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3313CE" w14:paraId="0E4A6BE2" w14:textId="77777777" w:rsidTr="0017163C">
        <w:tc>
          <w:tcPr>
            <w:tcW w:w="8720" w:type="dxa"/>
          </w:tcPr>
          <w:p w14:paraId="7519D7F2" w14:textId="77777777" w:rsidR="006F143C" w:rsidRDefault="006F143C" w:rsidP="006F143C">
            <w:pPr>
              <w:spacing w:after="0" w:line="240" w:lineRule="auto"/>
              <w:ind w:firstLine="26"/>
              <w:contextualSpacing/>
              <w:jc w:val="center"/>
              <w:rPr>
                <w:rFonts w:ascii="Times New Roman" w:hAnsi="Times New Roman" w:cs="Times New Roman"/>
                <w:b/>
                <w:sz w:val="28"/>
                <w:szCs w:val="28"/>
              </w:rPr>
            </w:pPr>
            <w:r>
              <w:rPr>
                <w:rFonts w:ascii="Times New Roman" w:hAnsi="Times New Roman" w:cs="Times New Roman"/>
                <w:b/>
                <w:sz w:val="28"/>
                <w:szCs w:val="28"/>
              </w:rPr>
              <w:t xml:space="preserve">НЕПРЕРЫВНОЕ САМООБРАЗОВАНИЕ КАК УСЛОВИЕ </w:t>
            </w:r>
          </w:p>
          <w:p w14:paraId="45FCCCD2" w14:textId="220A02CB" w:rsidR="003313CE" w:rsidRPr="005E6B82" w:rsidRDefault="006F143C" w:rsidP="006F143C">
            <w:pPr>
              <w:spacing w:after="0" w:line="240" w:lineRule="auto"/>
              <w:ind w:firstLine="26"/>
              <w:contextualSpacing/>
              <w:jc w:val="center"/>
              <w:rPr>
                <w:rFonts w:ascii="Times New Roman" w:hAnsi="Times New Roman" w:cs="Times New Roman"/>
                <w:b/>
                <w:sz w:val="28"/>
                <w:szCs w:val="28"/>
              </w:rPr>
            </w:pPr>
            <w:r>
              <w:rPr>
                <w:rFonts w:ascii="Times New Roman" w:hAnsi="Times New Roman" w:cs="Times New Roman"/>
                <w:b/>
                <w:sz w:val="28"/>
                <w:szCs w:val="28"/>
              </w:rPr>
              <w:t>МАСТЕРСТВА УЧИТЕЛЯ</w:t>
            </w:r>
          </w:p>
        </w:tc>
      </w:tr>
    </w:tbl>
    <w:p w14:paraId="58197D8A" w14:textId="77777777" w:rsidR="00BB2306" w:rsidRDefault="00BB2306"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5E6B82" w14:paraId="632E4191" w14:textId="77777777" w:rsidTr="005E6B82">
        <w:tc>
          <w:tcPr>
            <w:tcW w:w="8720" w:type="dxa"/>
          </w:tcPr>
          <w:p w14:paraId="64F1F910" w14:textId="357914FF" w:rsidR="005E6B82" w:rsidRDefault="005E6B82" w:rsidP="008D5B6B">
            <w:pPr>
              <w:ind w:firstLine="709"/>
              <w:contextualSpacing/>
              <w:jc w:val="right"/>
              <w:rPr>
                <w:rFonts w:ascii="Times New Roman" w:hAnsi="Times New Roman" w:cs="Times New Roman"/>
                <w:i/>
                <w:sz w:val="28"/>
                <w:szCs w:val="28"/>
              </w:rPr>
            </w:pPr>
            <w:r w:rsidRPr="00474690">
              <w:rPr>
                <w:rFonts w:ascii="Times New Roman" w:eastAsia="Times New Roman" w:hAnsi="Times New Roman" w:cs="Times New Roman"/>
                <w:i/>
                <w:color w:val="000000"/>
                <w:sz w:val="28"/>
                <w:szCs w:val="28"/>
              </w:rPr>
              <w:t xml:space="preserve">Учитель русского языка и литературы </w:t>
            </w:r>
            <w:r w:rsidR="008A1803">
              <w:rPr>
                <w:rFonts w:ascii="Times New Roman" w:eastAsia="Times New Roman" w:hAnsi="Times New Roman" w:cs="Times New Roman"/>
                <w:i/>
                <w:color w:val="000000"/>
                <w:sz w:val="28"/>
                <w:szCs w:val="28"/>
              </w:rPr>
              <w:t>М</w:t>
            </w:r>
            <w:r w:rsidR="004963D5">
              <w:rPr>
                <w:rFonts w:ascii="Times New Roman" w:eastAsia="Times New Roman" w:hAnsi="Times New Roman" w:cs="Times New Roman"/>
                <w:i/>
                <w:color w:val="000000"/>
                <w:sz w:val="28"/>
                <w:szCs w:val="28"/>
              </w:rPr>
              <w:t>А</w:t>
            </w:r>
            <w:r w:rsidRPr="00474690">
              <w:rPr>
                <w:rFonts w:ascii="Times New Roman" w:eastAsia="Times New Roman" w:hAnsi="Times New Roman" w:cs="Times New Roman"/>
                <w:i/>
                <w:color w:val="000000"/>
                <w:sz w:val="28"/>
                <w:szCs w:val="28"/>
              </w:rPr>
              <w:t xml:space="preserve">ОУ </w:t>
            </w:r>
            <w:r w:rsidR="00EA6230">
              <w:rPr>
                <w:rFonts w:ascii="Times New Roman" w:eastAsia="Times New Roman" w:hAnsi="Times New Roman" w:cs="Times New Roman"/>
                <w:i/>
                <w:color w:val="000000"/>
                <w:sz w:val="28"/>
                <w:szCs w:val="28"/>
              </w:rPr>
              <w:t>С</w:t>
            </w:r>
            <w:r w:rsidRPr="00474690">
              <w:rPr>
                <w:rFonts w:ascii="Times New Roman" w:eastAsia="Times New Roman" w:hAnsi="Times New Roman" w:cs="Times New Roman"/>
                <w:i/>
                <w:color w:val="000000"/>
                <w:sz w:val="28"/>
                <w:szCs w:val="28"/>
              </w:rPr>
              <w:t>ОШ</w:t>
            </w:r>
            <w:r w:rsidR="004963D5">
              <w:rPr>
                <w:rFonts w:ascii="Times New Roman" w:eastAsia="Times New Roman" w:hAnsi="Times New Roman" w:cs="Times New Roman"/>
                <w:i/>
                <w:color w:val="000000"/>
                <w:sz w:val="28"/>
                <w:szCs w:val="28"/>
              </w:rPr>
              <w:t xml:space="preserve"> №2</w:t>
            </w:r>
            <w:r w:rsidRPr="00474690">
              <w:rPr>
                <w:rFonts w:ascii="Times New Roman" w:eastAsia="Times New Roman" w:hAnsi="Times New Roman" w:cs="Times New Roman"/>
                <w:i/>
                <w:color w:val="000000"/>
                <w:sz w:val="28"/>
                <w:szCs w:val="28"/>
              </w:rPr>
              <w:t xml:space="preserve"> </w:t>
            </w:r>
            <w:r w:rsidRPr="00971FB0">
              <w:rPr>
                <w:rFonts w:ascii="Times New Roman" w:hAnsi="Times New Roman" w:cs="Times New Roman"/>
                <w:i/>
                <w:sz w:val="28"/>
                <w:szCs w:val="28"/>
              </w:rPr>
              <w:t xml:space="preserve"> </w:t>
            </w:r>
          </w:p>
          <w:p w14:paraId="31ECC42A" w14:textId="6BE6EC83" w:rsidR="005E6B82" w:rsidRPr="004963D5" w:rsidRDefault="005110A8" w:rsidP="008D5B6B">
            <w:pPr>
              <w:ind w:firstLine="709"/>
              <w:contextualSpacing/>
              <w:jc w:val="right"/>
              <w:rPr>
                <w:rFonts w:ascii="Times New Roman" w:hAnsi="Times New Roman" w:cs="Times New Roman"/>
                <w:i/>
                <w:iCs/>
                <w:sz w:val="28"/>
                <w:szCs w:val="28"/>
              </w:rPr>
            </w:pPr>
            <w:r>
              <w:rPr>
                <w:rFonts w:ascii="Times New Roman" w:hAnsi="Times New Roman" w:cs="Times New Roman"/>
                <w:i/>
                <w:iCs/>
                <w:sz w:val="28"/>
                <w:szCs w:val="28"/>
              </w:rPr>
              <w:t>Белан Валентина Олеговна</w:t>
            </w:r>
          </w:p>
        </w:tc>
      </w:tr>
    </w:tbl>
    <w:p w14:paraId="00964E5E" w14:textId="77777777" w:rsidR="005E6B82" w:rsidRDefault="005E6B82"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3313CE" w:rsidRPr="004963D5" w14:paraId="130C10D0" w14:textId="77777777" w:rsidTr="0017163C">
        <w:tc>
          <w:tcPr>
            <w:tcW w:w="8720" w:type="dxa"/>
          </w:tcPr>
          <w:p w14:paraId="4181F8A8" w14:textId="3A0F91B9" w:rsidR="005110A8" w:rsidRPr="006F143C" w:rsidRDefault="006F143C" w:rsidP="005110A8">
            <w:pPr>
              <w:spacing w:after="0" w:line="240" w:lineRule="auto"/>
              <w:jc w:val="center"/>
              <w:rPr>
                <w:rFonts w:ascii="Times New Roman" w:hAnsi="Times New Roman" w:cs="Times New Roman"/>
                <w:b/>
                <w:bCs/>
                <w:sz w:val="28"/>
                <w:szCs w:val="28"/>
              </w:rPr>
            </w:pPr>
            <w:r w:rsidRPr="006F143C">
              <w:rPr>
                <w:rFonts w:ascii="Times New Roman" w:hAnsi="Times New Roman" w:cs="Times New Roman"/>
                <w:b/>
                <w:bCs/>
                <w:sz w:val="28"/>
                <w:szCs w:val="28"/>
              </w:rPr>
              <w:t>ТЕХНОЛОГИЯ ПРОБЛЕМНОГО ОБУЧЕНИЯ НА УРОКАХ ЛИТЕРАТУРЫ</w:t>
            </w:r>
          </w:p>
          <w:p w14:paraId="322D216B" w14:textId="77777777" w:rsidR="005110A8" w:rsidRPr="00880251" w:rsidRDefault="005110A8" w:rsidP="005110A8">
            <w:pPr>
              <w:spacing w:after="0" w:line="240" w:lineRule="auto"/>
              <w:jc w:val="both"/>
              <w:rPr>
                <w:rFonts w:ascii="Times New Roman" w:hAnsi="Times New Roman" w:cs="Times New Roman"/>
                <w:sz w:val="36"/>
                <w:szCs w:val="36"/>
              </w:rPr>
            </w:pPr>
            <w:r>
              <w:rPr>
                <w:rFonts w:ascii="Times New Roman" w:hAnsi="Times New Roman" w:cs="Times New Roman"/>
                <w:sz w:val="28"/>
                <w:szCs w:val="28"/>
              </w:rPr>
              <w:t xml:space="preserve"> </w:t>
            </w:r>
          </w:p>
          <w:p w14:paraId="0867DE4A" w14:textId="48986729" w:rsidR="005110A8" w:rsidRPr="00585F6A" w:rsidRDefault="005110A8" w:rsidP="006F143C">
            <w:pPr>
              <w:spacing w:after="0" w:line="240" w:lineRule="auto"/>
              <w:ind w:firstLine="735"/>
              <w:jc w:val="both"/>
              <w:rPr>
                <w:rFonts w:ascii="Times New Roman" w:hAnsi="Times New Roman" w:cs="Times New Roman"/>
                <w:sz w:val="28"/>
                <w:szCs w:val="28"/>
              </w:rPr>
            </w:pPr>
            <w:r w:rsidRPr="00585F6A">
              <w:rPr>
                <w:rFonts w:ascii="Times New Roman" w:hAnsi="Times New Roman" w:cs="Times New Roman"/>
                <w:bCs/>
                <w:sz w:val="28"/>
                <w:szCs w:val="28"/>
              </w:rPr>
              <w:t>Последние два десятилетия многое изменилось в образовании. Сегодня нет такого учителя, который не задумывался бы над вопросами: «Как сделать урок интересным, ярким? Как увлечь ребят своим предметом? Как создать на уроке ситуацию успеха для каждого ученика?» Какой современный учитель не мечтает о том, чтобы ребята на его уроке работали добровольно, творчески; познавали предмет на максимальном для каждого уровне успешности?</w:t>
            </w:r>
          </w:p>
          <w:p w14:paraId="13C77D40" w14:textId="1F7F7D13" w:rsidR="005110A8" w:rsidRPr="00585F6A" w:rsidRDefault="005110A8" w:rsidP="006F143C">
            <w:pPr>
              <w:spacing w:after="0" w:line="240" w:lineRule="auto"/>
              <w:ind w:firstLine="735"/>
              <w:jc w:val="both"/>
              <w:rPr>
                <w:rFonts w:ascii="Times New Roman" w:hAnsi="Times New Roman" w:cs="Times New Roman"/>
                <w:bCs/>
                <w:sz w:val="28"/>
                <w:szCs w:val="28"/>
              </w:rPr>
            </w:pPr>
            <w:r w:rsidRPr="00585F6A">
              <w:rPr>
                <w:rFonts w:ascii="Times New Roman" w:hAnsi="Times New Roman" w:cs="Times New Roman"/>
                <w:bCs/>
                <w:sz w:val="28"/>
                <w:szCs w:val="28"/>
              </w:rPr>
              <w:t xml:space="preserve">И это не случайно. Новая организация общества, новое отношение к жизни предъявляют и новые требования к образованию. Сегодня основная цель обучения </w:t>
            </w:r>
            <w:proofErr w:type="gramStart"/>
            <w:r w:rsidRPr="00585F6A">
              <w:rPr>
                <w:rFonts w:ascii="Times New Roman" w:hAnsi="Times New Roman" w:cs="Times New Roman"/>
                <w:bCs/>
                <w:sz w:val="28"/>
                <w:szCs w:val="28"/>
              </w:rPr>
              <w:t>- это</w:t>
            </w:r>
            <w:proofErr w:type="gramEnd"/>
            <w:r w:rsidRPr="00585F6A">
              <w:rPr>
                <w:rFonts w:ascii="Times New Roman" w:hAnsi="Times New Roman" w:cs="Times New Roman"/>
                <w:bCs/>
                <w:sz w:val="28"/>
                <w:szCs w:val="28"/>
              </w:rPr>
              <w:t xml:space="preserve"> не только накопление учеником определённой суммы знаний, умений, навыков, но и подготовка ученика как самостоятельного субъекта образовательной деятельности. В основе современного образования лежит активность и учителя, и, что не менее важно, ученика. Именно этой цели - воспитанию творческой, активной личности, умеющей учиться, совершенствоваться самостоятельно, и подчиняются основные задачи современного образования.</w:t>
            </w:r>
          </w:p>
          <w:p w14:paraId="671CB4D9" w14:textId="28CB6F74" w:rsidR="005110A8" w:rsidRPr="00585F6A" w:rsidRDefault="005110A8" w:rsidP="006F143C">
            <w:pPr>
              <w:spacing w:after="0" w:line="240" w:lineRule="auto"/>
              <w:ind w:firstLine="735"/>
              <w:jc w:val="both"/>
              <w:rPr>
                <w:rFonts w:ascii="Times New Roman" w:hAnsi="Times New Roman" w:cs="Times New Roman"/>
                <w:bCs/>
                <w:sz w:val="28"/>
                <w:szCs w:val="28"/>
              </w:rPr>
            </w:pPr>
            <w:r w:rsidRPr="00585F6A">
              <w:rPr>
                <w:rFonts w:ascii="Times New Roman" w:hAnsi="Times New Roman" w:cs="Times New Roman"/>
                <w:bCs/>
                <w:sz w:val="28"/>
                <w:szCs w:val="28"/>
              </w:rPr>
              <w:t>Инновационный подход к обучению позволяет так организовать учебный процесс, что ученику урок и в радость, и приносит пользу, не превращаясь просто в забаву или игру. И, может быть, именно на таком уроке, как говорил Цицерон, «зажгутся глаза слушающего о глаза говорящего».</w:t>
            </w:r>
          </w:p>
          <w:p w14:paraId="5352D64D" w14:textId="21FB7AB0" w:rsidR="005110A8" w:rsidRPr="00585F6A"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bCs/>
                <w:sz w:val="28"/>
                <w:szCs w:val="28"/>
              </w:rPr>
              <w:t xml:space="preserve">Ведущей технологией в своей педагогической деятельности я выбираю </w:t>
            </w:r>
            <w:r w:rsidRPr="00585F6A">
              <w:rPr>
                <w:rFonts w:ascii="Times New Roman" w:hAnsi="Times New Roman" w:cs="Times New Roman"/>
                <w:b/>
                <w:bCs/>
                <w:sz w:val="28"/>
                <w:szCs w:val="28"/>
              </w:rPr>
              <w:t>проблемное обучение</w:t>
            </w:r>
            <w:r w:rsidRPr="00585F6A">
              <w:rPr>
                <w:rFonts w:ascii="Times New Roman" w:hAnsi="Times New Roman" w:cs="Times New Roman"/>
                <w:bCs/>
                <w:sz w:val="28"/>
                <w:szCs w:val="28"/>
              </w:rPr>
              <w:t>. Это сложный, но в то же время   очень интересный в своей практической реализации путь.</w:t>
            </w:r>
            <w:r w:rsidRPr="00585F6A">
              <w:rPr>
                <w:rFonts w:ascii="Times New Roman" w:hAnsi="Times New Roman" w:cs="Times New Roman"/>
                <w:sz w:val="28"/>
                <w:szCs w:val="28"/>
              </w:rPr>
              <w:t xml:space="preserve"> Ведь</w:t>
            </w:r>
            <w:r w:rsidRPr="00585F6A">
              <w:rPr>
                <w:rFonts w:ascii="Times New Roman" w:hAnsi="Times New Roman" w:cs="Times New Roman"/>
                <w:iCs/>
                <w:sz w:val="28"/>
                <w:szCs w:val="28"/>
              </w:rPr>
              <w:t xml:space="preserve"> проблемное изучение произведения ведет учеников от наблюдения за сюжетом и нравственными коллизиями к постижению авторской позиции, социально-эстетическому рассмотрению произведения. Сергей Леонидович Рубинштейн писал: «</w:t>
            </w:r>
            <w:r w:rsidRPr="00585F6A">
              <w:rPr>
                <w:rFonts w:ascii="Times New Roman" w:hAnsi="Times New Roman" w:cs="Times New Roman"/>
                <w:bCs/>
                <w:iCs/>
                <w:sz w:val="28"/>
                <w:szCs w:val="28"/>
              </w:rPr>
              <w:t xml:space="preserve">Начало мышления - </w:t>
            </w:r>
            <w:r w:rsidRPr="00585F6A">
              <w:rPr>
                <w:rFonts w:ascii="Times New Roman" w:hAnsi="Times New Roman" w:cs="Times New Roman"/>
                <w:iCs/>
                <w:sz w:val="28"/>
                <w:szCs w:val="28"/>
              </w:rPr>
              <w:t>в проблемной ситуации».</w:t>
            </w:r>
          </w:p>
          <w:p w14:paraId="2BF43046" w14:textId="1997E8F3" w:rsidR="005110A8" w:rsidRPr="00585F6A"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iCs/>
                <w:sz w:val="28"/>
                <w:szCs w:val="28"/>
              </w:rPr>
              <w:t xml:space="preserve">И я как преподаватель русской литературы стремлюсь показать ученикам, что русская классика – это не чуждый мир непонятных проблем: «Века могут соединиться, если каждый поймет: вечные вопросы, мучившие великих на протяжении столетий, </w:t>
            </w:r>
            <w:r w:rsidR="0051117D" w:rsidRPr="00585F6A">
              <w:rPr>
                <w:rFonts w:ascii="Times New Roman" w:hAnsi="Times New Roman" w:cs="Times New Roman"/>
                <w:iCs/>
                <w:sz w:val="28"/>
                <w:szCs w:val="28"/>
              </w:rPr>
              <w:t>–</w:t>
            </w:r>
            <w:r w:rsidR="0051117D">
              <w:rPr>
                <w:rFonts w:ascii="Times New Roman" w:hAnsi="Times New Roman" w:cs="Times New Roman"/>
                <w:iCs/>
                <w:sz w:val="28"/>
                <w:szCs w:val="28"/>
              </w:rPr>
              <w:t xml:space="preserve"> это</w:t>
            </w:r>
            <w:r w:rsidRPr="00585F6A">
              <w:rPr>
                <w:rFonts w:ascii="Times New Roman" w:hAnsi="Times New Roman" w:cs="Times New Roman"/>
                <w:iCs/>
                <w:sz w:val="28"/>
                <w:szCs w:val="28"/>
              </w:rPr>
              <w:t xml:space="preserve"> и твои проблемы, твои невысказанные сомнения».</w:t>
            </w:r>
          </w:p>
          <w:p w14:paraId="51ECC146" w14:textId="57FEB167" w:rsidR="005110A8" w:rsidRPr="00585F6A" w:rsidRDefault="005110A8" w:rsidP="006F143C">
            <w:pPr>
              <w:spacing w:after="0" w:line="240" w:lineRule="auto"/>
              <w:ind w:firstLine="735"/>
              <w:jc w:val="both"/>
              <w:rPr>
                <w:rFonts w:ascii="Times New Roman" w:hAnsi="Times New Roman" w:cs="Times New Roman"/>
                <w:b/>
                <w:iCs/>
                <w:sz w:val="28"/>
                <w:szCs w:val="28"/>
              </w:rPr>
            </w:pPr>
            <w:r w:rsidRPr="00585F6A">
              <w:rPr>
                <w:rFonts w:ascii="Times New Roman" w:hAnsi="Times New Roman" w:cs="Times New Roman"/>
                <w:iCs/>
                <w:sz w:val="28"/>
                <w:szCs w:val="28"/>
              </w:rPr>
              <w:lastRenderedPageBreak/>
              <w:t>Эти слова являются своеобразным эпиграфом к моей педагогической деятельности, в которой я делаю акцент на п</w:t>
            </w:r>
            <w:r w:rsidRPr="00585F6A">
              <w:rPr>
                <w:rFonts w:ascii="Times New Roman" w:hAnsi="Times New Roman" w:cs="Times New Roman"/>
                <w:bCs/>
                <w:iCs/>
                <w:sz w:val="28"/>
                <w:szCs w:val="28"/>
              </w:rPr>
              <w:t xml:space="preserve">роблемное обучение как один из методов формирования нравственных качеств личности на уроках литературы. </w:t>
            </w:r>
          </w:p>
          <w:p w14:paraId="30C8F6FA" w14:textId="04600E2C" w:rsidR="00632E2A" w:rsidRDefault="00632E2A" w:rsidP="00632E2A">
            <w:pPr>
              <w:spacing w:after="0" w:line="240" w:lineRule="auto"/>
              <w:ind w:firstLine="26"/>
              <w:jc w:val="center"/>
              <w:rPr>
                <w:rFonts w:ascii="Times New Roman" w:hAnsi="Times New Roman" w:cs="Times New Roman"/>
                <w:b/>
                <w:bCs/>
                <w:iCs/>
                <w:sz w:val="28"/>
                <w:szCs w:val="28"/>
              </w:rPr>
            </w:pPr>
            <w:r w:rsidRPr="00632E2A">
              <w:rPr>
                <w:rFonts w:ascii="Times New Roman" w:hAnsi="Times New Roman" w:cs="Times New Roman"/>
                <w:b/>
                <w:bCs/>
                <w:iCs/>
                <w:noProof/>
                <w:sz w:val="28"/>
                <w:szCs w:val="28"/>
              </w:rPr>
              <w:drawing>
                <wp:inline distT="0" distB="0" distL="0" distR="0" wp14:anchorId="740C5133" wp14:editId="4A07166D">
                  <wp:extent cx="4925695" cy="3773882"/>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52229" cy="3794211"/>
                          </a:xfrm>
                          <a:prstGeom prst="rect">
                            <a:avLst/>
                          </a:prstGeom>
                        </pic:spPr>
                      </pic:pic>
                    </a:graphicData>
                  </a:graphic>
                </wp:inline>
              </w:drawing>
            </w:r>
          </w:p>
          <w:p w14:paraId="02BF7E17" w14:textId="6E84267B" w:rsidR="005110A8" w:rsidRPr="00585F6A"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b/>
                <w:bCs/>
                <w:iCs/>
                <w:sz w:val="28"/>
                <w:szCs w:val="28"/>
              </w:rPr>
              <w:t>Главная цель</w:t>
            </w:r>
            <w:r w:rsidRPr="00585F6A">
              <w:rPr>
                <w:rFonts w:ascii="Times New Roman" w:hAnsi="Times New Roman" w:cs="Times New Roman"/>
                <w:bCs/>
                <w:iCs/>
                <w:sz w:val="28"/>
                <w:szCs w:val="28"/>
              </w:rPr>
              <w:t xml:space="preserve">, которую я ставлю перед собой сегодня </w:t>
            </w:r>
            <w:r w:rsidR="002F01B9" w:rsidRPr="00585F6A">
              <w:rPr>
                <w:rFonts w:ascii="Times New Roman" w:hAnsi="Times New Roman" w:cs="Times New Roman"/>
                <w:iCs/>
                <w:sz w:val="28"/>
                <w:szCs w:val="28"/>
              </w:rPr>
              <w:t>–</w:t>
            </w:r>
            <w:r w:rsidRPr="00585F6A">
              <w:rPr>
                <w:rFonts w:ascii="Times New Roman" w:hAnsi="Times New Roman" w:cs="Times New Roman"/>
                <w:bCs/>
                <w:iCs/>
                <w:sz w:val="28"/>
                <w:szCs w:val="28"/>
              </w:rPr>
              <w:t xml:space="preserve"> </w:t>
            </w:r>
            <w:r w:rsidRPr="00585F6A">
              <w:rPr>
                <w:rFonts w:ascii="Times New Roman" w:hAnsi="Times New Roman" w:cs="Times New Roman"/>
                <w:iCs/>
                <w:sz w:val="28"/>
                <w:szCs w:val="28"/>
              </w:rPr>
              <w:t>воспитание вдумчивого читателя, умеющего мыслить, воспринимать прекрасное, смотреть на литературу как на способ постижения окружающего мира и самого себя.</w:t>
            </w:r>
          </w:p>
          <w:p w14:paraId="5D80F7BA" w14:textId="7A734D41" w:rsidR="005110A8" w:rsidRPr="00585F6A"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iCs/>
                <w:sz w:val="28"/>
                <w:szCs w:val="28"/>
              </w:rPr>
              <w:t>Сегодня ни для кого не является секретом, что современное молодое поколение потеряло интерес к книге. Ушло в небытие домашнее чтение, когда под абажуром собиралась вся семья и читала вслух любимые произведения русской классики.</w:t>
            </w:r>
          </w:p>
          <w:p w14:paraId="37AC8A81" w14:textId="58A16023" w:rsidR="005110A8" w:rsidRPr="00585F6A"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iCs/>
                <w:sz w:val="28"/>
                <w:szCs w:val="28"/>
              </w:rPr>
              <w:t>На смену интерес</w:t>
            </w:r>
            <w:r w:rsidR="002F01B9">
              <w:rPr>
                <w:rFonts w:ascii="Times New Roman" w:hAnsi="Times New Roman" w:cs="Times New Roman"/>
                <w:iCs/>
                <w:sz w:val="28"/>
                <w:szCs w:val="28"/>
              </w:rPr>
              <w:t>у</w:t>
            </w:r>
            <w:r w:rsidRPr="00585F6A">
              <w:rPr>
                <w:rFonts w:ascii="Times New Roman" w:hAnsi="Times New Roman" w:cs="Times New Roman"/>
                <w:iCs/>
                <w:sz w:val="28"/>
                <w:szCs w:val="28"/>
              </w:rPr>
              <w:t xml:space="preserve"> к художественному слову пришло равнодушие к литературе. А ведь именно в классическом художественном произведении заложен воспитательный и духовно</w:t>
            </w:r>
            <w:r w:rsidR="002F01B9">
              <w:rPr>
                <w:rFonts w:ascii="Times New Roman" w:hAnsi="Times New Roman" w:cs="Times New Roman"/>
                <w:iCs/>
                <w:sz w:val="28"/>
                <w:szCs w:val="28"/>
              </w:rPr>
              <w:t>-</w:t>
            </w:r>
            <w:r w:rsidRPr="00585F6A">
              <w:rPr>
                <w:rFonts w:ascii="Times New Roman" w:hAnsi="Times New Roman" w:cs="Times New Roman"/>
                <w:iCs/>
                <w:sz w:val="28"/>
                <w:szCs w:val="28"/>
              </w:rPr>
              <w:t xml:space="preserve">нравственный потенциал, способный благотворно воздействовать на ум и душу подрастающего поколения. </w:t>
            </w:r>
          </w:p>
          <w:p w14:paraId="714A4FA7" w14:textId="4FE8850C" w:rsidR="005110A8" w:rsidRPr="00B20BDC"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iCs/>
                <w:sz w:val="28"/>
                <w:szCs w:val="28"/>
              </w:rPr>
              <w:t>Настоящая книга, прочитанная с пониманием, способствует формированию высоконравственной личности.</w:t>
            </w:r>
          </w:p>
          <w:p w14:paraId="4ADE9CDF" w14:textId="343FBF78" w:rsidR="005110A8" w:rsidRDefault="005110A8" w:rsidP="006F143C">
            <w:pPr>
              <w:spacing w:after="0" w:line="240" w:lineRule="auto"/>
              <w:ind w:firstLine="735"/>
              <w:jc w:val="both"/>
              <w:rPr>
                <w:rFonts w:ascii="Times New Roman" w:hAnsi="Times New Roman" w:cs="Times New Roman"/>
                <w:iCs/>
                <w:sz w:val="28"/>
                <w:szCs w:val="28"/>
              </w:rPr>
            </w:pPr>
            <w:r w:rsidRPr="00585F6A">
              <w:rPr>
                <w:rFonts w:ascii="Times New Roman" w:hAnsi="Times New Roman" w:cs="Times New Roman"/>
                <w:iCs/>
                <w:sz w:val="28"/>
                <w:szCs w:val="28"/>
              </w:rPr>
              <w:t>В отечественной педагогике различают три основные формы проблемного обучения</w:t>
            </w:r>
            <w:r w:rsidR="00632E2A">
              <w:rPr>
                <w:rFonts w:ascii="Times New Roman" w:hAnsi="Times New Roman" w:cs="Times New Roman"/>
                <w:iCs/>
                <w:sz w:val="28"/>
                <w:szCs w:val="28"/>
              </w:rPr>
              <w:t>.</w:t>
            </w:r>
          </w:p>
          <w:p w14:paraId="572436C6" w14:textId="235634DB" w:rsidR="00632E2A" w:rsidRDefault="00632E2A" w:rsidP="006F143C">
            <w:pPr>
              <w:spacing w:after="0" w:line="240" w:lineRule="auto"/>
              <w:ind w:firstLine="735"/>
              <w:jc w:val="both"/>
              <w:rPr>
                <w:rFonts w:ascii="Times New Roman" w:hAnsi="Times New Roman" w:cs="Times New Roman"/>
                <w:iCs/>
                <w:sz w:val="28"/>
                <w:szCs w:val="28"/>
              </w:rPr>
            </w:pPr>
          </w:p>
          <w:p w14:paraId="3D3670C1" w14:textId="7567A900" w:rsidR="00632E2A" w:rsidRDefault="00632E2A" w:rsidP="00632E2A">
            <w:pPr>
              <w:spacing w:after="0" w:line="240" w:lineRule="auto"/>
              <w:ind w:firstLine="26"/>
              <w:jc w:val="center"/>
              <w:rPr>
                <w:rFonts w:ascii="Times New Roman" w:hAnsi="Times New Roman" w:cs="Times New Roman"/>
                <w:iCs/>
                <w:sz w:val="28"/>
                <w:szCs w:val="28"/>
              </w:rPr>
            </w:pPr>
            <w:r w:rsidRPr="00632E2A">
              <w:rPr>
                <w:rFonts w:ascii="Times New Roman" w:hAnsi="Times New Roman" w:cs="Times New Roman"/>
                <w:iCs/>
                <w:noProof/>
                <w:sz w:val="28"/>
                <w:szCs w:val="28"/>
              </w:rPr>
              <w:lastRenderedPageBreak/>
              <w:drawing>
                <wp:inline distT="0" distB="0" distL="0" distR="0" wp14:anchorId="24CB595E" wp14:editId="57319498">
                  <wp:extent cx="4725281" cy="3428330"/>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57653" cy="3451817"/>
                          </a:xfrm>
                          <a:prstGeom prst="rect">
                            <a:avLst/>
                          </a:prstGeom>
                        </pic:spPr>
                      </pic:pic>
                    </a:graphicData>
                  </a:graphic>
                </wp:inline>
              </w:drawing>
            </w:r>
          </w:p>
          <w:p w14:paraId="4008A7A9" w14:textId="4B1D12FF" w:rsidR="005110A8" w:rsidRPr="00585F6A" w:rsidRDefault="005110A8" w:rsidP="006F143C">
            <w:pPr>
              <w:spacing w:after="0" w:line="240" w:lineRule="auto"/>
              <w:ind w:firstLine="735"/>
              <w:jc w:val="both"/>
              <w:rPr>
                <w:rFonts w:ascii="Times New Roman" w:eastAsia="Times New Roman" w:hAnsi="Times New Roman" w:cs="Times New Roman"/>
                <w:color w:val="000000"/>
                <w:sz w:val="28"/>
                <w:szCs w:val="28"/>
              </w:rPr>
            </w:pPr>
            <w:r w:rsidRPr="00701284">
              <w:rPr>
                <w:rFonts w:ascii="Times New Roman" w:hAnsi="Times New Roman" w:cs="Times New Roman"/>
                <w:b/>
                <w:bCs/>
                <w:i/>
                <w:iCs/>
                <w:sz w:val="28"/>
                <w:szCs w:val="28"/>
              </w:rPr>
              <w:t>Проблемное изложение</w:t>
            </w:r>
            <w:r w:rsidRPr="00701284">
              <w:rPr>
                <w:rFonts w:ascii="Times New Roman" w:hAnsi="Times New Roman" w:cs="Times New Roman"/>
                <w:b/>
                <w:bCs/>
                <w:sz w:val="28"/>
                <w:szCs w:val="28"/>
              </w:rPr>
              <w:t xml:space="preserve"> </w:t>
            </w:r>
            <w:r w:rsidRPr="00701284">
              <w:rPr>
                <w:rFonts w:ascii="Times New Roman" w:hAnsi="Times New Roman" w:cs="Times New Roman"/>
                <w:b/>
                <w:bCs/>
                <w:i/>
                <w:iCs/>
                <w:sz w:val="28"/>
                <w:szCs w:val="28"/>
              </w:rPr>
              <w:t>учебного материала</w:t>
            </w:r>
            <w:r>
              <w:rPr>
                <w:rFonts w:ascii="Times New Roman" w:eastAsia="Times New Roman" w:hAnsi="Times New Roman" w:cs="Times New Roman"/>
                <w:color w:val="000000"/>
                <w:sz w:val="28"/>
                <w:szCs w:val="28"/>
              </w:rPr>
              <w:t xml:space="preserve"> </w:t>
            </w:r>
            <w:r w:rsidR="00515486">
              <w:rPr>
                <w:rFonts w:ascii="Times New Roman" w:eastAsia="Times New Roman" w:hAnsi="Times New Roman" w:cs="Times New Roman"/>
                <w:color w:val="000000"/>
                <w:sz w:val="28"/>
                <w:szCs w:val="28"/>
              </w:rPr>
              <w:t xml:space="preserve">применяется </w:t>
            </w:r>
            <w:r w:rsidRPr="00585F6A">
              <w:rPr>
                <w:rFonts w:ascii="Times New Roman" w:hAnsi="Times New Roman" w:cs="Times New Roman"/>
                <w:iCs/>
                <w:sz w:val="28"/>
                <w:szCs w:val="28"/>
              </w:rPr>
              <w:t>в монологическом режиме лекции либо диалогическом режиме беседы. Проблемное изложение учебного материала</w:t>
            </w:r>
            <w:r w:rsidR="00515486">
              <w:rPr>
                <w:rFonts w:ascii="Times New Roman" w:hAnsi="Times New Roman" w:cs="Times New Roman"/>
                <w:iCs/>
                <w:sz w:val="28"/>
                <w:szCs w:val="28"/>
              </w:rPr>
              <w:t xml:space="preserve"> предполагается</w:t>
            </w:r>
            <w:r w:rsidRPr="00585F6A">
              <w:rPr>
                <w:rFonts w:ascii="Times New Roman" w:hAnsi="Times New Roman" w:cs="Times New Roman"/>
                <w:iCs/>
                <w:sz w:val="28"/>
                <w:szCs w:val="28"/>
              </w:rPr>
              <w:t xml:space="preserve">, когда преподаватель ставит проблемные вопросы, выстраивает проблемные задачи и сам их </w:t>
            </w:r>
            <w:r w:rsidR="006F143C" w:rsidRPr="00585F6A">
              <w:rPr>
                <w:rFonts w:ascii="Times New Roman" w:hAnsi="Times New Roman" w:cs="Times New Roman"/>
                <w:iCs/>
                <w:sz w:val="28"/>
                <w:szCs w:val="28"/>
              </w:rPr>
              <w:t>решает, учащиеся</w:t>
            </w:r>
            <w:r w:rsidRPr="00585F6A">
              <w:rPr>
                <w:rFonts w:ascii="Times New Roman" w:hAnsi="Times New Roman" w:cs="Times New Roman"/>
                <w:iCs/>
                <w:sz w:val="28"/>
                <w:szCs w:val="28"/>
              </w:rPr>
              <w:t xml:space="preserve"> лишь мысленно включаются в процесс поиска решения</w:t>
            </w:r>
            <w:r w:rsidR="006F143C">
              <w:rPr>
                <w:rFonts w:ascii="Times New Roman" w:hAnsi="Times New Roman" w:cs="Times New Roman"/>
                <w:iCs/>
                <w:sz w:val="28"/>
                <w:szCs w:val="28"/>
              </w:rPr>
              <w:t>.</w:t>
            </w:r>
          </w:p>
          <w:p w14:paraId="2714E353" w14:textId="4A517EFB"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 xml:space="preserve">Ярким образцом такого изложения являются, например, рассказы И. Андронникова об исследованиях и находках при изучении творчества Лермонтова. Учитель при работе над </w:t>
            </w:r>
            <w:r w:rsidR="002F01B9">
              <w:rPr>
                <w:rFonts w:ascii="Times New Roman" w:eastAsia="Times New Roman" w:hAnsi="Times New Roman" w:cs="Times New Roman"/>
                <w:color w:val="000000"/>
                <w:sz w:val="28"/>
                <w:szCs w:val="28"/>
              </w:rPr>
              <w:t xml:space="preserve">любовной </w:t>
            </w:r>
            <w:r w:rsidRPr="00585F6A">
              <w:rPr>
                <w:rFonts w:ascii="Times New Roman" w:eastAsia="Times New Roman" w:hAnsi="Times New Roman" w:cs="Times New Roman"/>
                <w:color w:val="000000"/>
                <w:sz w:val="28"/>
                <w:szCs w:val="28"/>
              </w:rPr>
              <w:t xml:space="preserve">лирикой поэта может увлекательно рассказать о цикле стихов, написанных в 1831–1835 годах (их около 30) и обращённых к таинственной </w:t>
            </w:r>
            <w:r w:rsidR="002F01B9">
              <w:rPr>
                <w:rFonts w:ascii="Times New Roman" w:eastAsia="Times New Roman" w:hAnsi="Times New Roman" w:cs="Times New Roman"/>
                <w:color w:val="000000"/>
                <w:sz w:val="28"/>
                <w:szCs w:val="28"/>
              </w:rPr>
              <w:t xml:space="preserve">              </w:t>
            </w:r>
            <w:r w:rsidRPr="00585F6A">
              <w:rPr>
                <w:rFonts w:ascii="Times New Roman" w:eastAsia="Times New Roman" w:hAnsi="Times New Roman" w:cs="Times New Roman"/>
                <w:color w:val="000000"/>
                <w:sz w:val="28"/>
                <w:szCs w:val="28"/>
              </w:rPr>
              <w:t>Н. Ф. И. Кто эта женщина? Что мы знаем о ней? Как мы о ней узнали? Заинтересовав ребят таким вступлением, учитель, используя материалы И. Андронникова, сам отвечает на эти вопросы, кратко освещая логику литературоведческого исследования, и тем самым знакомит учащихся не только с конечным результатом, но и с методами литературного исследования.</w:t>
            </w:r>
          </w:p>
          <w:p w14:paraId="6761B454" w14:textId="3225D212"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 xml:space="preserve">Интересным примером подобного изложения может служить статья Б. Эйхенбаума «Легенда о зелёной палочке». Её можно использовать при изучении биографии Л. Толстого. Рассказав о детстве писателя, пересказав легенду о зелёной палочке, учитель сообщает, что в этой легенде отразились декабристские симпатии семьи Толстых. Затем, используя названную статью Б. Эйхенбаума, учитель рассказывает о том, как исследователь пришёл к такому выводу. Важно, что при этом можно выделить некоторые методы исследования, применяемые литературоведом: глубокий и всесторонний анализ самого литературного факта (легенды о зелёной палочке); связь этого факта с другими обстоятельствами жизни Л. Толстого, его </w:t>
            </w:r>
            <w:r w:rsidRPr="00585F6A">
              <w:rPr>
                <w:rFonts w:ascii="Times New Roman" w:eastAsia="Times New Roman" w:hAnsi="Times New Roman" w:cs="Times New Roman"/>
                <w:color w:val="000000"/>
                <w:sz w:val="28"/>
                <w:szCs w:val="28"/>
              </w:rPr>
              <w:lastRenderedPageBreak/>
              <w:t>брата, отца; выдвижение гипотезы о влиянии декабристских тенденций на «редакцию» легенды; поиски доказательств правильности гипотезы; нахождение этих доказательств, их проверка; новое обращение к легенде и так далее.</w:t>
            </w:r>
          </w:p>
          <w:p w14:paraId="5416B2C8" w14:textId="620B63AF"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701284">
              <w:rPr>
                <w:rFonts w:ascii="Times New Roman" w:eastAsia="Times New Roman" w:hAnsi="Times New Roman" w:cs="Times New Roman"/>
                <w:bCs/>
                <w:color w:val="000000"/>
                <w:sz w:val="28"/>
                <w:szCs w:val="28"/>
              </w:rPr>
              <w:t>Второй вид проблемного изложения</w:t>
            </w:r>
            <w:r w:rsidR="002F01B9" w:rsidRPr="00701284">
              <w:rPr>
                <w:rFonts w:ascii="Times New Roman" w:eastAsia="Times New Roman" w:hAnsi="Times New Roman" w:cs="Times New Roman"/>
                <w:b/>
                <w:i/>
                <w:iCs/>
                <w:color w:val="000000"/>
                <w:sz w:val="28"/>
                <w:szCs w:val="28"/>
              </w:rPr>
              <w:t xml:space="preserve"> </w:t>
            </w:r>
            <w:r w:rsidR="002F01B9" w:rsidRPr="00701284">
              <w:rPr>
                <w:rFonts w:ascii="Times New Roman" w:hAnsi="Times New Roman" w:cs="Times New Roman"/>
                <w:b/>
                <w:i/>
                <w:iCs/>
                <w:sz w:val="28"/>
                <w:szCs w:val="28"/>
              </w:rPr>
              <w:t>–</w:t>
            </w:r>
            <w:r w:rsidRPr="00701284">
              <w:rPr>
                <w:rFonts w:ascii="Times New Roman" w:eastAsia="Times New Roman" w:hAnsi="Times New Roman" w:cs="Times New Roman"/>
                <w:b/>
                <w:i/>
                <w:iCs/>
                <w:color w:val="000000"/>
                <w:sz w:val="28"/>
                <w:szCs w:val="28"/>
              </w:rPr>
              <w:t xml:space="preserve"> частично-поисковая деятельность</w:t>
            </w:r>
            <w:r w:rsidR="006F143C" w:rsidRPr="002F01B9">
              <w:rPr>
                <w:rFonts w:ascii="Times New Roman" w:eastAsia="Times New Roman" w:hAnsi="Times New Roman" w:cs="Times New Roman"/>
                <w:b/>
                <w:i/>
                <w:iCs/>
                <w:color w:val="000000"/>
                <w:sz w:val="28"/>
                <w:szCs w:val="28"/>
              </w:rPr>
              <w:t xml:space="preserve"> </w:t>
            </w:r>
            <w:r w:rsidRPr="00585F6A">
              <w:rPr>
                <w:rFonts w:ascii="Times New Roman" w:hAnsi="Times New Roman" w:cs="Times New Roman"/>
                <w:iCs/>
                <w:sz w:val="28"/>
                <w:szCs w:val="28"/>
              </w:rPr>
              <w:t xml:space="preserve">при выполнении эксперимента, в ходе проблемных семинаров, эвристических бесед. Преподаватель продумывает систему проблемных вопросов, ответы на которые опираются на имеющуюся базу знаний, но при этом не содержатся в прежних знаниях, т.е. вопросы должны вызывать интеллектуальные затруднения учащихся и целенаправленный мыслительный поиск. Преподаватель должен придумать возможные </w:t>
            </w:r>
            <w:r w:rsidR="002F01B9">
              <w:rPr>
                <w:rFonts w:ascii="Times New Roman" w:hAnsi="Times New Roman" w:cs="Times New Roman"/>
                <w:iCs/>
                <w:sz w:val="28"/>
                <w:szCs w:val="28"/>
              </w:rPr>
              <w:t>«</w:t>
            </w:r>
            <w:r w:rsidRPr="00585F6A">
              <w:rPr>
                <w:rFonts w:ascii="Times New Roman" w:hAnsi="Times New Roman" w:cs="Times New Roman"/>
                <w:iCs/>
                <w:sz w:val="28"/>
                <w:szCs w:val="28"/>
              </w:rPr>
              <w:t>косвенные подсказки</w:t>
            </w:r>
            <w:r w:rsidR="002F01B9">
              <w:rPr>
                <w:rFonts w:ascii="Times New Roman" w:hAnsi="Times New Roman" w:cs="Times New Roman"/>
                <w:iCs/>
                <w:sz w:val="28"/>
                <w:szCs w:val="28"/>
              </w:rPr>
              <w:t>»</w:t>
            </w:r>
            <w:r w:rsidRPr="00585F6A">
              <w:rPr>
                <w:rFonts w:ascii="Times New Roman" w:hAnsi="Times New Roman" w:cs="Times New Roman"/>
                <w:iCs/>
                <w:sz w:val="28"/>
                <w:szCs w:val="28"/>
              </w:rPr>
              <w:t xml:space="preserve"> и наводящие вопросы, он сам подытоживает главное, опираясь на ответы учеников</w:t>
            </w:r>
            <w:r w:rsidR="006F143C">
              <w:rPr>
                <w:rFonts w:ascii="Times New Roman" w:hAnsi="Times New Roman" w:cs="Times New Roman"/>
                <w:iCs/>
                <w:sz w:val="28"/>
                <w:szCs w:val="28"/>
              </w:rPr>
              <w:t>.</w:t>
            </w:r>
            <w:r>
              <w:rPr>
                <w:rFonts w:ascii="Times New Roman" w:eastAsia="Times New Roman" w:hAnsi="Times New Roman" w:cs="Times New Roman"/>
                <w:color w:val="000000"/>
                <w:sz w:val="28"/>
                <w:szCs w:val="28"/>
              </w:rPr>
              <w:t xml:space="preserve"> </w:t>
            </w:r>
            <w:r w:rsidRPr="00585F6A">
              <w:rPr>
                <w:rFonts w:ascii="Times New Roman" w:eastAsia="Times New Roman" w:hAnsi="Times New Roman" w:cs="Times New Roman"/>
                <w:color w:val="000000"/>
                <w:sz w:val="28"/>
                <w:szCs w:val="28"/>
              </w:rPr>
              <w:t xml:space="preserve">Применяется </w:t>
            </w:r>
            <w:r w:rsidR="00515486">
              <w:rPr>
                <w:rFonts w:ascii="Times New Roman" w:eastAsia="Times New Roman" w:hAnsi="Times New Roman" w:cs="Times New Roman"/>
                <w:color w:val="000000"/>
                <w:sz w:val="28"/>
                <w:szCs w:val="28"/>
              </w:rPr>
              <w:t xml:space="preserve">это </w:t>
            </w:r>
            <w:r w:rsidRPr="00585F6A">
              <w:rPr>
                <w:rFonts w:ascii="Times New Roman" w:eastAsia="Times New Roman" w:hAnsi="Times New Roman" w:cs="Times New Roman"/>
                <w:color w:val="000000"/>
                <w:sz w:val="28"/>
                <w:szCs w:val="28"/>
              </w:rPr>
              <w:t xml:space="preserve">тогда, когда требуется система доказательств, которую еще надо добыть в изучаемом материале. Вот здесь в работе активно применяются все практические методы: деловые игры, тренинги, практические занятия. Они все применяются после фазы вызова, когда перед началом изучения целого произведения звучит проблемный вопрос, ответ на который можно дать только после его досконального изучения. </w:t>
            </w:r>
          </w:p>
          <w:p w14:paraId="05D57E4C" w14:textId="75A96EB4"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Так, например, при изучении поэмы Некрасова «Кому на Руси жить хорошо» учитель ставит задачу: «Поэт отправляет своих крестьян</w:t>
            </w:r>
            <w:r w:rsidR="002F01B9">
              <w:rPr>
                <w:rFonts w:ascii="Times New Roman" w:eastAsia="Times New Roman" w:hAnsi="Times New Roman" w:cs="Times New Roman"/>
                <w:color w:val="000000"/>
                <w:sz w:val="28"/>
                <w:szCs w:val="28"/>
              </w:rPr>
              <w:t>-</w:t>
            </w:r>
            <w:r w:rsidRPr="00585F6A">
              <w:rPr>
                <w:rFonts w:ascii="Times New Roman" w:eastAsia="Times New Roman" w:hAnsi="Times New Roman" w:cs="Times New Roman"/>
                <w:color w:val="000000"/>
                <w:sz w:val="28"/>
                <w:szCs w:val="28"/>
              </w:rPr>
              <w:t>странников в путешествие. Чем объяснить это (сравнить с «Путешествием из Петербурга в Москву» и с «путешествием Чичикова»)? Поставив задачу, создав проблемную ситуацию, учитель посвящает целый ряд уроков ее решени</w:t>
            </w:r>
            <w:r w:rsidR="002F01B9">
              <w:rPr>
                <w:rFonts w:ascii="Times New Roman" w:eastAsia="Times New Roman" w:hAnsi="Times New Roman" w:cs="Times New Roman"/>
                <w:color w:val="000000"/>
                <w:sz w:val="28"/>
                <w:szCs w:val="28"/>
              </w:rPr>
              <w:t>ю</w:t>
            </w:r>
            <w:r w:rsidRPr="00585F6A">
              <w:rPr>
                <w:rFonts w:ascii="Times New Roman" w:eastAsia="Times New Roman" w:hAnsi="Times New Roman" w:cs="Times New Roman"/>
                <w:color w:val="000000"/>
                <w:sz w:val="28"/>
                <w:szCs w:val="28"/>
              </w:rPr>
              <w:t xml:space="preserve">. </w:t>
            </w:r>
          </w:p>
          <w:p w14:paraId="6A5AE2B4" w14:textId="11AF0ABB"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Или перед начало</w:t>
            </w:r>
            <w:r w:rsidR="002F01B9">
              <w:rPr>
                <w:rFonts w:ascii="Times New Roman" w:eastAsia="Times New Roman" w:hAnsi="Times New Roman" w:cs="Times New Roman"/>
                <w:color w:val="000000"/>
                <w:sz w:val="28"/>
                <w:szCs w:val="28"/>
              </w:rPr>
              <w:t>м</w:t>
            </w:r>
            <w:r w:rsidRPr="00585F6A">
              <w:rPr>
                <w:rFonts w:ascii="Times New Roman" w:eastAsia="Times New Roman" w:hAnsi="Times New Roman" w:cs="Times New Roman"/>
                <w:color w:val="000000"/>
                <w:sz w:val="28"/>
                <w:szCs w:val="28"/>
              </w:rPr>
              <w:t xml:space="preserve"> изучения рассказа </w:t>
            </w:r>
            <w:r w:rsidR="002F01B9">
              <w:rPr>
                <w:rFonts w:ascii="Times New Roman" w:eastAsia="Times New Roman" w:hAnsi="Times New Roman" w:cs="Times New Roman"/>
                <w:color w:val="000000"/>
                <w:sz w:val="28"/>
                <w:szCs w:val="28"/>
              </w:rPr>
              <w:t xml:space="preserve">М. </w:t>
            </w:r>
            <w:r w:rsidRPr="00585F6A">
              <w:rPr>
                <w:rFonts w:ascii="Times New Roman" w:eastAsia="Times New Roman" w:hAnsi="Times New Roman" w:cs="Times New Roman"/>
                <w:color w:val="000000"/>
                <w:sz w:val="28"/>
                <w:szCs w:val="28"/>
              </w:rPr>
              <w:t>Шолохова</w:t>
            </w:r>
            <w:r w:rsidR="006F143C">
              <w:rPr>
                <w:rFonts w:ascii="Times New Roman" w:eastAsia="Times New Roman" w:hAnsi="Times New Roman" w:cs="Times New Roman"/>
                <w:color w:val="000000"/>
                <w:sz w:val="28"/>
                <w:szCs w:val="28"/>
              </w:rPr>
              <w:t xml:space="preserve"> «</w:t>
            </w:r>
            <w:r w:rsidRPr="00585F6A">
              <w:rPr>
                <w:rFonts w:ascii="Times New Roman" w:eastAsia="Times New Roman" w:hAnsi="Times New Roman" w:cs="Times New Roman"/>
                <w:color w:val="000000"/>
                <w:sz w:val="28"/>
                <w:szCs w:val="28"/>
              </w:rPr>
              <w:t>Судьба человека» в 9 классе предлагается выдержка из английской газеты: «Если вы действительно хотите понять, почему Советская Россия одержала великую победу во второй мировой войне, прочитайте рассказ «Судьба человека». А как думаете вы, в чем сила русского народа?</w:t>
            </w:r>
          </w:p>
          <w:p w14:paraId="3BB7FCF7" w14:textId="58E7A7C4"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Проблемный рассказ хорошо использовать на этапе рефлексии</w:t>
            </w:r>
            <w:r w:rsidR="002F01B9">
              <w:rPr>
                <w:rFonts w:ascii="Times New Roman" w:eastAsia="Times New Roman" w:hAnsi="Times New Roman" w:cs="Times New Roman"/>
                <w:color w:val="000000"/>
                <w:sz w:val="28"/>
                <w:szCs w:val="28"/>
              </w:rPr>
              <w:t>,</w:t>
            </w:r>
            <w:r w:rsidRPr="00585F6A">
              <w:rPr>
                <w:rFonts w:ascii="Times New Roman" w:eastAsia="Times New Roman" w:hAnsi="Times New Roman" w:cs="Times New Roman"/>
                <w:color w:val="000000"/>
                <w:sz w:val="28"/>
                <w:szCs w:val="28"/>
              </w:rPr>
              <w:t xml:space="preserve"> </w:t>
            </w:r>
            <w:r w:rsidR="002F01B9">
              <w:rPr>
                <w:rFonts w:ascii="Times New Roman" w:eastAsia="Times New Roman" w:hAnsi="Times New Roman" w:cs="Times New Roman"/>
                <w:color w:val="000000"/>
                <w:sz w:val="28"/>
                <w:szCs w:val="28"/>
              </w:rPr>
              <w:t>к</w:t>
            </w:r>
            <w:r w:rsidRPr="00585F6A">
              <w:rPr>
                <w:rFonts w:ascii="Times New Roman" w:eastAsia="Times New Roman" w:hAnsi="Times New Roman" w:cs="Times New Roman"/>
                <w:color w:val="000000"/>
                <w:sz w:val="28"/>
                <w:szCs w:val="28"/>
              </w:rPr>
              <w:t>огда произведение уже изучено, проанализировано и каждый учащийся уже имеет свое представление о нем.</w:t>
            </w:r>
          </w:p>
          <w:p w14:paraId="1C7066F3" w14:textId="4A1BDC8D" w:rsidR="005110A8" w:rsidRPr="00585F6A" w:rsidRDefault="005110A8" w:rsidP="006F143C">
            <w:pPr>
              <w:shd w:val="clear" w:color="auto" w:fill="FFFFFF"/>
              <w:spacing w:after="0" w:line="240" w:lineRule="auto"/>
              <w:ind w:firstLine="735"/>
              <w:jc w:val="both"/>
              <w:rPr>
                <w:rFonts w:ascii="Times New Roman" w:hAnsi="Times New Roman" w:cs="Times New Roman"/>
                <w:color w:val="000000"/>
                <w:sz w:val="28"/>
                <w:szCs w:val="28"/>
              </w:rPr>
            </w:pPr>
            <w:r w:rsidRPr="00585F6A">
              <w:rPr>
                <w:rFonts w:ascii="Times New Roman" w:eastAsia="Times New Roman" w:hAnsi="Times New Roman" w:cs="Times New Roman"/>
                <w:color w:val="000000"/>
                <w:sz w:val="28"/>
                <w:szCs w:val="28"/>
              </w:rPr>
              <w:t xml:space="preserve">Так, например, при изучении романа Пушкина «Евгений Онегин» на заключительном уроке уместно задать вопросы с </w:t>
            </w:r>
            <w:r w:rsidRPr="00585F6A">
              <w:rPr>
                <w:rFonts w:ascii="Times New Roman" w:eastAsia="Times New Roman" w:hAnsi="Times New Roman" w:cs="Times New Roman"/>
                <w:bCs/>
                <w:color w:val="000000"/>
                <w:sz w:val="28"/>
                <w:szCs w:val="28"/>
              </w:rPr>
              <w:t>ролевым проигрыванием ситуаций:</w:t>
            </w:r>
          </w:p>
          <w:p w14:paraId="1F2A3C3D" w14:textId="443DC151"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t xml:space="preserve"> Если бы в романе были не сестры, а дочь Ларина, что бы в нем изменилось?</w:t>
            </w:r>
          </w:p>
          <w:p w14:paraId="3255C056" w14:textId="29E8D89A"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t xml:space="preserve"> Если бы Ленский остался жив</w:t>
            </w:r>
            <w:r w:rsidR="00515486" w:rsidRPr="00320B49">
              <w:rPr>
                <w:rFonts w:ascii="Times New Roman" w:eastAsia="Times New Roman" w:hAnsi="Times New Roman" w:cs="Times New Roman"/>
                <w:color w:val="000000"/>
                <w:sz w:val="28"/>
                <w:szCs w:val="28"/>
              </w:rPr>
              <w:t>…</w:t>
            </w:r>
            <w:r w:rsidRPr="00320B49">
              <w:rPr>
                <w:rFonts w:ascii="Times New Roman" w:eastAsia="Times New Roman" w:hAnsi="Times New Roman" w:cs="Times New Roman"/>
                <w:color w:val="000000"/>
                <w:sz w:val="28"/>
                <w:szCs w:val="28"/>
              </w:rPr>
              <w:t xml:space="preserve"> или он обречен?</w:t>
            </w:r>
          </w:p>
          <w:p w14:paraId="1EC0645B" w14:textId="55F43A61"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t>Если бы не было письма Татьяны…</w:t>
            </w:r>
            <w:r w:rsidR="006F143C" w:rsidRPr="00320B49">
              <w:rPr>
                <w:rFonts w:ascii="Times New Roman" w:eastAsia="Times New Roman" w:hAnsi="Times New Roman" w:cs="Times New Roman"/>
                <w:color w:val="000000"/>
                <w:sz w:val="28"/>
                <w:szCs w:val="28"/>
              </w:rPr>
              <w:t xml:space="preserve"> </w:t>
            </w:r>
            <w:r w:rsidRPr="00320B49">
              <w:rPr>
                <w:rFonts w:ascii="Times New Roman" w:eastAsia="Times New Roman" w:hAnsi="Times New Roman" w:cs="Times New Roman"/>
                <w:color w:val="000000"/>
                <w:sz w:val="28"/>
                <w:szCs w:val="28"/>
              </w:rPr>
              <w:t>что тогда?</w:t>
            </w:r>
          </w:p>
          <w:p w14:paraId="55D6CAFA" w14:textId="77777777"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t xml:space="preserve"> Если бы Онегин позволил себе «поиграть» с Татьяной и начал ухаживать …</w:t>
            </w:r>
          </w:p>
          <w:p w14:paraId="2C35C372" w14:textId="77777777"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lastRenderedPageBreak/>
              <w:t xml:space="preserve"> Если бы сила любви подавила Татьяну, и она ответила на долгожданную любовь Онегина…</w:t>
            </w:r>
          </w:p>
          <w:p w14:paraId="2597B219" w14:textId="77777777" w:rsidR="005110A8" w:rsidRPr="00320B49" w:rsidRDefault="005110A8" w:rsidP="004A2070">
            <w:pPr>
              <w:numPr>
                <w:ilvl w:val="0"/>
                <w:numId w:val="1"/>
              </w:numPr>
              <w:shd w:val="clear" w:color="auto" w:fill="FFFFFF"/>
              <w:spacing w:after="0" w:line="240" w:lineRule="auto"/>
              <w:jc w:val="both"/>
              <w:rPr>
                <w:rFonts w:ascii="Times New Roman" w:eastAsia="Times New Roman" w:hAnsi="Times New Roman" w:cs="Times New Roman"/>
                <w:color w:val="000000"/>
                <w:sz w:val="28"/>
                <w:szCs w:val="28"/>
              </w:rPr>
            </w:pPr>
            <w:r w:rsidRPr="00320B49">
              <w:rPr>
                <w:rFonts w:ascii="Times New Roman" w:eastAsia="Times New Roman" w:hAnsi="Times New Roman" w:cs="Times New Roman"/>
                <w:color w:val="000000"/>
                <w:sz w:val="28"/>
                <w:szCs w:val="28"/>
              </w:rPr>
              <w:t>Если бы детство и юность Онегина прошли по-другому</w:t>
            </w:r>
          </w:p>
          <w:p w14:paraId="36DEEE52" w14:textId="64CA5B71" w:rsidR="005110A8" w:rsidRPr="00701284" w:rsidRDefault="005110A8" w:rsidP="006F143C">
            <w:pPr>
              <w:shd w:val="clear" w:color="auto" w:fill="FFFFFF"/>
              <w:spacing w:after="0" w:line="240" w:lineRule="auto"/>
              <w:ind w:firstLine="735"/>
              <w:jc w:val="both"/>
              <w:rPr>
                <w:rFonts w:ascii="Times New Roman" w:eastAsia="Times New Roman" w:hAnsi="Times New Roman" w:cs="Times New Roman"/>
                <w:b/>
                <w:i/>
                <w:iCs/>
                <w:color w:val="000000"/>
                <w:sz w:val="28"/>
                <w:szCs w:val="28"/>
              </w:rPr>
            </w:pPr>
            <w:r w:rsidRPr="00701284">
              <w:rPr>
                <w:rFonts w:ascii="Times New Roman" w:eastAsia="Times New Roman" w:hAnsi="Times New Roman" w:cs="Times New Roman"/>
                <w:bCs/>
                <w:color w:val="000000"/>
                <w:sz w:val="28"/>
                <w:szCs w:val="28"/>
              </w:rPr>
              <w:t>Следующий способ реализации идей проблемного обучения</w:t>
            </w:r>
            <w:r w:rsidRPr="00701284">
              <w:rPr>
                <w:rFonts w:ascii="Times New Roman" w:eastAsia="Times New Roman" w:hAnsi="Times New Roman" w:cs="Times New Roman"/>
                <w:b/>
                <w:i/>
                <w:iCs/>
                <w:color w:val="000000"/>
                <w:sz w:val="28"/>
                <w:szCs w:val="28"/>
              </w:rPr>
              <w:t xml:space="preserve"> – решение познавательных задач, осуществляемое в самостоятельном исследовании.</w:t>
            </w:r>
          </w:p>
          <w:p w14:paraId="21699C54" w14:textId="3BDAB1D6"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Если при проблемном изложении школьники получают готовые решения задач, если при эвристической беседе они решают задачу частично самостоятельно, то при исследовании они самостоятельн</w:t>
            </w:r>
            <w:r w:rsidR="00701284">
              <w:rPr>
                <w:rFonts w:ascii="Times New Roman" w:eastAsia="Times New Roman" w:hAnsi="Times New Roman" w:cs="Times New Roman"/>
                <w:color w:val="000000"/>
                <w:sz w:val="28"/>
                <w:szCs w:val="28"/>
              </w:rPr>
              <w:t>ы</w:t>
            </w:r>
            <w:r w:rsidRPr="00585F6A">
              <w:rPr>
                <w:rFonts w:ascii="Times New Roman" w:eastAsia="Times New Roman" w:hAnsi="Times New Roman" w:cs="Times New Roman"/>
                <w:color w:val="000000"/>
                <w:sz w:val="28"/>
                <w:szCs w:val="28"/>
              </w:rPr>
              <w:t xml:space="preserve"> настолько, насколько это допустимо в условиях школы. К самостоятельным исследованиям мы относим подготовленные учащимися доклады по не изученному на уроках материалу, учебные семинары, рефераты, обзоры. Все эти виды деятельности построены на основе самостоятельной познавательной деятельности учащихся. Учитель в таких случаях выступает как консультант и руководитель, но всё же большую часть исследования выполняют сами ученики. Поэтому исследовательский метод в чистом его виде применим только в старших классах. Но </w:t>
            </w:r>
            <w:r w:rsidR="00701284">
              <w:rPr>
                <w:rFonts w:ascii="Times New Roman" w:eastAsia="Times New Roman" w:hAnsi="Times New Roman" w:cs="Times New Roman"/>
                <w:color w:val="000000"/>
                <w:sz w:val="28"/>
                <w:szCs w:val="28"/>
              </w:rPr>
              <w:t>будет</w:t>
            </w:r>
            <w:r w:rsidRPr="00585F6A">
              <w:rPr>
                <w:rFonts w:ascii="Times New Roman" w:eastAsia="Times New Roman" w:hAnsi="Times New Roman" w:cs="Times New Roman"/>
                <w:color w:val="000000"/>
                <w:sz w:val="28"/>
                <w:szCs w:val="28"/>
              </w:rPr>
              <w:t xml:space="preserve"> неправильно, если исследовательская деятельность появится исключительно в старших классах. К ней тоже надо готовиться постепенно. Поэтому уже с пятого класса задаются посильные задания, требующие самостоятельной работы школьников. Например, в 5 классе при изучении малых жанров фольклора учащимся предлагается изготовить книжки-малышки или карту путешествий героя. Тогда </w:t>
            </w:r>
            <w:r w:rsidR="00701284">
              <w:rPr>
                <w:rFonts w:ascii="Times New Roman" w:eastAsia="Times New Roman" w:hAnsi="Times New Roman" w:cs="Times New Roman"/>
                <w:color w:val="000000"/>
                <w:sz w:val="28"/>
                <w:szCs w:val="28"/>
              </w:rPr>
              <w:t>в</w:t>
            </w:r>
            <w:r w:rsidRPr="00585F6A">
              <w:rPr>
                <w:rFonts w:ascii="Times New Roman" w:eastAsia="Times New Roman" w:hAnsi="Times New Roman" w:cs="Times New Roman"/>
                <w:color w:val="000000"/>
                <w:sz w:val="28"/>
                <w:szCs w:val="28"/>
              </w:rPr>
              <w:t xml:space="preserve"> 9 классе ребятам будет легче справиться с проектами по данному предмету. </w:t>
            </w:r>
          </w:p>
          <w:p w14:paraId="6B9F0281" w14:textId="24313404" w:rsidR="005110A8" w:rsidRPr="00585F6A" w:rsidRDefault="005110A8" w:rsidP="006F143C">
            <w:pPr>
              <w:shd w:val="clear" w:color="auto" w:fill="FFFFFF"/>
              <w:spacing w:after="0" w:line="240" w:lineRule="auto"/>
              <w:ind w:firstLine="735"/>
              <w:jc w:val="both"/>
              <w:rPr>
                <w:rFonts w:ascii="Times New Roman" w:eastAsia="Times New Roman" w:hAnsi="Times New Roman" w:cs="Times New Roman"/>
                <w:bCs/>
                <w:color w:val="000000"/>
                <w:sz w:val="28"/>
                <w:szCs w:val="28"/>
              </w:rPr>
            </w:pPr>
            <w:r w:rsidRPr="00585F6A">
              <w:rPr>
                <w:rFonts w:ascii="Times New Roman" w:eastAsia="Times New Roman" w:hAnsi="Times New Roman" w:cs="Times New Roman"/>
                <w:color w:val="000000"/>
                <w:sz w:val="28"/>
                <w:szCs w:val="28"/>
              </w:rPr>
              <w:t xml:space="preserve">Для того чтобы научиться решать возникающие проблемы, надо научиться такому подходу к ним, при котором она выступает как объект тщательного изучения, а ее решение </w:t>
            </w:r>
            <w:r w:rsidR="00701284" w:rsidRPr="00585F6A">
              <w:rPr>
                <w:rFonts w:ascii="Times New Roman" w:hAnsi="Times New Roman" w:cs="Times New Roman"/>
                <w:iCs/>
                <w:sz w:val="28"/>
                <w:szCs w:val="28"/>
              </w:rPr>
              <w:t>–</w:t>
            </w:r>
            <w:r w:rsidRPr="00585F6A">
              <w:rPr>
                <w:rFonts w:ascii="Times New Roman" w:eastAsia="Times New Roman" w:hAnsi="Times New Roman" w:cs="Times New Roman"/>
                <w:color w:val="000000"/>
                <w:sz w:val="28"/>
                <w:szCs w:val="28"/>
              </w:rPr>
              <w:t xml:space="preserve"> это объект конструирования и изобретения для того, чтобы разобраться в том, что собой они представляют, каковы ее составные части. И хорошим помощником в этом являются приемы театральной педагогики.</w:t>
            </w:r>
            <w:r w:rsidRPr="006F143C">
              <w:rPr>
                <w:rFonts w:ascii="Times New Roman" w:eastAsiaTheme="minorEastAsia" w:hAnsi="Times New Roman" w:cs="Times New Roman"/>
                <w:b/>
                <w:bCs/>
                <w:kern w:val="24"/>
                <w:sz w:val="28"/>
                <w:szCs w:val="28"/>
                <w:lang w:eastAsia="ru-RU"/>
              </w:rPr>
              <w:t xml:space="preserve"> </w:t>
            </w:r>
            <w:r w:rsidRPr="00585F6A">
              <w:rPr>
                <w:rFonts w:ascii="Times New Roman" w:eastAsia="Times New Roman" w:hAnsi="Times New Roman" w:cs="Times New Roman"/>
                <w:bCs/>
                <w:color w:val="000000"/>
                <w:sz w:val="28"/>
                <w:szCs w:val="28"/>
              </w:rPr>
              <w:t xml:space="preserve">Цель такой педагогики </w:t>
            </w:r>
            <w:r w:rsidR="00701284" w:rsidRPr="00585F6A">
              <w:rPr>
                <w:rFonts w:ascii="Times New Roman" w:hAnsi="Times New Roman" w:cs="Times New Roman"/>
                <w:iCs/>
                <w:sz w:val="28"/>
                <w:szCs w:val="28"/>
              </w:rPr>
              <w:t>–</w:t>
            </w:r>
            <w:r w:rsidRPr="00585F6A">
              <w:rPr>
                <w:rFonts w:ascii="Times New Roman" w:eastAsia="Times New Roman" w:hAnsi="Times New Roman" w:cs="Times New Roman"/>
                <w:bCs/>
                <w:color w:val="000000"/>
                <w:sz w:val="28"/>
                <w:szCs w:val="28"/>
              </w:rPr>
              <w:t xml:space="preserve"> дать возможность развитию воображения и памяти обучающихся, научить их свободно выражать свои мысли и чувства через слово, жест, интонацию, мимику, развить их речевую активность, преимущественно используя творческие задания. Несомненно, здорово, когда в школьном курсе внеурочной деятельности мы находим место театральным постановкам. Опыт показывает, что дети с огромным увлечением и упоением занимаются театрализованными постановками, поэтому включаю их в контекст урока.</w:t>
            </w:r>
          </w:p>
          <w:p w14:paraId="4E2FED59" w14:textId="4A06B58D" w:rsidR="005110A8" w:rsidRPr="00585F6A" w:rsidRDefault="005110A8" w:rsidP="005110A8">
            <w:pPr>
              <w:shd w:val="clear" w:color="auto" w:fill="FFFFFF"/>
              <w:spacing w:after="0" w:line="240" w:lineRule="auto"/>
              <w:jc w:val="both"/>
              <w:rPr>
                <w:rFonts w:ascii="Times New Roman" w:eastAsia="Times New Roman" w:hAnsi="Times New Roman" w:cs="Times New Roman"/>
                <w:bCs/>
                <w:color w:val="000000"/>
                <w:sz w:val="28"/>
                <w:szCs w:val="28"/>
              </w:rPr>
            </w:pPr>
            <w:r w:rsidRPr="00585F6A">
              <w:rPr>
                <w:rFonts w:ascii="Times New Roman" w:eastAsia="Times New Roman" w:hAnsi="Times New Roman" w:cs="Times New Roman"/>
                <w:bCs/>
                <w:color w:val="000000"/>
                <w:sz w:val="28"/>
                <w:szCs w:val="28"/>
              </w:rPr>
              <w:t xml:space="preserve">Например, инсценировки басен Крылова </w:t>
            </w:r>
            <w:r w:rsidR="00701284">
              <w:rPr>
                <w:rFonts w:ascii="Times New Roman" w:eastAsia="Times New Roman" w:hAnsi="Times New Roman" w:cs="Times New Roman"/>
                <w:bCs/>
                <w:color w:val="000000"/>
                <w:sz w:val="28"/>
                <w:szCs w:val="28"/>
              </w:rPr>
              <w:t xml:space="preserve">в </w:t>
            </w:r>
            <w:r w:rsidRPr="00585F6A">
              <w:rPr>
                <w:rFonts w:ascii="Times New Roman" w:eastAsia="Times New Roman" w:hAnsi="Times New Roman" w:cs="Times New Roman"/>
                <w:bCs/>
                <w:color w:val="000000"/>
                <w:sz w:val="28"/>
                <w:szCs w:val="28"/>
              </w:rPr>
              <w:t>5-6 класс</w:t>
            </w:r>
            <w:r w:rsidR="00701284">
              <w:rPr>
                <w:rFonts w:ascii="Times New Roman" w:eastAsia="Times New Roman" w:hAnsi="Times New Roman" w:cs="Times New Roman"/>
                <w:bCs/>
                <w:color w:val="000000"/>
                <w:sz w:val="28"/>
                <w:szCs w:val="28"/>
              </w:rPr>
              <w:t>ах</w:t>
            </w:r>
            <w:r w:rsidRPr="00585F6A">
              <w:rPr>
                <w:rFonts w:ascii="Times New Roman" w:eastAsia="Times New Roman" w:hAnsi="Times New Roman" w:cs="Times New Roman"/>
                <w:bCs/>
                <w:color w:val="000000"/>
                <w:sz w:val="28"/>
                <w:szCs w:val="28"/>
              </w:rPr>
              <w:t xml:space="preserve">, урок-суд по произведению А.С. Пушкина «Дубровский», постановка отдельных сцен из комедии «Ревизор» и </w:t>
            </w:r>
            <w:r w:rsidR="00701284">
              <w:rPr>
                <w:rFonts w:ascii="Times New Roman" w:eastAsia="Times New Roman" w:hAnsi="Times New Roman" w:cs="Times New Roman"/>
                <w:bCs/>
                <w:color w:val="000000"/>
                <w:sz w:val="28"/>
                <w:szCs w:val="28"/>
              </w:rPr>
              <w:t xml:space="preserve">поэмы </w:t>
            </w:r>
            <w:r w:rsidRPr="00585F6A">
              <w:rPr>
                <w:rFonts w:ascii="Times New Roman" w:eastAsia="Times New Roman" w:hAnsi="Times New Roman" w:cs="Times New Roman"/>
                <w:bCs/>
                <w:color w:val="000000"/>
                <w:sz w:val="28"/>
                <w:szCs w:val="28"/>
              </w:rPr>
              <w:t>«Мертвы</w:t>
            </w:r>
            <w:r w:rsidR="00701284">
              <w:rPr>
                <w:rFonts w:ascii="Times New Roman" w:eastAsia="Times New Roman" w:hAnsi="Times New Roman" w:cs="Times New Roman"/>
                <w:bCs/>
                <w:color w:val="000000"/>
                <w:sz w:val="28"/>
                <w:szCs w:val="28"/>
              </w:rPr>
              <w:t>е</w:t>
            </w:r>
            <w:r w:rsidRPr="00585F6A">
              <w:rPr>
                <w:rFonts w:ascii="Times New Roman" w:eastAsia="Times New Roman" w:hAnsi="Times New Roman" w:cs="Times New Roman"/>
                <w:bCs/>
                <w:color w:val="000000"/>
                <w:sz w:val="28"/>
                <w:szCs w:val="28"/>
              </w:rPr>
              <w:t xml:space="preserve"> душ</w:t>
            </w:r>
            <w:r w:rsidR="00701284">
              <w:rPr>
                <w:rFonts w:ascii="Times New Roman" w:eastAsia="Times New Roman" w:hAnsi="Times New Roman" w:cs="Times New Roman"/>
                <w:bCs/>
                <w:color w:val="000000"/>
                <w:sz w:val="28"/>
                <w:szCs w:val="28"/>
              </w:rPr>
              <w:t>и</w:t>
            </w:r>
            <w:r w:rsidRPr="00585F6A">
              <w:rPr>
                <w:rFonts w:ascii="Times New Roman" w:eastAsia="Times New Roman" w:hAnsi="Times New Roman" w:cs="Times New Roman"/>
                <w:bCs/>
                <w:color w:val="000000"/>
                <w:sz w:val="28"/>
                <w:szCs w:val="28"/>
              </w:rPr>
              <w:t>» Н.</w:t>
            </w:r>
            <w:r w:rsidR="00515486">
              <w:rPr>
                <w:rFonts w:ascii="Times New Roman" w:eastAsia="Times New Roman" w:hAnsi="Times New Roman" w:cs="Times New Roman"/>
                <w:bCs/>
                <w:color w:val="000000"/>
                <w:sz w:val="28"/>
                <w:szCs w:val="28"/>
              </w:rPr>
              <w:t xml:space="preserve"> </w:t>
            </w:r>
            <w:r w:rsidRPr="00585F6A">
              <w:rPr>
                <w:rFonts w:ascii="Times New Roman" w:eastAsia="Times New Roman" w:hAnsi="Times New Roman" w:cs="Times New Roman"/>
                <w:bCs/>
                <w:color w:val="000000"/>
                <w:sz w:val="28"/>
                <w:szCs w:val="28"/>
              </w:rPr>
              <w:t>Гоголя.</w:t>
            </w:r>
          </w:p>
          <w:p w14:paraId="6F9BAB4B" w14:textId="2A05D5A5" w:rsidR="005110A8" w:rsidRPr="00585F6A" w:rsidRDefault="005110A8" w:rsidP="00515486">
            <w:pPr>
              <w:shd w:val="clear" w:color="auto" w:fill="FFFFFF"/>
              <w:spacing w:after="0" w:line="240" w:lineRule="auto"/>
              <w:ind w:firstLine="735"/>
              <w:jc w:val="both"/>
              <w:rPr>
                <w:rFonts w:ascii="Times New Roman" w:eastAsia="Times New Roman" w:hAnsi="Times New Roman" w:cs="Times New Roman"/>
                <w:bCs/>
                <w:color w:val="000000"/>
                <w:sz w:val="28"/>
                <w:szCs w:val="28"/>
              </w:rPr>
            </w:pPr>
            <w:r w:rsidRPr="00585F6A">
              <w:rPr>
                <w:rFonts w:ascii="Times New Roman" w:eastAsia="Times New Roman" w:hAnsi="Times New Roman" w:cs="Times New Roman"/>
                <w:bCs/>
                <w:color w:val="000000"/>
                <w:sz w:val="28"/>
                <w:szCs w:val="28"/>
              </w:rPr>
              <w:t xml:space="preserve">Несомненно, особой формой творческой работы является сочинение. Ведь это продукт самостоятельной работы учащегося, результат долгой работы над произведением, оформление собственного </w:t>
            </w:r>
            <w:r w:rsidRPr="00585F6A">
              <w:rPr>
                <w:rFonts w:ascii="Times New Roman" w:eastAsia="Times New Roman" w:hAnsi="Times New Roman" w:cs="Times New Roman"/>
                <w:bCs/>
                <w:color w:val="000000"/>
                <w:sz w:val="28"/>
                <w:szCs w:val="28"/>
              </w:rPr>
              <w:lastRenderedPageBreak/>
              <w:t>мнения и его аргументаци</w:t>
            </w:r>
            <w:r w:rsidR="00701284">
              <w:rPr>
                <w:rFonts w:ascii="Times New Roman" w:eastAsia="Times New Roman" w:hAnsi="Times New Roman" w:cs="Times New Roman"/>
                <w:bCs/>
                <w:color w:val="000000"/>
                <w:sz w:val="28"/>
                <w:szCs w:val="28"/>
              </w:rPr>
              <w:t>и</w:t>
            </w:r>
            <w:r w:rsidRPr="00585F6A">
              <w:rPr>
                <w:rFonts w:ascii="Times New Roman" w:eastAsia="Times New Roman" w:hAnsi="Times New Roman" w:cs="Times New Roman"/>
                <w:bCs/>
                <w:color w:val="000000"/>
                <w:sz w:val="28"/>
                <w:szCs w:val="28"/>
              </w:rPr>
              <w:t>.</w:t>
            </w:r>
            <w:r w:rsidRPr="00585F6A">
              <w:rPr>
                <w:rFonts w:ascii="Times New Roman" w:eastAsia="Times New Roman" w:hAnsi="Times New Roman" w:cs="Times New Roman"/>
                <w:b/>
                <w:bCs/>
                <w:color w:val="000000"/>
                <w:sz w:val="28"/>
                <w:szCs w:val="28"/>
              </w:rPr>
              <w:t xml:space="preserve"> </w:t>
            </w:r>
            <w:r w:rsidRPr="00585F6A">
              <w:rPr>
                <w:rFonts w:ascii="Times New Roman" w:eastAsia="Times New Roman" w:hAnsi="Times New Roman" w:cs="Times New Roman"/>
                <w:bCs/>
                <w:color w:val="000000"/>
                <w:sz w:val="28"/>
                <w:szCs w:val="28"/>
              </w:rPr>
              <w:t>Очень важно не оттолкнуть учащегося от этого вида деятельности, а, наоборот, заинтересовать формулировкой задания. Так</w:t>
            </w:r>
            <w:r w:rsidR="00701284">
              <w:rPr>
                <w:rFonts w:ascii="Times New Roman" w:eastAsia="Times New Roman" w:hAnsi="Times New Roman" w:cs="Times New Roman"/>
                <w:bCs/>
                <w:color w:val="000000"/>
                <w:sz w:val="28"/>
                <w:szCs w:val="28"/>
              </w:rPr>
              <w:t>,</w:t>
            </w:r>
            <w:r w:rsidRPr="00585F6A">
              <w:rPr>
                <w:rFonts w:ascii="Times New Roman" w:eastAsia="Times New Roman" w:hAnsi="Times New Roman" w:cs="Times New Roman"/>
                <w:bCs/>
                <w:color w:val="000000"/>
                <w:sz w:val="28"/>
                <w:szCs w:val="28"/>
              </w:rPr>
              <w:t xml:space="preserve"> уже в 5 классе после изучения произведения В.П. Астафьева «</w:t>
            </w:r>
            <w:proofErr w:type="spellStart"/>
            <w:r w:rsidRPr="00585F6A">
              <w:rPr>
                <w:rFonts w:ascii="Times New Roman" w:eastAsia="Times New Roman" w:hAnsi="Times New Roman" w:cs="Times New Roman"/>
                <w:bCs/>
                <w:color w:val="000000"/>
                <w:sz w:val="28"/>
                <w:szCs w:val="28"/>
              </w:rPr>
              <w:t>Васюткино</w:t>
            </w:r>
            <w:proofErr w:type="spellEnd"/>
            <w:r w:rsidRPr="00585F6A">
              <w:rPr>
                <w:rFonts w:ascii="Times New Roman" w:eastAsia="Times New Roman" w:hAnsi="Times New Roman" w:cs="Times New Roman"/>
                <w:bCs/>
                <w:color w:val="000000"/>
                <w:sz w:val="28"/>
                <w:szCs w:val="28"/>
              </w:rPr>
              <w:t xml:space="preserve"> озеро» учащимся предлагается написать письмо главному герою рассказа </w:t>
            </w:r>
            <w:proofErr w:type="spellStart"/>
            <w:r w:rsidRPr="00585F6A">
              <w:rPr>
                <w:rFonts w:ascii="Times New Roman" w:eastAsia="Times New Roman" w:hAnsi="Times New Roman" w:cs="Times New Roman"/>
                <w:bCs/>
                <w:color w:val="000000"/>
                <w:sz w:val="28"/>
                <w:szCs w:val="28"/>
              </w:rPr>
              <w:t>Васютке</w:t>
            </w:r>
            <w:proofErr w:type="spellEnd"/>
            <w:r w:rsidRPr="00585F6A">
              <w:rPr>
                <w:rFonts w:ascii="Times New Roman" w:eastAsia="Times New Roman" w:hAnsi="Times New Roman" w:cs="Times New Roman"/>
                <w:bCs/>
                <w:color w:val="000000"/>
                <w:sz w:val="28"/>
                <w:szCs w:val="28"/>
              </w:rPr>
              <w:t>. Ребята с удовольствием пишут письма со словами благодарности за опыт выживания в лесу. Познакомившись с «Панорамой Москвы» М.Ю. Лермонтова, изучив использованные мастером средства выразительности, учащи</w:t>
            </w:r>
            <w:r w:rsidR="00701284">
              <w:rPr>
                <w:rFonts w:ascii="Times New Roman" w:eastAsia="Times New Roman" w:hAnsi="Times New Roman" w:cs="Times New Roman"/>
                <w:bCs/>
                <w:color w:val="000000"/>
                <w:sz w:val="28"/>
                <w:szCs w:val="28"/>
              </w:rPr>
              <w:t>е</w:t>
            </w:r>
            <w:r w:rsidRPr="00585F6A">
              <w:rPr>
                <w:rFonts w:ascii="Times New Roman" w:eastAsia="Times New Roman" w:hAnsi="Times New Roman" w:cs="Times New Roman"/>
                <w:bCs/>
                <w:color w:val="000000"/>
                <w:sz w:val="28"/>
                <w:szCs w:val="28"/>
              </w:rPr>
              <w:t xml:space="preserve">ся 6 класса </w:t>
            </w:r>
            <w:r w:rsidR="00701284">
              <w:rPr>
                <w:rFonts w:ascii="Times New Roman" w:eastAsia="Times New Roman" w:hAnsi="Times New Roman" w:cs="Times New Roman"/>
                <w:bCs/>
                <w:color w:val="000000"/>
                <w:sz w:val="28"/>
                <w:szCs w:val="28"/>
              </w:rPr>
              <w:t>получают задание</w:t>
            </w:r>
            <w:r w:rsidRPr="00585F6A">
              <w:rPr>
                <w:rFonts w:ascii="Times New Roman" w:eastAsia="Times New Roman" w:hAnsi="Times New Roman" w:cs="Times New Roman"/>
                <w:bCs/>
                <w:color w:val="000000"/>
                <w:sz w:val="28"/>
                <w:szCs w:val="28"/>
              </w:rPr>
              <w:t xml:space="preserve"> выбрать место для панорамного вида на станицу Павловскую и составить свое описание родных мест.</w:t>
            </w:r>
          </w:p>
          <w:p w14:paraId="2AD22ECF" w14:textId="3C63F238" w:rsidR="005110A8" w:rsidRPr="00585F6A" w:rsidRDefault="005110A8" w:rsidP="00515486">
            <w:pPr>
              <w:shd w:val="clear" w:color="auto" w:fill="FFFFFF"/>
              <w:spacing w:after="0" w:line="240" w:lineRule="auto"/>
              <w:ind w:firstLine="735"/>
              <w:jc w:val="both"/>
              <w:rPr>
                <w:rFonts w:ascii="Times New Roman" w:eastAsia="Times New Roman" w:hAnsi="Times New Roman" w:cs="Times New Roman"/>
                <w:bCs/>
                <w:color w:val="000000"/>
                <w:sz w:val="28"/>
                <w:szCs w:val="28"/>
              </w:rPr>
            </w:pPr>
            <w:r w:rsidRPr="00585F6A">
              <w:rPr>
                <w:rFonts w:ascii="Times New Roman" w:eastAsia="Times New Roman" w:hAnsi="Times New Roman" w:cs="Times New Roman"/>
                <w:bCs/>
                <w:color w:val="000000"/>
                <w:sz w:val="28"/>
                <w:szCs w:val="28"/>
              </w:rPr>
              <w:t>По роману А.С. Пушкина «Дубровский» дается тема сочинения: «Почему семейное счастье М.</w:t>
            </w:r>
            <w:r w:rsidR="00515486">
              <w:rPr>
                <w:rFonts w:ascii="Times New Roman" w:eastAsia="Times New Roman" w:hAnsi="Times New Roman" w:cs="Times New Roman"/>
                <w:bCs/>
                <w:color w:val="000000"/>
                <w:sz w:val="28"/>
                <w:szCs w:val="28"/>
              </w:rPr>
              <w:t xml:space="preserve"> </w:t>
            </w:r>
            <w:r w:rsidRPr="00585F6A">
              <w:rPr>
                <w:rFonts w:ascii="Times New Roman" w:eastAsia="Times New Roman" w:hAnsi="Times New Roman" w:cs="Times New Roman"/>
                <w:bCs/>
                <w:color w:val="000000"/>
                <w:sz w:val="28"/>
                <w:szCs w:val="28"/>
              </w:rPr>
              <w:t>Троекуровой и В. Дубровского оказалось несбыточной мечтой?»</w:t>
            </w:r>
            <w:r w:rsidR="00701284">
              <w:rPr>
                <w:rFonts w:ascii="Times New Roman" w:eastAsia="Times New Roman" w:hAnsi="Times New Roman" w:cs="Times New Roman"/>
                <w:bCs/>
                <w:color w:val="000000"/>
                <w:sz w:val="28"/>
                <w:szCs w:val="28"/>
              </w:rPr>
              <w:t xml:space="preserve">. </w:t>
            </w:r>
            <w:r w:rsidRPr="00585F6A">
              <w:rPr>
                <w:rFonts w:ascii="Times New Roman" w:eastAsia="Times New Roman" w:hAnsi="Times New Roman" w:cs="Times New Roman"/>
                <w:bCs/>
                <w:color w:val="000000"/>
                <w:sz w:val="28"/>
                <w:szCs w:val="28"/>
              </w:rPr>
              <w:t xml:space="preserve">По комедии Н.В. Гоголя «Ревизор» </w:t>
            </w:r>
            <w:r w:rsidR="00701284" w:rsidRPr="00585F6A">
              <w:rPr>
                <w:rFonts w:ascii="Times New Roman" w:hAnsi="Times New Roman" w:cs="Times New Roman"/>
                <w:iCs/>
                <w:sz w:val="28"/>
                <w:szCs w:val="28"/>
              </w:rPr>
              <w:t>–</w:t>
            </w:r>
            <w:r w:rsidR="00701284" w:rsidRPr="00585F6A">
              <w:rPr>
                <w:rFonts w:ascii="Times New Roman" w:eastAsia="Times New Roman" w:hAnsi="Times New Roman" w:cs="Times New Roman"/>
                <w:bCs/>
                <w:color w:val="000000"/>
                <w:sz w:val="28"/>
                <w:szCs w:val="28"/>
              </w:rPr>
              <w:t xml:space="preserve"> </w:t>
            </w:r>
            <w:r w:rsidRPr="00585F6A">
              <w:rPr>
                <w:rFonts w:ascii="Times New Roman" w:eastAsia="Times New Roman" w:hAnsi="Times New Roman" w:cs="Times New Roman"/>
                <w:bCs/>
                <w:color w:val="000000"/>
                <w:sz w:val="28"/>
                <w:szCs w:val="28"/>
              </w:rPr>
              <w:t>«Что произойдет после приезда настоящего ревизора?»</w:t>
            </w:r>
            <w:r w:rsidR="00701284">
              <w:rPr>
                <w:rFonts w:ascii="Times New Roman" w:eastAsia="Times New Roman" w:hAnsi="Times New Roman" w:cs="Times New Roman"/>
                <w:bCs/>
                <w:color w:val="000000"/>
                <w:sz w:val="28"/>
                <w:szCs w:val="28"/>
              </w:rPr>
              <w:t>.</w:t>
            </w:r>
          </w:p>
          <w:p w14:paraId="5C5A7F15" w14:textId="0CF434B5" w:rsidR="005110A8" w:rsidRDefault="005110A8" w:rsidP="00515486">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Таким образом, под проблемным обучением литературе следует понимать систематическое и целенаправленное создание на изучаемом литературном материале проблемных ситуаций и руководство деятельностью учащихся, приводящей к решению проблем. Проблемная ситуация может возникнуть при изучении любого аспекта изучаемого произведения, а не только его проблематики. Психологами доказано, что именно «проблемная ситуация» является главным средством активизации познавательных интересов учащихся и управления процессом усвоения новых знаний.</w:t>
            </w:r>
          </w:p>
          <w:p w14:paraId="4DAC0275" w14:textId="724197AE" w:rsidR="00632E2A" w:rsidRDefault="00632E2A" w:rsidP="00632E2A">
            <w:pPr>
              <w:shd w:val="clear" w:color="auto" w:fill="FFFFFF"/>
              <w:spacing w:after="0" w:line="240" w:lineRule="auto"/>
              <w:ind w:firstLine="26"/>
              <w:jc w:val="center"/>
              <w:rPr>
                <w:rFonts w:ascii="Times New Roman" w:eastAsia="Times New Roman" w:hAnsi="Times New Roman" w:cs="Times New Roman"/>
                <w:color w:val="000000"/>
                <w:sz w:val="28"/>
                <w:szCs w:val="28"/>
              </w:rPr>
            </w:pPr>
            <w:r w:rsidRPr="00632E2A">
              <w:rPr>
                <w:rFonts w:ascii="Times New Roman" w:eastAsia="Times New Roman" w:hAnsi="Times New Roman" w:cs="Times New Roman"/>
                <w:noProof/>
                <w:color w:val="000000"/>
                <w:sz w:val="28"/>
                <w:szCs w:val="28"/>
              </w:rPr>
              <w:drawing>
                <wp:inline distT="0" distB="0" distL="0" distR="0" wp14:anchorId="5964E5DF" wp14:editId="08F6A594">
                  <wp:extent cx="4941988" cy="3429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51239" cy="3435419"/>
                          </a:xfrm>
                          <a:prstGeom prst="rect">
                            <a:avLst/>
                          </a:prstGeom>
                        </pic:spPr>
                      </pic:pic>
                    </a:graphicData>
                  </a:graphic>
                </wp:inline>
              </w:drawing>
            </w:r>
          </w:p>
          <w:p w14:paraId="16CA3833" w14:textId="11D7A10A" w:rsidR="005110A8" w:rsidRPr="00585F6A" w:rsidRDefault="005110A8" w:rsidP="00701284">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 xml:space="preserve">Педагогическая практика показывает, что возникновение проблемной ситуации и ее осознание учащимися возможно при изучении почти каждой темы. Подготовленность ученика к проблемному обучению определяется, прежде всего, его умением увидеть выдвинутую </w:t>
            </w:r>
            <w:r w:rsidRPr="00585F6A">
              <w:rPr>
                <w:rFonts w:ascii="Times New Roman" w:eastAsia="Times New Roman" w:hAnsi="Times New Roman" w:cs="Times New Roman"/>
                <w:color w:val="000000"/>
                <w:sz w:val="28"/>
                <w:szCs w:val="28"/>
              </w:rPr>
              <w:lastRenderedPageBreak/>
              <w:t>учителем (или возникшую в ходе урока) проблему, сформулировать ее, найти решение и решить ее эффективными приемами.</w:t>
            </w:r>
            <w:r>
              <w:rPr>
                <w:rFonts w:ascii="Times New Roman" w:eastAsia="Times New Roman" w:hAnsi="Times New Roman" w:cs="Times New Roman"/>
                <w:color w:val="000000"/>
                <w:sz w:val="28"/>
                <w:szCs w:val="28"/>
              </w:rPr>
              <w:t xml:space="preserve"> </w:t>
            </w:r>
          </w:p>
          <w:p w14:paraId="71482962" w14:textId="1849C5B1" w:rsidR="005110A8" w:rsidRPr="00585F6A" w:rsidRDefault="005110A8" w:rsidP="00515486">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Проблемное обучение направлено на формирование навыков и умений самостоятельной познавательной деятельности учащихся, развитие их логического, рационального критического и творческого мышления и познавательных способностей. Опираясь на закономерности психологии мышления, логику научного исследования, проблемное обучение способствует развитию интеллекта учащегося, его эмоциональной сферы и формированию на этой основе мировоззрения.</w:t>
            </w:r>
          </w:p>
          <w:p w14:paraId="43EDC0D9" w14:textId="707D0FED" w:rsidR="003313CE" w:rsidRPr="005110A8" w:rsidRDefault="005110A8" w:rsidP="00515486">
            <w:pPr>
              <w:shd w:val="clear" w:color="auto" w:fill="FFFFFF"/>
              <w:spacing w:after="0" w:line="240" w:lineRule="auto"/>
              <w:ind w:firstLine="735"/>
              <w:jc w:val="both"/>
              <w:rPr>
                <w:rFonts w:ascii="Times New Roman" w:eastAsia="Times New Roman" w:hAnsi="Times New Roman" w:cs="Times New Roman"/>
                <w:color w:val="000000"/>
                <w:sz w:val="28"/>
                <w:szCs w:val="28"/>
              </w:rPr>
            </w:pPr>
            <w:r w:rsidRPr="00585F6A">
              <w:rPr>
                <w:rFonts w:ascii="Times New Roman" w:eastAsia="Times New Roman" w:hAnsi="Times New Roman" w:cs="Times New Roman"/>
                <w:color w:val="000000"/>
                <w:sz w:val="28"/>
                <w:szCs w:val="28"/>
              </w:rPr>
              <w:t>Технология проблемного обучения помогает создать условия для формирования умения анализировать текст, формулировать проблемы, структурировать материал, выдвигать гипотезы, работать над речью учащихся, формировать нравственные понятия, т.е. совершенствовать исследовательские умения учащихся. Поэтому именно за проблемным обучением будущее современной школы.</w:t>
            </w:r>
          </w:p>
        </w:tc>
      </w:tr>
    </w:tbl>
    <w:p w14:paraId="50EDB615" w14:textId="256E3AA2" w:rsidR="003313CE" w:rsidRDefault="003313CE"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03A8B" w14:paraId="47008222" w14:textId="77777777" w:rsidTr="00D03A8B">
        <w:tc>
          <w:tcPr>
            <w:tcW w:w="8494" w:type="dxa"/>
          </w:tcPr>
          <w:p w14:paraId="5DC9C06C" w14:textId="77777777" w:rsidR="00D03A8B" w:rsidRPr="00D03A8B" w:rsidRDefault="00D03A8B" w:rsidP="00D03A8B">
            <w:pPr>
              <w:contextualSpacing/>
              <w:jc w:val="right"/>
              <w:rPr>
                <w:rFonts w:ascii="Times New Roman" w:hAnsi="Times New Roman" w:cs="Times New Roman"/>
                <w:i/>
                <w:iCs/>
                <w:sz w:val="28"/>
                <w:szCs w:val="28"/>
              </w:rPr>
            </w:pPr>
            <w:r w:rsidRPr="00D03A8B">
              <w:rPr>
                <w:rFonts w:ascii="Times New Roman" w:hAnsi="Times New Roman" w:cs="Times New Roman"/>
                <w:i/>
                <w:iCs/>
                <w:sz w:val="28"/>
                <w:szCs w:val="28"/>
              </w:rPr>
              <w:t>Учитель русского языка и литературы МБОУ СОШ №8</w:t>
            </w:r>
          </w:p>
          <w:p w14:paraId="05BD3756" w14:textId="713182E9" w:rsidR="00D03A8B" w:rsidRDefault="00D03A8B" w:rsidP="00D03A8B">
            <w:pPr>
              <w:contextualSpacing/>
              <w:jc w:val="right"/>
              <w:rPr>
                <w:rFonts w:ascii="Times New Roman" w:hAnsi="Times New Roman" w:cs="Times New Roman"/>
                <w:sz w:val="28"/>
                <w:szCs w:val="28"/>
              </w:rPr>
            </w:pPr>
            <w:r w:rsidRPr="00D03A8B">
              <w:rPr>
                <w:rFonts w:ascii="Times New Roman" w:hAnsi="Times New Roman" w:cs="Times New Roman"/>
                <w:i/>
                <w:iCs/>
                <w:sz w:val="28"/>
                <w:szCs w:val="28"/>
              </w:rPr>
              <w:t>Баева Елена Алексеевна</w:t>
            </w:r>
          </w:p>
        </w:tc>
      </w:tr>
    </w:tbl>
    <w:p w14:paraId="10CC2129" w14:textId="798D2C6A" w:rsidR="00D03A8B" w:rsidRDefault="00D03A8B"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03A8B" w14:paraId="0D5158CB" w14:textId="77777777" w:rsidTr="00D03A8B">
        <w:tc>
          <w:tcPr>
            <w:tcW w:w="8494" w:type="dxa"/>
          </w:tcPr>
          <w:p w14:paraId="0623AE36" w14:textId="77777777" w:rsidR="00D03A8B" w:rsidRDefault="00D03A8B" w:rsidP="00D03A8B">
            <w:pPr>
              <w:jc w:val="center"/>
              <w:rPr>
                <w:rFonts w:ascii="Times New Roman" w:hAnsi="Times New Roman" w:cs="Times New Roman"/>
                <w:b/>
                <w:bCs/>
                <w:color w:val="000000"/>
                <w:sz w:val="28"/>
                <w:szCs w:val="28"/>
                <w:shd w:val="clear" w:color="auto" w:fill="FFFFFF"/>
              </w:rPr>
            </w:pPr>
            <w:r w:rsidRPr="00D03A8B">
              <w:rPr>
                <w:rFonts w:ascii="Times New Roman" w:hAnsi="Times New Roman" w:cs="Times New Roman"/>
                <w:b/>
                <w:bCs/>
                <w:color w:val="000000"/>
                <w:sz w:val="28"/>
                <w:szCs w:val="28"/>
                <w:shd w:val="clear" w:color="auto" w:fill="FFFFFF"/>
              </w:rPr>
              <w:t xml:space="preserve">НЕСТАНДАРТНЫЕ ФОРМЫ ПРОВЕРКИ </w:t>
            </w:r>
          </w:p>
          <w:p w14:paraId="03D12315" w14:textId="3CBE6531" w:rsidR="00D03A8B" w:rsidRPr="00D03A8B" w:rsidRDefault="00D03A8B" w:rsidP="00D03A8B">
            <w:pPr>
              <w:jc w:val="center"/>
              <w:rPr>
                <w:rFonts w:ascii="Times New Roman" w:hAnsi="Times New Roman" w:cs="Times New Roman"/>
                <w:b/>
                <w:bCs/>
                <w:color w:val="000000"/>
                <w:sz w:val="28"/>
                <w:szCs w:val="28"/>
                <w:shd w:val="clear" w:color="auto" w:fill="FFFFFF"/>
              </w:rPr>
            </w:pPr>
            <w:r w:rsidRPr="00D03A8B">
              <w:rPr>
                <w:rFonts w:ascii="Times New Roman" w:hAnsi="Times New Roman" w:cs="Times New Roman"/>
                <w:b/>
                <w:bCs/>
                <w:color w:val="000000"/>
                <w:sz w:val="28"/>
                <w:szCs w:val="28"/>
                <w:shd w:val="clear" w:color="auto" w:fill="FFFFFF"/>
              </w:rPr>
              <w:t>ДОМАШНЕГО ЗАДАНИЯ</w:t>
            </w:r>
            <w:r w:rsidR="000A337C">
              <w:rPr>
                <w:rFonts w:ascii="Times New Roman" w:hAnsi="Times New Roman" w:cs="Times New Roman"/>
                <w:b/>
                <w:bCs/>
                <w:color w:val="000000"/>
                <w:sz w:val="28"/>
                <w:szCs w:val="28"/>
                <w:shd w:val="clear" w:color="auto" w:fill="FFFFFF"/>
              </w:rPr>
              <w:t xml:space="preserve"> ПО РУССКОМУ ЯЗЫКУ</w:t>
            </w:r>
          </w:p>
          <w:p w14:paraId="4CBB117D" w14:textId="77777777" w:rsidR="00D03A8B" w:rsidRDefault="00D03A8B" w:rsidP="00D03A8B">
            <w:pPr>
              <w:jc w:val="both"/>
              <w:rPr>
                <w:color w:val="000000"/>
                <w:sz w:val="28"/>
                <w:szCs w:val="28"/>
                <w:shd w:val="clear" w:color="auto" w:fill="FFFFFF"/>
              </w:rPr>
            </w:pPr>
          </w:p>
          <w:p w14:paraId="2133B3C1" w14:textId="0FF9D8F4" w:rsidR="00D03A8B" w:rsidRDefault="00D03A8B" w:rsidP="00D03A8B">
            <w:pPr>
              <w:ind w:firstLine="739"/>
              <w:jc w:val="both"/>
              <w:rPr>
                <w:rFonts w:ascii="Times New Roman" w:hAnsi="Times New Roman"/>
                <w:color w:val="000000"/>
                <w:sz w:val="28"/>
                <w:szCs w:val="28"/>
                <w:shd w:val="clear" w:color="auto" w:fill="FFFFFF"/>
              </w:rPr>
            </w:pPr>
            <w:r w:rsidRPr="00587D29">
              <w:rPr>
                <w:rFonts w:ascii="Times New Roman" w:hAnsi="Times New Roman"/>
                <w:color w:val="000000"/>
                <w:sz w:val="28"/>
                <w:szCs w:val="28"/>
                <w:shd w:val="clear" w:color="auto" w:fill="FFFFFF"/>
              </w:rPr>
              <w:t>Введение стандарта вто</w:t>
            </w:r>
            <w:r>
              <w:rPr>
                <w:rFonts w:ascii="Times New Roman" w:hAnsi="Times New Roman"/>
                <w:color w:val="000000"/>
                <w:sz w:val="28"/>
                <w:szCs w:val="28"/>
                <w:shd w:val="clear" w:color="auto" w:fill="FFFFFF"/>
              </w:rPr>
              <w:t>рого поколения во многом изменило</w:t>
            </w:r>
            <w:r w:rsidRPr="00587D29">
              <w:rPr>
                <w:rFonts w:ascii="Times New Roman" w:hAnsi="Times New Roman"/>
                <w:color w:val="000000"/>
                <w:sz w:val="28"/>
                <w:szCs w:val="28"/>
                <w:shd w:val="clear" w:color="auto" w:fill="FFFFFF"/>
              </w:rPr>
              <w:t xml:space="preserve"> школьную</w:t>
            </w:r>
            <w:r>
              <w:rPr>
                <w:rFonts w:ascii="Times New Roman" w:hAnsi="Times New Roman"/>
                <w:color w:val="000000"/>
                <w:sz w:val="28"/>
                <w:szCs w:val="28"/>
                <w:shd w:val="clear" w:color="auto" w:fill="FFFFFF"/>
              </w:rPr>
              <w:t xml:space="preserve"> </w:t>
            </w:r>
            <w:r w:rsidRPr="00587D29">
              <w:rPr>
                <w:rFonts w:ascii="Times New Roman" w:hAnsi="Times New Roman"/>
                <w:color w:val="000000"/>
                <w:sz w:val="28"/>
                <w:szCs w:val="28"/>
                <w:shd w:val="clear" w:color="auto" w:fill="FFFFFF"/>
              </w:rPr>
              <w:t>жизнь ребенка. Речь идет о новых формах организации обучения, новых образовательных технологиях</w:t>
            </w:r>
            <w:r>
              <w:rPr>
                <w:rFonts w:ascii="Times New Roman" w:hAnsi="Times New Roman"/>
                <w:color w:val="000000"/>
                <w:sz w:val="28"/>
                <w:szCs w:val="28"/>
                <w:shd w:val="clear" w:color="auto" w:fill="FFFFFF"/>
              </w:rPr>
              <w:t>.</w:t>
            </w:r>
          </w:p>
          <w:p w14:paraId="5783AC5B" w14:textId="527D6EA5" w:rsidR="00D03A8B" w:rsidRPr="00587D29" w:rsidRDefault="00D03A8B" w:rsidP="00D03A8B">
            <w:pPr>
              <w:ind w:firstLine="739"/>
              <w:jc w:val="both"/>
              <w:rPr>
                <w:rFonts w:ascii="Times New Roman" w:hAnsi="Times New Roman"/>
                <w:color w:val="000000"/>
                <w:sz w:val="28"/>
                <w:szCs w:val="28"/>
                <w:shd w:val="clear" w:color="auto" w:fill="FFFFFF"/>
              </w:rPr>
            </w:pPr>
            <w:r w:rsidRPr="00587D29">
              <w:rPr>
                <w:rFonts w:ascii="Times New Roman" w:hAnsi="Times New Roman"/>
                <w:color w:val="000000"/>
                <w:sz w:val="28"/>
                <w:szCs w:val="28"/>
                <w:shd w:val="clear" w:color="auto" w:fill="FFFFFF"/>
              </w:rPr>
              <w:t>Домашние задания являются неотъемлемой частью учебного процесса на каждой ступени обучения. В рамках реализации ФГОС этот вид деятельности школьника предусматривает достижение не только предметных результатов, но и личностных.</w:t>
            </w:r>
          </w:p>
          <w:p w14:paraId="71781691" w14:textId="271912CF" w:rsidR="00D03A8B" w:rsidRPr="00104C4D" w:rsidRDefault="00D03A8B" w:rsidP="00D03A8B">
            <w:pPr>
              <w:pStyle w:val="2c"/>
              <w:shd w:val="clear" w:color="auto" w:fill="FFFFFF"/>
              <w:spacing w:before="0" w:beforeAutospacing="0" w:after="0" w:afterAutospacing="0"/>
              <w:ind w:firstLine="739"/>
              <w:jc w:val="both"/>
              <w:rPr>
                <w:color w:val="000000"/>
                <w:sz w:val="28"/>
                <w:szCs w:val="28"/>
              </w:rPr>
            </w:pPr>
            <w:r w:rsidRPr="00104C4D">
              <w:rPr>
                <w:color w:val="000000"/>
                <w:sz w:val="28"/>
                <w:szCs w:val="28"/>
              </w:rPr>
              <w:t>Эффективность выполнения домашнего задания зависит от того, как контролирует учитель домашнюю подготовку ученика. Домашнее задание следует проверять систематически с по</w:t>
            </w:r>
            <w:r>
              <w:rPr>
                <w:color w:val="000000"/>
                <w:sz w:val="28"/>
                <w:szCs w:val="28"/>
              </w:rPr>
              <w:t>мощью различных методов</w:t>
            </w:r>
            <w:r w:rsidRPr="00104C4D">
              <w:rPr>
                <w:color w:val="000000"/>
                <w:sz w:val="28"/>
                <w:szCs w:val="28"/>
              </w:rPr>
              <w:t>. Если домашнее задание не проверяется, то снижае</w:t>
            </w:r>
            <w:r>
              <w:rPr>
                <w:color w:val="000000"/>
                <w:sz w:val="28"/>
                <w:szCs w:val="28"/>
              </w:rPr>
              <w:t>тся интерес к его выполнению.</w:t>
            </w:r>
          </w:p>
          <w:p w14:paraId="2706AE04" w14:textId="77777777" w:rsidR="00D03A8B" w:rsidRPr="00104C4D" w:rsidRDefault="00D03A8B" w:rsidP="00D03A8B">
            <w:pPr>
              <w:pStyle w:val="2c"/>
              <w:shd w:val="clear" w:color="auto" w:fill="FFFFFF"/>
              <w:spacing w:before="0" w:beforeAutospacing="0" w:after="0" w:afterAutospacing="0"/>
              <w:ind w:firstLine="739"/>
              <w:jc w:val="both"/>
              <w:rPr>
                <w:color w:val="000000"/>
                <w:sz w:val="28"/>
                <w:szCs w:val="28"/>
              </w:rPr>
            </w:pPr>
            <w:r w:rsidRPr="00104C4D">
              <w:rPr>
                <w:color w:val="000000"/>
                <w:sz w:val="28"/>
                <w:szCs w:val="28"/>
              </w:rPr>
              <w:t>Необходимо так организовать проверку, чтобы ученик был заинтересован в дальнейшей учебной деятельности. Домашняя работа, вовремя и тщательно проверенная, позволяет ученику судить о том, сделал ли он шаг вперёд в развитии или стоит на месте.</w:t>
            </w:r>
          </w:p>
          <w:p w14:paraId="464E9450" w14:textId="1C6B4057" w:rsidR="00D03A8B" w:rsidRPr="00104C4D" w:rsidRDefault="00D03A8B" w:rsidP="00D03A8B">
            <w:pPr>
              <w:pStyle w:val="2c"/>
              <w:shd w:val="clear" w:color="auto" w:fill="FFFFFF"/>
              <w:spacing w:before="0" w:beforeAutospacing="0" w:after="0" w:afterAutospacing="0"/>
              <w:ind w:firstLine="739"/>
              <w:jc w:val="both"/>
              <w:rPr>
                <w:color w:val="000000"/>
                <w:sz w:val="28"/>
                <w:szCs w:val="28"/>
              </w:rPr>
            </w:pPr>
            <w:r w:rsidRPr="00104C4D">
              <w:rPr>
                <w:color w:val="000000"/>
                <w:sz w:val="28"/>
                <w:szCs w:val="28"/>
              </w:rPr>
              <w:t>Время на проверку домашнего задания на уроке регламентировано (не более 10 минут на уроке комбинированного типа). Поэтому в целях повышения р</w:t>
            </w:r>
            <w:r>
              <w:rPr>
                <w:color w:val="000000"/>
                <w:sz w:val="28"/>
                <w:szCs w:val="28"/>
              </w:rPr>
              <w:t>езультативности проверки активно использую</w:t>
            </w:r>
            <w:r w:rsidRPr="00104C4D">
              <w:rPr>
                <w:color w:val="000000"/>
                <w:sz w:val="28"/>
                <w:szCs w:val="28"/>
              </w:rPr>
              <w:t xml:space="preserve"> доску, сигнальные карточки, проектор и др. Формы проверки могут быть разноо</w:t>
            </w:r>
            <w:r>
              <w:rPr>
                <w:color w:val="000000"/>
                <w:sz w:val="28"/>
                <w:szCs w:val="28"/>
              </w:rPr>
              <w:t xml:space="preserve">бразными. </w:t>
            </w:r>
          </w:p>
          <w:p w14:paraId="4F9C9821" w14:textId="395EAAF0"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lastRenderedPageBreak/>
              <w:t xml:space="preserve">Подробно описывает отдельные способы проверки Баранов М.Т. в статье «Проверка домашнего задания на уроках русского языка». Анализ данной методической литературы позволил </w:t>
            </w:r>
            <w:r>
              <w:rPr>
                <w:sz w:val="28"/>
                <w:szCs w:val="28"/>
              </w:rPr>
              <w:t xml:space="preserve">мне </w:t>
            </w:r>
            <w:r w:rsidRPr="00104C4D">
              <w:rPr>
                <w:sz w:val="28"/>
                <w:szCs w:val="28"/>
              </w:rPr>
              <w:t>найти около 20 способов прове</w:t>
            </w:r>
            <w:r>
              <w:rPr>
                <w:sz w:val="28"/>
                <w:szCs w:val="28"/>
              </w:rPr>
              <w:t>рки письменных домашних заданий:</w:t>
            </w:r>
            <w:r w:rsidRPr="00104C4D">
              <w:rPr>
                <w:sz w:val="28"/>
                <w:szCs w:val="28"/>
              </w:rPr>
              <w:t xml:space="preserve"> </w:t>
            </w:r>
          </w:p>
          <w:p w14:paraId="45850660"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 Выполнение в классе работы, аналогичной домашней.</w:t>
            </w:r>
          </w:p>
          <w:p w14:paraId="1B52694B"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 xml:space="preserve">2. Взаимопроверка. </w:t>
            </w:r>
          </w:p>
          <w:p w14:paraId="439E229C"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3. Выборочная проверка.</w:t>
            </w:r>
          </w:p>
          <w:p w14:paraId="24A295A3"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4. Проверка с помощью консультации.</w:t>
            </w:r>
          </w:p>
          <w:p w14:paraId="0C535553"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5. Проверка с помощью сигнальных карточек.</w:t>
            </w:r>
          </w:p>
          <w:p w14:paraId="73FD1316"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6. Проверка по цифровому коду.</w:t>
            </w:r>
          </w:p>
          <w:p w14:paraId="4ED22D33"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7. Проверка с помощью диктанта.</w:t>
            </w:r>
          </w:p>
          <w:p w14:paraId="701CE141" w14:textId="6DA88B06"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8. Игра</w:t>
            </w:r>
            <w:r>
              <w:rPr>
                <w:sz w:val="28"/>
                <w:szCs w:val="28"/>
              </w:rPr>
              <w:t>-</w:t>
            </w:r>
            <w:r w:rsidRPr="00104C4D">
              <w:rPr>
                <w:sz w:val="28"/>
                <w:szCs w:val="28"/>
              </w:rPr>
              <w:t xml:space="preserve">соревнование. </w:t>
            </w:r>
          </w:p>
          <w:p w14:paraId="1EFA71C0" w14:textId="75EA56D8"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9. Проверка «по цепочке»</w:t>
            </w:r>
            <w:r>
              <w:rPr>
                <w:sz w:val="28"/>
                <w:szCs w:val="28"/>
              </w:rPr>
              <w:t>.</w:t>
            </w:r>
          </w:p>
          <w:p w14:paraId="08EAA566" w14:textId="3A128B70"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10.</w:t>
            </w:r>
            <w:r>
              <w:rPr>
                <w:sz w:val="28"/>
                <w:szCs w:val="28"/>
              </w:rPr>
              <w:t xml:space="preserve"> </w:t>
            </w:r>
            <w:r w:rsidRPr="00104C4D">
              <w:rPr>
                <w:sz w:val="28"/>
                <w:szCs w:val="28"/>
              </w:rPr>
              <w:t>Проверка с игровым моментом.</w:t>
            </w:r>
          </w:p>
          <w:p w14:paraId="2CD7FAF2" w14:textId="7777777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 xml:space="preserve">11.«Однотипные примеры». </w:t>
            </w:r>
          </w:p>
          <w:p w14:paraId="74C2D4ED" w14:textId="747C21F9"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12.</w:t>
            </w:r>
            <w:r>
              <w:rPr>
                <w:sz w:val="28"/>
                <w:szCs w:val="28"/>
              </w:rPr>
              <w:t xml:space="preserve"> </w:t>
            </w:r>
            <w:r w:rsidRPr="00104C4D">
              <w:rPr>
                <w:sz w:val="28"/>
                <w:szCs w:val="28"/>
              </w:rPr>
              <w:t xml:space="preserve">Проверка с помощью ассистентов. </w:t>
            </w:r>
          </w:p>
          <w:p w14:paraId="716F7F15" w14:textId="593048F0"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13.</w:t>
            </w:r>
            <w:r>
              <w:rPr>
                <w:sz w:val="28"/>
                <w:szCs w:val="28"/>
              </w:rPr>
              <w:t xml:space="preserve"> </w:t>
            </w:r>
            <w:r w:rsidRPr="00104C4D">
              <w:rPr>
                <w:sz w:val="28"/>
                <w:szCs w:val="28"/>
              </w:rPr>
              <w:t xml:space="preserve">«Беглая» проверка. </w:t>
            </w:r>
          </w:p>
          <w:p w14:paraId="5D6B338D" w14:textId="2C6B0637"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14.</w:t>
            </w:r>
            <w:r>
              <w:rPr>
                <w:sz w:val="28"/>
                <w:szCs w:val="28"/>
              </w:rPr>
              <w:t xml:space="preserve"> </w:t>
            </w:r>
            <w:r w:rsidRPr="00104C4D">
              <w:rPr>
                <w:sz w:val="28"/>
                <w:szCs w:val="28"/>
              </w:rPr>
              <w:t>Самостоятельная работа.</w:t>
            </w:r>
          </w:p>
          <w:p w14:paraId="74A589DA" w14:textId="20DA3C75"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15.</w:t>
            </w:r>
            <w:r>
              <w:rPr>
                <w:sz w:val="28"/>
                <w:szCs w:val="28"/>
              </w:rPr>
              <w:t xml:space="preserve"> </w:t>
            </w:r>
            <w:r w:rsidRPr="00104C4D">
              <w:rPr>
                <w:sz w:val="28"/>
                <w:szCs w:val="28"/>
              </w:rPr>
              <w:t>Составление таблиц.</w:t>
            </w:r>
          </w:p>
          <w:p w14:paraId="0DA6640A" w14:textId="6F4E0B20" w:rsidR="00D03A8B" w:rsidRPr="00104C4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16.</w:t>
            </w:r>
            <w:r>
              <w:rPr>
                <w:sz w:val="28"/>
                <w:szCs w:val="28"/>
              </w:rPr>
              <w:t xml:space="preserve"> </w:t>
            </w:r>
            <w:r w:rsidRPr="00104C4D">
              <w:rPr>
                <w:sz w:val="28"/>
                <w:szCs w:val="28"/>
              </w:rPr>
              <w:t xml:space="preserve">Тестирование. </w:t>
            </w:r>
          </w:p>
          <w:p w14:paraId="6A9608CE" w14:textId="77777777" w:rsidR="004479CD" w:rsidRDefault="00D03A8B" w:rsidP="00D03A8B">
            <w:pPr>
              <w:pStyle w:val="2c"/>
              <w:shd w:val="clear" w:color="auto" w:fill="FFFFFF"/>
              <w:spacing w:before="0" w:beforeAutospacing="0" w:after="0" w:afterAutospacing="0"/>
              <w:ind w:firstLine="739"/>
              <w:jc w:val="both"/>
              <w:rPr>
                <w:sz w:val="28"/>
                <w:szCs w:val="28"/>
              </w:rPr>
            </w:pPr>
            <w:r w:rsidRPr="00104C4D">
              <w:rPr>
                <w:sz w:val="28"/>
                <w:szCs w:val="28"/>
              </w:rPr>
              <w:t>17.</w:t>
            </w:r>
            <w:r>
              <w:rPr>
                <w:sz w:val="28"/>
                <w:szCs w:val="28"/>
              </w:rPr>
              <w:t xml:space="preserve"> </w:t>
            </w:r>
            <w:r w:rsidRPr="00104C4D">
              <w:rPr>
                <w:sz w:val="28"/>
                <w:szCs w:val="28"/>
              </w:rPr>
              <w:t>Проверка с помощью тестовых компьютерных программ</w:t>
            </w:r>
            <w:r>
              <w:rPr>
                <w:sz w:val="28"/>
                <w:szCs w:val="28"/>
              </w:rPr>
              <w:t>.</w:t>
            </w:r>
          </w:p>
          <w:p w14:paraId="4AAC3FEB" w14:textId="18DCC671" w:rsidR="00D03A8B" w:rsidRPr="00D03BB1" w:rsidRDefault="00D03A8B" w:rsidP="00D03A8B">
            <w:pPr>
              <w:pStyle w:val="2c"/>
              <w:shd w:val="clear" w:color="auto" w:fill="FFFFFF"/>
              <w:spacing w:before="0" w:beforeAutospacing="0" w:after="0" w:afterAutospacing="0"/>
              <w:ind w:firstLine="739"/>
              <w:jc w:val="both"/>
              <w:rPr>
                <w:color w:val="000000"/>
                <w:sz w:val="28"/>
                <w:szCs w:val="28"/>
              </w:rPr>
            </w:pPr>
            <w:r>
              <w:rPr>
                <w:color w:val="000000"/>
                <w:sz w:val="28"/>
                <w:szCs w:val="28"/>
              </w:rPr>
              <w:t>Э</w:t>
            </w:r>
            <w:r w:rsidRPr="00D03BB1">
              <w:rPr>
                <w:color w:val="000000"/>
                <w:sz w:val="28"/>
                <w:szCs w:val="28"/>
              </w:rPr>
              <w:t>то означает, что</w:t>
            </w:r>
            <w:r>
              <w:rPr>
                <w:color w:val="000000"/>
                <w:sz w:val="28"/>
                <w:szCs w:val="28"/>
              </w:rPr>
              <w:t xml:space="preserve"> </w:t>
            </w:r>
            <w:r w:rsidRPr="00D03BB1">
              <w:rPr>
                <w:color w:val="000000"/>
                <w:sz w:val="28"/>
                <w:szCs w:val="28"/>
              </w:rPr>
              <w:t>и</w:t>
            </w:r>
            <w:r>
              <w:rPr>
                <w:color w:val="000000"/>
                <w:sz w:val="28"/>
                <w:szCs w:val="28"/>
              </w:rPr>
              <w:t xml:space="preserve"> </w:t>
            </w:r>
            <w:r w:rsidRPr="00D03A8B">
              <w:rPr>
                <w:color w:val="000000"/>
                <w:sz w:val="28"/>
                <w:szCs w:val="28"/>
              </w:rPr>
              <w:t>формы контроля домашнего задания</w:t>
            </w:r>
            <w:r>
              <w:rPr>
                <w:b/>
                <w:bCs/>
                <w:color w:val="000000"/>
                <w:sz w:val="28"/>
                <w:szCs w:val="28"/>
              </w:rPr>
              <w:t xml:space="preserve"> </w:t>
            </w:r>
            <w:r w:rsidRPr="00D03BB1">
              <w:rPr>
                <w:color w:val="000000"/>
                <w:sz w:val="28"/>
                <w:szCs w:val="28"/>
              </w:rPr>
              <w:t>могут быть различными</w:t>
            </w:r>
            <w:r>
              <w:rPr>
                <w:color w:val="000000"/>
                <w:sz w:val="28"/>
                <w:szCs w:val="28"/>
              </w:rPr>
              <w:t>.</w:t>
            </w:r>
          </w:p>
          <w:p w14:paraId="4D1CEC7E" w14:textId="537BC5FF" w:rsidR="00D03A8B"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D03BB1">
              <w:rPr>
                <w:rFonts w:ascii="Times New Roman" w:eastAsia="Times New Roman" w:hAnsi="Times New Roman"/>
                <w:color w:val="000000"/>
                <w:sz w:val="28"/>
                <w:szCs w:val="28"/>
                <w:lang w:eastAsia="ru-RU"/>
              </w:rPr>
              <w:t>Какую форму контроля выбрать, зависит, с одной стороны, от содержания, вида домашнего задания и, с другой стороны, от отношения к ним учащихся</w:t>
            </w:r>
            <w:r>
              <w:rPr>
                <w:rFonts w:ascii="Times New Roman" w:eastAsia="Times New Roman" w:hAnsi="Times New Roman"/>
                <w:color w:val="000000"/>
                <w:sz w:val="28"/>
                <w:szCs w:val="28"/>
                <w:lang w:eastAsia="ru-RU"/>
              </w:rPr>
              <w:t xml:space="preserve"> и от подготовленности класса</w:t>
            </w:r>
            <w:r w:rsidRPr="00D03BB1">
              <w:rPr>
                <w:rFonts w:ascii="Times New Roman" w:eastAsia="Times New Roman" w:hAnsi="Times New Roman"/>
                <w:color w:val="000000"/>
                <w:sz w:val="28"/>
                <w:szCs w:val="28"/>
                <w:lang w:eastAsia="ru-RU"/>
              </w:rPr>
              <w:t>.</w:t>
            </w:r>
          </w:p>
          <w:p w14:paraId="25D18E89" w14:textId="7C8D2A3E" w:rsidR="00D03A8B" w:rsidRPr="00396A5E"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396A5E">
              <w:rPr>
                <w:rFonts w:ascii="Times New Roman" w:eastAsia="Times New Roman" w:hAnsi="Times New Roman"/>
                <w:color w:val="000000"/>
                <w:sz w:val="28"/>
                <w:szCs w:val="28"/>
                <w:lang w:eastAsia="ru-RU"/>
              </w:rPr>
              <w:t>Как сделать так, чтобы проверка домашнего задания не превратилась в стандартную обязаловку, в банальное сплошное чтение учеником записанных дома слов или предложений «по цепочке»? Как с помощью домашней работы и контроля за ее выполнением развивать мыслительную деятельность обучающихся, самоанализ и самооценку детей? На достижение этих целей направлены</w:t>
            </w:r>
            <w:r>
              <w:rPr>
                <w:rFonts w:ascii="Times New Roman" w:eastAsia="Times New Roman" w:hAnsi="Times New Roman"/>
                <w:color w:val="000000"/>
                <w:sz w:val="28"/>
                <w:szCs w:val="28"/>
                <w:lang w:eastAsia="ru-RU"/>
              </w:rPr>
              <w:t xml:space="preserve"> </w:t>
            </w:r>
            <w:r w:rsidRPr="004479CD">
              <w:rPr>
                <w:rFonts w:ascii="Times New Roman" w:eastAsia="Times New Roman" w:hAnsi="Times New Roman"/>
                <w:color w:val="000000"/>
                <w:sz w:val="28"/>
                <w:szCs w:val="28"/>
                <w:lang w:eastAsia="ru-RU"/>
              </w:rPr>
              <w:t>нестандартные формы проверки домашнего задания,</w:t>
            </w:r>
            <w:r w:rsidRPr="00396A5E">
              <w:rPr>
                <w:rFonts w:ascii="Times New Roman" w:eastAsia="Times New Roman" w:hAnsi="Times New Roman"/>
                <w:color w:val="000000"/>
                <w:sz w:val="28"/>
                <w:szCs w:val="28"/>
                <w:lang w:eastAsia="ru-RU"/>
              </w:rPr>
              <w:t xml:space="preserve"> способствующие развитию пытливости, любознательности, творческому отношению к делу.</w:t>
            </w:r>
          </w:p>
          <w:p w14:paraId="7355EBC4" w14:textId="4E9A85D5" w:rsidR="00D03A8B" w:rsidRPr="008570AC" w:rsidRDefault="00D03A8B" w:rsidP="00D03A8B">
            <w:pPr>
              <w:shd w:val="clear" w:color="auto" w:fill="FFFFFF"/>
              <w:ind w:firstLine="73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На своих уроках часто использую следующие формы проверки знаний:</w:t>
            </w:r>
          </w:p>
          <w:p w14:paraId="4242C1C7" w14:textId="15EF7753" w:rsidR="00D03A8B" w:rsidRPr="00104C4D" w:rsidRDefault="00D03A8B" w:rsidP="00D03A8B">
            <w:pPr>
              <w:numPr>
                <w:ilvl w:val="0"/>
                <w:numId w:val="18"/>
              </w:numPr>
              <w:ind w:left="30" w:firstLine="709"/>
              <w:jc w:val="both"/>
              <w:rPr>
                <w:rFonts w:ascii="Times New Roman" w:hAnsi="Times New Roman"/>
                <w:color w:val="000000"/>
                <w:sz w:val="28"/>
                <w:szCs w:val="28"/>
                <w:shd w:val="clear" w:color="auto" w:fill="FFFFFF"/>
              </w:rPr>
            </w:pPr>
            <w:r w:rsidRPr="00104C4D">
              <w:rPr>
                <w:rFonts w:ascii="Times New Roman" w:hAnsi="Times New Roman"/>
                <w:color w:val="000000"/>
                <w:sz w:val="28"/>
                <w:szCs w:val="28"/>
                <w:shd w:val="clear" w:color="auto" w:fill="FFFFFF"/>
              </w:rPr>
              <w:t xml:space="preserve"> Приём</w:t>
            </w:r>
            <w:r>
              <w:rPr>
                <w:rFonts w:ascii="Times New Roman" w:hAnsi="Times New Roman"/>
                <w:color w:val="000000"/>
                <w:sz w:val="28"/>
                <w:szCs w:val="28"/>
                <w:shd w:val="clear" w:color="auto" w:fill="FFFFFF"/>
              </w:rPr>
              <w:t xml:space="preserve"> </w:t>
            </w:r>
            <w:r w:rsidRPr="00104C4D">
              <w:rPr>
                <w:rFonts w:ascii="Times New Roman" w:hAnsi="Times New Roman"/>
                <w:b/>
                <w:bCs/>
                <w:i/>
                <w:iCs/>
                <w:color w:val="000000"/>
                <w:sz w:val="28"/>
                <w:szCs w:val="28"/>
                <w:shd w:val="clear" w:color="auto" w:fill="FFFFFF"/>
              </w:rPr>
              <w:t>«Карандашные пометки на полях»</w:t>
            </w:r>
            <w:r>
              <w:rPr>
                <w:rFonts w:ascii="Times New Roman" w:hAnsi="Times New Roman"/>
                <w:color w:val="000000"/>
                <w:sz w:val="28"/>
                <w:szCs w:val="28"/>
                <w:shd w:val="clear" w:color="auto" w:fill="FFFFFF"/>
              </w:rPr>
              <w:t xml:space="preserve"> </w:t>
            </w:r>
            <w:r w:rsidRPr="00104C4D">
              <w:rPr>
                <w:rFonts w:ascii="Times New Roman" w:hAnsi="Times New Roman"/>
                <w:color w:val="000000"/>
                <w:sz w:val="28"/>
                <w:szCs w:val="28"/>
                <w:shd w:val="clear" w:color="auto" w:fill="FFFFFF"/>
              </w:rPr>
              <w:t>(«Л» - легко</w:t>
            </w:r>
            <w:r>
              <w:rPr>
                <w:rFonts w:ascii="Times New Roman" w:hAnsi="Times New Roman"/>
                <w:color w:val="000000"/>
                <w:sz w:val="28"/>
                <w:szCs w:val="28"/>
                <w:shd w:val="clear" w:color="auto" w:fill="FFFFFF"/>
              </w:rPr>
              <w:t xml:space="preserve">, «Т» - трудно, «С» - сомнения). Пометки, </w:t>
            </w:r>
            <w:r w:rsidRPr="00104C4D">
              <w:rPr>
                <w:rFonts w:ascii="Times New Roman" w:hAnsi="Times New Roman"/>
                <w:color w:val="000000"/>
                <w:sz w:val="28"/>
                <w:szCs w:val="28"/>
                <w:shd w:val="clear" w:color="auto" w:fill="FFFFFF"/>
              </w:rPr>
              <w:t>сделанные учеником дома на полях тетради во вре</w:t>
            </w:r>
            <w:r>
              <w:rPr>
                <w:rFonts w:ascii="Times New Roman" w:hAnsi="Times New Roman"/>
                <w:color w:val="000000"/>
                <w:sz w:val="28"/>
                <w:szCs w:val="28"/>
                <w:shd w:val="clear" w:color="auto" w:fill="FFFFFF"/>
              </w:rPr>
              <w:t>мя выполнения домашнего задания, помогают мне</w:t>
            </w:r>
            <w:r w:rsidRPr="00104C4D">
              <w:rPr>
                <w:rFonts w:ascii="Times New Roman" w:hAnsi="Times New Roman"/>
                <w:color w:val="000000"/>
                <w:sz w:val="28"/>
                <w:szCs w:val="28"/>
                <w:shd w:val="clear" w:color="auto" w:fill="FFFFFF"/>
              </w:rPr>
              <w:t xml:space="preserve"> быстро увидеть проблемы каждого ученика до начала урока, а ученик учит</w:t>
            </w:r>
            <w:r>
              <w:rPr>
                <w:rFonts w:ascii="Times New Roman" w:hAnsi="Times New Roman"/>
                <w:color w:val="000000"/>
                <w:sz w:val="28"/>
                <w:szCs w:val="28"/>
                <w:shd w:val="clear" w:color="auto" w:fill="FFFFFF"/>
              </w:rPr>
              <w:t>ся</w:t>
            </w:r>
            <w:r w:rsidRPr="00104C4D">
              <w:rPr>
                <w:rFonts w:ascii="Times New Roman" w:hAnsi="Times New Roman"/>
                <w:color w:val="000000"/>
                <w:sz w:val="28"/>
                <w:szCs w:val="28"/>
                <w:shd w:val="clear" w:color="auto" w:fill="FFFFFF"/>
              </w:rPr>
              <w:t xml:space="preserve"> рефлексии. В дальнейшем содержание урока корректируется с учётом выявленных проблем.</w:t>
            </w:r>
          </w:p>
          <w:p w14:paraId="1610C7A3" w14:textId="6D038CDF" w:rsidR="00D03A8B" w:rsidRDefault="00D03A8B" w:rsidP="00D03A8B">
            <w:pPr>
              <w:numPr>
                <w:ilvl w:val="0"/>
                <w:numId w:val="18"/>
              </w:numPr>
              <w:ind w:left="0" w:firstLine="739"/>
              <w:jc w:val="both"/>
              <w:rPr>
                <w:rFonts w:ascii="Times New Roman" w:hAnsi="Times New Roman"/>
                <w:color w:val="000000"/>
                <w:sz w:val="28"/>
                <w:szCs w:val="28"/>
                <w:shd w:val="clear" w:color="auto" w:fill="FFFFFF"/>
              </w:rPr>
            </w:pPr>
            <w:r w:rsidRPr="00104C4D">
              <w:rPr>
                <w:rFonts w:ascii="Times New Roman" w:hAnsi="Times New Roman"/>
                <w:color w:val="000000"/>
                <w:sz w:val="28"/>
                <w:szCs w:val="28"/>
                <w:shd w:val="clear" w:color="auto" w:fill="FFFFFF"/>
              </w:rPr>
              <w:t>Игровой приём опроса в форме физминутки для учащихся 5-6 классов</w:t>
            </w:r>
            <w:r>
              <w:rPr>
                <w:rFonts w:ascii="Times New Roman" w:hAnsi="Times New Roman"/>
                <w:color w:val="000000"/>
                <w:sz w:val="28"/>
                <w:szCs w:val="28"/>
                <w:shd w:val="clear" w:color="auto" w:fill="FFFFFF"/>
              </w:rPr>
              <w:t xml:space="preserve"> </w:t>
            </w:r>
            <w:r w:rsidRPr="00104C4D">
              <w:rPr>
                <w:rFonts w:ascii="Times New Roman" w:hAnsi="Times New Roman"/>
                <w:b/>
                <w:bCs/>
                <w:i/>
                <w:iCs/>
                <w:color w:val="000000"/>
                <w:sz w:val="28"/>
                <w:szCs w:val="28"/>
                <w:shd w:val="clear" w:color="auto" w:fill="FFFFFF"/>
              </w:rPr>
              <w:t>«Правда-неправда</w:t>
            </w:r>
            <w:r w:rsidRPr="00104C4D">
              <w:rPr>
                <w:rFonts w:ascii="Times New Roman" w:hAnsi="Times New Roman"/>
                <w:i/>
                <w:iCs/>
                <w:color w:val="000000"/>
                <w:sz w:val="28"/>
                <w:szCs w:val="28"/>
                <w:shd w:val="clear" w:color="auto" w:fill="FFFFFF"/>
              </w:rPr>
              <w:t>».</w:t>
            </w:r>
            <w:r>
              <w:rPr>
                <w:rFonts w:ascii="Times New Roman" w:hAnsi="Times New Roman"/>
                <w:i/>
                <w:iCs/>
                <w:color w:val="000000"/>
                <w:sz w:val="28"/>
                <w:szCs w:val="28"/>
                <w:shd w:val="clear" w:color="auto" w:fill="FFFFFF"/>
              </w:rPr>
              <w:t xml:space="preserve"> </w:t>
            </w:r>
            <w:r>
              <w:rPr>
                <w:rFonts w:ascii="Times New Roman" w:hAnsi="Times New Roman"/>
                <w:color w:val="000000"/>
                <w:sz w:val="28"/>
                <w:szCs w:val="28"/>
                <w:shd w:val="clear" w:color="auto" w:fill="FFFFFF"/>
              </w:rPr>
              <w:t>Проговариваю</w:t>
            </w:r>
            <w:r w:rsidRPr="00104C4D">
              <w:rPr>
                <w:rFonts w:ascii="Times New Roman" w:hAnsi="Times New Roman"/>
                <w:color w:val="000000"/>
                <w:sz w:val="28"/>
                <w:szCs w:val="28"/>
                <w:shd w:val="clear" w:color="auto" w:fill="FFFFFF"/>
              </w:rPr>
              <w:t xml:space="preserve"> вслух изученные определения</w:t>
            </w:r>
            <w:r>
              <w:rPr>
                <w:rFonts w:ascii="Times New Roman" w:hAnsi="Times New Roman"/>
                <w:color w:val="000000"/>
                <w:sz w:val="28"/>
                <w:szCs w:val="28"/>
                <w:shd w:val="clear" w:color="auto" w:fill="FFFFFF"/>
              </w:rPr>
              <w:t>.</w:t>
            </w:r>
            <w:r w:rsidRPr="00104C4D">
              <w:rPr>
                <w:rFonts w:ascii="Times New Roman" w:hAnsi="Times New Roman"/>
                <w:color w:val="000000"/>
                <w:sz w:val="28"/>
                <w:szCs w:val="28"/>
                <w:shd w:val="clear" w:color="auto" w:fill="FFFFFF"/>
              </w:rPr>
              <w:t xml:space="preserve"> Этот приём заставляет всех быстро включиться в </w:t>
            </w:r>
            <w:r w:rsidRPr="00104C4D">
              <w:rPr>
                <w:rFonts w:ascii="Times New Roman" w:hAnsi="Times New Roman"/>
                <w:color w:val="000000"/>
                <w:sz w:val="28"/>
                <w:szCs w:val="28"/>
                <w:shd w:val="clear" w:color="auto" w:fill="FFFFFF"/>
              </w:rPr>
              <w:lastRenderedPageBreak/>
              <w:t>работу, развивает внимание, в результате анализа высказываний помогает обращать внимание на существенные признаки при формулировке о</w:t>
            </w:r>
            <w:r>
              <w:rPr>
                <w:rFonts w:ascii="Times New Roman" w:hAnsi="Times New Roman"/>
                <w:color w:val="000000"/>
                <w:sz w:val="28"/>
                <w:szCs w:val="28"/>
                <w:shd w:val="clear" w:color="auto" w:fill="FFFFFF"/>
              </w:rPr>
              <w:t xml:space="preserve">пределения понятий. </w:t>
            </w:r>
          </w:p>
          <w:p w14:paraId="1CC7719D" w14:textId="77777777" w:rsidR="00D03A8B" w:rsidRPr="00587D29" w:rsidRDefault="00D03A8B" w:rsidP="00D03A8B">
            <w:pPr>
              <w:ind w:firstLine="739"/>
              <w:jc w:val="both"/>
              <w:rPr>
                <w:rFonts w:ascii="Times New Roman" w:hAnsi="Times New Roman"/>
                <w:b/>
                <w:color w:val="000000"/>
                <w:sz w:val="28"/>
                <w:szCs w:val="28"/>
                <w:shd w:val="clear" w:color="auto" w:fill="FFFFFF"/>
              </w:rPr>
            </w:pPr>
            <w:r w:rsidRPr="00587D29">
              <w:rPr>
                <w:rFonts w:ascii="Times New Roman" w:hAnsi="Times New Roman"/>
                <w:b/>
                <w:color w:val="000000"/>
                <w:sz w:val="28"/>
                <w:szCs w:val="28"/>
                <w:shd w:val="clear" w:color="auto" w:fill="FFFFFF"/>
              </w:rPr>
              <w:t>Верите ли вы, что</w:t>
            </w:r>
            <w:r>
              <w:rPr>
                <w:rFonts w:ascii="Times New Roman" w:hAnsi="Times New Roman"/>
                <w:b/>
                <w:color w:val="000000"/>
                <w:sz w:val="28"/>
                <w:szCs w:val="28"/>
                <w:shd w:val="clear" w:color="auto" w:fill="FFFFFF"/>
              </w:rPr>
              <w:t>…</w:t>
            </w:r>
            <w:r w:rsidRPr="00587D29">
              <w:rPr>
                <w:rFonts w:ascii="Times New Roman" w:hAnsi="Times New Roman"/>
                <w:b/>
                <w:color w:val="000000"/>
                <w:sz w:val="28"/>
                <w:szCs w:val="28"/>
                <w:shd w:val="clear" w:color="auto" w:fill="FFFFFF"/>
              </w:rPr>
              <w:t xml:space="preserve"> </w:t>
            </w:r>
          </w:p>
          <w:p w14:paraId="2A5E4CC2" w14:textId="77777777" w:rsidR="00D03A8B"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У существительных 3 склонения на конце слова после шипящих пишется ь.</w:t>
            </w:r>
          </w:p>
          <w:p w14:paraId="7EB37535" w14:textId="3C404B43" w:rsidR="00D03A8B"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После шипящих и ц в окончании пишется «е».</w:t>
            </w:r>
          </w:p>
          <w:p w14:paraId="45A45E13" w14:textId="77777777" w:rsidR="00D03A8B"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Имя существительное изменяется по родам.</w:t>
            </w:r>
          </w:p>
          <w:p w14:paraId="410F51BB" w14:textId="77777777" w:rsidR="00D03A8B"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Бывают собственными и нарицательными. </w:t>
            </w:r>
          </w:p>
          <w:p w14:paraId="68551C05" w14:textId="77777777" w:rsidR="00D03A8B"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Окончание существительного зависит только от падежа. </w:t>
            </w:r>
          </w:p>
          <w:p w14:paraId="4DB9E76D" w14:textId="117DA7C7" w:rsidR="00D03A8B" w:rsidRPr="00104C4D" w:rsidRDefault="00D03A8B" w:rsidP="00D03A8B">
            <w:pPr>
              <w:ind w:firstLine="739"/>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В предложении бывает только подлежащим.</w:t>
            </w:r>
          </w:p>
          <w:p w14:paraId="6FF02958" w14:textId="35043E3D" w:rsidR="00D03A8B" w:rsidRDefault="00D03A8B" w:rsidP="00D03A8B">
            <w:pPr>
              <w:numPr>
                <w:ilvl w:val="0"/>
                <w:numId w:val="18"/>
              </w:numPr>
              <w:ind w:left="0" w:firstLine="739"/>
              <w:jc w:val="both"/>
              <w:rPr>
                <w:rFonts w:ascii="Times New Roman" w:hAnsi="Times New Roman"/>
                <w:color w:val="000000"/>
                <w:sz w:val="28"/>
                <w:szCs w:val="28"/>
                <w:shd w:val="clear" w:color="auto" w:fill="FFFFFF"/>
              </w:rPr>
            </w:pPr>
            <w:r w:rsidRPr="00104C4D">
              <w:rPr>
                <w:rFonts w:ascii="Times New Roman" w:hAnsi="Times New Roman"/>
                <w:color w:val="000000"/>
                <w:sz w:val="28"/>
                <w:szCs w:val="28"/>
                <w:shd w:val="clear" w:color="auto" w:fill="FFFFFF"/>
              </w:rPr>
              <w:t xml:space="preserve"> Если материал, который проверяется, </w:t>
            </w:r>
            <w:r>
              <w:rPr>
                <w:rFonts w:ascii="Times New Roman" w:hAnsi="Times New Roman"/>
                <w:color w:val="000000"/>
                <w:sz w:val="28"/>
                <w:szCs w:val="28"/>
                <w:shd w:val="clear" w:color="auto" w:fill="FFFFFF"/>
              </w:rPr>
              <w:t xml:space="preserve">хорошо знаком ученикам, то </w:t>
            </w:r>
            <w:r w:rsidRPr="00104C4D">
              <w:rPr>
                <w:rFonts w:ascii="Times New Roman" w:hAnsi="Times New Roman"/>
                <w:color w:val="000000"/>
                <w:sz w:val="28"/>
                <w:szCs w:val="28"/>
                <w:shd w:val="clear" w:color="auto" w:fill="FFFFFF"/>
              </w:rPr>
              <w:t>методический прием</w:t>
            </w:r>
            <w:r>
              <w:rPr>
                <w:rFonts w:ascii="Times New Roman" w:hAnsi="Times New Roman"/>
                <w:color w:val="000000"/>
                <w:sz w:val="28"/>
                <w:szCs w:val="28"/>
                <w:shd w:val="clear" w:color="auto" w:fill="FFFFFF"/>
              </w:rPr>
              <w:t xml:space="preserve"> «Найди ошибку» </w:t>
            </w:r>
            <w:r w:rsidRPr="00104C4D">
              <w:rPr>
                <w:rFonts w:ascii="Times New Roman" w:hAnsi="Times New Roman"/>
                <w:color w:val="000000"/>
                <w:sz w:val="28"/>
                <w:szCs w:val="28"/>
                <w:shd w:val="clear" w:color="auto" w:fill="FFFFFF"/>
              </w:rPr>
              <w:t>провоцирует возникновение сит</w:t>
            </w:r>
            <w:r>
              <w:rPr>
                <w:rFonts w:ascii="Times New Roman" w:hAnsi="Times New Roman"/>
                <w:color w:val="000000"/>
                <w:sz w:val="28"/>
                <w:szCs w:val="28"/>
                <w:shd w:val="clear" w:color="auto" w:fill="FFFFFF"/>
              </w:rPr>
              <w:t>уации успеха на уроке. Прошу</w:t>
            </w:r>
            <w:r w:rsidRPr="00104C4D">
              <w:rPr>
                <w:rFonts w:ascii="Times New Roman" w:hAnsi="Times New Roman"/>
                <w:color w:val="000000"/>
                <w:sz w:val="28"/>
                <w:szCs w:val="28"/>
                <w:shd w:val="clear" w:color="auto" w:fill="FFFFFF"/>
              </w:rPr>
              <w:t xml:space="preserve"> найти в предложенном тексте ошибки, можно указать количество ошибок.</w:t>
            </w:r>
          </w:p>
          <w:p w14:paraId="6B6F129F" w14:textId="77777777" w:rsidR="00D03A8B" w:rsidRPr="000572F6" w:rsidRDefault="00D03A8B" w:rsidP="00D03A8B">
            <w:pPr>
              <w:numPr>
                <w:ilvl w:val="0"/>
                <w:numId w:val="18"/>
              </w:numPr>
              <w:autoSpaceDE w:val="0"/>
              <w:autoSpaceDN w:val="0"/>
              <w:adjustRightInd w:val="0"/>
              <w:ind w:left="30" w:firstLine="739"/>
              <w:jc w:val="both"/>
              <w:rPr>
                <w:rFonts w:ascii="Times New Roman" w:hAnsi="Times New Roman"/>
                <w:sz w:val="28"/>
                <w:szCs w:val="28"/>
              </w:rPr>
            </w:pPr>
            <w:r w:rsidRPr="000572F6">
              <w:rPr>
                <w:rFonts w:ascii="Times New Roman" w:hAnsi="Times New Roman"/>
                <w:sz w:val="28"/>
                <w:szCs w:val="28"/>
              </w:rPr>
              <w:t>Устное редактирование – «улыбнёмся ошибкам».</w:t>
            </w:r>
          </w:p>
          <w:p w14:paraId="1F2A4F21"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Учитель.</w:t>
            </w:r>
            <w:r>
              <w:rPr>
                <w:rFonts w:ascii="Times New Roman" w:hAnsi="Times New Roman"/>
                <w:sz w:val="28"/>
                <w:szCs w:val="28"/>
              </w:rPr>
              <w:t xml:space="preserve"> Наш попугай горд, он придумал предложения для пунктуационного анализа, но что-то в них не так. Отредактируйте, устно расставьте знаки препинания.</w:t>
            </w:r>
          </w:p>
          <w:p w14:paraId="352A7816"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z w:val="28"/>
                <w:szCs w:val="28"/>
              </w:rPr>
              <w:t xml:space="preserve">1) </w:t>
            </w:r>
            <w:r>
              <w:rPr>
                <w:rFonts w:ascii="Times New Roman" w:hAnsi="Times New Roman"/>
                <w:i/>
                <w:iCs/>
                <w:sz w:val="28"/>
                <w:szCs w:val="28"/>
              </w:rPr>
              <w:t>Росшие незабудки у ручья уже расцвели</w:t>
            </w:r>
            <w:r>
              <w:rPr>
                <w:rFonts w:ascii="Times New Roman" w:hAnsi="Times New Roman"/>
                <w:sz w:val="28"/>
                <w:szCs w:val="28"/>
              </w:rPr>
              <w:t>.</w:t>
            </w:r>
          </w:p>
          <w:p w14:paraId="394DA854"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z w:val="28"/>
                <w:szCs w:val="28"/>
              </w:rPr>
              <w:t xml:space="preserve">2) </w:t>
            </w:r>
            <w:r>
              <w:rPr>
                <w:rFonts w:ascii="Times New Roman" w:hAnsi="Times New Roman"/>
                <w:i/>
                <w:iCs/>
                <w:sz w:val="28"/>
                <w:szCs w:val="28"/>
              </w:rPr>
              <w:t>Показавшееся солнце из-за туч уже осветило лес</w:t>
            </w:r>
            <w:r>
              <w:rPr>
                <w:rFonts w:ascii="Times New Roman" w:hAnsi="Times New Roman"/>
                <w:sz w:val="28"/>
                <w:szCs w:val="28"/>
              </w:rPr>
              <w:t>.</w:t>
            </w:r>
          </w:p>
          <w:p w14:paraId="733F6B2A"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z w:val="28"/>
                <w:szCs w:val="28"/>
              </w:rPr>
              <w:t xml:space="preserve">3) </w:t>
            </w:r>
            <w:r>
              <w:rPr>
                <w:rFonts w:ascii="Times New Roman" w:hAnsi="Times New Roman"/>
                <w:i/>
                <w:iCs/>
                <w:sz w:val="28"/>
                <w:szCs w:val="28"/>
              </w:rPr>
              <w:t>На пристани толпились ожидающие пассажиры посадки на катер</w:t>
            </w:r>
            <w:r>
              <w:rPr>
                <w:rFonts w:ascii="Times New Roman" w:hAnsi="Times New Roman"/>
                <w:sz w:val="28"/>
                <w:szCs w:val="28"/>
              </w:rPr>
              <w:t>.</w:t>
            </w:r>
          </w:p>
          <w:p w14:paraId="62FF237D"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z w:val="28"/>
                <w:szCs w:val="28"/>
              </w:rPr>
              <w:t xml:space="preserve">4) </w:t>
            </w:r>
            <w:r>
              <w:rPr>
                <w:rFonts w:ascii="Times New Roman" w:hAnsi="Times New Roman"/>
                <w:i/>
                <w:iCs/>
                <w:sz w:val="28"/>
                <w:szCs w:val="28"/>
              </w:rPr>
              <w:t>Молчаливо стоят одетые берёзы и клёны листвой</w:t>
            </w:r>
            <w:r>
              <w:rPr>
                <w:rFonts w:ascii="Times New Roman" w:hAnsi="Times New Roman"/>
                <w:sz w:val="28"/>
                <w:szCs w:val="28"/>
              </w:rPr>
              <w:t>.</w:t>
            </w:r>
          </w:p>
          <w:p w14:paraId="5F01496E" w14:textId="77777777" w:rsidR="00D03A8B" w:rsidRPr="000572F6" w:rsidRDefault="00D03A8B" w:rsidP="000572F6">
            <w:pPr>
              <w:numPr>
                <w:ilvl w:val="0"/>
                <w:numId w:val="18"/>
              </w:numPr>
              <w:autoSpaceDE w:val="0"/>
              <w:autoSpaceDN w:val="0"/>
              <w:adjustRightInd w:val="0"/>
              <w:ind w:left="0" w:firstLine="739"/>
              <w:jc w:val="both"/>
              <w:rPr>
                <w:rFonts w:ascii="Times New Roman" w:hAnsi="Times New Roman"/>
                <w:sz w:val="28"/>
                <w:szCs w:val="28"/>
              </w:rPr>
            </w:pPr>
            <w:r w:rsidRPr="000572F6">
              <w:rPr>
                <w:rFonts w:ascii="Times New Roman" w:hAnsi="Times New Roman"/>
                <w:sz w:val="28"/>
                <w:szCs w:val="28"/>
              </w:rPr>
              <w:t>Орфографическая разминка.</w:t>
            </w:r>
          </w:p>
          <w:p w14:paraId="4F6AF0FA" w14:textId="77777777" w:rsidR="00D03A8B" w:rsidRDefault="00D03A8B" w:rsidP="00D03A8B">
            <w:pPr>
              <w:autoSpaceDE w:val="0"/>
              <w:autoSpaceDN w:val="0"/>
              <w:adjustRightInd w:val="0"/>
              <w:ind w:firstLine="739"/>
              <w:jc w:val="both"/>
              <w:rPr>
                <w:rFonts w:ascii="Times New Roman" w:hAnsi="Times New Roman"/>
                <w:i/>
                <w:iCs/>
                <w:sz w:val="28"/>
                <w:szCs w:val="28"/>
              </w:rPr>
            </w:pPr>
            <w:r>
              <w:rPr>
                <w:rFonts w:ascii="Times New Roman" w:hAnsi="Times New Roman"/>
                <w:b/>
                <w:bCs/>
                <w:sz w:val="28"/>
                <w:szCs w:val="28"/>
              </w:rPr>
              <w:t xml:space="preserve">Задание. </w:t>
            </w:r>
            <w:r>
              <w:rPr>
                <w:rFonts w:ascii="Times New Roman" w:hAnsi="Times New Roman"/>
                <w:sz w:val="28"/>
                <w:szCs w:val="28"/>
              </w:rPr>
              <w:t xml:space="preserve">Найди ошибочное написание: </w:t>
            </w:r>
            <w:r>
              <w:rPr>
                <w:rFonts w:ascii="Times New Roman" w:hAnsi="Times New Roman"/>
                <w:i/>
                <w:iCs/>
                <w:sz w:val="28"/>
                <w:szCs w:val="28"/>
              </w:rPr>
              <w:t xml:space="preserve">шорох, бесцветные, изъян, шепот, здание, </w:t>
            </w:r>
            <w:proofErr w:type="spellStart"/>
            <w:r>
              <w:rPr>
                <w:rFonts w:ascii="Times New Roman" w:hAnsi="Times New Roman"/>
                <w:i/>
                <w:iCs/>
                <w:sz w:val="28"/>
                <w:szCs w:val="28"/>
                <w:u w:val="single"/>
              </w:rPr>
              <w:t>речёнка</w:t>
            </w:r>
            <w:proofErr w:type="spellEnd"/>
            <w:r>
              <w:rPr>
                <w:rFonts w:ascii="Times New Roman" w:hAnsi="Times New Roman"/>
                <w:i/>
                <w:iCs/>
                <w:sz w:val="28"/>
                <w:szCs w:val="28"/>
              </w:rPr>
              <w:t xml:space="preserve">, калачом, необъяснимая, </w:t>
            </w:r>
            <w:proofErr w:type="spellStart"/>
            <w:r>
              <w:rPr>
                <w:rFonts w:ascii="Times New Roman" w:hAnsi="Times New Roman"/>
                <w:i/>
                <w:iCs/>
                <w:sz w:val="28"/>
                <w:szCs w:val="28"/>
                <w:u w:val="single"/>
              </w:rPr>
              <w:t>разчищать</w:t>
            </w:r>
            <w:proofErr w:type="spellEnd"/>
            <w:r>
              <w:rPr>
                <w:rFonts w:ascii="Times New Roman" w:hAnsi="Times New Roman"/>
                <w:i/>
                <w:iCs/>
                <w:sz w:val="28"/>
                <w:szCs w:val="28"/>
              </w:rPr>
              <w:t>, цыпленок, разожженный, расчет, беречься.</w:t>
            </w:r>
          </w:p>
          <w:p w14:paraId="54AB95DD"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z w:val="28"/>
                <w:szCs w:val="28"/>
              </w:rPr>
              <w:t>Можно подсказать, что в этом задании два слова написаны с ошибкой, выслушать несколько вариантов, стереть на доске «неправильную» букву; написать правильно, предложив затем записать вначале эти два слова, затем слова с приставками и те, в написании которых сомневались.</w:t>
            </w:r>
          </w:p>
          <w:p w14:paraId="55A12077" w14:textId="51A6F16C"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 xml:space="preserve">Задание. </w:t>
            </w:r>
            <w:r>
              <w:rPr>
                <w:rFonts w:ascii="Times New Roman" w:hAnsi="Times New Roman"/>
                <w:sz w:val="28"/>
                <w:szCs w:val="28"/>
              </w:rPr>
              <w:t>Наш попугай предлагает вам следующее задание: определить, какая орфограмма объединяет все слова в строчке:</w:t>
            </w:r>
          </w:p>
          <w:p w14:paraId="216765A0"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i/>
                <w:iCs/>
                <w:sz w:val="28"/>
                <w:szCs w:val="28"/>
              </w:rPr>
              <w:t>распол</w:t>
            </w:r>
            <w:r>
              <w:rPr>
                <w:rFonts w:ascii="Times New Roman" w:hAnsi="Times New Roman"/>
                <w:i/>
                <w:iCs/>
                <w:sz w:val="28"/>
                <w:szCs w:val="28"/>
                <w:u w:val="single"/>
              </w:rPr>
              <w:t>о</w:t>
            </w:r>
            <w:r>
              <w:rPr>
                <w:rFonts w:ascii="Times New Roman" w:hAnsi="Times New Roman"/>
                <w:i/>
                <w:iCs/>
                <w:sz w:val="28"/>
                <w:szCs w:val="28"/>
              </w:rPr>
              <w:t>жился в роще, расст</w:t>
            </w:r>
            <w:r>
              <w:rPr>
                <w:rFonts w:ascii="Times New Roman" w:hAnsi="Times New Roman"/>
                <w:i/>
                <w:iCs/>
                <w:sz w:val="28"/>
                <w:szCs w:val="28"/>
                <w:u w:val="single"/>
              </w:rPr>
              <w:t>и</w:t>
            </w:r>
            <w:r>
              <w:rPr>
                <w:rFonts w:ascii="Times New Roman" w:hAnsi="Times New Roman"/>
                <w:i/>
                <w:iCs/>
                <w:sz w:val="28"/>
                <w:szCs w:val="28"/>
              </w:rPr>
              <w:t>лается поле, соб</w:t>
            </w:r>
            <w:r>
              <w:rPr>
                <w:rFonts w:ascii="Times New Roman" w:hAnsi="Times New Roman"/>
                <w:i/>
                <w:iCs/>
                <w:sz w:val="28"/>
                <w:szCs w:val="28"/>
                <w:u w:val="single"/>
              </w:rPr>
              <w:t>е</w:t>
            </w:r>
            <w:r>
              <w:rPr>
                <w:rFonts w:ascii="Times New Roman" w:hAnsi="Times New Roman"/>
                <w:i/>
                <w:iCs/>
                <w:sz w:val="28"/>
                <w:szCs w:val="28"/>
              </w:rPr>
              <w:t>рёшься в поход, прик</w:t>
            </w:r>
            <w:r>
              <w:rPr>
                <w:rFonts w:ascii="Times New Roman" w:hAnsi="Times New Roman"/>
                <w:i/>
                <w:iCs/>
                <w:sz w:val="28"/>
                <w:szCs w:val="28"/>
                <w:u w:val="single"/>
              </w:rPr>
              <w:t>о</w:t>
            </w:r>
            <w:r>
              <w:rPr>
                <w:rFonts w:ascii="Times New Roman" w:hAnsi="Times New Roman"/>
                <w:i/>
                <w:iCs/>
                <w:sz w:val="28"/>
                <w:szCs w:val="28"/>
              </w:rPr>
              <w:t>снёмся к вечности</w:t>
            </w:r>
            <w:r>
              <w:rPr>
                <w:rFonts w:ascii="Times New Roman" w:hAnsi="Times New Roman"/>
                <w:sz w:val="28"/>
                <w:szCs w:val="28"/>
              </w:rPr>
              <w:t xml:space="preserve"> (чередующаяся гласная в корне);</w:t>
            </w:r>
          </w:p>
          <w:p w14:paraId="16B27049"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i/>
                <w:iCs/>
                <w:sz w:val="28"/>
                <w:szCs w:val="28"/>
              </w:rPr>
              <w:t>уд</w:t>
            </w:r>
            <w:r>
              <w:rPr>
                <w:rFonts w:ascii="Times New Roman" w:hAnsi="Times New Roman"/>
                <w:i/>
                <w:iCs/>
                <w:sz w:val="28"/>
                <w:szCs w:val="28"/>
                <w:u w:val="single"/>
              </w:rPr>
              <w:t>и</w:t>
            </w:r>
            <w:r>
              <w:rPr>
                <w:rFonts w:ascii="Times New Roman" w:hAnsi="Times New Roman"/>
                <w:i/>
                <w:iCs/>
                <w:sz w:val="28"/>
                <w:szCs w:val="28"/>
              </w:rPr>
              <w:t>вляешься повадкам, прон</w:t>
            </w:r>
            <w:r>
              <w:rPr>
                <w:rFonts w:ascii="Times New Roman" w:hAnsi="Times New Roman"/>
                <w:i/>
                <w:iCs/>
                <w:sz w:val="28"/>
                <w:szCs w:val="28"/>
                <w:u w:val="single"/>
              </w:rPr>
              <w:t>о</w:t>
            </w:r>
            <w:r>
              <w:rPr>
                <w:rFonts w:ascii="Times New Roman" w:hAnsi="Times New Roman"/>
                <w:i/>
                <w:iCs/>
                <w:sz w:val="28"/>
                <w:szCs w:val="28"/>
              </w:rPr>
              <w:t>ситься на сверхмощном автомобиле, про</w:t>
            </w:r>
            <w:r>
              <w:rPr>
                <w:rFonts w:ascii="Times New Roman" w:hAnsi="Times New Roman"/>
                <w:i/>
                <w:iCs/>
                <w:sz w:val="28"/>
                <w:szCs w:val="28"/>
                <w:u w:val="single"/>
              </w:rPr>
              <w:t>я</w:t>
            </w:r>
            <w:r>
              <w:rPr>
                <w:rFonts w:ascii="Times New Roman" w:hAnsi="Times New Roman"/>
                <w:i/>
                <w:iCs/>
                <w:sz w:val="28"/>
                <w:szCs w:val="28"/>
              </w:rPr>
              <w:t>вляем уважение, подд</w:t>
            </w:r>
            <w:r>
              <w:rPr>
                <w:rFonts w:ascii="Times New Roman" w:hAnsi="Times New Roman"/>
                <w:i/>
                <w:iCs/>
                <w:sz w:val="28"/>
                <w:szCs w:val="28"/>
                <w:u w:val="single"/>
              </w:rPr>
              <w:t>а</w:t>
            </w:r>
            <w:r>
              <w:rPr>
                <w:rFonts w:ascii="Times New Roman" w:hAnsi="Times New Roman"/>
                <w:i/>
                <w:iCs/>
                <w:sz w:val="28"/>
                <w:szCs w:val="28"/>
              </w:rPr>
              <w:t>ваться уговорам</w:t>
            </w:r>
            <w:r>
              <w:rPr>
                <w:rFonts w:ascii="Times New Roman" w:hAnsi="Times New Roman"/>
                <w:sz w:val="28"/>
                <w:szCs w:val="28"/>
              </w:rPr>
              <w:t xml:space="preserve"> (проверяемая безударная);</w:t>
            </w:r>
          </w:p>
          <w:p w14:paraId="568A6D18"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i/>
                <w:iCs/>
                <w:sz w:val="28"/>
                <w:szCs w:val="28"/>
              </w:rPr>
              <w:t>показыва</w:t>
            </w:r>
            <w:r>
              <w:rPr>
                <w:rFonts w:ascii="Times New Roman" w:hAnsi="Times New Roman"/>
                <w:i/>
                <w:iCs/>
                <w:sz w:val="28"/>
                <w:szCs w:val="28"/>
                <w:u w:val="single"/>
              </w:rPr>
              <w:t>е</w:t>
            </w:r>
            <w:r>
              <w:rPr>
                <w:rFonts w:ascii="Times New Roman" w:hAnsi="Times New Roman"/>
                <w:i/>
                <w:iCs/>
                <w:sz w:val="28"/>
                <w:szCs w:val="28"/>
              </w:rPr>
              <w:t>т иллюстрации, олицетворя</w:t>
            </w:r>
            <w:r>
              <w:rPr>
                <w:rFonts w:ascii="Times New Roman" w:hAnsi="Times New Roman"/>
                <w:i/>
                <w:iCs/>
                <w:sz w:val="28"/>
                <w:szCs w:val="28"/>
                <w:u w:val="single"/>
              </w:rPr>
              <w:t>е</w:t>
            </w:r>
            <w:r>
              <w:rPr>
                <w:rFonts w:ascii="Times New Roman" w:hAnsi="Times New Roman"/>
                <w:i/>
                <w:iCs/>
                <w:sz w:val="28"/>
                <w:szCs w:val="28"/>
              </w:rPr>
              <w:t>т будущее, полыхает багровый закат, пронос</w:t>
            </w:r>
            <w:r>
              <w:rPr>
                <w:rFonts w:ascii="Times New Roman" w:hAnsi="Times New Roman"/>
                <w:i/>
                <w:iCs/>
                <w:sz w:val="28"/>
                <w:szCs w:val="28"/>
                <w:u w:val="single"/>
              </w:rPr>
              <w:t>и</w:t>
            </w:r>
            <w:r>
              <w:rPr>
                <w:rFonts w:ascii="Times New Roman" w:hAnsi="Times New Roman"/>
                <w:i/>
                <w:iCs/>
                <w:sz w:val="28"/>
                <w:szCs w:val="28"/>
              </w:rPr>
              <w:t>тся по дороге</w:t>
            </w:r>
            <w:r>
              <w:rPr>
                <w:rFonts w:ascii="Times New Roman" w:hAnsi="Times New Roman"/>
                <w:sz w:val="28"/>
                <w:szCs w:val="28"/>
              </w:rPr>
              <w:t xml:space="preserve"> (безударное окончание глагола);</w:t>
            </w:r>
          </w:p>
          <w:p w14:paraId="178823FD"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i/>
                <w:iCs/>
                <w:sz w:val="28"/>
                <w:szCs w:val="28"/>
              </w:rPr>
              <w:t>съёж</w:t>
            </w:r>
            <w:r>
              <w:rPr>
                <w:rFonts w:ascii="Times New Roman" w:hAnsi="Times New Roman"/>
                <w:i/>
                <w:iCs/>
                <w:sz w:val="28"/>
                <w:szCs w:val="28"/>
                <w:u w:val="single"/>
              </w:rPr>
              <w:t>и</w:t>
            </w:r>
            <w:r>
              <w:rPr>
                <w:rFonts w:ascii="Times New Roman" w:hAnsi="Times New Roman"/>
                <w:i/>
                <w:iCs/>
                <w:sz w:val="28"/>
                <w:szCs w:val="28"/>
              </w:rPr>
              <w:t>лся, вид</w:t>
            </w:r>
            <w:r>
              <w:rPr>
                <w:rFonts w:ascii="Times New Roman" w:hAnsi="Times New Roman"/>
                <w:i/>
                <w:iCs/>
                <w:sz w:val="28"/>
                <w:szCs w:val="28"/>
                <w:u w:val="single"/>
              </w:rPr>
              <w:t>е</w:t>
            </w:r>
            <w:r>
              <w:rPr>
                <w:rFonts w:ascii="Times New Roman" w:hAnsi="Times New Roman"/>
                <w:i/>
                <w:iCs/>
                <w:sz w:val="28"/>
                <w:szCs w:val="28"/>
              </w:rPr>
              <w:t>л, се</w:t>
            </w:r>
            <w:r>
              <w:rPr>
                <w:rFonts w:ascii="Times New Roman" w:hAnsi="Times New Roman"/>
                <w:i/>
                <w:iCs/>
                <w:sz w:val="28"/>
                <w:szCs w:val="28"/>
                <w:u w:val="single"/>
              </w:rPr>
              <w:t>я</w:t>
            </w:r>
            <w:r>
              <w:rPr>
                <w:rFonts w:ascii="Times New Roman" w:hAnsi="Times New Roman"/>
                <w:i/>
                <w:iCs/>
                <w:sz w:val="28"/>
                <w:szCs w:val="28"/>
              </w:rPr>
              <w:t>л, кле</w:t>
            </w:r>
            <w:r>
              <w:rPr>
                <w:rFonts w:ascii="Times New Roman" w:hAnsi="Times New Roman"/>
                <w:i/>
                <w:iCs/>
                <w:sz w:val="28"/>
                <w:szCs w:val="28"/>
                <w:u w:val="single"/>
              </w:rPr>
              <w:t>и</w:t>
            </w:r>
            <w:r>
              <w:rPr>
                <w:rFonts w:ascii="Times New Roman" w:hAnsi="Times New Roman"/>
                <w:i/>
                <w:iCs/>
                <w:sz w:val="28"/>
                <w:szCs w:val="28"/>
              </w:rPr>
              <w:t>л</w:t>
            </w:r>
            <w:r>
              <w:rPr>
                <w:rFonts w:ascii="Times New Roman" w:hAnsi="Times New Roman"/>
                <w:sz w:val="28"/>
                <w:szCs w:val="28"/>
              </w:rPr>
              <w:t xml:space="preserve"> (гласная глагольного суффикса прошедшего времени).</w:t>
            </w:r>
          </w:p>
          <w:p w14:paraId="5CD95476" w14:textId="77777777" w:rsidR="00D03A8B" w:rsidRPr="00E804DD" w:rsidRDefault="00D03A8B" w:rsidP="00D03A8B">
            <w:pPr>
              <w:autoSpaceDE w:val="0"/>
              <w:autoSpaceDN w:val="0"/>
              <w:adjustRightInd w:val="0"/>
              <w:ind w:firstLine="739"/>
              <w:jc w:val="both"/>
              <w:rPr>
                <w:rFonts w:ascii="Times New Roman" w:hAnsi="Times New Roman"/>
                <w:sz w:val="28"/>
                <w:szCs w:val="28"/>
              </w:rPr>
            </w:pPr>
            <w:r w:rsidRPr="0081127A">
              <w:rPr>
                <w:rFonts w:ascii="Times New Roman" w:hAnsi="Times New Roman"/>
                <w:b/>
                <w:spacing w:val="45"/>
                <w:sz w:val="28"/>
                <w:szCs w:val="28"/>
              </w:rPr>
              <w:lastRenderedPageBreak/>
              <w:t>Задание</w:t>
            </w:r>
            <w:r w:rsidRPr="0081127A">
              <w:rPr>
                <w:rFonts w:ascii="Times New Roman" w:hAnsi="Times New Roman"/>
                <w:b/>
                <w:sz w:val="28"/>
                <w:szCs w:val="28"/>
              </w:rPr>
              <w:t>:</w:t>
            </w:r>
            <w:r w:rsidRPr="00E804DD">
              <w:rPr>
                <w:rFonts w:ascii="Times New Roman" w:hAnsi="Times New Roman"/>
                <w:sz w:val="28"/>
                <w:szCs w:val="28"/>
              </w:rPr>
              <w:t xml:space="preserve"> найди «лишнее». Слова деформированные.</w:t>
            </w:r>
          </w:p>
          <w:p w14:paraId="188A0B83" w14:textId="77777777" w:rsidR="00D03A8B" w:rsidRPr="00E804DD" w:rsidRDefault="00D03A8B" w:rsidP="00D03A8B">
            <w:pPr>
              <w:autoSpaceDE w:val="0"/>
              <w:autoSpaceDN w:val="0"/>
              <w:adjustRightInd w:val="0"/>
              <w:ind w:firstLine="739"/>
              <w:jc w:val="both"/>
              <w:rPr>
                <w:rFonts w:ascii="Times New Roman" w:hAnsi="Times New Roman"/>
                <w:i/>
                <w:iCs/>
                <w:sz w:val="28"/>
                <w:szCs w:val="28"/>
              </w:rPr>
            </w:pPr>
            <w:r w:rsidRPr="00E804DD">
              <w:rPr>
                <w:rFonts w:ascii="Times New Roman" w:hAnsi="Times New Roman"/>
                <w:i/>
                <w:iCs/>
                <w:sz w:val="28"/>
                <w:szCs w:val="28"/>
              </w:rPr>
              <w:t>1) Тёмно-зелёный, малокалиберная, жгуче-горячий.</w:t>
            </w:r>
          </w:p>
          <w:p w14:paraId="02E84F80" w14:textId="77777777" w:rsidR="00D03A8B" w:rsidRPr="00E804DD" w:rsidRDefault="00D03A8B" w:rsidP="00D03A8B">
            <w:pPr>
              <w:autoSpaceDE w:val="0"/>
              <w:autoSpaceDN w:val="0"/>
              <w:adjustRightInd w:val="0"/>
              <w:ind w:firstLine="739"/>
              <w:jc w:val="both"/>
              <w:rPr>
                <w:rFonts w:ascii="Times New Roman" w:hAnsi="Times New Roman"/>
                <w:i/>
                <w:iCs/>
                <w:sz w:val="28"/>
                <w:szCs w:val="28"/>
              </w:rPr>
            </w:pPr>
            <w:r w:rsidRPr="00E804DD">
              <w:rPr>
                <w:rFonts w:ascii="Times New Roman" w:hAnsi="Times New Roman"/>
                <w:i/>
                <w:iCs/>
                <w:sz w:val="28"/>
                <w:szCs w:val="28"/>
              </w:rPr>
              <w:t xml:space="preserve">2) Туманна, </w:t>
            </w:r>
            <w:r w:rsidRPr="00E804DD">
              <w:rPr>
                <w:rFonts w:ascii="Times New Roman" w:hAnsi="Times New Roman"/>
                <w:i/>
                <w:iCs/>
                <w:sz w:val="28"/>
                <w:szCs w:val="28"/>
                <w:u w:val="single"/>
              </w:rPr>
              <w:t>бесстрашна</w:t>
            </w:r>
            <w:r w:rsidRPr="00E804DD">
              <w:rPr>
                <w:rFonts w:ascii="Times New Roman" w:hAnsi="Times New Roman"/>
                <w:i/>
                <w:iCs/>
                <w:sz w:val="28"/>
                <w:szCs w:val="28"/>
              </w:rPr>
              <w:t>, драгоценна.</w:t>
            </w:r>
          </w:p>
          <w:p w14:paraId="253E89BD" w14:textId="77777777" w:rsidR="00D03A8B" w:rsidRPr="00E804DD" w:rsidRDefault="00D03A8B" w:rsidP="00D03A8B">
            <w:pPr>
              <w:autoSpaceDE w:val="0"/>
              <w:autoSpaceDN w:val="0"/>
              <w:adjustRightInd w:val="0"/>
              <w:ind w:firstLine="739"/>
              <w:jc w:val="both"/>
              <w:rPr>
                <w:rFonts w:ascii="Times New Roman" w:hAnsi="Times New Roman"/>
                <w:i/>
                <w:iCs/>
                <w:sz w:val="28"/>
                <w:szCs w:val="28"/>
              </w:rPr>
            </w:pPr>
            <w:r w:rsidRPr="00E804DD">
              <w:rPr>
                <w:rFonts w:ascii="Times New Roman" w:hAnsi="Times New Roman"/>
                <w:i/>
                <w:iCs/>
                <w:sz w:val="28"/>
                <w:szCs w:val="28"/>
              </w:rPr>
              <w:t xml:space="preserve">3) </w:t>
            </w:r>
            <w:r w:rsidRPr="00E804DD">
              <w:rPr>
                <w:rFonts w:ascii="Times New Roman" w:hAnsi="Times New Roman"/>
                <w:i/>
                <w:iCs/>
                <w:sz w:val="28"/>
                <w:szCs w:val="28"/>
                <w:u w:val="single"/>
              </w:rPr>
              <w:t>Не резкий, а ласковый;</w:t>
            </w:r>
            <w:r w:rsidRPr="00E804DD">
              <w:rPr>
                <w:rFonts w:ascii="Times New Roman" w:hAnsi="Times New Roman"/>
                <w:i/>
                <w:iCs/>
                <w:sz w:val="28"/>
                <w:szCs w:val="28"/>
              </w:rPr>
              <w:t xml:space="preserve"> негромкий; небыстрый, но успешный.</w:t>
            </w:r>
          </w:p>
          <w:p w14:paraId="6B36DFE4" w14:textId="77777777" w:rsidR="00D03A8B" w:rsidRPr="00E804DD" w:rsidRDefault="00D03A8B" w:rsidP="00D03A8B">
            <w:pPr>
              <w:autoSpaceDE w:val="0"/>
              <w:autoSpaceDN w:val="0"/>
              <w:adjustRightInd w:val="0"/>
              <w:ind w:firstLine="739"/>
              <w:jc w:val="both"/>
              <w:rPr>
                <w:rFonts w:ascii="Times New Roman" w:hAnsi="Times New Roman"/>
                <w:i/>
                <w:iCs/>
                <w:sz w:val="28"/>
                <w:szCs w:val="28"/>
              </w:rPr>
            </w:pPr>
            <w:r w:rsidRPr="00E804DD">
              <w:rPr>
                <w:rFonts w:ascii="Times New Roman" w:hAnsi="Times New Roman"/>
                <w:i/>
                <w:iCs/>
                <w:sz w:val="28"/>
                <w:szCs w:val="28"/>
              </w:rPr>
              <w:t>4) К</w:t>
            </w:r>
            <w:r w:rsidRPr="00E804DD">
              <w:rPr>
                <w:rFonts w:ascii="Times New Roman" w:hAnsi="Times New Roman"/>
                <w:i/>
                <w:iCs/>
                <w:sz w:val="28"/>
                <w:szCs w:val="28"/>
                <w:u w:val="single"/>
              </w:rPr>
              <w:t>а</w:t>
            </w:r>
            <w:r w:rsidRPr="00E804DD">
              <w:rPr>
                <w:rFonts w:ascii="Times New Roman" w:hAnsi="Times New Roman"/>
                <w:i/>
                <w:iCs/>
                <w:sz w:val="28"/>
                <w:szCs w:val="28"/>
              </w:rPr>
              <w:t>саться, распол</w:t>
            </w:r>
            <w:r w:rsidRPr="00E804DD">
              <w:rPr>
                <w:rFonts w:ascii="Times New Roman" w:hAnsi="Times New Roman"/>
                <w:i/>
                <w:iCs/>
                <w:sz w:val="28"/>
                <w:szCs w:val="28"/>
                <w:u w:val="single"/>
              </w:rPr>
              <w:t>о</w:t>
            </w:r>
            <w:r w:rsidRPr="00E804DD">
              <w:rPr>
                <w:rFonts w:ascii="Times New Roman" w:hAnsi="Times New Roman"/>
                <w:i/>
                <w:iCs/>
                <w:sz w:val="28"/>
                <w:szCs w:val="28"/>
              </w:rPr>
              <w:t xml:space="preserve">житься, </w:t>
            </w:r>
            <w:r w:rsidRPr="00E804DD">
              <w:rPr>
                <w:rFonts w:ascii="Times New Roman" w:hAnsi="Times New Roman"/>
                <w:i/>
                <w:iCs/>
                <w:sz w:val="28"/>
                <w:szCs w:val="28"/>
                <w:u w:val="single"/>
              </w:rPr>
              <w:t>предохраняет</w:t>
            </w:r>
            <w:r w:rsidRPr="00E804DD">
              <w:rPr>
                <w:rFonts w:ascii="Times New Roman" w:hAnsi="Times New Roman"/>
                <w:i/>
                <w:iCs/>
                <w:sz w:val="28"/>
                <w:szCs w:val="28"/>
              </w:rPr>
              <w:t>.</w:t>
            </w:r>
          </w:p>
          <w:p w14:paraId="33382291" w14:textId="77777777" w:rsidR="00D03A8B" w:rsidRPr="00E804DD" w:rsidRDefault="00D03A8B" w:rsidP="00D03A8B">
            <w:pPr>
              <w:autoSpaceDE w:val="0"/>
              <w:autoSpaceDN w:val="0"/>
              <w:adjustRightInd w:val="0"/>
              <w:ind w:firstLine="739"/>
              <w:jc w:val="both"/>
              <w:rPr>
                <w:rFonts w:ascii="Times New Roman" w:hAnsi="Times New Roman"/>
                <w:i/>
                <w:iCs/>
                <w:sz w:val="28"/>
                <w:szCs w:val="28"/>
              </w:rPr>
            </w:pPr>
            <w:r w:rsidRPr="00E804DD">
              <w:rPr>
                <w:rFonts w:ascii="Times New Roman" w:hAnsi="Times New Roman"/>
                <w:i/>
                <w:iCs/>
                <w:sz w:val="28"/>
                <w:szCs w:val="28"/>
              </w:rPr>
              <w:t>5)</w:t>
            </w:r>
            <w:r w:rsidRPr="00E804DD">
              <w:rPr>
                <w:rFonts w:ascii="Times New Roman" w:hAnsi="Times New Roman"/>
                <w:i/>
                <w:iCs/>
                <w:sz w:val="28"/>
                <w:szCs w:val="28"/>
                <w:u w:val="single"/>
              </w:rPr>
              <w:t xml:space="preserve"> Багряный</w:t>
            </w:r>
            <w:r w:rsidRPr="00E804DD">
              <w:rPr>
                <w:rFonts w:ascii="Times New Roman" w:hAnsi="Times New Roman"/>
                <w:i/>
                <w:iCs/>
                <w:sz w:val="28"/>
                <w:szCs w:val="28"/>
              </w:rPr>
              <w:t>, полотняный, серебряный.</w:t>
            </w:r>
          </w:p>
          <w:p w14:paraId="1ED50FA1" w14:textId="7B298259" w:rsidR="00D03A8B" w:rsidRPr="00FD6F24" w:rsidRDefault="00D03A8B" w:rsidP="00D03A8B">
            <w:pPr>
              <w:numPr>
                <w:ilvl w:val="0"/>
                <w:numId w:val="18"/>
              </w:numPr>
              <w:shd w:val="clear" w:color="auto" w:fill="FFFFFF"/>
              <w:ind w:left="0" w:firstLine="739"/>
              <w:jc w:val="both"/>
              <w:rPr>
                <w:rFonts w:ascii="Times New Roman" w:eastAsia="Times New Roman" w:hAnsi="Times New Roman"/>
                <w:color w:val="000000"/>
                <w:sz w:val="28"/>
                <w:szCs w:val="28"/>
                <w:lang w:eastAsia="ru-RU"/>
              </w:rPr>
            </w:pPr>
            <w:r w:rsidRPr="00104C4D">
              <w:rPr>
                <w:rFonts w:ascii="Times New Roman" w:eastAsia="Times New Roman" w:hAnsi="Times New Roman"/>
                <w:b/>
                <w:bCs/>
                <w:color w:val="000000"/>
                <w:sz w:val="28"/>
                <w:szCs w:val="28"/>
                <w:lang w:eastAsia="ru-RU"/>
              </w:rPr>
              <w:t>«Снежный ком».</w:t>
            </w:r>
            <w:r w:rsidR="00E66EF5">
              <w:rPr>
                <w:rFonts w:ascii="Times New Roman" w:eastAsia="Times New Roman" w:hAnsi="Times New Roman"/>
                <w:color w:val="000000"/>
                <w:sz w:val="28"/>
                <w:szCs w:val="28"/>
                <w:lang w:eastAsia="ru-RU"/>
              </w:rPr>
              <w:t xml:space="preserve"> </w:t>
            </w:r>
            <w:r w:rsidRPr="00FD6F24">
              <w:rPr>
                <w:rFonts w:ascii="Times New Roman" w:eastAsia="Times New Roman" w:hAnsi="Times New Roman"/>
                <w:color w:val="000000"/>
                <w:sz w:val="28"/>
                <w:szCs w:val="28"/>
                <w:lang w:eastAsia="ru-RU"/>
              </w:rPr>
              <w:t>Как растет снежный ком, так и этот методический прием привлекает к активной работе все большее количество учащихся. Алгоритм этого приема можно кратко описать так</w:t>
            </w:r>
            <w:r w:rsidRPr="00587D29">
              <w:rPr>
                <w:rFonts w:ascii="Times New Roman" w:eastAsia="Times New Roman" w:hAnsi="Times New Roman"/>
                <w:bCs/>
                <w:iCs/>
                <w:color w:val="000000"/>
                <w:sz w:val="28"/>
                <w:szCs w:val="28"/>
                <w:lang w:eastAsia="ru-RU"/>
              </w:rPr>
              <w:t xml:space="preserve">: </w:t>
            </w:r>
            <w:r>
              <w:rPr>
                <w:rFonts w:ascii="Times New Roman" w:eastAsia="Times New Roman" w:hAnsi="Times New Roman"/>
                <w:color w:val="000000"/>
                <w:sz w:val="28"/>
                <w:szCs w:val="28"/>
                <w:lang w:eastAsia="ru-RU"/>
              </w:rPr>
              <w:t>к</w:t>
            </w:r>
            <w:r w:rsidRPr="00FD6F24">
              <w:rPr>
                <w:rFonts w:ascii="Times New Roman" w:eastAsia="Times New Roman" w:hAnsi="Times New Roman"/>
                <w:color w:val="000000"/>
                <w:sz w:val="28"/>
                <w:szCs w:val="28"/>
                <w:lang w:eastAsia="ru-RU"/>
              </w:rPr>
              <w:t>аждый ученик добавляет к первой фразе свой литературный «шедевр» таким образом, чтобы образовалась непрерывная цепочка определенных грамматических категорий.</w:t>
            </w:r>
          </w:p>
          <w:p w14:paraId="6EC54683" w14:textId="77777777" w:rsidR="00D03A8B" w:rsidRPr="00FD6F24"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104C4D">
              <w:rPr>
                <w:rFonts w:ascii="Times New Roman" w:eastAsia="Times New Roman" w:hAnsi="Times New Roman"/>
                <w:b/>
                <w:bCs/>
                <w:i/>
                <w:iCs/>
                <w:color w:val="000000"/>
                <w:sz w:val="28"/>
                <w:szCs w:val="28"/>
                <w:lang w:eastAsia="ru-RU"/>
              </w:rPr>
              <w:t>Пример. Русский язык. Тема «Причастный оборот».</w:t>
            </w:r>
          </w:p>
          <w:p w14:paraId="212F042E" w14:textId="77777777" w:rsidR="00D03A8B" w:rsidRPr="00FD6F24"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104C4D">
              <w:rPr>
                <w:rFonts w:ascii="Times New Roman" w:eastAsia="Times New Roman" w:hAnsi="Times New Roman"/>
                <w:b/>
                <w:bCs/>
                <w:i/>
                <w:iCs/>
                <w:color w:val="000000"/>
                <w:sz w:val="28"/>
                <w:szCs w:val="28"/>
                <w:lang w:eastAsia="ru-RU"/>
              </w:rPr>
              <w:t>Учитель. Летом на улице я встретила человека, одетого в пальто.</w:t>
            </w:r>
          </w:p>
          <w:p w14:paraId="23C02477" w14:textId="77777777" w:rsidR="00D03A8B" w:rsidRPr="00FD6F24"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104C4D">
              <w:rPr>
                <w:rFonts w:ascii="Times New Roman" w:eastAsia="Times New Roman" w:hAnsi="Times New Roman"/>
                <w:b/>
                <w:bCs/>
                <w:i/>
                <w:iCs/>
                <w:color w:val="000000"/>
                <w:sz w:val="28"/>
                <w:szCs w:val="28"/>
                <w:lang w:eastAsia="ru-RU"/>
              </w:rPr>
              <w:t>1-й ученик. В пальто, вывернутом наизнанку мехом.</w:t>
            </w:r>
          </w:p>
          <w:p w14:paraId="1D43B536" w14:textId="77777777" w:rsidR="00D03A8B" w:rsidRPr="00FD6F24"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104C4D">
              <w:rPr>
                <w:rFonts w:ascii="Times New Roman" w:eastAsia="Times New Roman" w:hAnsi="Times New Roman"/>
                <w:b/>
                <w:bCs/>
                <w:i/>
                <w:iCs/>
                <w:color w:val="000000"/>
                <w:sz w:val="28"/>
                <w:szCs w:val="28"/>
                <w:lang w:eastAsia="ru-RU"/>
              </w:rPr>
              <w:t>2-й ученик. Мехом, торчащими лоскутами.</w:t>
            </w:r>
          </w:p>
          <w:p w14:paraId="498B9323" w14:textId="48E892F8" w:rsidR="00D03A8B" w:rsidRDefault="00D03A8B" w:rsidP="00D03A8B">
            <w:pPr>
              <w:shd w:val="clear" w:color="auto" w:fill="FFFFFF"/>
              <w:ind w:firstLine="739"/>
              <w:jc w:val="both"/>
              <w:rPr>
                <w:rFonts w:ascii="Times New Roman" w:eastAsia="Times New Roman" w:hAnsi="Times New Roman"/>
                <w:b/>
                <w:bCs/>
                <w:i/>
                <w:iCs/>
                <w:color w:val="000000"/>
                <w:sz w:val="28"/>
                <w:szCs w:val="28"/>
                <w:lang w:eastAsia="ru-RU"/>
              </w:rPr>
            </w:pPr>
            <w:r w:rsidRPr="00104C4D">
              <w:rPr>
                <w:rFonts w:ascii="Times New Roman" w:eastAsia="Times New Roman" w:hAnsi="Times New Roman"/>
                <w:b/>
                <w:bCs/>
                <w:i/>
                <w:iCs/>
                <w:color w:val="000000"/>
                <w:sz w:val="28"/>
                <w:szCs w:val="28"/>
                <w:lang w:eastAsia="ru-RU"/>
              </w:rPr>
              <w:t>3-й ученик. Лоскутами, похожими на прическу клоуна.</w:t>
            </w:r>
          </w:p>
          <w:p w14:paraId="16962571" w14:textId="045DE02B" w:rsidR="00D03A8B" w:rsidRPr="00104C4D" w:rsidRDefault="00D03A8B" w:rsidP="00D03A8B">
            <w:pPr>
              <w:numPr>
                <w:ilvl w:val="0"/>
                <w:numId w:val="18"/>
              </w:numPr>
              <w:ind w:left="0" w:firstLine="739"/>
              <w:jc w:val="both"/>
              <w:rPr>
                <w:rFonts w:ascii="Times New Roman" w:hAnsi="Times New Roman"/>
                <w:color w:val="000000"/>
                <w:sz w:val="28"/>
                <w:szCs w:val="28"/>
                <w:shd w:val="clear" w:color="auto" w:fill="FFFFFF"/>
              </w:rPr>
            </w:pPr>
            <w:r w:rsidRPr="00104C4D">
              <w:rPr>
                <w:rFonts w:ascii="Times New Roman" w:hAnsi="Times New Roman"/>
                <w:sz w:val="28"/>
                <w:szCs w:val="28"/>
              </w:rPr>
              <w:t>Для поддержки мотивации у слабоуспе</w:t>
            </w:r>
            <w:r>
              <w:rPr>
                <w:rFonts w:ascii="Times New Roman" w:hAnsi="Times New Roman"/>
                <w:sz w:val="28"/>
                <w:szCs w:val="28"/>
              </w:rPr>
              <w:t xml:space="preserve">вающих учеников провожу </w:t>
            </w:r>
            <w:r w:rsidRPr="0081127A">
              <w:rPr>
                <w:rFonts w:ascii="Times New Roman" w:hAnsi="Times New Roman"/>
                <w:b/>
                <w:sz w:val="28"/>
                <w:szCs w:val="28"/>
              </w:rPr>
              <w:t>акцию «Все по пять»,</w:t>
            </w:r>
            <w:r w:rsidRPr="00104C4D">
              <w:rPr>
                <w:rFonts w:ascii="Times New Roman" w:hAnsi="Times New Roman"/>
                <w:sz w:val="28"/>
                <w:szCs w:val="28"/>
              </w:rPr>
              <w:t xml:space="preserve"> это значит, каждый ученик может выбрать себе одно из предложенных заданий, аналогичн</w:t>
            </w:r>
            <w:r w:rsidR="007E11DD">
              <w:rPr>
                <w:rFonts w:ascii="Times New Roman" w:hAnsi="Times New Roman"/>
                <w:sz w:val="28"/>
                <w:szCs w:val="28"/>
              </w:rPr>
              <w:t>ых</w:t>
            </w:r>
            <w:r w:rsidRPr="00104C4D">
              <w:rPr>
                <w:rFonts w:ascii="Times New Roman" w:hAnsi="Times New Roman"/>
                <w:sz w:val="28"/>
                <w:szCs w:val="28"/>
              </w:rPr>
              <w:t xml:space="preserve"> домашнему упражнению, и получить </w:t>
            </w:r>
            <w:r>
              <w:rPr>
                <w:rFonts w:ascii="Times New Roman" w:hAnsi="Times New Roman"/>
                <w:sz w:val="28"/>
                <w:szCs w:val="28"/>
              </w:rPr>
              <w:t>«пятерку». «Ребята, у нас акция:</w:t>
            </w:r>
            <w:r w:rsidRPr="00104C4D">
              <w:rPr>
                <w:rFonts w:ascii="Times New Roman" w:hAnsi="Times New Roman"/>
                <w:sz w:val="28"/>
                <w:szCs w:val="28"/>
              </w:rPr>
              <w:t xml:space="preserve"> все, кто правильно сделал фонетический разбор в домашнем упражнении, получат пять баллов».</w:t>
            </w:r>
          </w:p>
          <w:p w14:paraId="0EAE6AFB" w14:textId="3B2D6074" w:rsidR="00D03A8B" w:rsidRDefault="00D03A8B" w:rsidP="00D03A8B">
            <w:pPr>
              <w:numPr>
                <w:ilvl w:val="0"/>
                <w:numId w:val="18"/>
              </w:numPr>
              <w:ind w:left="0" w:firstLine="739"/>
              <w:jc w:val="both"/>
              <w:rPr>
                <w:rFonts w:ascii="Times New Roman" w:hAnsi="Times New Roman"/>
                <w:color w:val="000000"/>
                <w:sz w:val="28"/>
                <w:szCs w:val="28"/>
                <w:shd w:val="clear" w:color="auto" w:fill="FFFFFF"/>
              </w:rPr>
            </w:pPr>
            <w:r w:rsidRPr="00104C4D">
              <w:rPr>
                <w:rFonts w:ascii="Times New Roman" w:hAnsi="Times New Roman"/>
                <w:color w:val="000000"/>
                <w:sz w:val="28"/>
                <w:szCs w:val="28"/>
                <w:shd w:val="clear" w:color="auto" w:fill="FFFFFF"/>
              </w:rPr>
              <w:t>Очень простой, но эффективный методический прием</w:t>
            </w:r>
            <w:r>
              <w:rPr>
                <w:rFonts w:ascii="Times New Roman" w:hAnsi="Times New Roman"/>
                <w:color w:val="000000"/>
                <w:sz w:val="28"/>
                <w:szCs w:val="28"/>
                <w:shd w:val="clear" w:color="auto" w:fill="FFFFFF"/>
              </w:rPr>
              <w:t xml:space="preserve"> «Светофор»</w:t>
            </w:r>
            <w:r w:rsidRPr="00104C4D">
              <w:rPr>
                <w:rFonts w:ascii="Times New Roman" w:hAnsi="Times New Roman"/>
                <w:color w:val="000000"/>
                <w:sz w:val="28"/>
                <w:szCs w:val="28"/>
                <w:shd w:val="clear" w:color="auto" w:fill="FFFFFF"/>
              </w:rPr>
              <w:t>. Подготовив материал однажды, вы долго будете пожинать плоды своего трудолюбия. Светофор</w:t>
            </w:r>
            <w:r w:rsidR="007E11DD">
              <w:rPr>
                <w:rFonts w:ascii="Times New Roman" w:hAnsi="Times New Roman"/>
                <w:color w:val="000000"/>
                <w:sz w:val="28"/>
                <w:szCs w:val="28"/>
                <w:shd w:val="clear" w:color="auto" w:fill="FFFFFF"/>
              </w:rPr>
              <w:t xml:space="preserve"> </w:t>
            </w:r>
            <w:proofErr w:type="gramStart"/>
            <w:r w:rsidRPr="00104C4D">
              <w:rPr>
                <w:rFonts w:ascii="Times New Roman" w:hAnsi="Times New Roman"/>
                <w:color w:val="000000"/>
                <w:sz w:val="28"/>
                <w:szCs w:val="28"/>
                <w:shd w:val="clear" w:color="auto" w:fill="FFFFFF"/>
              </w:rPr>
              <w:t>- это</w:t>
            </w:r>
            <w:proofErr w:type="gramEnd"/>
            <w:r w:rsidRPr="00104C4D">
              <w:rPr>
                <w:rFonts w:ascii="Times New Roman" w:hAnsi="Times New Roman"/>
                <w:color w:val="000000"/>
                <w:sz w:val="28"/>
                <w:szCs w:val="28"/>
                <w:shd w:val="clear" w:color="auto" w:fill="FFFFFF"/>
              </w:rPr>
              <w:t xml:space="preserve"> длинная полоска картона (длиной 9 см, шириной</w:t>
            </w:r>
            <w:r w:rsidR="007E11DD">
              <w:rPr>
                <w:rFonts w:ascii="Times New Roman" w:hAnsi="Times New Roman"/>
                <w:color w:val="000000"/>
                <w:sz w:val="28"/>
                <w:szCs w:val="28"/>
                <w:shd w:val="clear" w:color="auto" w:fill="FFFFFF"/>
              </w:rPr>
              <w:t xml:space="preserve"> </w:t>
            </w:r>
            <w:r w:rsidRPr="00104C4D">
              <w:rPr>
                <w:rFonts w:ascii="Times New Roman" w:hAnsi="Times New Roman"/>
                <w:color w:val="000000"/>
                <w:sz w:val="28"/>
                <w:szCs w:val="28"/>
                <w:shd w:val="clear" w:color="auto" w:fill="FFFFFF"/>
              </w:rPr>
              <w:t>- 4 см), с одной стороны оклеена красной бумагой, с другой- зеленой. «Работает» светофор очень просто: при проведении устного опроса все ученики сигнализируют учителю, знают ли они ответ на вопрос (зеленая сторона</w:t>
            </w:r>
            <w:r w:rsidR="007E11DD">
              <w:rPr>
                <w:rFonts w:ascii="Times New Roman" w:hAnsi="Times New Roman"/>
                <w:color w:val="000000"/>
                <w:sz w:val="28"/>
                <w:szCs w:val="28"/>
                <w:shd w:val="clear" w:color="auto" w:fill="FFFFFF"/>
              </w:rPr>
              <w:t xml:space="preserve"> </w:t>
            </w:r>
            <w:r w:rsidRPr="00104C4D">
              <w:rPr>
                <w:rFonts w:ascii="Times New Roman" w:hAnsi="Times New Roman"/>
                <w:color w:val="000000"/>
                <w:sz w:val="28"/>
                <w:szCs w:val="28"/>
                <w:shd w:val="clear" w:color="auto" w:fill="FFFFFF"/>
              </w:rPr>
              <w:t>- готов отвечать, красная</w:t>
            </w:r>
            <w:r w:rsidR="007E11DD">
              <w:rPr>
                <w:rFonts w:ascii="Times New Roman" w:hAnsi="Times New Roman"/>
                <w:color w:val="000000"/>
                <w:sz w:val="28"/>
                <w:szCs w:val="28"/>
                <w:shd w:val="clear" w:color="auto" w:fill="FFFFFF"/>
              </w:rPr>
              <w:t xml:space="preserve"> </w:t>
            </w:r>
            <w:r w:rsidRPr="00104C4D">
              <w:rPr>
                <w:rFonts w:ascii="Times New Roman" w:hAnsi="Times New Roman"/>
                <w:color w:val="000000"/>
                <w:sz w:val="28"/>
                <w:szCs w:val="28"/>
                <w:shd w:val="clear" w:color="auto" w:fill="FFFFFF"/>
              </w:rPr>
              <w:t>- не готов). Положительным моментом в этой ситуации является то, что во время проведения опроса пассивность неприемлема. Хочешь-не хочешь</w:t>
            </w:r>
            <w:r w:rsidR="007E11DD">
              <w:rPr>
                <w:rFonts w:ascii="Times New Roman" w:hAnsi="Times New Roman"/>
                <w:color w:val="000000"/>
                <w:sz w:val="28"/>
                <w:szCs w:val="28"/>
                <w:shd w:val="clear" w:color="auto" w:fill="FFFFFF"/>
              </w:rPr>
              <w:t xml:space="preserve"> </w:t>
            </w:r>
            <w:r w:rsidRPr="00104C4D">
              <w:rPr>
                <w:rFonts w:ascii="Times New Roman" w:hAnsi="Times New Roman"/>
                <w:color w:val="000000"/>
                <w:sz w:val="28"/>
                <w:szCs w:val="28"/>
                <w:shd w:val="clear" w:color="auto" w:fill="FFFFFF"/>
              </w:rPr>
              <w:t>- надо поднять карточку и сказать, знаешь ли ты этот вопрос. Учитель объясняет ученикам, что, подняв красную карточку и заявив о незнании, ученик отказывается от ответа. Показал зеленую - будь добр, отвечай.</w:t>
            </w:r>
          </w:p>
          <w:p w14:paraId="565DC51B" w14:textId="77777777" w:rsidR="00D03A8B" w:rsidRDefault="00D03A8B" w:rsidP="00D03A8B">
            <w:pPr>
              <w:numPr>
                <w:ilvl w:val="0"/>
                <w:numId w:val="18"/>
              </w:numPr>
              <w:autoSpaceDE w:val="0"/>
              <w:autoSpaceDN w:val="0"/>
              <w:adjustRightInd w:val="0"/>
              <w:ind w:left="0" w:firstLine="739"/>
              <w:jc w:val="both"/>
              <w:rPr>
                <w:rFonts w:ascii="Times New Roman" w:hAnsi="Times New Roman"/>
                <w:sz w:val="28"/>
                <w:szCs w:val="28"/>
              </w:rPr>
            </w:pPr>
            <w:r>
              <w:rPr>
                <w:rFonts w:ascii="Times New Roman" w:hAnsi="Times New Roman"/>
                <w:b/>
                <w:bCs/>
                <w:sz w:val="28"/>
                <w:szCs w:val="28"/>
              </w:rPr>
              <w:t>Мини-тест.</w:t>
            </w:r>
            <w:r>
              <w:rPr>
                <w:rFonts w:ascii="Times New Roman" w:hAnsi="Times New Roman"/>
                <w:sz w:val="28"/>
                <w:szCs w:val="28"/>
              </w:rPr>
              <w:t xml:space="preserve"> Читается задание, в ответе пишется только приставка </w:t>
            </w:r>
            <w:r>
              <w:rPr>
                <w:rFonts w:ascii="Times New Roman" w:hAnsi="Times New Roman"/>
                <w:b/>
                <w:bCs/>
                <w:sz w:val="28"/>
                <w:szCs w:val="28"/>
              </w:rPr>
              <w:t>пре-</w:t>
            </w:r>
            <w:r>
              <w:rPr>
                <w:rFonts w:ascii="Times New Roman" w:hAnsi="Times New Roman"/>
                <w:sz w:val="28"/>
                <w:szCs w:val="28"/>
              </w:rPr>
              <w:t xml:space="preserve"> или </w:t>
            </w:r>
            <w:r>
              <w:rPr>
                <w:rFonts w:ascii="Times New Roman" w:hAnsi="Times New Roman"/>
                <w:b/>
                <w:bCs/>
                <w:sz w:val="28"/>
                <w:szCs w:val="28"/>
              </w:rPr>
              <w:t>при-</w:t>
            </w:r>
            <w:r>
              <w:rPr>
                <w:rFonts w:ascii="Times New Roman" w:hAnsi="Times New Roman"/>
                <w:sz w:val="28"/>
                <w:szCs w:val="28"/>
              </w:rPr>
              <w:t>.</w:t>
            </w:r>
          </w:p>
          <w:p w14:paraId="665F9225" w14:textId="09F72C45"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пре- 1</w:t>
            </w:r>
            <w:r>
              <w:rPr>
                <w:rFonts w:ascii="Times New Roman" w:hAnsi="Times New Roman"/>
                <w:sz w:val="28"/>
                <w:szCs w:val="28"/>
              </w:rPr>
              <w:t>: эта приставка имеет значение «очень»</w:t>
            </w:r>
            <w:r w:rsidR="007E11DD">
              <w:rPr>
                <w:rFonts w:ascii="Times New Roman" w:hAnsi="Times New Roman"/>
                <w:sz w:val="28"/>
                <w:szCs w:val="28"/>
              </w:rPr>
              <w:t>,</w:t>
            </w:r>
          </w:p>
          <w:p w14:paraId="7B768083" w14:textId="7A31AB02"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при- 2</w:t>
            </w:r>
            <w:r>
              <w:rPr>
                <w:rFonts w:ascii="Times New Roman" w:hAnsi="Times New Roman"/>
                <w:sz w:val="28"/>
                <w:szCs w:val="28"/>
              </w:rPr>
              <w:t xml:space="preserve">: эта приставка пишется в словах </w:t>
            </w:r>
            <w:r>
              <w:rPr>
                <w:rFonts w:ascii="Times New Roman" w:hAnsi="Times New Roman"/>
                <w:i/>
                <w:iCs/>
                <w:sz w:val="28"/>
                <w:szCs w:val="28"/>
              </w:rPr>
              <w:t>приблизится</w:t>
            </w:r>
            <w:r>
              <w:rPr>
                <w:rFonts w:ascii="Times New Roman" w:hAnsi="Times New Roman"/>
                <w:sz w:val="28"/>
                <w:szCs w:val="28"/>
              </w:rPr>
              <w:t xml:space="preserve">, </w:t>
            </w:r>
            <w:r>
              <w:rPr>
                <w:rFonts w:ascii="Times New Roman" w:hAnsi="Times New Roman"/>
                <w:i/>
                <w:iCs/>
                <w:sz w:val="28"/>
                <w:szCs w:val="28"/>
              </w:rPr>
              <w:t>причудливый</w:t>
            </w:r>
            <w:r w:rsidR="0047732E">
              <w:rPr>
                <w:rFonts w:ascii="Times New Roman" w:hAnsi="Times New Roman"/>
                <w:sz w:val="28"/>
                <w:szCs w:val="28"/>
              </w:rPr>
              <w:t>,</w:t>
            </w:r>
          </w:p>
          <w:p w14:paraId="0C2D1116" w14:textId="19072129"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при- 3</w:t>
            </w:r>
            <w:r>
              <w:rPr>
                <w:rFonts w:ascii="Times New Roman" w:hAnsi="Times New Roman"/>
                <w:sz w:val="28"/>
                <w:szCs w:val="28"/>
              </w:rPr>
              <w:t>: эта приставка имеет значение «законченное действие»</w:t>
            </w:r>
            <w:r w:rsidR="0047732E">
              <w:rPr>
                <w:rFonts w:ascii="Times New Roman" w:hAnsi="Times New Roman"/>
                <w:sz w:val="28"/>
                <w:szCs w:val="28"/>
              </w:rPr>
              <w:t>,</w:t>
            </w:r>
          </w:p>
          <w:p w14:paraId="37F53742" w14:textId="469D47D0"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пре- 4</w:t>
            </w:r>
            <w:r>
              <w:rPr>
                <w:rFonts w:ascii="Times New Roman" w:hAnsi="Times New Roman"/>
                <w:sz w:val="28"/>
                <w:szCs w:val="28"/>
              </w:rPr>
              <w:t>: эта приставка имеет значение «пере-»</w:t>
            </w:r>
            <w:r w:rsidR="0047732E">
              <w:rPr>
                <w:rFonts w:ascii="Times New Roman" w:hAnsi="Times New Roman"/>
                <w:sz w:val="28"/>
                <w:szCs w:val="28"/>
              </w:rPr>
              <w:t>,</w:t>
            </w:r>
          </w:p>
          <w:p w14:paraId="5555B6A4" w14:textId="09F97A04"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lastRenderedPageBreak/>
              <w:t>пре- 5</w:t>
            </w:r>
            <w:r>
              <w:rPr>
                <w:rFonts w:ascii="Times New Roman" w:hAnsi="Times New Roman"/>
                <w:sz w:val="28"/>
                <w:szCs w:val="28"/>
              </w:rPr>
              <w:t xml:space="preserve">: эта приставка пишется в словах </w:t>
            </w:r>
            <w:r>
              <w:rPr>
                <w:rFonts w:ascii="Times New Roman" w:hAnsi="Times New Roman"/>
                <w:i/>
                <w:iCs/>
                <w:sz w:val="28"/>
                <w:szCs w:val="28"/>
              </w:rPr>
              <w:t>прелестный</w:t>
            </w:r>
            <w:r>
              <w:rPr>
                <w:rFonts w:ascii="Times New Roman" w:hAnsi="Times New Roman"/>
                <w:sz w:val="28"/>
                <w:szCs w:val="28"/>
              </w:rPr>
              <w:t xml:space="preserve">, </w:t>
            </w:r>
            <w:r>
              <w:rPr>
                <w:rFonts w:ascii="Times New Roman" w:hAnsi="Times New Roman"/>
                <w:i/>
                <w:iCs/>
                <w:sz w:val="28"/>
                <w:szCs w:val="28"/>
              </w:rPr>
              <w:t>прекрасный</w:t>
            </w:r>
            <w:r w:rsidR="0047732E">
              <w:rPr>
                <w:rFonts w:ascii="Times New Roman" w:hAnsi="Times New Roman"/>
                <w:sz w:val="28"/>
                <w:szCs w:val="28"/>
              </w:rPr>
              <w:t>,</w:t>
            </w:r>
          </w:p>
          <w:p w14:paraId="544C9F59" w14:textId="748D279E"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при- 6</w:t>
            </w:r>
            <w:r>
              <w:rPr>
                <w:rFonts w:ascii="Times New Roman" w:hAnsi="Times New Roman"/>
                <w:sz w:val="28"/>
                <w:szCs w:val="28"/>
              </w:rPr>
              <w:t>: эта приставка имеет значение неполноты действия</w:t>
            </w:r>
            <w:r w:rsidR="0047732E">
              <w:rPr>
                <w:rFonts w:ascii="Times New Roman" w:hAnsi="Times New Roman"/>
                <w:sz w:val="28"/>
                <w:szCs w:val="28"/>
              </w:rPr>
              <w:t>,</w:t>
            </w:r>
          </w:p>
          <w:p w14:paraId="1A89F725" w14:textId="3A927FF7"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при- 7</w:t>
            </w:r>
            <w:r>
              <w:rPr>
                <w:rFonts w:ascii="Times New Roman" w:hAnsi="Times New Roman"/>
                <w:sz w:val="28"/>
                <w:szCs w:val="28"/>
              </w:rPr>
              <w:t xml:space="preserve">: эта приставка пишется в слове </w:t>
            </w:r>
            <w:r>
              <w:rPr>
                <w:rFonts w:ascii="Times New Roman" w:hAnsi="Times New Roman"/>
                <w:i/>
                <w:iCs/>
                <w:sz w:val="28"/>
                <w:szCs w:val="28"/>
              </w:rPr>
              <w:t>приставка</w:t>
            </w:r>
            <w:r w:rsidR="0047732E">
              <w:rPr>
                <w:rFonts w:ascii="Times New Roman" w:hAnsi="Times New Roman"/>
                <w:sz w:val="28"/>
                <w:szCs w:val="28"/>
              </w:rPr>
              <w:t>,</w:t>
            </w:r>
          </w:p>
          <w:p w14:paraId="39DB09CD" w14:textId="49DC46F1" w:rsidR="00D03A8B" w:rsidRDefault="00D03A8B" w:rsidP="00D03A8B">
            <w:pPr>
              <w:tabs>
                <w:tab w:val="left" w:pos="5040"/>
              </w:tabs>
              <w:autoSpaceDE w:val="0"/>
              <w:autoSpaceDN w:val="0"/>
              <w:adjustRightInd w:val="0"/>
              <w:ind w:firstLine="739"/>
              <w:jc w:val="both"/>
              <w:rPr>
                <w:rFonts w:ascii="Times New Roman" w:hAnsi="Times New Roman"/>
                <w:i/>
                <w:iCs/>
                <w:sz w:val="28"/>
                <w:szCs w:val="28"/>
              </w:rPr>
            </w:pPr>
            <w:r>
              <w:rPr>
                <w:rFonts w:ascii="Times New Roman" w:hAnsi="Times New Roman"/>
                <w:b/>
                <w:bCs/>
                <w:sz w:val="28"/>
                <w:szCs w:val="28"/>
              </w:rPr>
              <w:t>пре- 8</w:t>
            </w:r>
            <w:r>
              <w:rPr>
                <w:rFonts w:ascii="Times New Roman" w:hAnsi="Times New Roman"/>
                <w:sz w:val="28"/>
                <w:szCs w:val="28"/>
              </w:rPr>
              <w:t xml:space="preserve">: эта приставка пишется в словах </w:t>
            </w:r>
            <w:r>
              <w:rPr>
                <w:rFonts w:ascii="Times New Roman" w:hAnsi="Times New Roman"/>
                <w:i/>
                <w:iCs/>
                <w:sz w:val="28"/>
                <w:szCs w:val="28"/>
              </w:rPr>
              <w:t>премудрая</w:t>
            </w:r>
            <w:r>
              <w:rPr>
                <w:rFonts w:ascii="Times New Roman" w:hAnsi="Times New Roman"/>
                <w:sz w:val="28"/>
                <w:szCs w:val="28"/>
              </w:rPr>
              <w:t xml:space="preserve">, </w:t>
            </w:r>
            <w:r>
              <w:rPr>
                <w:rFonts w:ascii="Times New Roman" w:hAnsi="Times New Roman"/>
                <w:i/>
                <w:iCs/>
                <w:sz w:val="28"/>
                <w:szCs w:val="28"/>
              </w:rPr>
              <w:t>преподаватель</w:t>
            </w:r>
            <w:r>
              <w:rPr>
                <w:rFonts w:ascii="Times New Roman" w:hAnsi="Times New Roman"/>
                <w:sz w:val="28"/>
                <w:szCs w:val="28"/>
              </w:rPr>
              <w:t xml:space="preserve">, </w:t>
            </w:r>
            <w:r>
              <w:rPr>
                <w:rFonts w:ascii="Times New Roman" w:hAnsi="Times New Roman"/>
                <w:i/>
                <w:iCs/>
                <w:sz w:val="28"/>
                <w:szCs w:val="28"/>
              </w:rPr>
              <w:t>предание</w:t>
            </w:r>
            <w:r w:rsidR="0047732E">
              <w:rPr>
                <w:rFonts w:ascii="Times New Roman" w:hAnsi="Times New Roman"/>
                <w:i/>
                <w:iCs/>
                <w:sz w:val="28"/>
                <w:szCs w:val="28"/>
              </w:rPr>
              <w:t>,</w:t>
            </w:r>
          </w:p>
          <w:p w14:paraId="2313E2A1" w14:textId="1969D0E8"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при- 9</w:t>
            </w:r>
            <w:r>
              <w:rPr>
                <w:rFonts w:ascii="Times New Roman" w:hAnsi="Times New Roman"/>
                <w:sz w:val="28"/>
                <w:szCs w:val="28"/>
              </w:rPr>
              <w:t>: эта приставка имеет значение присоединения</w:t>
            </w:r>
            <w:r w:rsidR="0047732E">
              <w:rPr>
                <w:rFonts w:ascii="Times New Roman" w:hAnsi="Times New Roman"/>
                <w:sz w:val="28"/>
                <w:szCs w:val="28"/>
              </w:rPr>
              <w:t>,</w:t>
            </w:r>
          </w:p>
          <w:p w14:paraId="4CE9F635" w14:textId="77777777" w:rsidR="00D03A8B" w:rsidRDefault="00D03A8B" w:rsidP="00D03A8B">
            <w:pPr>
              <w:tabs>
                <w:tab w:val="left" w:pos="5040"/>
              </w:tabs>
              <w:autoSpaceDE w:val="0"/>
              <w:autoSpaceDN w:val="0"/>
              <w:adjustRightInd w:val="0"/>
              <w:ind w:firstLine="739"/>
              <w:jc w:val="both"/>
              <w:rPr>
                <w:rFonts w:ascii="Times New Roman" w:hAnsi="Times New Roman"/>
                <w:sz w:val="28"/>
                <w:szCs w:val="28"/>
              </w:rPr>
            </w:pPr>
            <w:r>
              <w:rPr>
                <w:rFonts w:ascii="Times New Roman" w:hAnsi="Times New Roman"/>
                <w:b/>
                <w:bCs/>
                <w:sz w:val="28"/>
                <w:szCs w:val="28"/>
              </w:rPr>
              <w:t>пре- 10</w:t>
            </w:r>
            <w:r>
              <w:rPr>
                <w:rFonts w:ascii="Times New Roman" w:hAnsi="Times New Roman"/>
                <w:sz w:val="28"/>
                <w:szCs w:val="28"/>
              </w:rPr>
              <w:t>: эта приставка имеет значение «самый-самый».</w:t>
            </w:r>
          </w:p>
          <w:p w14:paraId="4697202D" w14:textId="77777777" w:rsidR="00D03A8B" w:rsidRDefault="00D03A8B" w:rsidP="00D03A8B">
            <w:pPr>
              <w:autoSpaceDE w:val="0"/>
              <w:autoSpaceDN w:val="0"/>
              <w:adjustRightInd w:val="0"/>
              <w:ind w:firstLine="739"/>
              <w:jc w:val="both"/>
              <w:rPr>
                <w:rFonts w:ascii="Times New Roman" w:hAnsi="Times New Roman"/>
                <w:sz w:val="28"/>
                <w:szCs w:val="28"/>
              </w:rPr>
            </w:pPr>
            <w:r>
              <w:rPr>
                <w:rFonts w:ascii="Times New Roman" w:hAnsi="Times New Roman"/>
                <w:spacing w:val="45"/>
                <w:sz w:val="28"/>
                <w:szCs w:val="28"/>
              </w:rPr>
              <w:t>Проверка</w:t>
            </w:r>
            <w:r>
              <w:rPr>
                <w:rFonts w:ascii="Times New Roman" w:hAnsi="Times New Roman"/>
                <w:sz w:val="28"/>
                <w:szCs w:val="28"/>
              </w:rPr>
              <w:t>. Если кто-то ошибся, записать эти слова или ещё раз попросить рассказать правило.</w:t>
            </w:r>
          </w:p>
          <w:p w14:paraId="3A074FBB" w14:textId="4B517CA8" w:rsidR="00D03A8B" w:rsidRPr="00D03BB1" w:rsidRDefault="00D03A8B" w:rsidP="00D03A8B">
            <w:pPr>
              <w:shd w:val="clear" w:color="auto" w:fill="FFFFFF"/>
              <w:ind w:firstLine="739"/>
              <w:jc w:val="both"/>
              <w:rPr>
                <w:rFonts w:ascii="Times New Roman" w:eastAsia="Times New Roman" w:hAnsi="Times New Roman"/>
                <w:color w:val="000000"/>
                <w:sz w:val="28"/>
                <w:szCs w:val="28"/>
                <w:lang w:eastAsia="ru-RU"/>
              </w:rPr>
            </w:pPr>
            <w:r w:rsidRPr="00D03BB1">
              <w:rPr>
                <w:rFonts w:ascii="Times New Roman" w:eastAsia="Times New Roman" w:hAnsi="Times New Roman"/>
                <w:color w:val="000000"/>
                <w:sz w:val="28"/>
                <w:szCs w:val="28"/>
                <w:lang w:eastAsia="ru-RU"/>
              </w:rPr>
              <w:t>Гармоничное сочетание различных видов, форм и методов подачи и проверки домашних заданий</w:t>
            </w:r>
            <w:r w:rsidR="0047732E">
              <w:rPr>
                <w:rFonts w:ascii="Times New Roman" w:eastAsia="Times New Roman" w:hAnsi="Times New Roman"/>
                <w:color w:val="000000"/>
                <w:sz w:val="28"/>
                <w:szCs w:val="28"/>
                <w:lang w:eastAsia="ru-RU"/>
              </w:rPr>
              <w:t xml:space="preserve"> </w:t>
            </w:r>
            <w:r w:rsidRPr="00D03BB1">
              <w:rPr>
                <w:rFonts w:ascii="Times New Roman" w:eastAsia="Times New Roman" w:hAnsi="Times New Roman"/>
                <w:color w:val="000000"/>
                <w:sz w:val="28"/>
                <w:szCs w:val="28"/>
                <w:lang w:eastAsia="ru-RU"/>
              </w:rPr>
              <w:t>повлияют на формирование самостоятельности у школьников и повышение уровня учебной мотивации, формирование у школьников положительного отношения к учению в процессе выполнения домашних заданий является важнейшей задачей учителя в любом</w:t>
            </w:r>
            <w:r>
              <w:rPr>
                <w:rFonts w:ascii="Times New Roman" w:eastAsia="Times New Roman" w:hAnsi="Times New Roman"/>
                <w:color w:val="000000"/>
                <w:sz w:val="28"/>
                <w:szCs w:val="28"/>
                <w:lang w:eastAsia="ru-RU"/>
              </w:rPr>
              <w:t xml:space="preserve"> </w:t>
            </w:r>
            <w:r w:rsidRPr="00D03BB1">
              <w:rPr>
                <w:rFonts w:ascii="Times New Roman" w:eastAsia="Times New Roman" w:hAnsi="Times New Roman"/>
                <w:color w:val="000000"/>
                <w:sz w:val="28"/>
                <w:szCs w:val="28"/>
                <w:lang w:eastAsia="ru-RU"/>
              </w:rPr>
              <w:t>классе.</w:t>
            </w:r>
          </w:p>
          <w:p w14:paraId="7E3D3619" w14:textId="0190FB3B" w:rsidR="00D03A8B" w:rsidRPr="00D03A8B" w:rsidRDefault="00D03A8B" w:rsidP="00D03A8B">
            <w:pPr>
              <w:shd w:val="clear" w:color="auto" w:fill="FFFFFF"/>
              <w:ind w:firstLine="73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Кроме образовательного</w:t>
            </w:r>
            <w:r w:rsidRPr="00D03BB1">
              <w:rPr>
                <w:rFonts w:ascii="Times New Roman" w:eastAsia="Times New Roman" w:hAnsi="Times New Roman"/>
                <w:color w:val="000000"/>
                <w:sz w:val="28"/>
                <w:szCs w:val="28"/>
                <w:lang w:eastAsia="ru-RU"/>
              </w:rPr>
              <w:t>, чрезвычайно велик воспитательный потенциал</w:t>
            </w:r>
            <w:r w:rsidR="0047732E">
              <w:rPr>
                <w:rFonts w:ascii="Times New Roman" w:eastAsia="Times New Roman" w:hAnsi="Times New Roman"/>
                <w:color w:val="000000"/>
                <w:sz w:val="28"/>
                <w:szCs w:val="28"/>
                <w:lang w:eastAsia="ru-RU"/>
              </w:rPr>
              <w:t xml:space="preserve"> </w:t>
            </w:r>
            <w:r w:rsidRPr="00D03BB1">
              <w:rPr>
                <w:rFonts w:ascii="Times New Roman" w:eastAsia="Times New Roman" w:hAnsi="Times New Roman"/>
                <w:color w:val="000000"/>
                <w:sz w:val="28"/>
                <w:szCs w:val="28"/>
                <w:lang w:eastAsia="ru-RU"/>
              </w:rPr>
              <w:t>домашних заданий. Ведь учитель даёт знания,</w:t>
            </w:r>
            <w:r w:rsidR="0047732E">
              <w:rPr>
                <w:rFonts w:ascii="Times New Roman" w:eastAsia="Times New Roman" w:hAnsi="Times New Roman"/>
                <w:color w:val="000000"/>
                <w:sz w:val="28"/>
                <w:szCs w:val="28"/>
                <w:lang w:eastAsia="ru-RU"/>
              </w:rPr>
              <w:t xml:space="preserve"> </w:t>
            </w:r>
            <w:r w:rsidRPr="00D03BB1">
              <w:rPr>
                <w:rFonts w:ascii="Times New Roman" w:eastAsia="Times New Roman" w:hAnsi="Times New Roman"/>
                <w:color w:val="000000"/>
                <w:sz w:val="28"/>
                <w:szCs w:val="28"/>
                <w:lang w:eastAsia="ru-RU"/>
              </w:rPr>
              <w:t>прежде всего для того, чтобы воспитать человека, личность творческую, неравнодушную. И в этом благородном деле домашние задания – незаменимый помощник. Главное, чтобы в учителе не гас этот свет творчества, чтобы ему самому было всё это интересно.</w:t>
            </w:r>
            <w:r>
              <w:rPr>
                <w:rFonts w:ascii="Times New Roman" w:hAnsi="Times New Roman" w:cs="Times New Roman"/>
                <w:sz w:val="28"/>
                <w:szCs w:val="28"/>
              </w:rPr>
              <w:t xml:space="preserve"> </w:t>
            </w:r>
          </w:p>
        </w:tc>
      </w:tr>
    </w:tbl>
    <w:p w14:paraId="37EDC516" w14:textId="6F4003BF" w:rsidR="00D03A8B" w:rsidRDefault="00D03A8B"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14:paraId="06F5208F" w14:textId="77777777" w:rsidTr="00D513A0">
        <w:tc>
          <w:tcPr>
            <w:tcW w:w="8494" w:type="dxa"/>
          </w:tcPr>
          <w:p w14:paraId="542D7956" w14:textId="1528A1AD" w:rsidR="00D513A0" w:rsidRPr="00A3488A" w:rsidRDefault="00D513A0" w:rsidP="00D513A0">
            <w:pPr>
              <w:contextualSpacing/>
              <w:jc w:val="right"/>
              <w:rPr>
                <w:rFonts w:ascii="Times New Roman" w:hAnsi="Times New Roman" w:cs="Times New Roman"/>
                <w:i/>
                <w:sz w:val="28"/>
                <w:szCs w:val="28"/>
              </w:rPr>
            </w:pPr>
            <w:r w:rsidRPr="00A3488A">
              <w:rPr>
                <w:rFonts w:ascii="Times New Roman" w:hAnsi="Times New Roman" w:cs="Times New Roman"/>
                <w:i/>
                <w:sz w:val="28"/>
                <w:szCs w:val="28"/>
              </w:rPr>
              <w:t xml:space="preserve">Учитель </w:t>
            </w:r>
            <w:r w:rsidR="002B3857">
              <w:rPr>
                <w:rFonts w:ascii="Times New Roman" w:hAnsi="Times New Roman" w:cs="Times New Roman"/>
                <w:i/>
                <w:sz w:val="28"/>
                <w:szCs w:val="28"/>
              </w:rPr>
              <w:t xml:space="preserve">ОПК, </w:t>
            </w:r>
            <w:r w:rsidRPr="00A3488A">
              <w:rPr>
                <w:rFonts w:ascii="Times New Roman" w:hAnsi="Times New Roman" w:cs="Times New Roman"/>
                <w:i/>
                <w:sz w:val="28"/>
                <w:szCs w:val="28"/>
              </w:rPr>
              <w:t>русского языка и литературы МАОУ СОШ №2</w:t>
            </w:r>
          </w:p>
          <w:p w14:paraId="1BE04CF5" w14:textId="20732A0E" w:rsidR="00D513A0" w:rsidRDefault="00D513A0" w:rsidP="00D513A0">
            <w:pPr>
              <w:contextualSpacing/>
              <w:jc w:val="right"/>
              <w:rPr>
                <w:rFonts w:ascii="Times New Roman" w:hAnsi="Times New Roman" w:cs="Times New Roman"/>
                <w:sz w:val="28"/>
                <w:szCs w:val="28"/>
              </w:rPr>
            </w:pPr>
            <w:r w:rsidRPr="00A3488A">
              <w:rPr>
                <w:rFonts w:ascii="Times New Roman" w:hAnsi="Times New Roman" w:cs="Times New Roman"/>
                <w:i/>
                <w:sz w:val="28"/>
                <w:szCs w:val="28"/>
              </w:rPr>
              <w:t>Кандаурова Надежда Геннадьевна</w:t>
            </w:r>
          </w:p>
        </w:tc>
      </w:tr>
    </w:tbl>
    <w:p w14:paraId="05DCA6DC" w14:textId="7CF9EBC2" w:rsidR="00D513A0" w:rsidRDefault="00D513A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rsidRPr="00A3488A" w14:paraId="7122057F" w14:textId="77777777" w:rsidTr="00D513A0">
        <w:tc>
          <w:tcPr>
            <w:tcW w:w="8494" w:type="dxa"/>
          </w:tcPr>
          <w:p w14:paraId="50D96146" w14:textId="77777777" w:rsidR="00CD1EAE" w:rsidRDefault="008C4879" w:rsidP="008C4879">
            <w:pPr>
              <w:pStyle w:val="a7"/>
              <w:ind w:firstLine="31"/>
              <w:jc w:val="center"/>
              <w:rPr>
                <w:rFonts w:ascii="Times New Roman" w:hAnsi="Times New Roman" w:cs="Times New Roman"/>
                <w:b/>
                <w:sz w:val="28"/>
                <w:szCs w:val="28"/>
              </w:rPr>
            </w:pPr>
            <w:r w:rsidRPr="00A3488A">
              <w:rPr>
                <w:rFonts w:ascii="Times New Roman" w:hAnsi="Times New Roman" w:cs="Times New Roman"/>
                <w:b/>
                <w:sz w:val="28"/>
                <w:szCs w:val="28"/>
              </w:rPr>
              <w:t>ФОРМИРОВАНИ</w:t>
            </w:r>
            <w:r w:rsidR="00CD1EAE">
              <w:rPr>
                <w:rFonts w:ascii="Times New Roman" w:hAnsi="Times New Roman" w:cs="Times New Roman"/>
                <w:b/>
                <w:sz w:val="28"/>
                <w:szCs w:val="28"/>
              </w:rPr>
              <w:t>Е</w:t>
            </w:r>
            <w:r w:rsidRPr="00A3488A">
              <w:rPr>
                <w:rFonts w:ascii="Times New Roman" w:hAnsi="Times New Roman" w:cs="Times New Roman"/>
                <w:b/>
                <w:sz w:val="28"/>
                <w:szCs w:val="28"/>
              </w:rPr>
              <w:t xml:space="preserve"> НРАВСТВЕННЫХ ЦЕННОСТЕЙ</w:t>
            </w:r>
            <w:r>
              <w:rPr>
                <w:rFonts w:ascii="Times New Roman" w:hAnsi="Times New Roman" w:cs="Times New Roman"/>
                <w:b/>
                <w:sz w:val="28"/>
                <w:szCs w:val="28"/>
              </w:rPr>
              <w:t xml:space="preserve"> </w:t>
            </w:r>
          </w:p>
          <w:p w14:paraId="6AEC9EDD" w14:textId="27D03FC8" w:rsidR="00A3488A" w:rsidRPr="00A3488A" w:rsidRDefault="00CD1EAE" w:rsidP="008C4879">
            <w:pPr>
              <w:pStyle w:val="a7"/>
              <w:ind w:firstLine="31"/>
              <w:jc w:val="center"/>
              <w:rPr>
                <w:rFonts w:ascii="Times New Roman" w:hAnsi="Times New Roman" w:cs="Times New Roman"/>
                <w:b/>
                <w:sz w:val="28"/>
                <w:szCs w:val="28"/>
              </w:rPr>
            </w:pPr>
            <w:r>
              <w:rPr>
                <w:rFonts w:ascii="Times New Roman" w:hAnsi="Times New Roman" w:cs="Times New Roman"/>
                <w:b/>
                <w:sz w:val="28"/>
                <w:szCs w:val="28"/>
              </w:rPr>
              <w:t xml:space="preserve">УЧАЩИХСЯ РАЗЛИЧНЫМИ СРЕДСВАМИ </w:t>
            </w:r>
          </w:p>
          <w:p w14:paraId="786ADBED" w14:textId="77777777" w:rsidR="00A3488A" w:rsidRPr="00A3488A" w:rsidRDefault="00A3488A" w:rsidP="00D513A0">
            <w:pPr>
              <w:pStyle w:val="a7"/>
              <w:ind w:firstLine="708"/>
              <w:jc w:val="both"/>
              <w:rPr>
                <w:rFonts w:ascii="Times New Roman" w:hAnsi="Times New Roman" w:cs="Times New Roman"/>
                <w:sz w:val="28"/>
                <w:szCs w:val="28"/>
              </w:rPr>
            </w:pPr>
          </w:p>
          <w:p w14:paraId="3A3490F5" w14:textId="05E630D9" w:rsidR="00D513A0" w:rsidRPr="00A3488A" w:rsidRDefault="00D513A0" w:rsidP="00D513A0">
            <w:pPr>
              <w:pStyle w:val="a7"/>
              <w:ind w:firstLine="708"/>
              <w:jc w:val="both"/>
              <w:rPr>
                <w:rFonts w:ascii="Times New Roman" w:hAnsi="Times New Roman" w:cs="Times New Roman"/>
                <w:sz w:val="28"/>
                <w:szCs w:val="28"/>
              </w:rPr>
            </w:pPr>
            <w:r w:rsidRPr="00A3488A">
              <w:rPr>
                <w:rFonts w:ascii="Times New Roman" w:hAnsi="Times New Roman" w:cs="Times New Roman"/>
                <w:sz w:val="28"/>
                <w:szCs w:val="28"/>
              </w:rPr>
              <w:t xml:space="preserve">Когда-то мне попались стихотворные строчки, которые передают моё ощущение профессии «Учитель». </w:t>
            </w:r>
          </w:p>
          <w:p w14:paraId="0DA9D6DD"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Учитель – это вечное движенье</w:t>
            </w:r>
          </w:p>
          <w:p w14:paraId="47A48964"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И рельсы, не дающие свернуть.</w:t>
            </w:r>
          </w:p>
          <w:p w14:paraId="0E37A882"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Учитель – это центр притяженья,</w:t>
            </w:r>
          </w:p>
          <w:p w14:paraId="08483B47"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Он факел, освещающий нам путь.</w:t>
            </w:r>
          </w:p>
          <w:p w14:paraId="5616C12C" w14:textId="77777777" w:rsidR="00D513A0" w:rsidRPr="008C4879" w:rsidRDefault="00D513A0" w:rsidP="008C4879">
            <w:pPr>
              <w:pStyle w:val="a7"/>
              <w:ind w:left="2299"/>
              <w:jc w:val="both"/>
              <w:rPr>
                <w:rFonts w:ascii="Times New Roman" w:hAnsi="Times New Roman" w:cs="Times New Roman"/>
                <w:bCs/>
                <w:sz w:val="28"/>
                <w:szCs w:val="28"/>
              </w:rPr>
            </w:pPr>
          </w:p>
          <w:p w14:paraId="41FD9F88"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Все школьники теплом его согреты,</w:t>
            </w:r>
          </w:p>
          <w:p w14:paraId="39DE097C"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Все дни его заботами полны.</w:t>
            </w:r>
          </w:p>
          <w:p w14:paraId="161EB52A"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И дети, словно малые планеты,</w:t>
            </w:r>
          </w:p>
          <w:p w14:paraId="3318BAF0" w14:textId="77777777" w:rsidR="00D513A0" w:rsidRPr="008C4879" w:rsidRDefault="00D513A0" w:rsidP="008C4879">
            <w:pPr>
              <w:pStyle w:val="a7"/>
              <w:ind w:left="2299"/>
              <w:jc w:val="both"/>
              <w:rPr>
                <w:rFonts w:ascii="Times New Roman" w:hAnsi="Times New Roman" w:cs="Times New Roman"/>
                <w:bCs/>
                <w:sz w:val="28"/>
                <w:szCs w:val="28"/>
              </w:rPr>
            </w:pPr>
            <w:r w:rsidRPr="008C4879">
              <w:rPr>
                <w:rFonts w:ascii="Times New Roman" w:hAnsi="Times New Roman" w:cs="Times New Roman"/>
                <w:bCs/>
                <w:sz w:val="28"/>
                <w:szCs w:val="28"/>
              </w:rPr>
              <w:t>В орбиту его дел вовлечены.</w:t>
            </w:r>
          </w:p>
          <w:p w14:paraId="56C8693F" w14:textId="77777777" w:rsidR="00D513A0" w:rsidRPr="00A3488A" w:rsidRDefault="00D513A0" w:rsidP="008C4879">
            <w:pPr>
              <w:ind w:firstLine="740"/>
              <w:jc w:val="both"/>
              <w:rPr>
                <w:rFonts w:ascii="Times New Roman" w:hAnsi="Times New Roman" w:cs="Times New Roman"/>
                <w:sz w:val="28"/>
                <w:szCs w:val="28"/>
              </w:rPr>
            </w:pPr>
            <w:r w:rsidRPr="00A3488A">
              <w:rPr>
                <w:rFonts w:ascii="Times New Roman" w:hAnsi="Times New Roman" w:cs="Times New Roman"/>
                <w:sz w:val="28"/>
                <w:szCs w:val="28"/>
              </w:rPr>
              <w:t xml:space="preserve">Здесь и движение, и огонь, и тепло общения, радость открытий, единение учителя и ученика. </w:t>
            </w:r>
          </w:p>
          <w:p w14:paraId="4C4ACC0A" w14:textId="2A45CBBA" w:rsidR="00D513A0" w:rsidRPr="00A3488A" w:rsidRDefault="00A5674C" w:rsidP="00A5674C">
            <w:pPr>
              <w:ind w:firstLine="740"/>
              <w:jc w:val="both"/>
              <w:rPr>
                <w:rFonts w:ascii="Times New Roman" w:hAnsi="Times New Roman" w:cs="Times New Roman"/>
                <w:sz w:val="28"/>
                <w:szCs w:val="28"/>
              </w:rPr>
            </w:pPr>
            <w:r>
              <w:rPr>
                <w:rFonts w:ascii="Times New Roman" w:hAnsi="Times New Roman" w:cs="Times New Roman"/>
                <w:sz w:val="28"/>
                <w:szCs w:val="28"/>
              </w:rPr>
              <w:t>В</w:t>
            </w:r>
            <w:r w:rsidR="00D513A0" w:rsidRPr="00A3488A">
              <w:rPr>
                <w:rFonts w:ascii="Times New Roman" w:hAnsi="Times New Roman" w:cs="Times New Roman"/>
                <w:sz w:val="28"/>
                <w:szCs w:val="28"/>
              </w:rPr>
              <w:t xml:space="preserve"> работе с различными категориями обучающихся нам, словесникам, особенно удаётся решать задачи по формированию духовно-нравственных ценностей.</w:t>
            </w:r>
          </w:p>
          <w:p w14:paraId="6C8277B8" w14:textId="0A7283F3" w:rsidR="00D513A0" w:rsidRPr="00A3488A" w:rsidRDefault="00D513A0" w:rsidP="00D513A0">
            <w:pPr>
              <w:ind w:firstLine="708"/>
              <w:jc w:val="both"/>
              <w:rPr>
                <w:rFonts w:ascii="Times New Roman" w:hAnsi="Times New Roman" w:cs="Times New Roman"/>
                <w:sz w:val="28"/>
                <w:szCs w:val="28"/>
              </w:rPr>
            </w:pPr>
            <w:r w:rsidRPr="00A3488A">
              <w:rPr>
                <w:rFonts w:ascii="Times New Roman" w:hAnsi="Times New Roman" w:cs="Times New Roman"/>
                <w:sz w:val="28"/>
                <w:szCs w:val="28"/>
              </w:rPr>
              <w:lastRenderedPageBreak/>
              <w:t>Такие предметы, как литература и русский язык, а также работа во внеурочное время помогают адресно воздействовать на ученика. Работа проводится точечно, но обязательно в системе. Такой подход позволяет кого-то из учеников ознакомить с системой ценностей, у кого-то уже сформировать, а затем и воспитать личностные качества, а с кем-то это только пока стадия принятия системы ценностей.</w:t>
            </w:r>
          </w:p>
          <w:p w14:paraId="47848699" w14:textId="50E893E9" w:rsidR="00D513A0" w:rsidRPr="00A3488A" w:rsidRDefault="00916391" w:rsidP="00D513A0">
            <w:pPr>
              <w:ind w:firstLine="708"/>
              <w:jc w:val="both"/>
              <w:rPr>
                <w:rFonts w:ascii="Times New Roman" w:hAnsi="Times New Roman" w:cs="Times New Roman"/>
                <w:sz w:val="28"/>
                <w:szCs w:val="28"/>
              </w:rPr>
            </w:pPr>
            <w:r>
              <w:rPr>
                <w:rFonts w:ascii="Times New Roman" w:hAnsi="Times New Roman" w:cs="Times New Roman"/>
                <w:sz w:val="28"/>
                <w:szCs w:val="28"/>
              </w:rPr>
              <w:t>С</w:t>
            </w:r>
            <w:r w:rsidR="00D513A0" w:rsidRPr="00A3488A">
              <w:rPr>
                <w:rFonts w:ascii="Times New Roman" w:hAnsi="Times New Roman" w:cs="Times New Roman"/>
                <w:sz w:val="28"/>
                <w:szCs w:val="28"/>
              </w:rPr>
              <w:t xml:space="preserve">овременные дети и подростки читают, но какую литературу и как они это делают? Вот в чём вопрос. </w:t>
            </w:r>
            <w:r>
              <w:rPr>
                <w:rFonts w:ascii="Times New Roman" w:hAnsi="Times New Roman" w:cs="Times New Roman"/>
                <w:sz w:val="28"/>
                <w:szCs w:val="28"/>
              </w:rPr>
              <w:t>З</w:t>
            </w:r>
            <w:r w:rsidR="00D513A0" w:rsidRPr="00A3488A">
              <w:rPr>
                <w:rFonts w:ascii="Times New Roman" w:hAnsi="Times New Roman" w:cs="Times New Roman"/>
                <w:sz w:val="28"/>
                <w:szCs w:val="28"/>
              </w:rPr>
              <w:t>адача педагога</w:t>
            </w:r>
            <w:r>
              <w:rPr>
                <w:rFonts w:ascii="Times New Roman" w:hAnsi="Times New Roman" w:cs="Times New Roman"/>
                <w:sz w:val="28"/>
                <w:szCs w:val="28"/>
              </w:rPr>
              <w:t xml:space="preserve"> </w:t>
            </w:r>
            <w:r w:rsidR="00D513A0" w:rsidRPr="00A3488A">
              <w:rPr>
                <w:rFonts w:ascii="Times New Roman" w:hAnsi="Times New Roman" w:cs="Times New Roman"/>
                <w:sz w:val="28"/>
                <w:szCs w:val="28"/>
              </w:rPr>
              <w:t>-</w:t>
            </w:r>
            <w:r>
              <w:rPr>
                <w:rFonts w:ascii="Times New Roman" w:hAnsi="Times New Roman" w:cs="Times New Roman"/>
                <w:sz w:val="28"/>
                <w:szCs w:val="28"/>
              </w:rPr>
              <w:t xml:space="preserve"> </w:t>
            </w:r>
            <w:r w:rsidR="00D513A0" w:rsidRPr="00A3488A">
              <w:rPr>
                <w:rFonts w:ascii="Times New Roman" w:hAnsi="Times New Roman" w:cs="Times New Roman"/>
                <w:sz w:val="28"/>
                <w:szCs w:val="28"/>
              </w:rPr>
              <w:t>помочь ребёнку в этом разобраться. А научившись, он сможет обучить другого.</w:t>
            </w:r>
          </w:p>
          <w:p w14:paraId="0A86A286" w14:textId="33BF71E4" w:rsidR="00D513A0" w:rsidRPr="00A3488A" w:rsidRDefault="00D513A0" w:rsidP="00D513A0">
            <w:pPr>
              <w:ind w:firstLine="708"/>
              <w:jc w:val="both"/>
              <w:rPr>
                <w:rFonts w:ascii="Times New Roman" w:hAnsi="Times New Roman" w:cs="Times New Roman"/>
                <w:sz w:val="28"/>
                <w:szCs w:val="28"/>
              </w:rPr>
            </w:pPr>
            <w:r w:rsidRPr="00A5674C">
              <w:rPr>
                <w:rFonts w:ascii="Times New Roman" w:hAnsi="Times New Roman" w:cs="Times New Roman"/>
                <w:bCs/>
                <w:sz w:val="28"/>
                <w:szCs w:val="28"/>
              </w:rPr>
              <w:t>Система моей работы с обучающимися в урочной деятельности</w:t>
            </w:r>
            <w:r w:rsidRPr="00A3488A">
              <w:rPr>
                <w:rFonts w:ascii="Times New Roman" w:hAnsi="Times New Roman" w:cs="Times New Roman"/>
                <w:sz w:val="28"/>
                <w:szCs w:val="28"/>
              </w:rPr>
              <w:t xml:space="preserve"> позволяет сформировать нравственные ценности у современных школьников. А значит</w:t>
            </w:r>
            <w:r w:rsidR="00B73B82">
              <w:rPr>
                <w:rFonts w:ascii="Times New Roman" w:hAnsi="Times New Roman" w:cs="Times New Roman"/>
                <w:sz w:val="28"/>
                <w:szCs w:val="28"/>
              </w:rPr>
              <w:t>,</w:t>
            </w:r>
            <w:r w:rsidRPr="00A3488A">
              <w:rPr>
                <w:rFonts w:ascii="Times New Roman" w:hAnsi="Times New Roman" w:cs="Times New Roman"/>
                <w:sz w:val="28"/>
                <w:szCs w:val="28"/>
              </w:rPr>
              <w:t xml:space="preserve"> воспитать образованную, социально и морально устойчивую, духовно развитую личность.</w:t>
            </w:r>
          </w:p>
          <w:p w14:paraId="6A15AA3F" w14:textId="2FC26C42"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В практической деятельности важна систематическая работа сразу по нескольким направлениям. Активно</w:t>
            </w:r>
            <w:r w:rsidR="00B73B82">
              <w:rPr>
                <w:rFonts w:ascii="Times New Roman" w:hAnsi="Times New Roman" w:cs="Times New Roman"/>
                <w:sz w:val="28"/>
                <w:szCs w:val="28"/>
              </w:rPr>
              <w:t>е</w:t>
            </w:r>
            <w:r w:rsidRPr="00A3488A">
              <w:rPr>
                <w:rFonts w:ascii="Times New Roman" w:hAnsi="Times New Roman" w:cs="Times New Roman"/>
                <w:sz w:val="28"/>
                <w:szCs w:val="28"/>
              </w:rPr>
              <w:t xml:space="preserve"> использ</w:t>
            </w:r>
            <w:r w:rsidR="00B73B82">
              <w:rPr>
                <w:rFonts w:ascii="Times New Roman" w:hAnsi="Times New Roman" w:cs="Times New Roman"/>
                <w:sz w:val="28"/>
                <w:szCs w:val="28"/>
              </w:rPr>
              <w:t>ование</w:t>
            </w:r>
            <w:r w:rsidRPr="00A3488A">
              <w:rPr>
                <w:rFonts w:ascii="Times New Roman" w:hAnsi="Times New Roman" w:cs="Times New Roman"/>
                <w:sz w:val="28"/>
                <w:szCs w:val="28"/>
              </w:rPr>
              <w:t xml:space="preserve"> интегрированно</w:t>
            </w:r>
            <w:r w:rsidR="00B73B82">
              <w:rPr>
                <w:rFonts w:ascii="Times New Roman" w:hAnsi="Times New Roman" w:cs="Times New Roman"/>
                <w:sz w:val="28"/>
                <w:szCs w:val="28"/>
              </w:rPr>
              <w:t>го</w:t>
            </w:r>
            <w:r w:rsidRPr="00A3488A">
              <w:rPr>
                <w:rFonts w:ascii="Times New Roman" w:hAnsi="Times New Roman" w:cs="Times New Roman"/>
                <w:sz w:val="28"/>
                <w:szCs w:val="28"/>
              </w:rPr>
              <w:t xml:space="preserve"> обучени</w:t>
            </w:r>
            <w:r w:rsidR="00B73B82">
              <w:rPr>
                <w:rFonts w:ascii="Times New Roman" w:hAnsi="Times New Roman" w:cs="Times New Roman"/>
                <w:sz w:val="28"/>
                <w:szCs w:val="28"/>
              </w:rPr>
              <w:t>я</w:t>
            </w:r>
            <w:r w:rsidRPr="00A3488A">
              <w:rPr>
                <w:rFonts w:ascii="Times New Roman" w:hAnsi="Times New Roman" w:cs="Times New Roman"/>
                <w:sz w:val="28"/>
                <w:szCs w:val="28"/>
              </w:rPr>
              <w:t xml:space="preserve"> помогает выстроить индивидуальную траекторию развития каждого обучающегося, развить их склонности и способности. Особое внимание уделя</w:t>
            </w:r>
            <w:r w:rsidR="00CC1397">
              <w:rPr>
                <w:rFonts w:ascii="Times New Roman" w:hAnsi="Times New Roman" w:cs="Times New Roman"/>
                <w:sz w:val="28"/>
                <w:szCs w:val="28"/>
              </w:rPr>
              <w:t>ется</w:t>
            </w:r>
            <w:r w:rsidRPr="00A3488A">
              <w:rPr>
                <w:rFonts w:ascii="Times New Roman" w:hAnsi="Times New Roman" w:cs="Times New Roman"/>
                <w:sz w:val="28"/>
                <w:szCs w:val="28"/>
              </w:rPr>
              <w:t xml:space="preserve"> работе с мотивированными учащимися. Это удаётся сделать адресно на занятиях кружков, дистанционно через электронную почту и скайп.</w:t>
            </w:r>
          </w:p>
          <w:p w14:paraId="3A727C48" w14:textId="6809F6A5" w:rsidR="00D513A0" w:rsidRPr="00A3488A" w:rsidRDefault="00D513A0" w:rsidP="00A5674C">
            <w:pPr>
              <w:pStyle w:val="19"/>
              <w:spacing w:before="0" w:after="0"/>
              <w:ind w:firstLine="740"/>
              <w:contextualSpacing/>
              <w:jc w:val="both"/>
              <w:rPr>
                <w:sz w:val="28"/>
                <w:szCs w:val="28"/>
              </w:rPr>
            </w:pPr>
            <w:r w:rsidRPr="00A5674C">
              <w:rPr>
                <w:rStyle w:val="af5"/>
                <w:rFonts w:eastAsiaTheme="majorEastAsia"/>
                <w:i w:val="0"/>
                <w:iCs w:val="0"/>
                <w:color w:val="000000"/>
                <w:sz w:val="28"/>
                <w:szCs w:val="28"/>
              </w:rPr>
              <w:t>Система работы в данном направлении</w:t>
            </w:r>
            <w:r w:rsidRPr="00A3488A">
              <w:rPr>
                <w:rStyle w:val="af5"/>
                <w:rFonts w:eastAsiaTheme="majorEastAsia"/>
                <w:color w:val="000000"/>
                <w:sz w:val="28"/>
                <w:szCs w:val="28"/>
              </w:rPr>
              <w:t xml:space="preserve"> </w:t>
            </w:r>
            <w:r w:rsidRPr="00A3488A">
              <w:rPr>
                <w:color w:val="000000"/>
                <w:sz w:val="28"/>
                <w:szCs w:val="28"/>
              </w:rPr>
              <w:t xml:space="preserve">помогает сформировать умение рассуждать, создавать условия выбора и его обоснования в процессе занятий. </w:t>
            </w:r>
            <w:r w:rsidRPr="00A3488A">
              <w:rPr>
                <w:sz w:val="28"/>
                <w:szCs w:val="28"/>
              </w:rPr>
              <w:t xml:space="preserve">А индивидуальная работа с каждым мотивированным учащимся помогает развивать память через ассоциативное мышление. </w:t>
            </w:r>
          </w:p>
          <w:p w14:paraId="60CCADEE" w14:textId="6148142C" w:rsidR="00D513A0" w:rsidRPr="00A3488A" w:rsidRDefault="00D513A0" w:rsidP="00A5674C">
            <w:pPr>
              <w:pStyle w:val="19"/>
              <w:spacing w:before="0" w:after="0"/>
              <w:ind w:firstLine="740"/>
              <w:contextualSpacing/>
              <w:jc w:val="both"/>
              <w:rPr>
                <w:rStyle w:val="af5"/>
                <w:rFonts w:eastAsiaTheme="majorEastAsia"/>
                <w:i w:val="0"/>
                <w:iCs w:val="0"/>
                <w:sz w:val="28"/>
                <w:szCs w:val="28"/>
              </w:rPr>
            </w:pPr>
            <w:r w:rsidRPr="00A3488A">
              <w:rPr>
                <w:sz w:val="28"/>
                <w:szCs w:val="28"/>
              </w:rPr>
              <w:t>На занятиях также уделяю внимание развитию устойчивого интереса учащихся к литературе и культуре, а</w:t>
            </w:r>
            <w:r w:rsidRPr="00A3488A">
              <w:rPr>
                <w:color w:val="000000"/>
                <w:sz w:val="28"/>
                <w:szCs w:val="28"/>
              </w:rPr>
              <w:t>ктивизации мыслительной деятельности. Решаются на занятиях и воспитательные задачи: воспитание отношения к литературе, к чтению как к неотъемлемой части человеческой жизни</w:t>
            </w:r>
            <w:r w:rsidR="00CC1397">
              <w:rPr>
                <w:color w:val="000000"/>
                <w:sz w:val="28"/>
                <w:szCs w:val="28"/>
              </w:rPr>
              <w:t>,</w:t>
            </w:r>
            <w:r w:rsidRPr="00A3488A">
              <w:rPr>
                <w:color w:val="000000"/>
                <w:sz w:val="28"/>
                <w:szCs w:val="28"/>
              </w:rPr>
              <w:t xml:space="preserve"> воспитание толерантности</w:t>
            </w:r>
            <w:r w:rsidR="00CC1397">
              <w:rPr>
                <w:color w:val="000000"/>
                <w:sz w:val="28"/>
                <w:szCs w:val="28"/>
              </w:rPr>
              <w:t>,</w:t>
            </w:r>
            <w:r w:rsidRPr="00A3488A">
              <w:rPr>
                <w:color w:val="000000"/>
                <w:sz w:val="28"/>
                <w:szCs w:val="28"/>
              </w:rPr>
              <w:t xml:space="preserve"> любознательности, инициативы, самодисциплины</w:t>
            </w:r>
            <w:r w:rsidR="00CC1397">
              <w:rPr>
                <w:color w:val="000000"/>
                <w:sz w:val="28"/>
                <w:szCs w:val="28"/>
              </w:rPr>
              <w:t>,</w:t>
            </w:r>
            <w:r w:rsidRPr="00A3488A">
              <w:rPr>
                <w:sz w:val="28"/>
                <w:szCs w:val="28"/>
              </w:rPr>
              <w:t xml:space="preserve"> </w:t>
            </w:r>
            <w:r w:rsidRPr="00A3488A">
              <w:rPr>
                <w:color w:val="000000"/>
                <w:sz w:val="28"/>
                <w:szCs w:val="28"/>
              </w:rPr>
              <w:t>в</w:t>
            </w:r>
            <w:r w:rsidRPr="00A3488A">
              <w:rPr>
                <w:sz w:val="28"/>
                <w:szCs w:val="28"/>
              </w:rPr>
              <w:t xml:space="preserve">оспитание у учащихся чувства коллективизма и умения сочетать индивидуальную работу с коллективной. </w:t>
            </w:r>
          </w:p>
          <w:p w14:paraId="27396ED6" w14:textId="77777777"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На основе литературных источников стараемся переработать информацию и создать собственные пособия.</w:t>
            </w:r>
          </w:p>
          <w:p w14:paraId="51D851E8" w14:textId="0EB7F933"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Объединение различных учебных дисциплин организую через межпредметную интеграцию. Например, на занятии</w:t>
            </w:r>
            <w:r w:rsidR="002B3857">
              <w:rPr>
                <w:rFonts w:ascii="Times New Roman" w:hAnsi="Times New Roman" w:cs="Times New Roman"/>
                <w:sz w:val="28"/>
                <w:szCs w:val="28"/>
              </w:rPr>
              <w:t xml:space="preserve"> </w:t>
            </w:r>
            <w:r w:rsidRPr="00A3488A">
              <w:rPr>
                <w:rFonts w:ascii="Times New Roman" w:hAnsi="Times New Roman" w:cs="Times New Roman"/>
                <w:sz w:val="28"/>
                <w:szCs w:val="28"/>
              </w:rPr>
              <w:t>в 7 классе по теме «Милосердие. Добрые дела» учащиеся выстраивали ассоциативный ряд по фотографиям, анализировали цифры статистики, редактировали литературные источники, озвучивали видеоролик, создавали собственный текст, обобщали и систематизировали материал, оформляли выводы в виде памятки. А примеры по теме занятия, приведённые из собственной жизни, позволяют учащимся принять правильное решение, адекватно реагировать на жизненные обстоятельства.</w:t>
            </w:r>
          </w:p>
          <w:p w14:paraId="723738C7" w14:textId="77777777" w:rsidR="00D513A0" w:rsidRPr="00A3488A" w:rsidRDefault="00D513A0" w:rsidP="00A5674C">
            <w:pPr>
              <w:ind w:firstLine="743"/>
              <w:jc w:val="both"/>
              <w:rPr>
                <w:rFonts w:ascii="Times New Roman" w:hAnsi="Times New Roman" w:cs="Times New Roman"/>
                <w:sz w:val="28"/>
                <w:szCs w:val="28"/>
              </w:rPr>
            </w:pPr>
            <w:r w:rsidRPr="00A3488A">
              <w:rPr>
                <w:rFonts w:ascii="Times New Roman" w:hAnsi="Times New Roman" w:cs="Times New Roman"/>
                <w:sz w:val="28"/>
                <w:szCs w:val="28"/>
              </w:rPr>
              <w:lastRenderedPageBreak/>
              <w:t>Система работы позволяет создавать эффективные условия для адресной работы с различными категориями обучающихся.</w:t>
            </w:r>
          </w:p>
          <w:p w14:paraId="0AD2C6D3" w14:textId="3C520829" w:rsidR="00D513A0" w:rsidRPr="00A3488A" w:rsidRDefault="00D513A0" w:rsidP="00A5674C">
            <w:pPr>
              <w:ind w:firstLine="743"/>
              <w:jc w:val="both"/>
              <w:rPr>
                <w:rFonts w:ascii="Times New Roman" w:hAnsi="Times New Roman" w:cs="Times New Roman"/>
                <w:b/>
                <w:sz w:val="28"/>
                <w:szCs w:val="28"/>
              </w:rPr>
            </w:pPr>
            <w:r w:rsidRPr="00A3488A">
              <w:rPr>
                <w:rFonts w:ascii="Times New Roman" w:hAnsi="Times New Roman" w:cs="Times New Roman"/>
                <w:sz w:val="28"/>
                <w:szCs w:val="28"/>
              </w:rPr>
              <w:t>Продолжается эта работа и во внеурочной деятельности. Организуется межсистемная интеграция. В ходе работы над проектами мной разработаны и преподаются два курса внеурочной деятельности: «Секреты орфографии» и «Киноманы».</w:t>
            </w:r>
          </w:p>
          <w:p w14:paraId="532239C2" w14:textId="77777777" w:rsidR="00D513A0" w:rsidRPr="00A3488A" w:rsidRDefault="00D513A0" w:rsidP="00A5674C">
            <w:pPr>
              <w:ind w:firstLine="743"/>
              <w:jc w:val="both"/>
              <w:rPr>
                <w:rFonts w:ascii="Times New Roman" w:hAnsi="Times New Roman" w:cs="Times New Roman"/>
                <w:sz w:val="28"/>
                <w:szCs w:val="28"/>
                <w:shd w:val="clear" w:color="auto" w:fill="FFFFFF"/>
              </w:rPr>
            </w:pPr>
            <w:r w:rsidRPr="00A3488A">
              <w:rPr>
                <w:rFonts w:ascii="Times New Roman" w:hAnsi="Times New Roman" w:cs="Times New Roman"/>
                <w:sz w:val="28"/>
                <w:szCs w:val="28"/>
                <w:shd w:val="clear" w:color="auto" w:fill="FFFFFF"/>
              </w:rPr>
              <w:t>Большинство современных детей и подростков читают, но вместо бумажных книг они используют электронные гаджеты.</w:t>
            </w:r>
          </w:p>
          <w:p w14:paraId="630EAEA7" w14:textId="0664491A" w:rsidR="00D513A0" w:rsidRPr="00A3488A" w:rsidRDefault="00D513A0" w:rsidP="00A5674C">
            <w:pPr>
              <w:ind w:firstLine="740"/>
              <w:jc w:val="both"/>
              <w:rPr>
                <w:rFonts w:ascii="Times New Roman" w:hAnsi="Times New Roman" w:cs="Times New Roman"/>
                <w:sz w:val="28"/>
                <w:szCs w:val="28"/>
                <w:shd w:val="clear" w:color="auto" w:fill="FFFFFF"/>
              </w:rPr>
            </w:pPr>
            <w:r w:rsidRPr="00A3488A">
              <w:rPr>
                <w:rFonts w:ascii="Times New Roman" w:hAnsi="Times New Roman" w:cs="Times New Roman"/>
                <w:sz w:val="28"/>
                <w:szCs w:val="28"/>
                <w:shd w:val="clear" w:color="auto" w:fill="FFFFFF"/>
              </w:rPr>
              <w:t>Учеными доказано, что среди тех детей, которые читают только с экранов, в три раза меньше таких, кто получает от чтения большое удовольствие, и на треть меньше тех, кто смог назвать свою любимую книгу. При чтении с экрана "снимается" меньше информации, чем с бумаги. И нельзя считать такое чтение нормой.</w:t>
            </w:r>
            <w:r w:rsidR="00A5674C">
              <w:rPr>
                <w:rFonts w:ascii="Times New Roman" w:hAnsi="Times New Roman" w:cs="Times New Roman"/>
                <w:sz w:val="28"/>
                <w:szCs w:val="28"/>
                <w:shd w:val="clear" w:color="auto" w:fill="FFFFFF"/>
              </w:rPr>
              <w:t xml:space="preserve"> </w:t>
            </w:r>
            <w:r w:rsidRPr="00A3488A">
              <w:rPr>
                <w:rFonts w:ascii="Times New Roman" w:hAnsi="Times New Roman" w:cs="Times New Roman"/>
                <w:sz w:val="28"/>
                <w:szCs w:val="28"/>
                <w:shd w:val="clear" w:color="auto" w:fill="FFFFFF"/>
              </w:rPr>
              <w:t>Поэтому и</w:t>
            </w:r>
            <w:r w:rsidRPr="00A3488A">
              <w:rPr>
                <w:rFonts w:ascii="Times New Roman" w:hAnsi="Times New Roman" w:cs="Times New Roman"/>
                <w:sz w:val="28"/>
                <w:szCs w:val="28"/>
              </w:rPr>
              <w:t xml:space="preserve">спользую метод просмотрового чтения и метод чтения-сканирования. </w:t>
            </w:r>
          </w:p>
          <w:p w14:paraId="454F1B14" w14:textId="77777777" w:rsidR="00D513A0" w:rsidRPr="00A3488A" w:rsidRDefault="00D513A0" w:rsidP="00A5674C">
            <w:pPr>
              <w:ind w:firstLine="740"/>
              <w:jc w:val="both"/>
              <w:rPr>
                <w:rFonts w:ascii="Times New Roman" w:hAnsi="Times New Roman" w:cs="Times New Roman"/>
                <w:sz w:val="28"/>
                <w:szCs w:val="28"/>
                <w:shd w:val="clear" w:color="auto" w:fill="FFFFFF"/>
              </w:rPr>
            </w:pPr>
            <w:r w:rsidRPr="00A3488A">
              <w:rPr>
                <w:rFonts w:ascii="Times New Roman" w:hAnsi="Times New Roman" w:cs="Times New Roman"/>
                <w:sz w:val="28"/>
                <w:szCs w:val="28"/>
                <w:shd w:val="clear" w:color="auto" w:fill="FFFFFF"/>
              </w:rPr>
              <w:t>Внимательное, вдумчивое чтение – неспешное, с эффектом присутствия, позволяет отмечать малейшие подробности и вызывать множество тончайших ощущений.</w:t>
            </w:r>
          </w:p>
          <w:p w14:paraId="06CEA303" w14:textId="1B7FC52C" w:rsidR="00D513A0" w:rsidRPr="00A3488A" w:rsidRDefault="00D513A0" w:rsidP="00A5674C">
            <w:pPr>
              <w:ind w:firstLine="740"/>
              <w:jc w:val="both"/>
              <w:rPr>
                <w:rFonts w:ascii="Times New Roman" w:hAnsi="Times New Roman" w:cs="Times New Roman"/>
                <w:sz w:val="28"/>
                <w:szCs w:val="28"/>
                <w:shd w:val="clear" w:color="auto" w:fill="FFFFFF"/>
              </w:rPr>
            </w:pPr>
            <w:r w:rsidRPr="00A3488A">
              <w:rPr>
                <w:rFonts w:ascii="Times New Roman" w:hAnsi="Times New Roman" w:cs="Times New Roman"/>
                <w:sz w:val="28"/>
                <w:szCs w:val="28"/>
                <w:shd w:val="clear" w:color="auto" w:fill="FFFFFF"/>
              </w:rPr>
              <w:t>Такое чтение сложно по своему эмоциональному и нравственному воздействию – это особое, уникальное умение.</w:t>
            </w:r>
          </w:p>
          <w:p w14:paraId="68A35881" w14:textId="2F5E8717" w:rsidR="00D513A0" w:rsidRPr="00A3488A" w:rsidRDefault="00D513A0" w:rsidP="00A5674C">
            <w:pPr>
              <w:ind w:firstLine="740"/>
              <w:jc w:val="both"/>
              <w:rPr>
                <w:rFonts w:ascii="Times New Roman" w:eastAsia="Times New Roman" w:hAnsi="Times New Roman" w:cs="Times New Roman"/>
                <w:sz w:val="28"/>
                <w:szCs w:val="28"/>
                <w:shd w:val="clear" w:color="auto" w:fill="FFFFFF"/>
                <w:lang w:eastAsia="ru-RU"/>
              </w:rPr>
            </w:pPr>
            <w:r w:rsidRPr="00A3488A">
              <w:rPr>
                <w:rFonts w:ascii="Times New Roman" w:eastAsia="Times New Roman" w:hAnsi="Times New Roman" w:cs="Times New Roman"/>
                <w:sz w:val="28"/>
                <w:szCs w:val="28"/>
                <w:shd w:val="clear" w:color="auto" w:fill="FFFFFF"/>
                <w:lang w:eastAsia="ru-RU"/>
              </w:rPr>
              <w:t>Вдумчивое чтение предполагает использование таких методик</w:t>
            </w:r>
            <w:r w:rsidR="00CD1EAE">
              <w:rPr>
                <w:rFonts w:ascii="Times New Roman" w:eastAsia="Times New Roman" w:hAnsi="Times New Roman" w:cs="Times New Roman"/>
                <w:sz w:val="28"/>
                <w:szCs w:val="28"/>
                <w:shd w:val="clear" w:color="auto" w:fill="FFFFFF"/>
                <w:lang w:eastAsia="ru-RU"/>
              </w:rPr>
              <w:t>,</w:t>
            </w:r>
            <w:r w:rsidRPr="00A3488A">
              <w:rPr>
                <w:rFonts w:ascii="Times New Roman" w:eastAsia="Times New Roman" w:hAnsi="Times New Roman" w:cs="Times New Roman"/>
                <w:sz w:val="28"/>
                <w:szCs w:val="28"/>
                <w:shd w:val="clear" w:color="auto" w:fill="FFFFFF"/>
                <w:lang w:eastAsia="ru-RU"/>
              </w:rPr>
              <w:t xml:space="preserve"> как громкое чтение, чтение с остановками, музей проживания одной книги, «чтение в кружок».</w:t>
            </w:r>
          </w:p>
          <w:p w14:paraId="5D874E56" w14:textId="44910D52" w:rsidR="00D513A0" w:rsidRPr="00A3488A" w:rsidRDefault="00D513A0" w:rsidP="00A5674C">
            <w:pPr>
              <w:ind w:firstLine="740"/>
              <w:jc w:val="both"/>
              <w:rPr>
                <w:sz w:val="28"/>
                <w:szCs w:val="28"/>
              </w:rPr>
            </w:pPr>
            <w:r w:rsidRPr="00A3488A">
              <w:rPr>
                <w:rFonts w:ascii="Times New Roman" w:hAnsi="Times New Roman" w:cs="Times New Roman"/>
                <w:sz w:val="28"/>
                <w:szCs w:val="28"/>
              </w:rPr>
              <w:t>В рамках курсов внеурочной деятельности предусмотрены долгосрочные проекты, которые выполняются в течение года.</w:t>
            </w:r>
            <w:r w:rsidRPr="00A3488A">
              <w:rPr>
                <w:sz w:val="28"/>
                <w:szCs w:val="28"/>
              </w:rPr>
              <w:t xml:space="preserve"> </w:t>
            </w:r>
          </w:p>
          <w:p w14:paraId="2AD534A7" w14:textId="08C31144"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Например: «</w:t>
            </w:r>
            <w:proofErr w:type="spellStart"/>
            <w:r w:rsidRPr="00A3488A">
              <w:rPr>
                <w:rFonts w:ascii="Times New Roman" w:hAnsi="Times New Roman" w:cs="Times New Roman"/>
                <w:sz w:val="28"/>
                <w:szCs w:val="28"/>
              </w:rPr>
              <w:t>Буктрейлер</w:t>
            </w:r>
            <w:proofErr w:type="spellEnd"/>
            <w:r w:rsidRPr="00A3488A">
              <w:rPr>
                <w:rFonts w:ascii="Times New Roman" w:hAnsi="Times New Roman" w:cs="Times New Roman"/>
                <w:sz w:val="28"/>
                <w:szCs w:val="28"/>
              </w:rPr>
              <w:t xml:space="preserve"> как средство повышения читательского интереса», «Проблема духовно-нравственного и ценностного выбора современного школьника», «Как научиться милосердию? Духовные основы и устройство семьи в «Домострое»</w:t>
            </w:r>
            <w:r w:rsidR="00CD1EAE">
              <w:rPr>
                <w:rFonts w:ascii="Times New Roman" w:hAnsi="Times New Roman" w:cs="Times New Roman"/>
                <w:sz w:val="28"/>
                <w:szCs w:val="28"/>
              </w:rPr>
              <w:t xml:space="preserve">, </w:t>
            </w:r>
            <w:r w:rsidRPr="00A3488A">
              <w:rPr>
                <w:rFonts w:ascii="Times New Roman" w:hAnsi="Times New Roman" w:cs="Times New Roman"/>
                <w:sz w:val="28"/>
                <w:szCs w:val="28"/>
              </w:rPr>
              <w:t xml:space="preserve">памятнике русской культуры </w:t>
            </w:r>
            <w:r w:rsidRPr="00A3488A">
              <w:rPr>
                <w:rFonts w:ascii="Times New Roman" w:hAnsi="Times New Roman" w:cs="Times New Roman"/>
                <w:sz w:val="28"/>
                <w:szCs w:val="28"/>
                <w:lang w:val="en-US"/>
              </w:rPr>
              <w:t>XV</w:t>
            </w:r>
            <w:r w:rsidRPr="00A3488A">
              <w:rPr>
                <w:rFonts w:ascii="Times New Roman" w:hAnsi="Times New Roman" w:cs="Times New Roman"/>
                <w:sz w:val="28"/>
                <w:szCs w:val="28"/>
              </w:rPr>
              <w:t>-</w:t>
            </w:r>
            <w:r w:rsidRPr="00A3488A">
              <w:rPr>
                <w:rFonts w:ascii="Times New Roman" w:hAnsi="Times New Roman" w:cs="Times New Roman"/>
                <w:sz w:val="28"/>
                <w:szCs w:val="28"/>
                <w:lang w:val="en-US"/>
              </w:rPr>
              <w:t>XVI</w:t>
            </w:r>
            <w:r w:rsidRPr="00A3488A">
              <w:rPr>
                <w:rFonts w:ascii="Times New Roman" w:hAnsi="Times New Roman" w:cs="Times New Roman"/>
                <w:sz w:val="28"/>
                <w:szCs w:val="28"/>
              </w:rPr>
              <w:t xml:space="preserve"> веков», «Чтение-сканирование как формирование навыка быстрого чтения», «Способы выражения авторской позиции в литературных произведениях» и др. </w:t>
            </w:r>
          </w:p>
          <w:p w14:paraId="5051A45D" w14:textId="2D75E1EC"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 xml:space="preserve">Поскольку я являюсь классным руководителем, мне удавалось помочь в решении таких проблем, как непонимание в семье, неприятие </w:t>
            </w:r>
            <w:r w:rsidR="00CD1EAE">
              <w:rPr>
                <w:rFonts w:ascii="Times New Roman" w:hAnsi="Times New Roman" w:cs="Times New Roman"/>
                <w:sz w:val="28"/>
                <w:szCs w:val="28"/>
              </w:rPr>
              <w:t xml:space="preserve">ребенка </w:t>
            </w:r>
            <w:r w:rsidRPr="00A3488A">
              <w:rPr>
                <w:rFonts w:ascii="Times New Roman" w:hAnsi="Times New Roman" w:cs="Times New Roman"/>
                <w:sz w:val="28"/>
                <w:szCs w:val="28"/>
              </w:rPr>
              <w:t>класс</w:t>
            </w:r>
            <w:r w:rsidR="00CD1EAE">
              <w:rPr>
                <w:rFonts w:ascii="Times New Roman" w:hAnsi="Times New Roman" w:cs="Times New Roman"/>
                <w:sz w:val="28"/>
                <w:szCs w:val="28"/>
              </w:rPr>
              <w:t>ным коллективом</w:t>
            </w:r>
            <w:r w:rsidRPr="00A3488A">
              <w:rPr>
                <w:rFonts w:ascii="Times New Roman" w:hAnsi="Times New Roman" w:cs="Times New Roman"/>
                <w:sz w:val="28"/>
                <w:szCs w:val="28"/>
              </w:rPr>
              <w:t xml:space="preserve"> и других. В этом тоже помогла литература.</w:t>
            </w:r>
          </w:p>
          <w:p w14:paraId="1F1A5DDA" w14:textId="7DBF687F"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Провожу индивидуальную работу с мотивированными обучающимися по выстраиванию индивидуального маршрута обучения. Для обеспечения своевременного обмена информацией, проведения консультаций для обучающихся, родителей и педагогических работников использую свою электронную почту.</w:t>
            </w:r>
            <w:r w:rsidRPr="00A3488A">
              <w:rPr>
                <w:rFonts w:ascii="Times New Roman" w:eastAsia="Batang" w:hAnsi="Times New Roman" w:cs="Times New Roman"/>
                <w:sz w:val="28"/>
                <w:szCs w:val="28"/>
              </w:rPr>
              <w:t xml:space="preserve"> Использую в своей работе элементы дистанционного обучения с учащимися, отсутствовавшими на уроке по различным причинам</w:t>
            </w:r>
            <w:r w:rsidR="00CD1EAE">
              <w:rPr>
                <w:rFonts w:ascii="Times New Roman" w:eastAsia="Batang" w:hAnsi="Times New Roman" w:cs="Times New Roman"/>
                <w:sz w:val="28"/>
                <w:szCs w:val="28"/>
              </w:rPr>
              <w:t>,</w:t>
            </w:r>
            <w:r w:rsidRPr="00A3488A">
              <w:rPr>
                <w:rFonts w:ascii="Times New Roman" w:eastAsia="Batang" w:hAnsi="Times New Roman" w:cs="Times New Roman"/>
                <w:sz w:val="28"/>
                <w:szCs w:val="28"/>
              </w:rPr>
              <w:t xml:space="preserve"> через свою электронную почту отправляя индивидуальные задани</w:t>
            </w:r>
            <w:r w:rsidR="00CD1EAE">
              <w:rPr>
                <w:rFonts w:ascii="Times New Roman" w:eastAsia="Batang" w:hAnsi="Times New Roman" w:cs="Times New Roman"/>
                <w:sz w:val="28"/>
                <w:szCs w:val="28"/>
              </w:rPr>
              <w:t>я</w:t>
            </w:r>
            <w:r w:rsidRPr="00A3488A">
              <w:rPr>
                <w:rFonts w:ascii="Times New Roman" w:eastAsia="Batang" w:hAnsi="Times New Roman" w:cs="Times New Roman"/>
                <w:sz w:val="28"/>
                <w:szCs w:val="28"/>
              </w:rPr>
              <w:t xml:space="preserve"> с комментариями, осуществляя, таким образом, личностно-ориентированный подход. Был опыт </w:t>
            </w:r>
            <w:r w:rsidRPr="00A3488A">
              <w:rPr>
                <w:rFonts w:ascii="Times New Roman" w:eastAsia="Batang" w:hAnsi="Times New Roman" w:cs="Times New Roman"/>
                <w:sz w:val="28"/>
                <w:szCs w:val="28"/>
              </w:rPr>
              <w:lastRenderedPageBreak/>
              <w:t>дистанционной работы по подготовке к ОГЭ по русскому языку с учащимися другой школы.</w:t>
            </w:r>
          </w:p>
          <w:p w14:paraId="613CD6C1" w14:textId="77777777"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Хочется, чтобы наши дети смогли сделать правильный выбор, найти выход из трудной ситуации, найти в себе силы противостоять проблемам.</w:t>
            </w:r>
          </w:p>
          <w:p w14:paraId="2123AFF5" w14:textId="3318CF84" w:rsidR="00D513A0" w:rsidRPr="00A3488A" w:rsidRDefault="00D513A0" w:rsidP="00A5674C">
            <w:pPr>
              <w:ind w:firstLine="740"/>
              <w:jc w:val="both"/>
              <w:rPr>
                <w:rFonts w:ascii="Times New Roman" w:hAnsi="Times New Roman" w:cs="Times New Roman"/>
                <w:sz w:val="28"/>
                <w:szCs w:val="28"/>
              </w:rPr>
            </w:pPr>
            <w:r w:rsidRPr="00A3488A">
              <w:rPr>
                <w:rFonts w:ascii="Times New Roman" w:hAnsi="Times New Roman" w:cs="Times New Roman"/>
                <w:sz w:val="28"/>
                <w:szCs w:val="28"/>
              </w:rPr>
              <w:t>Поможет им в этом чтение хороших книг. Ведь книга – источник знаний, кладезь мудрости. Хочется верить, что школьники отыщут клад, который хранится в литературных источниках, а самым распространённым видом досуга вновь станет чтение.</w:t>
            </w:r>
          </w:p>
        </w:tc>
      </w:tr>
    </w:tbl>
    <w:p w14:paraId="1AD66744" w14:textId="2E4463DC" w:rsidR="00D513A0" w:rsidRDefault="00D513A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5E6B82" w14:paraId="0ED4E9DC" w14:textId="77777777" w:rsidTr="0047732E">
        <w:tc>
          <w:tcPr>
            <w:tcW w:w="8494" w:type="dxa"/>
          </w:tcPr>
          <w:p w14:paraId="2DCD8EE3" w14:textId="77777777" w:rsidR="00183DF1" w:rsidRDefault="002479C6" w:rsidP="00186C1B">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Учитель английского языка МБОУ СОШ №10</w:t>
            </w:r>
          </w:p>
          <w:p w14:paraId="22FE3F73" w14:textId="47A52344" w:rsidR="002479C6" w:rsidRPr="00E5464D" w:rsidRDefault="002479C6" w:rsidP="00186C1B">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Костин Ян Анатольевич</w:t>
            </w:r>
          </w:p>
        </w:tc>
      </w:tr>
    </w:tbl>
    <w:p w14:paraId="191C508D" w14:textId="77777777" w:rsidR="005E6B82" w:rsidRDefault="005E6B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83DF1" w:rsidRPr="00186C1B" w14:paraId="68B6EFC2" w14:textId="77777777" w:rsidTr="00186C1B">
        <w:tc>
          <w:tcPr>
            <w:tcW w:w="8720" w:type="dxa"/>
          </w:tcPr>
          <w:p w14:paraId="0865CBE1" w14:textId="77777777" w:rsidR="00CD1EAE" w:rsidRDefault="002479C6" w:rsidP="002479C6">
            <w:pPr>
              <w:shd w:val="clear" w:color="auto" w:fill="FFFFFF"/>
              <w:jc w:val="center"/>
              <w:rPr>
                <w:rFonts w:ascii="Times New Roman" w:eastAsia="Times New Roman" w:hAnsi="Times New Roman" w:cs="Times New Roman"/>
                <w:b/>
                <w:bCs/>
                <w:sz w:val="28"/>
                <w:szCs w:val="32"/>
                <w:lang w:eastAsia="ru-RU"/>
              </w:rPr>
            </w:pPr>
            <w:r w:rsidRPr="002479C6">
              <w:rPr>
                <w:rFonts w:ascii="Times New Roman" w:eastAsia="Times New Roman" w:hAnsi="Times New Roman" w:cs="Times New Roman"/>
                <w:b/>
                <w:bCs/>
                <w:sz w:val="28"/>
                <w:szCs w:val="32"/>
                <w:lang w:eastAsia="ru-RU"/>
              </w:rPr>
              <w:t>ФОРМИРОВАНИЕ КОММУНИКАТИВН</w:t>
            </w:r>
            <w:r w:rsidR="00CD1EAE">
              <w:rPr>
                <w:rFonts w:ascii="Times New Roman" w:eastAsia="Times New Roman" w:hAnsi="Times New Roman" w:cs="Times New Roman"/>
                <w:b/>
                <w:bCs/>
                <w:sz w:val="28"/>
                <w:szCs w:val="32"/>
                <w:lang w:eastAsia="ru-RU"/>
              </w:rPr>
              <w:t>ЫХ</w:t>
            </w:r>
            <w:r w:rsidRPr="002479C6">
              <w:rPr>
                <w:rFonts w:ascii="Times New Roman" w:eastAsia="Times New Roman" w:hAnsi="Times New Roman" w:cs="Times New Roman"/>
                <w:b/>
                <w:bCs/>
                <w:sz w:val="28"/>
                <w:szCs w:val="32"/>
                <w:lang w:eastAsia="ru-RU"/>
              </w:rPr>
              <w:t xml:space="preserve"> </w:t>
            </w:r>
            <w:r w:rsidR="00CD1EAE">
              <w:rPr>
                <w:rFonts w:ascii="Times New Roman" w:eastAsia="Times New Roman" w:hAnsi="Times New Roman" w:cs="Times New Roman"/>
                <w:b/>
                <w:bCs/>
                <w:sz w:val="28"/>
                <w:szCs w:val="32"/>
                <w:lang w:eastAsia="ru-RU"/>
              </w:rPr>
              <w:t xml:space="preserve">НАВЫКОВ </w:t>
            </w:r>
          </w:p>
          <w:p w14:paraId="75CE0321" w14:textId="48232C42" w:rsidR="002479C6" w:rsidRPr="002479C6" w:rsidRDefault="002479C6" w:rsidP="002479C6">
            <w:pPr>
              <w:shd w:val="clear" w:color="auto" w:fill="FFFFFF"/>
              <w:jc w:val="center"/>
              <w:rPr>
                <w:rFonts w:ascii="Times New Roman" w:eastAsia="Times New Roman" w:hAnsi="Times New Roman" w:cs="Times New Roman"/>
                <w:b/>
                <w:bCs/>
                <w:sz w:val="28"/>
                <w:szCs w:val="32"/>
                <w:lang w:eastAsia="ru-RU"/>
              </w:rPr>
            </w:pPr>
            <w:r w:rsidRPr="002479C6">
              <w:rPr>
                <w:rFonts w:ascii="Times New Roman" w:eastAsia="Times New Roman" w:hAnsi="Times New Roman" w:cs="Times New Roman"/>
                <w:b/>
                <w:bCs/>
                <w:sz w:val="28"/>
                <w:szCs w:val="32"/>
                <w:lang w:eastAsia="ru-RU"/>
              </w:rPr>
              <w:t>УЧАЩИХСЯ НА УРОКАХ АНГЛИЙСКОГО ЯЗЫКА</w:t>
            </w:r>
          </w:p>
          <w:p w14:paraId="7B5AF987" w14:textId="77777777" w:rsidR="002479C6" w:rsidRPr="002479C6" w:rsidRDefault="002479C6" w:rsidP="002479C6">
            <w:pPr>
              <w:shd w:val="clear" w:color="auto" w:fill="FFFFFF"/>
              <w:ind w:firstLine="709"/>
              <w:jc w:val="both"/>
              <w:rPr>
                <w:rFonts w:ascii="Times New Roman" w:eastAsia="Times New Roman" w:hAnsi="Times New Roman" w:cs="Times New Roman"/>
                <w:b/>
                <w:bCs/>
                <w:sz w:val="28"/>
                <w:szCs w:val="32"/>
                <w:lang w:eastAsia="ru-RU"/>
              </w:rPr>
            </w:pPr>
          </w:p>
          <w:p w14:paraId="7F093CC0"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Формирование коммуникативной компетенции является одним из важнейших аспектов преподавания английского языка.</w:t>
            </w:r>
          </w:p>
          <w:p w14:paraId="7F227B14" w14:textId="0598E860"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Что такое компетенция?</w:t>
            </w:r>
          </w:p>
          <w:p w14:paraId="68D8A566" w14:textId="561752F6"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Компетенция в переводе с латинского языка означает круг вопросов, в которых человек хорошо осведомлен, обладает познаниями и опытом.</w:t>
            </w:r>
          </w:p>
          <w:p w14:paraId="5A4E3310" w14:textId="4C9492A5"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Коммуникативная компетен</w:t>
            </w:r>
            <w:r w:rsidR="00C42C84">
              <w:rPr>
                <w:rFonts w:ascii="Times New Roman" w:eastAsia="Times New Roman" w:hAnsi="Times New Roman" w:cs="Times New Roman"/>
                <w:sz w:val="28"/>
                <w:szCs w:val="32"/>
                <w:lang w:eastAsia="ru-RU"/>
              </w:rPr>
              <w:t>ция</w:t>
            </w:r>
            <w:r>
              <w:rPr>
                <w:rFonts w:ascii="Times New Roman" w:eastAsia="Times New Roman" w:hAnsi="Times New Roman" w:cs="Times New Roman"/>
                <w:sz w:val="28"/>
                <w:szCs w:val="32"/>
                <w:lang w:eastAsia="ru-RU"/>
              </w:rPr>
              <w:t xml:space="preserve"> </w:t>
            </w:r>
            <w:r w:rsidR="00C42C84" w:rsidRPr="002479C6">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это владение сложными коммуникативными навыками и умениями, формирование адекватных умений в новых социальных структурах, знание культурных норм и ограничений в общении, знание обычаев, традиций, этикета в сфере общения.</w:t>
            </w:r>
          </w:p>
          <w:p w14:paraId="0509D411" w14:textId="26D9D28E"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В течение всего периода обучения иностранному языку у детей</w:t>
            </w:r>
            <w:r w:rsidR="00C42C84">
              <w:rPr>
                <w:rFonts w:ascii="Times New Roman" w:eastAsia="Times New Roman" w:hAnsi="Times New Roman" w:cs="Times New Roman"/>
                <w:sz w:val="28"/>
                <w:szCs w:val="32"/>
                <w:lang w:eastAsia="ru-RU"/>
              </w:rPr>
              <w:t xml:space="preserve"> </w:t>
            </w:r>
            <w:r w:rsidRPr="00C42C84">
              <w:rPr>
                <w:rFonts w:ascii="Times New Roman" w:eastAsia="Times New Roman" w:hAnsi="Times New Roman" w:cs="Times New Roman"/>
                <w:sz w:val="28"/>
                <w:szCs w:val="32"/>
                <w:lang w:eastAsia="ru-RU"/>
              </w:rPr>
              <w:t>формируется коммуникативная компетенция</w:t>
            </w:r>
            <w:r w:rsidRPr="002479C6">
              <w:rPr>
                <w:rFonts w:ascii="Times New Roman" w:eastAsia="Times New Roman" w:hAnsi="Times New Roman" w:cs="Times New Roman"/>
                <w:sz w:val="28"/>
                <w:szCs w:val="32"/>
                <w:lang w:eastAsia="ru-RU"/>
              </w:rPr>
              <w:t>, составляющими которой являются:</w:t>
            </w:r>
          </w:p>
          <w:p w14:paraId="65194F30" w14:textId="77777777" w:rsidR="002479C6" w:rsidRPr="002479C6" w:rsidRDefault="002479C6" w:rsidP="004A2070">
            <w:pPr>
              <w:numPr>
                <w:ilvl w:val="0"/>
                <w:numId w:val="8"/>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лингвистическая компетенция, т.е. знание определенного словарного запаса и синтаксических правил и умение использовать их для построения связных высказываний;</w:t>
            </w:r>
          </w:p>
          <w:p w14:paraId="16FFDB6D" w14:textId="77777777" w:rsidR="002479C6" w:rsidRPr="002479C6" w:rsidRDefault="002479C6" w:rsidP="004A2070">
            <w:pPr>
              <w:numPr>
                <w:ilvl w:val="0"/>
                <w:numId w:val="8"/>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социолингвистическая компетенция, т.е. способность использовать и преобразовывать языковые формы, исходя из ситуации общения (контекст кто с кем общается, по какому поводу, где, с какой целью и т.д.), которая определяет выбор языковых форм:</w:t>
            </w:r>
          </w:p>
          <w:p w14:paraId="7091A928" w14:textId="77777777" w:rsidR="002479C6" w:rsidRPr="002479C6" w:rsidRDefault="002479C6" w:rsidP="004A2070">
            <w:pPr>
              <w:numPr>
                <w:ilvl w:val="0"/>
                <w:numId w:val="8"/>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дискурсивная компетенция, т.е. способность воспринимать и порождать высказывание в коммуникативном общении;</w:t>
            </w:r>
          </w:p>
          <w:p w14:paraId="1F134517" w14:textId="77777777" w:rsidR="002479C6" w:rsidRPr="002479C6" w:rsidRDefault="002479C6" w:rsidP="004A2070">
            <w:pPr>
              <w:numPr>
                <w:ilvl w:val="0"/>
                <w:numId w:val="8"/>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стратегическая компетенция, т.е. способность прибегать к стратегии общения, вербальной и невербальной, в целях компенсации незнакомого языкового материала;</w:t>
            </w:r>
          </w:p>
          <w:p w14:paraId="414E4A03" w14:textId="358BB535" w:rsidR="002479C6" w:rsidRPr="002479C6" w:rsidRDefault="002479C6" w:rsidP="004A2070">
            <w:pPr>
              <w:numPr>
                <w:ilvl w:val="0"/>
                <w:numId w:val="8"/>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 xml:space="preserve">социокультурная компетенция, т.е. желание вступать в общение с другими, уверенность в себе, предполагающая поставить себя </w:t>
            </w:r>
            <w:r w:rsidRPr="002479C6">
              <w:rPr>
                <w:rFonts w:ascii="Times New Roman" w:eastAsia="Times New Roman" w:hAnsi="Times New Roman" w:cs="Times New Roman"/>
                <w:sz w:val="28"/>
                <w:szCs w:val="32"/>
                <w:lang w:eastAsia="ru-RU"/>
              </w:rPr>
              <w:lastRenderedPageBreak/>
              <w:t>на место другого, а также знани</w:t>
            </w:r>
            <w:r w:rsidR="00C42C84">
              <w:rPr>
                <w:rFonts w:ascii="Times New Roman" w:eastAsia="Times New Roman" w:hAnsi="Times New Roman" w:cs="Times New Roman"/>
                <w:sz w:val="28"/>
                <w:szCs w:val="32"/>
                <w:lang w:eastAsia="ru-RU"/>
              </w:rPr>
              <w:t>е</w:t>
            </w:r>
            <w:r w:rsidRPr="002479C6">
              <w:rPr>
                <w:rFonts w:ascii="Times New Roman" w:eastAsia="Times New Roman" w:hAnsi="Times New Roman" w:cs="Times New Roman"/>
                <w:sz w:val="28"/>
                <w:szCs w:val="32"/>
                <w:lang w:eastAsia="ru-RU"/>
              </w:rPr>
              <w:t xml:space="preserve"> социальных отношений в обществе и умение ориентироваться в них.</w:t>
            </w:r>
          </w:p>
          <w:p w14:paraId="737A39F1"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Для плодотворной реализации педагогической деятельности начинать нужно с продумывания и составления плана работы, поскольку он служит основой любой работы</w:t>
            </w:r>
          </w:p>
          <w:p w14:paraId="330DBF1F" w14:textId="40FE52CE"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C42C84">
              <w:rPr>
                <w:rFonts w:ascii="Times New Roman" w:eastAsia="Times New Roman" w:hAnsi="Times New Roman" w:cs="Times New Roman"/>
                <w:sz w:val="28"/>
                <w:szCs w:val="32"/>
                <w:lang w:eastAsia="ru-RU"/>
              </w:rPr>
              <w:t>План</w:t>
            </w:r>
            <w:r w:rsidR="00C42C84" w:rsidRPr="00C42C84">
              <w:rPr>
                <w:rFonts w:ascii="Times New Roman" w:eastAsia="Times New Roman" w:hAnsi="Times New Roman" w:cs="Times New Roman"/>
                <w:sz w:val="28"/>
                <w:szCs w:val="32"/>
                <w:lang w:eastAsia="ru-RU"/>
              </w:rPr>
              <w:t xml:space="preserve"> </w:t>
            </w:r>
            <w:bookmarkStart w:id="0" w:name="_Hlk33776474"/>
            <w:r w:rsidRPr="002479C6">
              <w:rPr>
                <w:rFonts w:ascii="Times New Roman" w:eastAsia="Times New Roman" w:hAnsi="Times New Roman" w:cs="Times New Roman"/>
                <w:sz w:val="28"/>
                <w:szCs w:val="32"/>
                <w:lang w:eastAsia="ru-RU"/>
              </w:rPr>
              <w:t>–</w:t>
            </w:r>
            <w:bookmarkEnd w:id="0"/>
            <w:r w:rsidRPr="002479C6">
              <w:rPr>
                <w:rFonts w:ascii="Times New Roman" w:eastAsia="Times New Roman" w:hAnsi="Times New Roman" w:cs="Times New Roman"/>
                <w:sz w:val="28"/>
                <w:szCs w:val="32"/>
                <w:lang w:eastAsia="ru-RU"/>
              </w:rPr>
              <w:t xml:space="preserve"> это своего рода фундамент, и от него зависит не только результат обучения, но и залог уверенности педагога в себе.</w:t>
            </w:r>
          </w:p>
          <w:p w14:paraId="3169E9BF" w14:textId="32E207B5"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 xml:space="preserve">Основу деятельности </w:t>
            </w:r>
            <w:r w:rsidR="00C42C84">
              <w:rPr>
                <w:rFonts w:ascii="Times New Roman" w:eastAsia="Times New Roman" w:hAnsi="Times New Roman" w:cs="Times New Roman"/>
                <w:sz w:val="28"/>
                <w:szCs w:val="32"/>
                <w:lang w:eastAsia="ru-RU"/>
              </w:rPr>
              <w:t xml:space="preserve">по </w:t>
            </w:r>
            <w:r w:rsidRPr="002479C6">
              <w:rPr>
                <w:rFonts w:ascii="Times New Roman" w:eastAsia="Times New Roman" w:hAnsi="Times New Roman" w:cs="Times New Roman"/>
                <w:sz w:val="28"/>
                <w:szCs w:val="32"/>
                <w:lang w:eastAsia="ru-RU"/>
              </w:rPr>
              <w:t>планировани</w:t>
            </w:r>
            <w:r w:rsidR="00C42C84">
              <w:rPr>
                <w:rFonts w:ascii="Times New Roman" w:eastAsia="Times New Roman" w:hAnsi="Times New Roman" w:cs="Times New Roman"/>
                <w:sz w:val="28"/>
                <w:szCs w:val="32"/>
                <w:lang w:eastAsia="ru-RU"/>
              </w:rPr>
              <w:t>ю</w:t>
            </w:r>
            <w:r w:rsidRPr="002479C6">
              <w:rPr>
                <w:rFonts w:ascii="Times New Roman" w:eastAsia="Times New Roman" w:hAnsi="Times New Roman" w:cs="Times New Roman"/>
                <w:sz w:val="28"/>
                <w:szCs w:val="32"/>
                <w:lang w:eastAsia="ru-RU"/>
              </w:rPr>
              <w:t xml:space="preserve"> составляют проектировочные умения. От уровня владения этими умениями во многом зависит, мне думается, успех нашей профессиональной деятельности.</w:t>
            </w:r>
          </w:p>
          <w:p w14:paraId="473903ED"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Несмотря на то, что уроки спланированы в учебнике, и к ним даются указания в книге для учителя, в действительности же все выглядит следующим образом:</w:t>
            </w:r>
          </w:p>
          <w:p w14:paraId="71587622" w14:textId="77777777" w:rsidR="002479C6" w:rsidRPr="002479C6" w:rsidRDefault="002479C6" w:rsidP="004A2070">
            <w:pPr>
              <w:numPr>
                <w:ilvl w:val="0"/>
                <w:numId w:val="9"/>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учебник рассчитан на некий усредненный вариант класса, а в наших конкретных условиях классы не похожи друг на друга. Разными являются ученики, а, следовательно, и классные коллективы;</w:t>
            </w:r>
          </w:p>
          <w:p w14:paraId="69B8EACA" w14:textId="3AD114D1" w:rsidR="002479C6" w:rsidRPr="002479C6" w:rsidRDefault="002479C6" w:rsidP="004A2070">
            <w:pPr>
              <w:numPr>
                <w:ilvl w:val="0"/>
                <w:numId w:val="9"/>
              </w:numPr>
              <w:shd w:val="clear" w:color="auto" w:fill="FFFFFF"/>
              <w:ind w:left="0" w:firstLine="567"/>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в учебнике спланированы далеко не все уроки, не менее 20% – это так называемые резервные уроки и уроки повторения;</w:t>
            </w:r>
            <w:r w:rsidR="00C42C84">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как бы авторы н</w:t>
            </w:r>
            <w:r w:rsidR="00C42C84">
              <w:rPr>
                <w:rFonts w:ascii="Times New Roman" w:eastAsia="Times New Roman" w:hAnsi="Times New Roman" w:cs="Times New Roman"/>
                <w:sz w:val="28"/>
                <w:szCs w:val="32"/>
                <w:lang w:eastAsia="ru-RU"/>
              </w:rPr>
              <w:t>и</w:t>
            </w:r>
            <w:r w:rsidRPr="002479C6">
              <w:rPr>
                <w:rFonts w:ascii="Times New Roman" w:eastAsia="Times New Roman" w:hAnsi="Times New Roman" w:cs="Times New Roman"/>
                <w:sz w:val="28"/>
                <w:szCs w:val="32"/>
                <w:lang w:eastAsia="ru-RU"/>
              </w:rPr>
              <w:t xml:space="preserve"> продумывали свой учебник, живая практика всегда заставит что-то в нем изменить.</w:t>
            </w:r>
          </w:p>
          <w:p w14:paraId="7EDDC745" w14:textId="16484343"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 xml:space="preserve">Планируя каждый урок, я исхожу из основного методического принципа обучения иностранному языку – принципа коммуникативности, предполагающего такую организацию процесса обучения, при которой моделируются основные черты реального процесса коммуникации. В результате </w:t>
            </w:r>
            <w:r w:rsidR="00C42C84">
              <w:rPr>
                <w:rFonts w:ascii="Times New Roman" w:eastAsia="Times New Roman" w:hAnsi="Times New Roman" w:cs="Times New Roman"/>
                <w:sz w:val="28"/>
                <w:szCs w:val="32"/>
                <w:lang w:eastAsia="ru-RU"/>
              </w:rPr>
              <w:t>это</w:t>
            </w:r>
            <w:r w:rsidRPr="002479C6">
              <w:rPr>
                <w:rFonts w:ascii="Times New Roman" w:eastAsia="Times New Roman" w:hAnsi="Times New Roman" w:cs="Times New Roman"/>
                <w:sz w:val="28"/>
                <w:szCs w:val="32"/>
                <w:lang w:eastAsia="ru-RU"/>
              </w:rPr>
              <w:t>го учащиеся овладевают необходимым минимумом речевых умений и навыков, то есть компетенций, чтобы пользоваться иностранным языком как средством общения в рамках тематики и учебного материала, предусмотренных программой и действующими учебниками.</w:t>
            </w:r>
          </w:p>
          <w:p w14:paraId="1D32A079"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Коммуникативный метод предназначен, прежде всего, в качестве средства обучения говорению. Говорение, являясь одним из видов человеческой деятельности, выполняет в жизни функцию средства общения.</w:t>
            </w:r>
          </w:p>
          <w:p w14:paraId="3A4305EB" w14:textId="0D2109C4"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B26D8B">
              <w:rPr>
                <w:rFonts w:ascii="Times New Roman" w:eastAsia="Times New Roman" w:hAnsi="Times New Roman" w:cs="Times New Roman"/>
                <w:sz w:val="28"/>
                <w:szCs w:val="32"/>
                <w:lang w:eastAsia="ru-RU"/>
              </w:rPr>
              <w:t>Общение</w:t>
            </w:r>
            <w:r w:rsidR="00B26D8B" w:rsidRPr="00B26D8B">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может осуществляться как в устной, так и в письменной форме.</w:t>
            </w:r>
          </w:p>
          <w:p w14:paraId="3846D88C" w14:textId="1C38908D"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Общение в устной форме предполагает, что человек должен владеть двумя средствами общения</w:t>
            </w:r>
            <w:r w:rsidR="00B26D8B">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говорением и аудированием </w:t>
            </w:r>
            <w:r w:rsidR="00B26D8B" w:rsidRPr="002479C6">
              <w:rPr>
                <w:rFonts w:ascii="Times New Roman" w:eastAsia="Times New Roman" w:hAnsi="Times New Roman" w:cs="Times New Roman"/>
                <w:sz w:val="28"/>
                <w:szCs w:val="32"/>
                <w:lang w:eastAsia="ru-RU"/>
              </w:rPr>
              <w:t>–</w:t>
            </w:r>
            <w:r w:rsidR="00B26D8B">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как видами речевой деятельности. В письменной же форме необходимо владение письмом и чтением.</w:t>
            </w:r>
          </w:p>
          <w:p w14:paraId="10EE33FA" w14:textId="7BDF94B5"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B26D8B">
              <w:rPr>
                <w:rFonts w:ascii="Times New Roman" w:eastAsia="Times New Roman" w:hAnsi="Times New Roman" w:cs="Times New Roman"/>
                <w:sz w:val="28"/>
                <w:szCs w:val="32"/>
                <w:lang w:eastAsia="ru-RU"/>
              </w:rPr>
              <w:t>Говорение</w:t>
            </w:r>
            <w:r w:rsidR="00B26D8B">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есть выражение своих мыслей. Это деятельность одного человека, но в то же время, общение – это всегда взаимодействие с другими людьми. Поэтому</w:t>
            </w:r>
            <w:r w:rsidR="000F5E66">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обучать говорению, не обучая общению, не создавая на уроках условий речевого общения, нельзя.</w:t>
            </w:r>
          </w:p>
          <w:p w14:paraId="1D4CAB61"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 xml:space="preserve">Если при обучении навыкам аудирования и чтения можно использовать учебник и дополнительные источники литературы, то при </w:t>
            </w:r>
            <w:r w:rsidRPr="002479C6">
              <w:rPr>
                <w:rFonts w:ascii="Times New Roman" w:eastAsia="Times New Roman" w:hAnsi="Times New Roman" w:cs="Times New Roman"/>
                <w:sz w:val="28"/>
                <w:szCs w:val="32"/>
                <w:lang w:eastAsia="ru-RU"/>
              </w:rPr>
              <w:lastRenderedPageBreak/>
              <w:t>обучении навыкам говорения и письма учителю необходимо изыскивать интересные методы и подходы, которые не всегда найдешь в предлагаемом учебнике.</w:t>
            </w:r>
          </w:p>
          <w:p w14:paraId="21576C80" w14:textId="76145FAC"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В младшем и среднем звене учащихся я практически на каждом уроке использую тематические карточки с различными темами. Это дает возможность учащимся не только описывать увиденное на карточках, но и отвечать на наводящие вопросы учителя. Но в зависимости от</w:t>
            </w:r>
            <w:r w:rsidR="00820746">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 xml:space="preserve">уровня обученности класса может меняться как тематика вопросов, так и их сложность. Также карточки очень удобны тем, что на обратной стороне написано данное слово или словосочетание с транскрипцией. В дальнейшем это может помочь учащимся </w:t>
            </w:r>
            <w:r w:rsidR="00820746">
              <w:rPr>
                <w:rFonts w:ascii="Times New Roman" w:eastAsia="Times New Roman" w:hAnsi="Times New Roman" w:cs="Times New Roman"/>
                <w:sz w:val="28"/>
                <w:szCs w:val="32"/>
                <w:lang w:eastAsia="ru-RU"/>
              </w:rPr>
              <w:t>при</w:t>
            </w:r>
            <w:r w:rsidRPr="002479C6">
              <w:rPr>
                <w:rFonts w:ascii="Times New Roman" w:eastAsia="Times New Roman" w:hAnsi="Times New Roman" w:cs="Times New Roman"/>
                <w:sz w:val="28"/>
                <w:szCs w:val="32"/>
                <w:lang w:eastAsia="ru-RU"/>
              </w:rPr>
              <w:t xml:space="preserve"> письме, поскольку </w:t>
            </w:r>
            <w:r w:rsidR="00820746">
              <w:rPr>
                <w:rFonts w:ascii="Times New Roman" w:eastAsia="Times New Roman" w:hAnsi="Times New Roman" w:cs="Times New Roman"/>
                <w:sz w:val="28"/>
                <w:szCs w:val="32"/>
                <w:lang w:eastAsia="ru-RU"/>
              </w:rPr>
              <w:t xml:space="preserve">в качестве </w:t>
            </w:r>
            <w:r w:rsidRPr="002479C6">
              <w:rPr>
                <w:rFonts w:ascii="Times New Roman" w:eastAsia="Times New Roman" w:hAnsi="Times New Roman" w:cs="Times New Roman"/>
                <w:sz w:val="28"/>
                <w:szCs w:val="32"/>
                <w:lang w:eastAsia="ru-RU"/>
              </w:rPr>
              <w:t>домашн</w:t>
            </w:r>
            <w:r w:rsidR="00820746">
              <w:rPr>
                <w:rFonts w:ascii="Times New Roman" w:eastAsia="Times New Roman" w:hAnsi="Times New Roman" w:cs="Times New Roman"/>
                <w:sz w:val="28"/>
                <w:szCs w:val="32"/>
                <w:lang w:eastAsia="ru-RU"/>
              </w:rPr>
              <w:t>его</w:t>
            </w:r>
            <w:r w:rsidRPr="002479C6">
              <w:rPr>
                <w:rFonts w:ascii="Times New Roman" w:eastAsia="Times New Roman" w:hAnsi="Times New Roman" w:cs="Times New Roman"/>
                <w:sz w:val="28"/>
                <w:szCs w:val="32"/>
                <w:lang w:eastAsia="ru-RU"/>
              </w:rPr>
              <w:t xml:space="preserve"> задани</w:t>
            </w:r>
            <w:r w:rsidR="00820746">
              <w:rPr>
                <w:rFonts w:ascii="Times New Roman" w:eastAsia="Times New Roman" w:hAnsi="Times New Roman" w:cs="Times New Roman"/>
                <w:sz w:val="28"/>
                <w:szCs w:val="32"/>
                <w:lang w:eastAsia="ru-RU"/>
              </w:rPr>
              <w:t>я</w:t>
            </w:r>
            <w:r w:rsidRPr="002479C6">
              <w:rPr>
                <w:rFonts w:ascii="Times New Roman" w:eastAsia="Times New Roman" w:hAnsi="Times New Roman" w:cs="Times New Roman"/>
                <w:sz w:val="28"/>
                <w:szCs w:val="32"/>
                <w:lang w:eastAsia="ru-RU"/>
              </w:rPr>
              <w:t xml:space="preserve"> в продолжение изучаемой темы </w:t>
            </w:r>
            <w:r w:rsidR="00820746">
              <w:rPr>
                <w:rFonts w:ascii="Times New Roman" w:eastAsia="Times New Roman" w:hAnsi="Times New Roman" w:cs="Times New Roman"/>
                <w:sz w:val="28"/>
                <w:szCs w:val="32"/>
                <w:lang w:eastAsia="ru-RU"/>
              </w:rPr>
              <w:t>предлагаю</w:t>
            </w:r>
            <w:r w:rsidR="00820746" w:rsidRPr="002479C6">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написать рассказ. Например, изучая тему «Семья», написать про</w:t>
            </w:r>
            <w:r w:rsidR="00820746">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членов своей семьи, изучая тему «Животные»</w:t>
            </w:r>
            <w:r w:rsidR="00820746">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написать про своего домашнего питомца и т.п. Бывает, что у учащихся отлично развита письменная речь, а с говорением возникают сложности и наоборот. Поэтому я считаю, что учителю необходимо одновременно выявлять и развивать различные умения учащихся.</w:t>
            </w:r>
          </w:p>
          <w:p w14:paraId="31EA302F" w14:textId="049C0A30" w:rsidR="002479C6" w:rsidRPr="002479C6" w:rsidRDefault="00820746" w:rsidP="002479C6">
            <w:pPr>
              <w:shd w:val="clear" w:color="auto" w:fill="FFFFFF"/>
              <w:ind w:firstLine="709"/>
              <w:jc w:val="both"/>
              <w:rPr>
                <w:rFonts w:ascii="Times New Roman" w:eastAsia="Times New Roman" w:hAnsi="Times New Roman" w:cs="Times New Roman"/>
                <w:sz w:val="28"/>
                <w:szCs w:val="32"/>
                <w:lang w:eastAsia="ru-RU"/>
              </w:rPr>
            </w:pPr>
            <w:r>
              <w:rPr>
                <w:rFonts w:ascii="Times New Roman" w:eastAsia="Times New Roman" w:hAnsi="Times New Roman" w:cs="Times New Roman"/>
                <w:sz w:val="28"/>
                <w:szCs w:val="32"/>
                <w:lang w:eastAsia="ru-RU"/>
              </w:rPr>
              <w:t>В</w:t>
            </w:r>
            <w:r w:rsidR="002479C6" w:rsidRPr="002479C6">
              <w:rPr>
                <w:rFonts w:ascii="Times New Roman" w:eastAsia="Times New Roman" w:hAnsi="Times New Roman" w:cs="Times New Roman"/>
                <w:sz w:val="28"/>
                <w:szCs w:val="32"/>
                <w:lang w:eastAsia="ru-RU"/>
              </w:rPr>
              <w:t>сегда необходимо помнить, что как бы тщательно н</w:t>
            </w:r>
            <w:r>
              <w:rPr>
                <w:rFonts w:ascii="Times New Roman" w:eastAsia="Times New Roman" w:hAnsi="Times New Roman" w:cs="Times New Roman"/>
                <w:sz w:val="28"/>
                <w:szCs w:val="32"/>
                <w:lang w:eastAsia="ru-RU"/>
              </w:rPr>
              <w:t>и</w:t>
            </w:r>
            <w:r w:rsidR="002479C6" w:rsidRPr="002479C6">
              <w:rPr>
                <w:rFonts w:ascii="Times New Roman" w:eastAsia="Times New Roman" w:hAnsi="Times New Roman" w:cs="Times New Roman"/>
                <w:sz w:val="28"/>
                <w:szCs w:val="32"/>
                <w:lang w:eastAsia="ru-RU"/>
              </w:rPr>
              <w:t xml:space="preserve"> был спланирован и проведен один урок иностранного языка, он еще не гарантирует успешности обучения.</w:t>
            </w:r>
            <w:r>
              <w:rPr>
                <w:rFonts w:ascii="Times New Roman" w:eastAsia="Times New Roman" w:hAnsi="Times New Roman" w:cs="Times New Roman"/>
                <w:sz w:val="28"/>
                <w:szCs w:val="32"/>
                <w:lang w:eastAsia="ru-RU"/>
              </w:rPr>
              <w:t xml:space="preserve"> </w:t>
            </w:r>
            <w:r w:rsidR="002479C6" w:rsidRPr="002479C6">
              <w:rPr>
                <w:rFonts w:ascii="Times New Roman" w:eastAsia="Times New Roman" w:hAnsi="Times New Roman" w:cs="Times New Roman"/>
                <w:sz w:val="28"/>
                <w:szCs w:val="32"/>
                <w:lang w:eastAsia="ru-RU"/>
              </w:rPr>
              <w:t>Если знания, получаемые на отдельном уроке по другим предметам, могут быть использованы вне связи с другими уроками, то отдельные навыки иноязычного говорения, когда иногда удается их сформировать на единичных уроках, не могут использоваться, поскольку речевая компетентность есть система навыков.</w:t>
            </w:r>
          </w:p>
          <w:p w14:paraId="00475212"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Как показывает опыт работы, доведение даже малой дозы речевого материала до уровня умения, то есть свободного использования в иноязычном общении, требует цикла уроков.</w:t>
            </w:r>
          </w:p>
          <w:p w14:paraId="4B242B98" w14:textId="40113FDD"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В связи с этим для более эффективной организации учебного процесса необходимо планировать циклы уроков, преследующих единую цель в работе над разговорной темой</w:t>
            </w:r>
            <w:r w:rsidR="00B05FAA">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то есть, получается следующее: уроки, входящие в цикл, в тему, существуют не сами по себе, а являются как бы звеньями </w:t>
            </w:r>
            <w:r w:rsidR="00B05FAA">
              <w:rPr>
                <w:rFonts w:ascii="Times New Roman" w:eastAsia="Times New Roman" w:hAnsi="Times New Roman" w:cs="Times New Roman"/>
                <w:sz w:val="28"/>
                <w:szCs w:val="32"/>
                <w:lang w:eastAsia="ru-RU"/>
              </w:rPr>
              <w:t xml:space="preserve">одной </w:t>
            </w:r>
            <w:r w:rsidRPr="002479C6">
              <w:rPr>
                <w:rFonts w:ascii="Times New Roman" w:eastAsia="Times New Roman" w:hAnsi="Times New Roman" w:cs="Times New Roman"/>
                <w:sz w:val="28"/>
                <w:szCs w:val="32"/>
                <w:lang w:eastAsia="ru-RU"/>
              </w:rPr>
              <w:t xml:space="preserve">цепочки. Таким образом, каждый последующий урок тесно связан с предыдущим (постепенно </w:t>
            </w:r>
            <w:r w:rsidR="00B05FAA">
              <w:rPr>
                <w:rFonts w:ascii="Times New Roman" w:eastAsia="Times New Roman" w:hAnsi="Times New Roman" w:cs="Times New Roman"/>
                <w:sz w:val="28"/>
                <w:szCs w:val="32"/>
                <w:lang w:eastAsia="ru-RU"/>
              </w:rPr>
              <w:t xml:space="preserve">знакомя </w:t>
            </w:r>
            <w:r w:rsidRPr="002479C6">
              <w:rPr>
                <w:rFonts w:ascii="Times New Roman" w:eastAsia="Times New Roman" w:hAnsi="Times New Roman" w:cs="Times New Roman"/>
                <w:sz w:val="28"/>
                <w:szCs w:val="32"/>
                <w:lang w:eastAsia="ru-RU"/>
              </w:rPr>
              <w:t>учащихся с новой лексикой</w:t>
            </w:r>
            <w:r w:rsidR="00B05FAA">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одновременно закрепляются речевые навыки предыдущего урока). </w:t>
            </w:r>
          </w:p>
          <w:p w14:paraId="45A942C2" w14:textId="59412E66"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Формированию коммуникативной компетенции способствуют такие задания, как:</w:t>
            </w:r>
          </w:p>
          <w:p w14:paraId="0972DADB" w14:textId="77777777" w:rsidR="002479C6" w:rsidRPr="002479C6" w:rsidRDefault="002479C6" w:rsidP="004A2070">
            <w:pPr>
              <w:numPr>
                <w:ilvl w:val="0"/>
                <w:numId w:val="10"/>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составить план текста, высказать основные мысли по плану;</w:t>
            </w:r>
          </w:p>
          <w:p w14:paraId="1642B6E3" w14:textId="77777777" w:rsidR="002479C6" w:rsidRPr="002479C6" w:rsidRDefault="002479C6" w:rsidP="004A2070">
            <w:pPr>
              <w:numPr>
                <w:ilvl w:val="0"/>
                <w:numId w:val="10"/>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выделить основную мысль текста, выразить свое отношение к тексту и отраженной в нем проблеме;</w:t>
            </w:r>
          </w:p>
          <w:p w14:paraId="186EE634" w14:textId="56291C2D" w:rsidR="002479C6" w:rsidRPr="002479C6" w:rsidRDefault="002479C6" w:rsidP="004A2070">
            <w:pPr>
              <w:numPr>
                <w:ilvl w:val="0"/>
                <w:numId w:val="10"/>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дать характеристику геро</w:t>
            </w:r>
            <w:r w:rsidR="00B05FAA">
              <w:rPr>
                <w:rFonts w:ascii="Times New Roman" w:eastAsia="Times New Roman" w:hAnsi="Times New Roman" w:cs="Times New Roman"/>
                <w:sz w:val="28"/>
                <w:szCs w:val="32"/>
                <w:lang w:eastAsia="ru-RU"/>
              </w:rPr>
              <w:t>ев</w:t>
            </w:r>
            <w:r w:rsidRPr="002479C6">
              <w:rPr>
                <w:rFonts w:ascii="Times New Roman" w:eastAsia="Times New Roman" w:hAnsi="Times New Roman" w:cs="Times New Roman"/>
                <w:sz w:val="28"/>
                <w:szCs w:val="32"/>
                <w:lang w:eastAsia="ru-RU"/>
              </w:rPr>
              <w:t xml:space="preserve"> текста, оцен</w:t>
            </w:r>
            <w:r w:rsidR="00B05FAA">
              <w:rPr>
                <w:rFonts w:ascii="Times New Roman" w:eastAsia="Times New Roman" w:hAnsi="Times New Roman" w:cs="Times New Roman"/>
                <w:sz w:val="28"/>
                <w:szCs w:val="32"/>
                <w:lang w:eastAsia="ru-RU"/>
              </w:rPr>
              <w:t>ить</w:t>
            </w:r>
            <w:r w:rsidRPr="002479C6">
              <w:rPr>
                <w:rFonts w:ascii="Times New Roman" w:eastAsia="Times New Roman" w:hAnsi="Times New Roman" w:cs="Times New Roman"/>
                <w:sz w:val="28"/>
                <w:szCs w:val="32"/>
                <w:lang w:eastAsia="ru-RU"/>
              </w:rPr>
              <w:t xml:space="preserve"> их поступк</w:t>
            </w:r>
            <w:r w:rsidR="00B05FAA">
              <w:rPr>
                <w:rFonts w:ascii="Times New Roman" w:eastAsia="Times New Roman" w:hAnsi="Times New Roman" w:cs="Times New Roman"/>
                <w:sz w:val="28"/>
                <w:szCs w:val="32"/>
                <w:lang w:eastAsia="ru-RU"/>
              </w:rPr>
              <w:t>и</w:t>
            </w:r>
            <w:r w:rsidRPr="002479C6">
              <w:rPr>
                <w:rFonts w:ascii="Times New Roman" w:eastAsia="Times New Roman" w:hAnsi="Times New Roman" w:cs="Times New Roman"/>
                <w:sz w:val="28"/>
                <w:szCs w:val="32"/>
                <w:lang w:eastAsia="ru-RU"/>
              </w:rPr>
              <w:t xml:space="preserve"> и мысл</w:t>
            </w:r>
            <w:r w:rsidR="00B05FAA">
              <w:rPr>
                <w:rFonts w:ascii="Times New Roman" w:eastAsia="Times New Roman" w:hAnsi="Times New Roman" w:cs="Times New Roman"/>
                <w:sz w:val="28"/>
                <w:szCs w:val="32"/>
                <w:lang w:eastAsia="ru-RU"/>
              </w:rPr>
              <w:t>и</w:t>
            </w:r>
            <w:r w:rsidRPr="002479C6">
              <w:rPr>
                <w:rFonts w:ascii="Times New Roman" w:eastAsia="Times New Roman" w:hAnsi="Times New Roman" w:cs="Times New Roman"/>
                <w:sz w:val="28"/>
                <w:szCs w:val="32"/>
                <w:lang w:eastAsia="ru-RU"/>
              </w:rPr>
              <w:t>, согласиться или не согласиться с мнением одноклассников;</w:t>
            </w:r>
          </w:p>
          <w:p w14:paraId="71821428" w14:textId="77777777" w:rsidR="002479C6" w:rsidRPr="002479C6" w:rsidRDefault="002479C6" w:rsidP="004A2070">
            <w:pPr>
              <w:numPr>
                <w:ilvl w:val="0"/>
                <w:numId w:val="10"/>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lastRenderedPageBreak/>
              <w:t>составить собственное высказывание, исходя из прочитанного, услышанного.</w:t>
            </w:r>
          </w:p>
          <w:p w14:paraId="264C365F" w14:textId="0072F116" w:rsidR="002479C6" w:rsidRPr="00CB08B6" w:rsidRDefault="002479C6" w:rsidP="002479C6">
            <w:pPr>
              <w:shd w:val="clear" w:color="auto" w:fill="FFFFFF"/>
              <w:ind w:firstLine="426"/>
              <w:jc w:val="both"/>
              <w:rPr>
                <w:rFonts w:ascii="Times New Roman" w:eastAsia="Times New Roman" w:hAnsi="Times New Roman" w:cs="Times New Roman"/>
                <w:sz w:val="28"/>
                <w:szCs w:val="32"/>
                <w:lang w:eastAsia="ru-RU"/>
              </w:rPr>
            </w:pPr>
            <w:r w:rsidRPr="00CB08B6">
              <w:rPr>
                <w:rFonts w:ascii="Times New Roman" w:eastAsia="Times New Roman" w:hAnsi="Times New Roman" w:cs="Times New Roman"/>
                <w:sz w:val="28"/>
                <w:szCs w:val="32"/>
                <w:lang w:eastAsia="ru-RU"/>
              </w:rPr>
              <w:t>Учим самостоятельно понимать текст</w:t>
            </w:r>
            <w:r w:rsidR="00D358C7" w:rsidRPr="00CB08B6">
              <w:rPr>
                <w:rFonts w:ascii="Times New Roman" w:eastAsia="Times New Roman" w:hAnsi="Times New Roman" w:cs="Times New Roman"/>
                <w:sz w:val="28"/>
                <w:szCs w:val="32"/>
                <w:lang w:eastAsia="ru-RU"/>
              </w:rPr>
              <w:t xml:space="preserve"> используя</w:t>
            </w:r>
            <w:r w:rsidRPr="00CB08B6">
              <w:rPr>
                <w:rFonts w:ascii="Times New Roman" w:eastAsia="Times New Roman" w:hAnsi="Times New Roman" w:cs="Times New Roman"/>
                <w:sz w:val="28"/>
                <w:szCs w:val="32"/>
                <w:lang w:eastAsia="ru-RU"/>
              </w:rPr>
              <w:t xml:space="preserve"> приемы освоения текста до чтения, во время чтения и после чтения.</w:t>
            </w:r>
          </w:p>
          <w:p w14:paraId="54CEAD75" w14:textId="477E4161" w:rsidR="002479C6" w:rsidRPr="00CB08B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CB08B6">
              <w:rPr>
                <w:rFonts w:ascii="Times New Roman" w:eastAsia="Times New Roman" w:hAnsi="Times New Roman" w:cs="Times New Roman"/>
                <w:sz w:val="28"/>
                <w:szCs w:val="32"/>
                <w:lang w:eastAsia="ru-RU"/>
              </w:rPr>
              <w:t>В ходе планирования уроков я стараюсь соблюдать условия, необходимые для формирования коммуникативной компетенции учащихся:</w:t>
            </w:r>
          </w:p>
          <w:p w14:paraId="17E13E45" w14:textId="77777777" w:rsidR="002479C6" w:rsidRPr="002479C6" w:rsidRDefault="002479C6" w:rsidP="004A2070">
            <w:pPr>
              <w:numPr>
                <w:ilvl w:val="0"/>
                <w:numId w:val="11"/>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постоянная речевая практика учащихся;</w:t>
            </w:r>
          </w:p>
          <w:p w14:paraId="371E8B99" w14:textId="77777777" w:rsidR="002479C6" w:rsidRPr="002479C6" w:rsidRDefault="002479C6" w:rsidP="004A2070">
            <w:pPr>
              <w:numPr>
                <w:ilvl w:val="0"/>
                <w:numId w:val="11"/>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использование коммуникативного ценного материала;</w:t>
            </w:r>
          </w:p>
          <w:p w14:paraId="29DE3EB5" w14:textId="77777777" w:rsidR="002479C6" w:rsidRPr="002479C6" w:rsidRDefault="002479C6" w:rsidP="004A2070">
            <w:pPr>
              <w:numPr>
                <w:ilvl w:val="0"/>
                <w:numId w:val="11"/>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постоянная активизация речемыслительной активности учащихся;</w:t>
            </w:r>
          </w:p>
          <w:p w14:paraId="4E185C3A" w14:textId="77777777" w:rsidR="002479C6" w:rsidRPr="002479C6" w:rsidRDefault="002479C6" w:rsidP="004A2070">
            <w:pPr>
              <w:numPr>
                <w:ilvl w:val="0"/>
                <w:numId w:val="11"/>
              </w:numPr>
              <w:shd w:val="clear" w:color="auto" w:fill="FFFFFF"/>
              <w:ind w:left="0"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речевой характер урока.</w:t>
            </w:r>
          </w:p>
          <w:p w14:paraId="041D8BA1" w14:textId="1163D5FA" w:rsidR="002479C6" w:rsidRPr="002479C6" w:rsidRDefault="00CB08B6" w:rsidP="00CB08B6">
            <w:pPr>
              <w:shd w:val="clear" w:color="auto" w:fill="FFFFFF"/>
              <w:ind w:firstLine="426"/>
              <w:jc w:val="both"/>
              <w:rPr>
                <w:rFonts w:ascii="Times New Roman" w:eastAsia="Times New Roman" w:hAnsi="Times New Roman" w:cs="Times New Roman"/>
                <w:sz w:val="28"/>
                <w:szCs w:val="32"/>
                <w:lang w:eastAsia="ru-RU"/>
              </w:rPr>
            </w:pPr>
            <w:r>
              <w:rPr>
                <w:rFonts w:ascii="Times New Roman" w:eastAsia="Times New Roman" w:hAnsi="Times New Roman" w:cs="Times New Roman"/>
                <w:sz w:val="28"/>
                <w:szCs w:val="32"/>
                <w:lang w:eastAsia="ru-RU"/>
              </w:rPr>
              <w:t>О</w:t>
            </w:r>
            <w:r w:rsidR="002479C6" w:rsidRPr="002479C6">
              <w:rPr>
                <w:rFonts w:ascii="Times New Roman" w:eastAsia="Times New Roman" w:hAnsi="Times New Roman" w:cs="Times New Roman"/>
                <w:sz w:val="28"/>
                <w:szCs w:val="32"/>
                <w:lang w:eastAsia="ru-RU"/>
              </w:rPr>
              <w:t>беспечению коммуникативной мотивации способствуют доброжелательная обстановка на уроке</w:t>
            </w:r>
            <w:r>
              <w:rPr>
                <w:rFonts w:ascii="Times New Roman" w:eastAsia="Times New Roman" w:hAnsi="Times New Roman" w:cs="Times New Roman"/>
                <w:sz w:val="28"/>
                <w:szCs w:val="32"/>
                <w:lang w:eastAsia="ru-RU"/>
              </w:rPr>
              <w:t xml:space="preserve">, </w:t>
            </w:r>
            <w:r w:rsidR="002479C6" w:rsidRPr="002479C6">
              <w:rPr>
                <w:rFonts w:ascii="Times New Roman" w:eastAsia="Times New Roman" w:hAnsi="Times New Roman" w:cs="Times New Roman"/>
                <w:sz w:val="28"/>
                <w:szCs w:val="32"/>
                <w:lang w:eastAsia="ru-RU"/>
              </w:rPr>
              <w:t>положительный эмоциональный климат</w:t>
            </w:r>
            <w:r>
              <w:rPr>
                <w:rFonts w:ascii="Times New Roman" w:eastAsia="Times New Roman" w:hAnsi="Times New Roman" w:cs="Times New Roman"/>
                <w:sz w:val="28"/>
                <w:szCs w:val="32"/>
                <w:lang w:eastAsia="ru-RU"/>
              </w:rPr>
              <w:t xml:space="preserve">, </w:t>
            </w:r>
            <w:r w:rsidR="002479C6" w:rsidRPr="002479C6">
              <w:rPr>
                <w:rFonts w:ascii="Times New Roman" w:eastAsia="Times New Roman" w:hAnsi="Times New Roman" w:cs="Times New Roman"/>
                <w:sz w:val="28"/>
                <w:szCs w:val="32"/>
                <w:lang w:eastAsia="ru-RU"/>
              </w:rPr>
              <w:t>доверительный отношения между учителем и учащимися, а также между самими учащимися.</w:t>
            </w:r>
          </w:p>
          <w:p w14:paraId="7C8258E1" w14:textId="77777777" w:rsidR="002479C6" w:rsidRPr="002479C6" w:rsidRDefault="002479C6" w:rsidP="002479C6">
            <w:pPr>
              <w:shd w:val="clear" w:color="auto" w:fill="FFFFFF"/>
              <w:ind w:firstLine="426"/>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ab/>
              <w:t>Понятно, что в процессе аудирования, чтения (про себя), письма могут одновременно участвовать все обучаемые. Сложнее организовать одновременное говорение учащихся на уроке. Тренировка хором, как правило, предполагает проговаривание, а не говорение.</w:t>
            </w:r>
          </w:p>
          <w:p w14:paraId="2F98B530"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Убежден, что использование интерактивных форм доказывает возможность одновременного участия обучаемых в иноязычном общении.</w:t>
            </w:r>
          </w:p>
          <w:p w14:paraId="759C5FA0" w14:textId="77777777" w:rsidR="00CB08B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CB08B6">
              <w:rPr>
                <w:rFonts w:ascii="Times New Roman" w:eastAsia="Times New Roman" w:hAnsi="Times New Roman" w:cs="Times New Roman"/>
                <w:sz w:val="28"/>
                <w:szCs w:val="32"/>
                <w:lang w:eastAsia="ru-RU"/>
              </w:rPr>
              <w:t xml:space="preserve">Так, вся группа вслед за мной задает вопросы одному из своих товарищей, например, соседу по парте, выражает согласие, несогласие с чем-либо, выражает согласие по поводу чего-либо и т.д. Особое внимание стараюсь уделить одновременной коллективной работе учащихся небольшими группами – парами, тройками, четверками, а также работе в диалоге. Когда </w:t>
            </w:r>
            <w:r w:rsidRPr="002479C6">
              <w:rPr>
                <w:rFonts w:ascii="Times New Roman" w:eastAsia="Times New Roman" w:hAnsi="Times New Roman" w:cs="Times New Roman"/>
                <w:sz w:val="28"/>
                <w:szCs w:val="32"/>
                <w:lang w:eastAsia="ru-RU"/>
              </w:rPr>
              <w:t>пара учащихся работает в диалоге, я также вступаю в дискуссию (которая часто возникает, поскольку участники задают свои вопросы и высказывают свое личное мнение) и задаю свои наводящие вопросы таким образом, чтобы учащимся невольно пришлось использовать лексику</w:t>
            </w:r>
            <w:r w:rsidR="00CB08B6">
              <w:rPr>
                <w:rFonts w:ascii="Times New Roman" w:eastAsia="Times New Roman" w:hAnsi="Times New Roman" w:cs="Times New Roman"/>
                <w:sz w:val="28"/>
                <w:szCs w:val="32"/>
                <w:lang w:eastAsia="ru-RU"/>
              </w:rPr>
              <w:t>,</w:t>
            </w:r>
            <w:r w:rsidRPr="002479C6">
              <w:rPr>
                <w:rFonts w:ascii="Times New Roman" w:eastAsia="Times New Roman" w:hAnsi="Times New Roman" w:cs="Times New Roman"/>
                <w:sz w:val="28"/>
                <w:szCs w:val="32"/>
                <w:lang w:eastAsia="ru-RU"/>
              </w:rPr>
              <w:t xml:space="preserve"> изученную на уроке.</w:t>
            </w:r>
          </w:p>
          <w:p w14:paraId="106BB93F" w14:textId="24860B49" w:rsidR="002479C6" w:rsidRPr="00320B49"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320B49">
              <w:rPr>
                <w:rFonts w:ascii="Times New Roman" w:eastAsia="Times New Roman" w:hAnsi="Times New Roman" w:cs="Times New Roman"/>
                <w:sz w:val="28"/>
                <w:szCs w:val="32"/>
                <w:lang w:eastAsia="ru-RU"/>
              </w:rPr>
              <w:t>Вот представлены примеры подобного задания для учащихся среднего звена.</w:t>
            </w:r>
          </w:p>
          <w:tbl>
            <w:tblPr>
              <w:tblStyle w:val="a3"/>
              <w:tblW w:w="0" w:type="auto"/>
              <w:tblLook w:val="04A0" w:firstRow="1" w:lastRow="0" w:firstColumn="1" w:lastColumn="0" w:noHBand="0" w:noVBand="1"/>
            </w:tblPr>
            <w:tblGrid>
              <w:gridCol w:w="4414"/>
              <w:gridCol w:w="3820"/>
            </w:tblGrid>
            <w:tr w:rsidR="00320B49" w14:paraId="47B7D881" w14:textId="77777777" w:rsidTr="00320B49">
              <w:tc>
                <w:tcPr>
                  <w:tcW w:w="4414" w:type="dxa"/>
                </w:tcPr>
                <w:p w14:paraId="4088977B" w14:textId="110CE607" w:rsidR="00320B49" w:rsidRDefault="00320B49" w:rsidP="002479C6">
                  <w:pPr>
                    <w:jc w:val="both"/>
                    <w:rPr>
                      <w:rFonts w:ascii="Times New Roman" w:eastAsia="Times New Roman" w:hAnsi="Times New Roman" w:cs="Times New Roman"/>
                      <w:color w:val="FF0000"/>
                      <w:sz w:val="28"/>
                      <w:szCs w:val="32"/>
                      <w:lang w:eastAsia="ru-RU"/>
                    </w:rPr>
                  </w:pPr>
                  <w:r w:rsidRPr="00320B49">
                    <w:rPr>
                      <w:rFonts w:ascii="Times New Roman" w:eastAsia="Times New Roman" w:hAnsi="Times New Roman" w:cs="Times New Roman"/>
                      <w:noProof/>
                      <w:color w:val="FF0000"/>
                      <w:sz w:val="28"/>
                      <w:szCs w:val="32"/>
                      <w:lang w:eastAsia="ru-RU"/>
                    </w:rPr>
                    <w:drawing>
                      <wp:inline distT="0" distB="0" distL="0" distR="0" wp14:anchorId="36E14853" wp14:editId="1475EFA0">
                        <wp:extent cx="2293620" cy="2050793"/>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24373" cy="2078290"/>
                                </a:xfrm>
                                <a:prstGeom prst="rect">
                                  <a:avLst/>
                                </a:prstGeom>
                              </pic:spPr>
                            </pic:pic>
                          </a:graphicData>
                        </a:graphic>
                      </wp:inline>
                    </w:drawing>
                  </w:r>
                </w:p>
              </w:tc>
              <w:tc>
                <w:tcPr>
                  <w:tcW w:w="3736" w:type="dxa"/>
                </w:tcPr>
                <w:p w14:paraId="53282F9F" w14:textId="40E979D6" w:rsidR="00320B49" w:rsidRDefault="00320B49" w:rsidP="002479C6">
                  <w:pPr>
                    <w:jc w:val="both"/>
                    <w:rPr>
                      <w:rFonts w:ascii="Times New Roman" w:eastAsia="Times New Roman" w:hAnsi="Times New Roman" w:cs="Times New Roman"/>
                      <w:color w:val="FF0000"/>
                      <w:sz w:val="28"/>
                      <w:szCs w:val="32"/>
                      <w:lang w:eastAsia="ru-RU"/>
                    </w:rPr>
                  </w:pPr>
                  <w:r w:rsidRPr="00320B49">
                    <w:rPr>
                      <w:rFonts w:ascii="Times New Roman" w:eastAsia="Times New Roman" w:hAnsi="Times New Roman" w:cs="Times New Roman"/>
                      <w:noProof/>
                      <w:color w:val="FF0000"/>
                      <w:sz w:val="28"/>
                      <w:szCs w:val="32"/>
                      <w:lang w:eastAsia="ru-RU"/>
                    </w:rPr>
                    <w:drawing>
                      <wp:inline distT="0" distB="0" distL="0" distR="0" wp14:anchorId="57F3CC0D" wp14:editId="313C5E90">
                        <wp:extent cx="2288643" cy="2050415"/>
                        <wp:effectExtent l="0" t="0" r="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39748" cy="2096201"/>
                                </a:xfrm>
                                <a:prstGeom prst="rect">
                                  <a:avLst/>
                                </a:prstGeom>
                              </pic:spPr>
                            </pic:pic>
                          </a:graphicData>
                        </a:graphic>
                      </wp:inline>
                    </w:drawing>
                  </w:r>
                </w:p>
              </w:tc>
            </w:tr>
          </w:tbl>
          <w:p w14:paraId="0FAE7251" w14:textId="4F203B59"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lastRenderedPageBreak/>
              <w:t xml:space="preserve">Для выполнения упражнений на развитие монологической речи учащиеся тройками или четверками рассаживаются за парту, либо учащиеся поворачиваются лицом к ученикам, сидящим за соседней партой. В тройках или четверках учащиеся знакомятся с образцом описания предложенной фотографии, а затем по предложенному им плану составляют самостоятельно описание одной из выбранных ими фотографий. Такие упражнения, как правило, завершаются выступление одного из учащихся малой группы который проводит описание учителю и классу выбранной фотографии. </w:t>
            </w:r>
          </w:p>
          <w:p w14:paraId="32644B65" w14:textId="1195B781"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Для того чтобы стимулировать развитие коммуникативных навыков, нужно выбирать такие формы урока, которые будут наиболее способствовать этому</w:t>
            </w:r>
            <w:r w:rsidR="00A24FE0">
              <w:rPr>
                <w:rFonts w:ascii="Times New Roman" w:eastAsia="Times New Roman" w:hAnsi="Times New Roman" w:cs="Times New Roman"/>
                <w:sz w:val="28"/>
                <w:szCs w:val="32"/>
                <w:lang w:eastAsia="ru-RU"/>
              </w:rPr>
              <w:t>.</w:t>
            </w:r>
          </w:p>
          <w:p w14:paraId="4CAD1D7C" w14:textId="77777777" w:rsidR="002479C6" w:rsidRPr="002479C6" w:rsidRDefault="002479C6" w:rsidP="002479C6">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Необходимо отметить, что развитие коммуникативной компетентности происходит не естественным путем, а с помощью специальных приемов. Все активные методы преследуют одну цель: оказать социально-психологическое воздействие на личность, способствующее развитию и совершенствованию ее коммуникативной компетентности.</w:t>
            </w:r>
          </w:p>
          <w:p w14:paraId="07D09A2A" w14:textId="0F105D9A" w:rsidR="00183DF1" w:rsidRPr="002479C6" w:rsidRDefault="002479C6" w:rsidP="00A24FE0">
            <w:pPr>
              <w:shd w:val="clear" w:color="auto" w:fill="FFFFFF"/>
              <w:ind w:firstLine="709"/>
              <w:jc w:val="both"/>
              <w:rPr>
                <w:rFonts w:ascii="Times New Roman" w:eastAsia="Times New Roman" w:hAnsi="Times New Roman" w:cs="Times New Roman"/>
                <w:sz w:val="28"/>
                <w:szCs w:val="32"/>
                <w:lang w:eastAsia="ru-RU"/>
              </w:rPr>
            </w:pPr>
            <w:r w:rsidRPr="002479C6">
              <w:rPr>
                <w:rFonts w:ascii="Times New Roman" w:eastAsia="Times New Roman" w:hAnsi="Times New Roman" w:cs="Times New Roman"/>
                <w:sz w:val="28"/>
                <w:szCs w:val="32"/>
                <w:lang w:eastAsia="ru-RU"/>
              </w:rPr>
              <w:t>Конечно, разработка структур, схем требует от учителя дополнительного времени. Это большой, нелегкий труд. Однако, как писал Л.</w:t>
            </w:r>
            <w:r w:rsidR="00A24FE0">
              <w:rPr>
                <w:rFonts w:ascii="Times New Roman" w:eastAsia="Times New Roman" w:hAnsi="Times New Roman" w:cs="Times New Roman"/>
                <w:sz w:val="28"/>
                <w:szCs w:val="32"/>
                <w:lang w:eastAsia="ru-RU"/>
              </w:rPr>
              <w:t xml:space="preserve"> </w:t>
            </w:r>
            <w:r w:rsidRPr="002479C6">
              <w:rPr>
                <w:rFonts w:ascii="Times New Roman" w:eastAsia="Times New Roman" w:hAnsi="Times New Roman" w:cs="Times New Roman"/>
                <w:sz w:val="28"/>
                <w:szCs w:val="32"/>
                <w:lang w:eastAsia="ru-RU"/>
              </w:rPr>
              <w:t>Толстой, «чем легче учителю учить, тем труднее ученикам учиться. Чем труднее учителю, тем легче ученику».</w:t>
            </w:r>
          </w:p>
        </w:tc>
      </w:tr>
    </w:tbl>
    <w:p w14:paraId="4D18CFA6" w14:textId="2C4447DE" w:rsidR="005E6B82" w:rsidRDefault="005E6B8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14:paraId="46B66B81" w14:textId="77777777" w:rsidTr="00D513A0">
        <w:tc>
          <w:tcPr>
            <w:tcW w:w="8494" w:type="dxa"/>
          </w:tcPr>
          <w:p w14:paraId="0A366F04" w14:textId="77777777" w:rsidR="00D513A0" w:rsidRDefault="00D513A0" w:rsidP="00D513A0">
            <w:pPr>
              <w:contextualSpacing/>
              <w:jc w:val="right"/>
              <w:rPr>
                <w:rFonts w:ascii="Times New Roman" w:hAnsi="Times New Roman" w:cs="Times New Roman"/>
                <w:bCs/>
                <w:i/>
                <w:sz w:val="28"/>
                <w:szCs w:val="28"/>
              </w:rPr>
            </w:pPr>
            <w:r>
              <w:rPr>
                <w:rFonts w:ascii="Times New Roman" w:hAnsi="Times New Roman" w:cs="Times New Roman"/>
                <w:bCs/>
                <w:i/>
                <w:sz w:val="28"/>
                <w:szCs w:val="28"/>
              </w:rPr>
              <w:t>Учитель истории и обществознания МБОУ СОШ № 11</w:t>
            </w:r>
          </w:p>
          <w:p w14:paraId="533F83F7" w14:textId="7CCD8100" w:rsidR="00D513A0" w:rsidRPr="00D513A0" w:rsidRDefault="00D513A0" w:rsidP="00D513A0">
            <w:pPr>
              <w:contextualSpacing/>
              <w:jc w:val="right"/>
              <w:rPr>
                <w:rFonts w:ascii="Times New Roman" w:hAnsi="Times New Roman" w:cs="Times New Roman"/>
                <w:bCs/>
                <w:i/>
                <w:sz w:val="28"/>
                <w:szCs w:val="28"/>
              </w:rPr>
            </w:pPr>
            <w:r>
              <w:rPr>
                <w:rFonts w:ascii="Times New Roman" w:hAnsi="Times New Roman" w:cs="Times New Roman"/>
                <w:bCs/>
                <w:i/>
                <w:sz w:val="28"/>
                <w:szCs w:val="28"/>
              </w:rPr>
              <w:t>Савченко Татьяна Александровна</w:t>
            </w:r>
          </w:p>
        </w:tc>
      </w:tr>
    </w:tbl>
    <w:p w14:paraId="5285D5B5" w14:textId="73645439" w:rsidR="00D513A0" w:rsidRDefault="00D513A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14:paraId="094E4A72" w14:textId="77777777" w:rsidTr="001E2539">
        <w:tc>
          <w:tcPr>
            <w:tcW w:w="8494" w:type="dxa"/>
          </w:tcPr>
          <w:p w14:paraId="576B7B32" w14:textId="77777777" w:rsidR="00F57FD9" w:rsidRDefault="00F57FD9" w:rsidP="00D513A0">
            <w:pPr>
              <w:jc w:val="center"/>
              <w:rPr>
                <w:rFonts w:ascii="Times New Roman" w:hAnsi="Times New Roman" w:cs="Times New Roman"/>
                <w:b/>
                <w:sz w:val="28"/>
                <w:szCs w:val="28"/>
              </w:rPr>
            </w:pPr>
            <w:r w:rsidRPr="00D513A0">
              <w:rPr>
                <w:rFonts w:ascii="Times New Roman" w:hAnsi="Times New Roman" w:cs="Times New Roman"/>
                <w:b/>
                <w:sz w:val="28"/>
                <w:szCs w:val="28"/>
              </w:rPr>
              <w:t xml:space="preserve">ТЕХНОЛОГИИ ВНЕУРОЧНОЙ ДЕЯТЕЛЬНОСТИ </w:t>
            </w:r>
          </w:p>
          <w:p w14:paraId="145E91A9" w14:textId="18357F90" w:rsidR="00D513A0" w:rsidRDefault="00F57FD9" w:rsidP="00D513A0">
            <w:pPr>
              <w:jc w:val="center"/>
              <w:rPr>
                <w:rFonts w:ascii="Times New Roman" w:hAnsi="Times New Roman" w:cs="Times New Roman"/>
                <w:b/>
                <w:sz w:val="28"/>
                <w:szCs w:val="28"/>
              </w:rPr>
            </w:pPr>
            <w:r w:rsidRPr="00D513A0">
              <w:rPr>
                <w:rFonts w:ascii="Times New Roman" w:hAnsi="Times New Roman" w:cs="Times New Roman"/>
                <w:b/>
                <w:sz w:val="28"/>
                <w:szCs w:val="28"/>
              </w:rPr>
              <w:t>ПО ИСТОРИИ И ОБЩЕСТВОЗНАНИЮ</w:t>
            </w:r>
          </w:p>
          <w:p w14:paraId="3F218E27" w14:textId="77777777" w:rsidR="00F57FD9" w:rsidRPr="00D513A0" w:rsidRDefault="00F57FD9" w:rsidP="00D513A0">
            <w:pPr>
              <w:jc w:val="center"/>
              <w:rPr>
                <w:rFonts w:ascii="Times New Roman" w:hAnsi="Times New Roman" w:cs="Times New Roman"/>
                <w:b/>
                <w:sz w:val="28"/>
                <w:szCs w:val="28"/>
              </w:rPr>
            </w:pPr>
          </w:p>
          <w:p w14:paraId="0B06B6DF" w14:textId="333FBCCC" w:rsidR="00D513A0" w:rsidRPr="00D513A0" w:rsidRDefault="00D513A0" w:rsidP="00F57FD9">
            <w:pPr>
              <w:ind w:firstLine="740"/>
              <w:jc w:val="both"/>
              <w:rPr>
                <w:rFonts w:ascii="Times New Roman" w:hAnsi="Times New Roman" w:cs="Times New Roman"/>
                <w:sz w:val="28"/>
                <w:szCs w:val="28"/>
                <w:shd w:val="clear" w:color="auto" w:fill="FFFFFF"/>
              </w:rPr>
            </w:pPr>
            <w:r w:rsidRPr="00D513A0">
              <w:rPr>
                <w:rFonts w:ascii="Times New Roman" w:hAnsi="Times New Roman" w:cs="Times New Roman"/>
                <w:sz w:val="28"/>
                <w:szCs w:val="28"/>
                <w:shd w:val="clear" w:color="auto" w:fill="FFFFFF"/>
              </w:rPr>
              <w:t>Внеурочная деятельность (ФГОС)</w:t>
            </w:r>
            <w:r w:rsidR="00F57FD9">
              <w:rPr>
                <w:rFonts w:ascii="Times New Roman" w:hAnsi="Times New Roman" w:cs="Times New Roman"/>
                <w:sz w:val="28"/>
                <w:szCs w:val="28"/>
                <w:shd w:val="clear" w:color="auto" w:fill="FFFFFF"/>
              </w:rPr>
              <w:t xml:space="preserve"> </w:t>
            </w:r>
            <w:r w:rsidRPr="00D513A0">
              <w:rPr>
                <w:rFonts w:ascii="Times New Roman" w:hAnsi="Times New Roman" w:cs="Times New Roman"/>
                <w:sz w:val="28"/>
                <w:szCs w:val="28"/>
                <w:shd w:val="clear" w:color="auto" w:fill="FFFFFF"/>
              </w:rPr>
              <w:t xml:space="preserve">- образовательная деятельность, осуществляемая </w:t>
            </w:r>
            <w:r w:rsidRPr="00F57FD9">
              <w:rPr>
                <w:rFonts w:ascii="Times New Roman" w:hAnsi="Times New Roman" w:cs="Times New Roman"/>
                <w:bCs/>
                <w:sz w:val="28"/>
                <w:szCs w:val="28"/>
                <w:shd w:val="clear" w:color="auto" w:fill="FFFFFF"/>
              </w:rPr>
              <w:t>в формах, отличных от классно-урочной,</w:t>
            </w:r>
            <w:r w:rsidRPr="00D513A0">
              <w:rPr>
                <w:rFonts w:ascii="Times New Roman" w:hAnsi="Times New Roman" w:cs="Times New Roman"/>
                <w:sz w:val="28"/>
                <w:szCs w:val="28"/>
                <w:shd w:val="clear" w:color="auto" w:fill="FFFFFF"/>
              </w:rPr>
              <w:t xml:space="preserve"> и направленная на достижение планируемых результатов освоения основной образовательной программы школы. ФГОС рассматривает внеурочную деятельность как неотъемлемую часть образовательного процесса</w:t>
            </w:r>
            <w:r w:rsidR="0077628F">
              <w:rPr>
                <w:rFonts w:ascii="Times New Roman" w:hAnsi="Times New Roman" w:cs="Times New Roman"/>
                <w:sz w:val="28"/>
                <w:szCs w:val="28"/>
                <w:shd w:val="clear" w:color="auto" w:fill="FFFFFF"/>
              </w:rPr>
              <w:t>.</w:t>
            </w:r>
            <w:r w:rsidRPr="00D513A0">
              <w:rPr>
                <w:rFonts w:ascii="Times New Roman" w:hAnsi="Times New Roman" w:cs="Times New Roman"/>
                <w:sz w:val="28"/>
                <w:szCs w:val="28"/>
                <w:shd w:val="clear" w:color="auto" w:fill="FFFFFF"/>
              </w:rPr>
              <w:t xml:space="preserve"> </w:t>
            </w:r>
            <w:r w:rsidR="0077628F">
              <w:rPr>
                <w:rFonts w:ascii="Times New Roman" w:hAnsi="Times New Roman" w:cs="Times New Roman"/>
                <w:sz w:val="28"/>
                <w:szCs w:val="28"/>
                <w:shd w:val="clear" w:color="auto" w:fill="FFFFFF"/>
              </w:rPr>
              <w:t>С</w:t>
            </w:r>
            <w:r w:rsidRPr="00D513A0">
              <w:rPr>
                <w:rFonts w:ascii="Times New Roman" w:hAnsi="Times New Roman" w:cs="Times New Roman"/>
                <w:sz w:val="28"/>
                <w:szCs w:val="28"/>
                <w:shd w:val="clear" w:color="auto" w:fill="FFFFFF"/>
              </w:rPr>
              <w:t>пецифику внеурочной деятельности определяет направленность на достижение личностных и метапредметных результатов</w:t>
            </w:r>
            <w:r w:rsidR="00155417">
              <w:rPr>
                <w:rFonts w:ascii="Times New Roman" w:hAnsi="Times New Roman" w:cs="Times New Roman"/>
                <w:sz w:val="28"/>
                <w:szCs w:val="28"/>
                <w:shd w:val="clear" w:color="auto" w:fill="FFFFFF"/>
              </w:rPr>
              <w:t>.</w:t>
            </w:r>
            <w:r w:rsidRPr="00D513A0">
              <w:rPr>
                <w:rFonts w:ascii="Times New Roman" w:hAnsi="Times New Roman" w:cs="Times New Roman"/>
                <w:sz w:val="28"/>
                <w:szCs w:val="28"/>
                <w:shd w:val="clear" w:color="auto" w:fill="FFFFFF"/>
              </w:rPr>
              <w:t xml:space="preserve"> Поэтому при формировании учебного плана внеурочной деятельности необходимо большую часть времени отводить на внеаудиторную деятельность</w:t>
            </w:r>
            <w:r w:rsidR="00155417">
              <w:rPr>
                <w:rFonts w:ascii="Times New Roman" w:hAnsi="Times New Roman" w:cs="Times New Roman"/>
                <w:sz w:val="28"/>
                <w:szCs w:val="28"/>
                <w:shd w:val="clear" w:color="auto" w:fill="FFFFFF"/>
              </w:rPr>
              <w:t>,</w:t>
            </w:r>
            <w:r w:rsidRPr="00D513A0">
              <w:rPr>
                <w:rFonts w:ascii="Times New Roman" w:hAnsi="Times New Roman" w:cs="Times New Roman"/>
                <w:sz w:val="28"/>
                <w:szCs w:val="28"/>
                <w:shd w:val="clear" w:color="auto" w:fill="FFFFFF"/>
              </w:rPr>
              <w:t xml:space="preserve"> </w:t>
            </w:r>
            <w:r w:rsidR="00155417">
              <w:rPr>
                <w:rFonts w:ascii="Times New Roman" w:hAnsi="Times New Roman" w:cs="Times New Roman"/>
                <w:sz w:val="28"/>
                <w:szCs w:val="28"/>
                <w:shd w:val="clear" w:color="auto" w:fill="FFFFFF"/>
              </w:rPr>
              <w:t>п</w:t>
            </w:r>
            <w:r w:rsidRPr="00D513A0">
              <w:rPr>
                <w:rFonts w:ascii="Times New Roman" w:hAnsi="Times New Roman" w:cs="Times New Roman"/>
                <w:sz w:val="28"/>
                <w:szCs w:val="28"/>
                <w:shd w:val="clear" w:color="auto" w:fill="FFFFFF"/>
              </w:rPr>
              <w:t>ривлекать к ее организации родителей</w:t>
            </w:r>
            <w:r w:rsidR="00155417">
              <w:rPr>
                <w:rFonts w:ascii="Times New Roman" w:hAnsi="Times New Roman" w:cs="Times New Roman"/>
                <w:sz w:val="28"/>
                <w:szCs w:val="28"/>
                <w:shd w:val="clear" w:color="auto" w:fill="FFFFFF"/>
              </w:rPr>
              <w:t xml:space="preserve">, </w:t>
            </w:r>
            <w:r w:rsidRPr="00D513A0">
              <w:rPr>
                <w:rFonts w:ascii="Times New Roman" w:hAnsi="Times New Roman" w:cs="Times New Roman"/>
                <w:sz w:val="28"/>
                <w:szCs w:val="28"/>
                <w:shd w:val="clear" w:color="auto" w:fill="FFFFFF"/>
              </w:rPr>
              <w:t>учреждения образования, культуры.</w:t>
            </w:r>
          </w:p>
          <w:p w14:paraId="3A44F597" w14:textId="02B0C4D5" w:rsidR="00D513A0" w:rsidRPr="00D513A0" w:rsidRDefault="00155417" w:rsidP="00F57FD9">
            <w:pPr>
              <w:ind w:firstLine="74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Ч</w:t>
            </w:r>
            <w:r w:rsidR="00D513A0" w:rsidRPr="00D513A0">
              <w:rPr>
                <w:rFonts w:ascii="Times New Roman" w:hAnsi="Times New Roman" w:cs="Times New Roman"/>
                <w:sz w:val="28"/>
                <w:szCs w:val="28"/>
                <w:shd w:val="clear" w:color="auto" w:fill="FFFFFF"/>
              </w:rPr>
              <w:t>тобы привлечь учащихся к этой работе</w:t>
            </w:r>
            <w:r>
              <w:rPr>
                <w:rFonts w:ascii="Times New Roman" w:hAnsi="Times New Roman" w:cs="Times New Roman"/>
                <w:sz w:val="28"/>
                <w:szCs w:val="28"/>
                <w:shd w:val="clear" w:color="auto" w:fill="FFFFFF"/>
              </w:rPr>
              <w:t>,</w:t>
            </w:r>
            <w:r w:rsidR="00D513A0" w:rsidRPr="00D513A0">
              <w:rPr>
                <w:rFonts w:ascii="Times New Roman" w:hAnsi="Times New Roman" w:cs="Times New Roman"/>
                <w:sz w:val="28"/>
                <w:szCs w:val="28"/>
                <w:shd w:val="clear" w:color="auto" w:fill="FFFFFF"/>
              </w:rPr>
              <w:t xml:space="preserve"> надо использовать современные технологии, показавшие свою эффективность,</w:t>
            </w:r>
            <w:r w:rsidR="00615DCF">
              <w:rPr>
                <w:rFonts w:ascii="Times New Roman" w:hAnsi="Times New Roman" w:cs="Times New Roman"/>
                <w:sz w:val="28"/>
                <w:szCs w:val="28"/>
                <w:shd w:val="clear" w:color="auto" w:fill="FFFFFF"/>
              </w:rPr>
              <w:t xml:space="preserve"> такие, как </w:t>
            </w:r>
            <w:r w:rsidR="00D513A0" w:rsidRPr="00D513A0">
              <w:rPr>
                <w:rFonts w:ascii="Times New Roman" w:hAnsi="Times New Roman" w:cs="Times New Roman"/>
                <w:sz w:val="28"/>
                <w:szCs w:val="28"/>
                <w:shd w:val="clear" w:color="auto" w:fill="FFFFFF"/>
              </w:rPr>
              <w:t>ИКТ, метод проекта, музейн</w:t>
            </w:r>
            <w:r w:rsidR="00615DCF">
              <w:rPr>
                <w:rFonts w:ascii="Times New Roman" w:hAnsi="Times New Roman" w:cs="Times New Roman"/>
                <w:sz w:val="28"/>
                <w:szCs w:val="28"/>
                <w:shd w:val="clear" w:color="auto" w:fill="FFFFFF"/>
              </w:rPr>
              <w:t>ую</w:t>
            </w:r>
            <w:r w:rsidR="00D513A0" w:rsidRPr="00D513A0">
              <w:rPr>
                <w:rFonts w:ascii="Times New Roman" w:hAnsi="Times New Roman" w:cs="Times New Roman"/>
                <w:sz w:val="28"/>
                <w:szCs w:val="28"/>
                <w:shd w:val="clear" w:color="auto" w:fill="FFFFFF"/>
              </w:rPr>
              <w:t xml:space="preserve"> педагогик</w:t>
            </w:r>
            <w:r w:rsidR="00615DCF">
              <w:rPr>
                <w:rFonts w:ascii="Times New Roman" w:hAnsi="Times New Roman" w:cs="Times New Roman"/>
                <w:sz w:val="28"/>
                <w:szCs w:val="28"/>
                <w:shd w:val="clear" w:color="auto" w:fill="FFFFFF"/>
              </w:rPr>
              <w:t>у</w:t>
            </w:r>
            <w:r w:rsidR="00D513A0" w:rsidRPr="00D513A0">
              <w:rPr>
                <w:rFonts w:ascii="Times New Roman" w:hAnsi="Times New Roman" w:cs="Times New Roman"/>
                <w:sz w:val="28"/>
                <w:szCs w:val="28"/>
                <w:shd w:val="clear" w:color="auto" w:fill="FFFFFF"/>
              </w:rPr>
              <w:t>.</w:t>
            </w:r>
          </w:p>
          <w:p w14:paraId="028E7F12" w14:textId="7523B869" w:rsidR="00D513A0" w:rsidRPr="00D513A0" w:rsidRDefault="00D513A0" w:rsidP="00F57FD9">
            <w:pPr>
              <w:ind w:firstLine="740"/>
              <w:jc w:val="both"/>
              <w:rPr>
                <w:rFonts w:ascii="Times New Roman" w:hAnsi="Times New Roman" w:cs="Times New Roman"/>
                <w:sz w:val="28"/>
                <w:szCs w:val="28"/>
                <w:shd w:val="clear" w:color="auto" w:fill="FFFFFF"/>
              </w:rPr>
            </w:pPr>
            <w:r w:rsidRPr="00F57FD9">
              <w:rPr>
                <w:rFonts w:ascii="Times New Roman" w:hAnsi="Times New Roman" w:cs="Times New Roman"/>
                <w:bCs/>
                <w:sz w:val="28"/>
                <w:szCs w:val="28"/>
                <w:shd w:val="clear" w:color="auto" w:fill="FFFFFF"/>
              </w:rPr>
              <w:t>Использование компьютеров и телекоммуникации</w:t>
            </w:r>
            <w:r w:rsidRPr="00D513A0">
              <w:rPr>
                <w:rFonts w:ascii="Times New Roman" w:hAnsi="Times New Roman" w:cs="Times New Roman"/>
                <w:sz w:val="28"/>
                <w:szCs w:val="28"/>
                <w:shd w:val="clear" w:color="auto" w:fill="FFFFFF"/>
              </w:rPr>
              <w:t xml:space="preserve"> в учебно-воспитательной работе позволяет активизировать познавательную </w:t>
            </w:r>
            <w:r w:rsidRPr="00D513A0">
              <w:rPr>
                <w:rFonts w:ascii="Times New Roman" w:hAnsi="Times New Roman" w:cs="Times New Roman"/>
                <w:sz w:val="28"/>
                <w:szCs w:val="28"/>
                <w:shd w:val="clear" w:color="auto" w:fill="FFFFFF"/>
              </w:rPr>
              <w:lastRenderedPageBreak/>
              <w:t>деятельность учащихся, совершенствовать их навыки работы с информацией, повышать уровень работы с информационными ресурсами, развивать кругозор, культуру, самосознание учащихся, развивать творческие и коммуникативные способности школьников, оказывает помощь в подготовке к государственной итоговой аттестации по истории и обществознанию в форме ОГЭ и ЕГЭ.</w:t>
            </w:r>
          </w:p>
          <w:p w14:paraId="2FAD8784" w14:textId="318568E0" w:rsidR="00D513A0" w:rsidRPr="00D513A0" w:rsidRDefault="00D513A0" w:rsidP="00F57FD9">
            <w:pPr>
              <w:ind w:firstLine="740"/>
              <w:jc w:val="both"/>
              <w:rPr>
                <w:rFonts w:ascii="Times New Roman" w:hAnsi="Times New Roman" w:cs="Times New Roman"/>
                <w:sz w:val="28"/>
                <w:szCs w:val="28"/>
                <w:shd w:val="clear" w:color="auto" w:fill="FFFFFF"/>
              </w:rPr>
            </w:pPr>
            <w:r w:rsidRPr="00D513A0">
              <w:rPr>
                <w:rFonts w:ascii="Times New Roman" w:hAnsi="Times New Roman" w:cs="Times New Roman"/>
                <w:sz w:val="28"/>
                <w:szCs w:val="28"/>
                <w:shd w:val="clear" w:color="auto" w:fill="FFFFFF"/>
              </w:rPr>
              <w:t>Компьютерные телекоммуникации обеспечивают возможность составлени</w:t>
            </w:r>
            <w:r w:rsidR="00615DCF">
              <w:rPr>
                <w:rFonts w:ascii="Times New Roman" w:hAnsi="Times New Roman" w:cs="Times New Roman"/>
                <w:sz w:val="28"/>
                <w:szCs w:val="28"/>
                <w:shd w:val="clear" w:color="auto" w:fill="FFFFFF"/>
              </w:rPr>
              <w:t>я</w:t>
            </w:r>
            <w:r w:rsidRPr="00D513A0">
              <w:rPr>
                <w:rFonts w:ascii="Times New Roman" w:hAnsi="Times New Roman" w:cs="Times New Roman"/>
                <w:sz w:val="28"/>
                <w:szCs w:val="28"/>
                <w:shd w:val="clear" w:color="auto" w:fill="FFFFFF"/>
              </w:rPr>
              <w:t xml:space="preserve"> докладов, выступлений, рефератов с использованием электронных энциклопедий и </w:t>
            </w:r>
            <w:proofErr w:type="spellStart"/>
            <w:r w:rsidRPr="00D513A0">
              <w:rPr>
                <w:rFonts w:ascii="Times New Roman" w:hAnsi="Times New Roman" w:cs="Times New Roman"/>
                <w:sz w:val="28"/>
                <w:szCs w:val="28"/>
                <w:shd w:val="clear" w:color="auto" w:fill="FFFFFF"/>
              </w:rPr>
              <w:t>Internet</w:t>
            </w:r>
            <w:proofErr w:type="spellEnd"/>
            <w:r w:rsidRPr="00D513A0">
              <w:rPr>
                <w:rFonts w:ascii="Times New Roman" w:hAnsi="Times New Roman" w:cs="Times New Roman"/>
                <w:sz w:val="28"/>
                <w:szCs w:val="28"/>
                <w:shd w:val="clear" w:color="auto" w:fill="FFFFFF"/>
              </w:rPr>
              <w:t xml:space="preserve">-источников. </w:t>
            </w:r>
          </w:p>
          <w:p w14:paraId="2F34B2B7" w14:textId="719B0F5D" w:rsidR="00D513A0" w:rsidRPr="00D513A0" w:rsidRDefault="00D513A0" w:rsidP="00F57FD9">
            <w:pPr>
              <w:ind w:firstLine="740"/>
              <w:jc w:val="both"/>
              <w:rPr>
                <w:rFonts w:ascii="Times New Roman" w:hAnsi="Times New Roman" w:cs="Times New Roman"/>
                <w:sz w:val="28"/>
                <w:szCs w:val="28"/>
                <w:shd w:val="clear" w:color="auto" w:fill="FFFFFF"/>
              </w:rPr>
            </w:pPr>
            <w:r w:rsidRPr="00F57FD9">
              <w:rPr>
                <w:rFonts w:ascii="Times New Roman" w:hAnsi="Times New Roman" w:cs="Times New Roman"/>
                <w:bCs/>
                <w:sz w:val="28"/>
                <w:szCs w:val="28"/>
                <w:shd w:val="clear" w:color="auto" w:fill="FFFFFF"/>
              </w:rPr>
              <w:t>Большую помощь оказывают компьютерные сети.</w:t>
            </w:r>
            <w:r w:rsidRPr="00D513A0">
              <w:rPr>
                <w:rFonts w:ascii="Times New Roman" w:hAnsi="Times New Roman" w:cs="Times New Roman"/>
                <w:sz w:val="28"/>
                <w:szCs w:val="28"/>
                <w:shd w:val="clear" w:color="auto" w:fill="FFFFFF"/>
              </w:rPr>
              <w:t xml:space="preserve"> В частности ВК. Через данную систему происходит быстрое оповещение учеников о предстоящих мероприятиях, обозначаются ссылки для перехода н</w:t>
            </w:r>
            <w:r w:rsidR="00671776">
              <w:rPr>
                <w:rFonts w:ascii="Times New Roman" w:hAnsi="Times New Roman" w:cs="Times New Roman"/>
                <w:sz w:val="28"/>
                <w:szCs w:val="28"/>
                <w:shd w:val="clear" w:color="auto" w:fill="FFFFFF"/>
              </w:rPr>
              <w:t>а</w:t>
            </w:r>
            <w:r w:rsidRPr="00D513A0">
              <w:rPr>
                <w:rFonts w:ascii="Times New Roman" w:hAnsi="Times New Roman" w:cs="Times New Roman"/>
                <w:sz w:val="28"/>
                <w:szCs w:val="28"/>
                <w:shd w:val="clear" w:color="auto" w:fill="FFFFFF"/>
              </w:rPr>
              <w:t xml:space="preserve"> определенные сайты. </w:t>
            </w:r>
          </w:p>
          <w:p w14:paraId="13B8E635" w14:textId="64A96456" w:rsidR="00D513A0" w:rsidRPr="00D513A0" w:rsidRDefault="00D513A0" w:rsidP="00F57FD9">
            <w:pPr>
              <w:ind w:firstLine="740"/>
              <w:jc w:val="both"/>
              <w:rPr>
                <w:rFonts w:ascii="Times New Roman" w:hAnsi="Times New Roman" w:cs="Times New Roman"/>
                <w:sz w:val="28"/>
                <w:szCs w:val="28"/>
                <w:shd w:val="clear" w:color="auto" w:fill="FFFFFF"/>
              </w:rPr>
            </w:pPr>
            <w:r w:rsidRPr="00D513A0">
              <w:rPr>
                <w:rFonts w:ascii="Times New Roman" w:hAnsi="Times New Roman" w:cs="Times New Roman"/>
                <w:sz w:val="28"/>
                <w:szCs w:val="28"/>
                <w:shd w:val="clear" w:color="auto" w:fill="FFFFFF"/>
              </w:rPr>
              <w:t>За последний учебный год мы использовали ресурсы следующих сайтов:</w:t>
            </w:r>
          </w:p>
          <w:p w14:paraId="37643CEC" w14:textId="133FFC91" w:rsidR="00D513A0" w:rsidRPr="00D513A0" w:rsidRDefault="00D96B9A" w:rsidP="00F57FD9">
            <w:pPr>
              <w:ind w:firstLine="740"/>
              <w:jc w:val="both"/>
              <w:rPr>
                <w:rFonts w:ascii="Times New Roman" w:hAnsi="Times New Roman" w:cs="Times New Roman"/>
                <w:sz w:val="28"/>
                <w:szCs w:val="28"/>
              </w:rPr>
            </w:pPr>
            <w:hyperlink r:id="rId13" w:history="1">
              <w:r w:rsidR="00D513A0" w:rsidRPr="00D513A0">
                <w:rPr>
                  <w:rFonts w:ascii="Times New Roman" w:hAnsi="Times New Roman" w:cs="Times New Roman"/>
                  <w:color w:val="0000FF"/>
                  <w:sz w:val="28"/>
                  <w:szCs w:val="28"/>
                  <w:u w:val="single"/>
                </w:rPr>
                <w:t>https://obrazovaka.ru</w:t>
              </w:r>
            </w:hyperlink>
            <w:r w:rsidR="00D513A0" w:rsidRPr="00D513A0">
              <w:rPr>
                <w:rFonts w:ascii="Times New Roman" w:hAnsi="Times New Roman" w:cs="Times New Roman"/>
                <w:sz w:val="28"/>
                <w:szCs w:val="28"/>
              </w:rPr>
              <w:t xml:space="preserve"> (тематические тесты по всем разделам истории и обществознания с определением уровня, помещением фото на доску почета (наивысший-«БОГ»)</w:t>
            </w:r>
            <w:r w:rsidR="001E2539">
              <w:rPr>
                <w:rFonts w:ascii="Times New Roman" w:hAnsi="Times New Roman" w:cs="Times New Roman"/>
                <w:sz w:val="28"/>
                <w:szCs w:val="28"/>
              </w:rPr>
              <w:t>,</w:t>
            </w:r>
          </w:p>
          <w:p w14:paraId="1B81F005" w14:textId="18C9083E" w:rsidR="00D513A0" w:rsidRPr="001E2539" w:rsidRDefault="00D96B9A" w:rsidP="00F57FD9">
            <w:pPr>
              <w:ind w:firstLine="740"/>
              <w:jc w:val="both"/>
              <w:rPr>
                <w:rFonts w:ascii="Times New Roman" w:hAnsi="Times New Roman" w:cs="Times New Roman"/>
                <w:sz w:val="28"/>
                <w:szCs w:val="28"/>
              </w:rPr>
            </w:pPr>
            <w:hyperlink r:id="rId14" w:tgtFrame="_blank" w:history="1">
              <w:r w:rsidR="00D513A0" w:rsidRPr="00D513A0">
                <w:rPr>
                  <w:rFonts w:ascii="Times New Roman" w:hAnsi="Times New Roman" w:cs="Times New Roman"/>
                  <w:color w:val="0000FF"/>
                  <w:sz w:val="28"/>
                  <w:szCs w:val="28"/>
                  <w:u w:val="single"/>
                  <w:shd w:val="clear" w:color="auto" w:fill="FFFFFF"/>
                  <w:lang w:val="en-US"/>
                </w:rPr>
                <w:t>test</w:t>
              </w:r>
              <w:r w:rsidR="00D513A0" w:rsidRPr="00D513A0">
                <w:rPr>
                  <w:rFonts w:ascii="Times New Roman" w:hAnsi="Times New Roman" w:cs="Times New Roman"/>
                  <w:color w:val="0000FF"/>
                  <w:sz w:val="28"/>
                  <w:szCs w:val="28"/>
                  <w:u w:val="single"/>
                  <w:shd w:val="clear" w:color="auto" w:fill="FFFFFF"/>
                </w:rPr>
                <w:t>.</w:t>
              </w:r>
              <w:proofErr w:type="spellStart"/>
              <w:r w:rsidR="00D513A0" w:rsidRPr="00D513A0">
                <w:rPr>
                  <w:rFonts w:ascii="Times New Roman" w:hAnsi="Times New Roman" w:cs="Times New Roman"/>
                  <w:color w:val="0000FF"/>
                  <w:sz w:val="28"/>
                  <w:szCs w:val="28"/>
                  <w:u w:val="single"/>
                  <w:shd w:val="clear" w:color="auto" w:fill="FFFFFF"/>
                  <w:lang w:val="en-US"/>
                </w:rPr>
                <w:t>finzachet</w:t>
              </w:r>
              <w:proofErr w:type="spellEnd"/>
              <w:r w:rsidR="00D513A0" w:rsidRPr="00D513A0">
                <w:rPr>
                  <w:rFonts w:ascii="Times New Roman" w:hAnsi="Times New Roman" w:cs="Times New Roman"/>
                  <w:color w:val="0000FF"/>
                  <w:sz w:val="28"/>
                  <w:szCs w:val="28"/>
                  <w:u w:val="single"/>
                  <w:shd w:val="clear" w:color="auto" w:fill="FFFFFF"/>
                </w:rPr>
                <w:t>.</w:t>
              </w:r>
              <w:r w:rsidR="00D513A0" w:rsidRPr="00D513A0">
                <w:rPr>
                  <w:rFonts w:ascii="Times New Roman" w:hAnsi="Times New Roman" w:cs="Times New Roman"/>
                  <w:color w:val="0000FF"/>
                  <w:sz w:val="28"/>
                  <w:szCs w:val="28"/>
                  <w:u w:val="single"/>
                  <w:shd w:val="clear" w:color="auto" w:fill="FFFFFF"/>
                  <w:lang w:val="en-US"/>
                </w:rPr>
                <w:t>ru</w:t>
              </w:r>
            </w:hyperlink>
            <w:r w:rsidR="001E2539">
              <w:rPr>
                <w:rFonts w:ascii="Times New Roman" w:hAnsi="Times New Roman" w:cs="Times New Roman"/>
                <w:color w:val="0000FF"/>
                <w:sz w:val="28"/>
                <w:szCs w:val="28"/>
                <w:u w:val="single"/>
                <w:shd w:val="clear" w:color="auto" w:fill="FFFFFF"/>
              </w:rPr>
              <w:t>,</w:t>
            </w:r>
          </w:p>
          <w:p w14:paraId="62E1B1D4" w14:textId="734DE386" w:rsidR="00D513A0" w:rsidRPr="00D513A0" w:rsidRDefault="00D96B9A" w:rsidP="00F57FD9">
            <w:pPr>
              <w:ind w:firstLine="740"/>
              <w:jc w:val="both"/>
              <w:rPr>
                <w:rFonts w:ascii="Times New Roman" w:hAnsi="Times New Roman" w:cs="Times New Roman"/>
                <w:sz w:val="28"/>
                <w:szCs w:val="28"/>
              </w:rPr>
            </w:pPr>
            <w:hyperlink r:id="rId15" w:history="1">
              <w:r w:rsidR="00D513A0" w:rsidRPr="00D513A0">
                <w:rPr>
                  <w:rFonts w:ascii="Times New Roman" w:hAnsi="Times New Roman" w:cs="Times New Roman"/>
                  <w:color w:val="0000FF"/>
                  <w:sz w:val="28"/>
                  <w:szCs w:val="28"/>
                  <w:u w:val="single"/>
                  <w:lang w:val="en-US"/>
                </w:rPr>
                <w:t>http</w:t>
              </w:r>
              <w:r w:rsidR="00D513A0" w:rsidRPr="00D513A0">
                <w:rPr>
                  <w:rFonts w:ascii="Times New Roman" w:hAnsi="Times New Roman" w:cs="Times New Roman"/>
                  <w:color w:val="0000FF"/>
                  <w:sz w:val="28"/>
                  <w:szCs w:val="28"/>
                  <w:u w:val="single"/>
                </w:rPr>
                <w:t>://</w:t>
              </w:r>
              <w:proofErr w:type="spellStart"/>
              <w:r w:rsidR="00D513A0" w:rsidRPr="00D513A0">
                <w:rPr>
                  <w:rFonts w:ascii="Times New Roman" w:hAnsi="Times New Roman" w:cs="Times New Roman"/>
                  <w:color w:val="0000FF"/>
                  <w:sz w:val="28"/>
                  <w:szCs w:val="28"/>
                  <w:u w:val="single"/>
                  <w:lang w:val="en-US"/>
                </w:rPr>
                <w:t>dni</w:t>
              </w:r>
              <w:proofErr w:type="spellEnd"/>
              <w:r w:rsidR="00D513A0" w:rsidRPr="00D513A0">
                <w:rPr>
                  <w:rFonts w:ascii="Times New Roman" w:hAnsi="Times New Roman" w:cs="Times New Roman"/>
                  <w:color w:val="0000FF"/>
                  <w:sz w:val="28"/>
                  <w:szCs w:val="28"/>
                  <w:u w:val="single"/>
                </w:rPr>
                <w:t>-</w:t>
              </w:r>
              <w:proofErr w:type="spellStart"/>
              <w:r w:rsidR="00D513A0" w:rsidRPr="00D513A0">
                <w:rPr>
                  <w:rFonts w:ascii="Times New Roman" w:hAnsi="Times New Roman" w:cs="Times New Roman"/>
                  <w:color w:val="0000FF"/>
                  <w:sz w:val="28"/>
                  <w:szCs w:val="28"/>
                  <w:u w:val="single"/>
                  <w:lang w:val="en-US"/>
                </w:rPr>
                <w:t>fg</w:t>
              </w:r>
              <w:proofErr w:type="spellEnd"/>
              <w:r w:rsidR="00D513A0" w:rsidRPr="00D513A0">
                <w:rPr>
                  <w:rFonts w:ascii="Times New Roman" w:hAnsi="Times New Roman" w:cs="Times New Roman"/>
                  <w:color w:val="0000FF"/>
                  <w:sz w:val="28"/>
                  <w:szCs w:val="28"/>
                  <w:u w:val="single"/>
                </w:rPr>
                <w:t>.</w:t>
              </w:r>
              <w:r w:rsidR="00D513A0" w:rsidRPr="00D513A0">
                <w:rPr>
                  <w:rFonts w:ascii="Times New Roman" w:hAnsi="Times New Roman" w:cs="Times New Roman"/>
                  <w:color w:val="0000FF"/>
                  <w:sz w:val="28"/>
                  <w:szCs w:val="28"/>
                  <w:u w:val="single"/>
                  <w:lang w:val="en-US"/>
                </w:rPr>
                <w:t>ru</w:t>
              </w:r>
            </w:hyperlink>
            <w:r w:rsidR="00D513A0" w:rsidRPr="00D513A0">
              <w:rPr>
                <w:rFonts w:ascii="Times New Roman" w:hAnsi="Times New Roman" w:cs="Times New Roman"/>
                <w:sz w:val="28"/>
                <w:szCs w:val="28"/>
              </w:rPr>
              <w:t xml:space="preserve"> (онлайн-уроки по финансовой грамотности)</w:t>
            </w:r>
            <w:r w:rsidR="001E2539">
              <w:rPr>
                <w:rFonts w:ascii="Times New Roman" w:hAnsi="Times New Roman" w:cs="Times New Roman"/>
                <w:sz w:val="28"/>
                <w:szCs w:val="28"/>
              </w:rPr>
              <w:t>,</w:t>
            </w:r>
          </w:p>
          <w:p w14:paraId="076FECD5" w14:textId="0E1E83F1" w:rsidR="00D513A0" w:rsidRPr="00D513A0" w:rsidRDefault="00D96B9A" w:rsidP="00F57FD9">
            <w:pPr>
              <w:ind w:firstLine="740"/>
              <w:jc w:val="both"/>
              <w:rPr>
                <w:rFonts w:ascii="Times New Roman" w:hAnsi="Times New Roman" w:cs="Times New Roman"/>
                <w:sz w:val="28"/>
                <w:szCs w:val="28"/>
                <w:shd w:val="clear" w:color="auto" w:fill="FFFFFF"/>
              </w:rPr>
            </w:pPr>
            <w:hyperlink r:id="rId16" w:tgtFrame="_blank" w:history="1">
              <w:proofErr w:type="spellStart"/>
              <w:proofErr w:type="gramStart"/>
              <w:r w:rsidR="00D513A0" w:rsidRPr="00D513A0">
                <w:rPr>
                  <w:rFonts w:ascii="Times New Roman" w:hAnsi="Times New Roman" w:cs="Times New Roman"/>
                  <w:color w:val="0000FF"/>
                  <w:sz w:val="28"/>
                  <w:szCs w:val="28"/>
                  <w:u w:val="single"/>
                  <w:shd w:val="clear" w:color="auto" w:fill="FFFFFF"/>
                </w:rPr>
                <w:t>юрдиктант.рф</w:t>
              </w:r>
              <w:proofErr w:type="spellEnd"/>
              <w:proofErr w:type="gramEnd"/>
            </w:hyperlink>
            <w:r w:rsidR="001E2539">
              <w:rPr>
                <w:rFonts w:ascii="Times New Roman" w:hAnsi="Times New Roman" w:cs="Times New Roman"/>
                <w:color w:val="0000FF"/>
                <w:sz w:val="28"/>
                <w:szCs w:val="28"/>
                <w:u w:val="single"/>
                <w:shd w:val="clear" w:color="auto" w:fill="FFFFFF"/>
              </w:rPr>
              <w:t>,</w:t>
            </w:r>
          </w:p>
          <w:p w14:paraId="6BDD608C" w14:textId="43B87C8F" w:rsidR="00D513A0" w:rsidRPr="00D513A0" w:rsidRDefault="00D96B9A" w:rsidP="00D513A0">
            <w:pPr>
              <w:jc w:val="both"/>
              <w:rPr>
                <w:rFonts w:ascii="Times New Roman" w:hAnsi="Times New Roman" w:cs="Times New Roman"/>
                <w:sz w:val="28"/>
                <w:szCs w:val="28"/>
              </w:rPr>
            </w:pPr>
            <w:hyperlink r:id="rId17" w:tgtFrame="_blank" w:tooltip="http://ikkk.ru/news/izbiratelnaya-komissiya-krasnodarskogo-kraya-provodit-internet-viktorinu-v-preddverii-prazdnovaniya-25-letiya-konstitutsii-rossii/" w:history="1">
              <w:r w:rsidR="00D513A0" w:rsidRPr="00D513A0">
                <w:rPr>
                  <w:rFonts w:ascii="Times New Roman" w:hAnsi="Times New Roman" w:cs="Times New Roman"/>
                  <w:color w:val="0000FF"/>
                  <w:sz w:val="28"/>
                  <w:szCs w:val="28"/>
                  <w:u w:val="single"/>
                  <w:shd w:val="clear" w:color="auto" w:fill="FFFFFF"/>
                </w:rPr>
                <w:t>http://ikkk.ru/news/izbiratelnaya-komissiya-krasnodar</w:t>
              </w:r>
            </w:hyperlink>
            <w:r w:rsidR="00D513A0" w:rsidRPr="00D513A0">
              <w:rPr>
                <w:rFonts w:ascii="Times New Roman" w:hAnsi="Times New Roman" w:cs="Times New Roman"/>
                <w:sz w:val="28"/>
                <w:szCs w:val="28"/>
              </w:rPr>
              <w:t xml:space="preserve"> (викторина, посвященная 25-летию Конституции РФ»)</w:t>
            </w:r>
            <w:r w:rsidR="001E2539">
              <w:rPr>
                <w:rFonts w:ascii="Times New Roman" w:hAnsi="Times New Roman" w:cs="Times New Roman"/>
                <w:sz w:val="28"/>
                <w:szCs w:val="28"/>
              </w:rPr>
              <w:t>.</w:t>
            </w:r>
          </w:p>
          <w:p w14:paraId="400101AA" w14:textId="5A6479FF" w:rsidR="00D513A0" w:rsidRPr="00D513A0" w:rsidRDefault="00D513A0" w:rsidP="00F57FD9">
            <w:pPr>
              <w:shd w:val="clear" w:color="auto" w:fill="FFFFFF"/>
              <w:ind w:firstLine="740"/>
              <w:jc w:val="both"/>
              <w:rPr>
                <w:rFonts w:ascii="Times New Roman" w:eastAsia="Times New Roman" w:hAnsi="Times New Roman" w:cs="Times New Roman"/>
                <w:sz w:val="28"/>
                <w:szCs w:val="28"/>
                <w:lang w:eastAsia="ru-RU"/>
              </w:rPr>
            </w:pPr>
            <w:r w:rsidRPr="00F57FD9">
              <w:rPr>
                <w:rFonts w:ascii="Times New Roman" w:eastAsia="Times New Roman" w:hAnsi="Times New Roman" w:cs="Times New Roman"/>
                <w:bCs/>
                <w:sz w:val="28"/>
                <w:szCs w:val="28"/>
                <w:lang w:eastAsia="ru-RU"/>
              </w:rPr>
              <w:t>Музейная педагогика</w:t>
            </w:r>
            <w:r w:rsidRPr="00D513A0">
              <w:rPr>
                <w:rFonts w:ascii="Times New Roman" w:eastAsia="Times New Roman" w:hAnsi="Times New Roman" w:cs="Times New Roman"/>
                <w:sz w:val="28"/>
                <w:szCs w:val="28"/>
                <w:lang w:eastAsia="ru-RU"/>
              </w:rPr>
              <w:t xml:space="preserve"> также рассматривается мною как инновационная педагогическая технология.</w:t>
            </w:r>
          </w:p>
          <w:p w14:paraId="01A9A909" w14:textId="2A5C9822" w:rsidR="00D513A0" w:rsidRPr="00D513A0" w:rsidRDefault="00D513A0" w:rsidP="00F57FD9">
            <w:pPr>
              <w:shd w:val="clear" w:color="auto" w:fill="FFFFFF"/>
              <w:ind w:firstLine="743"/>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t>Современные школьники отличаются от прежних поколений. Они увлекаются компьютерными технологиями, современными видами искусства, новыми телепрограммами. Дети зачастую не в силах справиться с</w:t>
            </w:r>
            <w:r w:rsidR="00F57FD9">
              <w:rPr>
                <w:rFonts w:ascii="Times New Roman" w:eastAsia="Times New Roman" w:hAnsi="Times New Roman" w:cs="Times New Roman"/>
                <w:sz w:val="28"/>
                <w:szCs w:val="28"/>
                <w:lang w:eastAsia="ru-RU"/>
              </w:rPr>
              <w:t xml:space="preserve"> </w:t>
            </w:r>
            <w:r w:rsidRPr="00D513A0">
              <w:rPr>
                <w:rFonts w:ascii="Times New Roman" w:eastAsia="Times New Roman" w:hAnsi="Times New Roman" w:cs="Times New Roman"/>
                <w:sz w:val="28"/>
                <w:szCs w:val="28"/>
                <w:shd w:val="clear" w:color="auto" w:fill="FFFFFF"/>
                <w:lang w:eastAsia="ru-RU"/>
              </w:rPr>
              <w:t>потоком необработанной информации, они</w:t>
            </w:r>
            <w:r w:rsidR="00671776">
              <w:rPr>
                <w:rFonts w:ascii="Times New Roman" w:eastAsia="Times New Roman" w:hAnsi="Times New Roman" w:cs="Times New Roman"/>
                <w:sz w:val="28"/>
                <w:szCs w:val="28"/>
                <w:shd w:val="clear" w:color="auto" w:fill="FFFFFF"/>
                <w:lang w:eastAsia="ru-RU"/>
              </w:rPr>
              <w:t xml:space="preserve"> </w:t>
            </w:r>
            <w:r w:rsidRPr="00D513A0">
              <w:rPr>
                <w:rFonts w:ascii="Times New Roman" w:eastAsia="Times New Roman" w:hAnsi="Times New Roman" w:cs="Times New Roman"/>
                <w:sz w:val="28"/>
                <w:szCs w:val="28"/>
                <w:lang w:eastAsia="ru-RU"/>
              </w:rPr>
              <w:t xml:space="preserve">забывают о нравственных ценностях, морали, культуре и важнейших достижениях человечества. Последнее десятилетие – это годы интенсивного обновления педагогического процесса, </w:t>
            </w:r>
            <w:r w:rsidRPr="00F57FD9">
              <w:rPr>
                <w:rFonts w:ascii="Times New Roman" w:eastAsia="Times New Roman" w:hAnsi="Times New Roman" w:cs="Times New Roman"/>
                <w:bCs/>
                <w:sz w:val="28"/>
                <w:szCs w:val="28"/>
                <w:lang w:eastAsia="ru-RU"/>
              </w:rPr>
              <w:t>переосмысления самой сущности исторического образования.</w:t>
            </w:r>
            <w:r w:rsidRPr="00D513A0">
              <w:rPr>
                <w:rFonts w:ascii="Times New Roman" w:eastAsia="Times New Roman" w:hAnsi="Times New Roman" w:cs="Times New Roman"/>
                <w:sz w:val="28"/>
                <w:szCs w:val="28"/>
                <w:lang w:eastAsia="ru-RU"/>
              </w:rPr>
              <w:t xml:space="preserve"> Создать такие условия, в которых ребенок смог бы максимально самореализоваться, то есть установить собственные отношения с обществом, историей, культурой человечества – является одной из основных задач воспитательного процесса.</w:t>
            </w:r>
            <w:r w:rsidR="00F57FD9">
              <w:rPr>
                <w:rFonts w:ascii="Times New Roman" w:eastAsia="Times New Roman" w:hAnsi="Times New Roman" w:cs="Times New Roman"/>
                <w:sz w:val="28"/>
                <w:szCs w:val="28"/>
                <w:lang w:eastAsia="ru-RU"/>
              </w:rPr>
              <w:t xml:space="preserve"> </w:t>
            </w:r>
            <w:r w:rsidRPr="00D513A0">
              <w:rPr>
                <w:rFonts w:ascii="Times New Roman" w:eastAsia="Times New Roman" w:hAnsi="Times New Roman" w:cs="Times New Roman"/>
                <w:sz w:val="28"/>
                <w:szCs w:val="28"/>
                <w:shd w:val="clear" w:color="auto" w:fill="FFFFFF"/>
                <w:lang w:eastAsia="ru-RU"/>
              </w:rPr>
              <w:t>В связи с этим необходимо искать, разрабатывать и внедрять новые формы и средства активизации познавательной деятельности.</w:t>
            </w:r>
            <w:r w:rsidR="00671776">
              <w:rPr>
                <w:rFonts w:ascii="Times New Roman" w:eastAsia="Times New Roman" w:hAnsi="Times New Roman" w:cs="Times New Roman"/>
                <w:sz w:val="28"/>
                <w:szCs w:val="28"/>
                <w:shd w:val="clear" w:color="auto" w:fill="FFFFFF"/>
                <w:lang w:eastAsia="ru-RU"/>
              </w:rPr>
              <w:t xml:space="preserve"> </w:t>
            </w:r>
            <w:r w:rsidRPr="00D513A0">
              <w:rPr>
                <w:rFonts w:ascii="Times New Roman" w:eastAsia="Times New Roman" w:hAnsi="Times New Roman" w:cs="Times New Roman"/>
                <w:sz w:val="28"/>
                <w:szCs w:val="28"/>
                <w:lang w:eastAsia="ru-RU"/>
              </w:rPr>
              <w:t>И на помощь нам приходит музейная педагогика.</w:t>
            </w:r>
          </w:p>
          <w:p w14:paraId="64C65C50" w14:textId="3934C702" w:rsidR="00D513A0" w:rsidRPr="00D513A0" w:rsidRDefault="00D513A0" w:rsidP="00F57FD9">
            <w:pPr>
              <w:ind w:firstLine="743"/>
              <w:contextualSpacing/>
              <w:jc w:val="both"/>
              <w:rPr>
                <w:rFonts w:ascii="Times New Roman" w:hAnsi="Times New Roman" w:cs="Times New Roman"/>
                <w:noProof/>
                <w:sz w:val="28"/>
                <w:szCs w:val="28"/>
                <w:lang w:eastAsia="ru-RU"/>
              </w:rPr>
            </w:pPr>
            <w:r w:rsidRPr="00D513A0">
              <w:rPr>
                <w:rFonts w:ascii="Times New Roman" w:hAnsi="Times New Roman" w:cs="Times New Roman"/>
                <w:noProof/>
                <w:sz w:val="28"/>
                <w:szCs w:val="28"/>
                <w:lang w:eastAsia="ru-RU"/>
              </w:rPr>
              <w:t xml:space="preserve">Ошибочно думать, что данная технология может быть реализована только в школах, где есть краеведческие музеи или музейные комнаты, главное, чтобы учитель обладал исследовательской культурой и научил этому своих учеников. </w:t>
            </w:r>
          </w:p>
          <w:p w14:paraId="28D0630C" w14:textId="67B02D3C" w:rsidR="00D513A0" w:rsidRPr="00D513A0" w:rsidRDefault="00D513A0" w:rsidP="00F57FD9">
            <w:pPr>
              <w:ind w:firstLine="743"/>
              <w:contextualSpacing/>
              <w:jc w:val="both"/>
              <w:rPr>
                <w:rFonts w:ascii="Times New Roman" w:hAnsi="Times New Roman" w:cs="Times New Roman"/>
                <w:sz w:val="28"/>
                <w:szCs w:val="28"/>
              </w:rPr>
            </w:pPr>
            <w:r w:rsidRPr="00D513A0">
              <w:rPr>
                <w:rFonts w:ascii="Times New Roman" w:hAnsi="Times New Roman" w:cs="Times New Roman"/>
                <w:noProof/>
                <w:sz w:val="28"/>
                <w:szCs w:val="28"/>
                <w:lang w:eastAsia="ru-RU"/>
              </w:rPr>
              <w:t xml:space="preserve">В нашем районе активно используется </w:t>
            </w:r>
            <w:r w:rsidRPr="00F57FD9">
              <w:rPr>
                <w:rFonts w:ascii="Times New Roman" w:hAnsi="Times New Roman" w:cs="Times New Roman"/>
                <w:bCs/>
                <w:noProof/>
                <w:sz w:val="28"/>
                <w:szCs w:val="28"/>
                <w:lang w:eastAsia="ru-RU"/>
              </w:rPr>
              <w:t>форма «Музей под открытым небом».</w:t>
            </w:r>
            <w:r w:rsidRPr="00D513A0">
              <w:rPr>
                <w:rFonts w:ascii="Times New Roman" w:hAnsi="Times New Roman" w:cs="Times New Roman"/>
                <w:noProof/>
                <w:sz w:val="28"/>
                <w:szCs w:val="28"/>
                <w:lang w:eastAsia="ru-RU"/>
              </w:rPr>
              <w:t xml:space="preserve"> Каждый год 9 мая в День победы над фашисткой </w:t>
            </w:r>
            <w:r w:rsidRPr="00D513A0">
              <w:rPr>
                <w:rFonts w:ascii="Times New Roman" w:hAnsi="Times New Roman" w:cs="Times New Roman"/>
                <w:noProof/>
                <w:sz w:val="28"/>
                <w:szCs w:val="28"/>
                <w:lang w:eastAsia="ru-RU"/>
              </w:rPr>
              <w:lastRenderedPageBreak/>
              <w:t>Германией все школы готовят сво</w:t>
            </w:r>
            <w:r w:rsidR="00D761E0">
              <w:rPr>
                <w:rFonts w:ascii="Times New Roman" w:hAnsi="Times New Roman" w:cs="Times New Roman"/>
                <w:noProof/>
                <w:sz w:val="28"/>
                <w:szCs w:val="28"/>
                <w:lang w:eastAsia="ru-RU"/>
              </w:rPr>
              <w:t>и</w:t>
            </w:r>
            <w:r w:rsidRPr="00D513A0">
              <w:rPr>
                <w:rFonts w:ascii="Times New Roman" w:hAnsi="Times New Roman" w:cs="Times New Roman"/>
                <w:noProof/>
                <w:sz w:val="28"/>
                <w:szCs w:val="28"/>
                <w:lang w:eastAsia="ru-RU"/>
              </w:rPr>
              <w:t xml:space="preserve"> экспозици</w:t>
            </w:r>
            <w:r w:rsidR="00D761E0">
              <w:rPr>
                <w:rFonts w:ascii="Times New Roman" w:hAnsi="Times New Roman" w:cs="Times New Roman"/>
                <w:noProof/>
                <w:sz w:val="28"/>
                <w:szCs w:val="28"/>
                <w:lang w:eastAsia="ru-RU"/>
              </w:rPr>
              <w:t>и</w:t>
            </w:r>
            <w:r w:rsidRPr="00D513A0">
              <w:rPr>
                <w:rFonts w:ascii="Times New Roman" w:hAnsi="Times New Roman" w:cs="Times New Roman"/>
                <w:noProof/>
                <w:sz w:val="28"/>
                <w:szCs w:val="28"/>
                <w:lang w:eastAsia="ru-RU"/>
              </w:rPr>
              <w:t>. Тем</w:t>
            </w:r>
            <w:r w:rsidR="00D761E0">
              <w:rPr>
                <w:rFonts w:ascii="Times New Roman" w:hAnsi="Times New Roman" w:cs="Times New Roman"/>
                <w:noProof/>
                <w:sz w:val="28"/>
                <w:szCs w:val="28"/>
                <w:lang w:eastAsia="ru-RU"/>
              </w:rPr>
              <w:t>ы</w:t>
            </w:r>
            <w:r w:rsidRPr="00D513A0">
              <w:rPr>
                <w:rFonts w:ascii="Times New Roman" w:hAnsi="Times New Roman" w:cs="Times New Roman"/>
                <w:noProof/>
                <w:sz w:val="28"/>
                <w:szCs w:val="28"/>
                <w:lang w:eastAsia="ru-RU"/>
              </w:rPr>
              <w:t xml:space="preserve"> всегда разн</w:t>
            </w:r>
            <w:r w:rsidR="00D761E0">
              <w:rPr>
                <w:rFonts w:ascii="Times New Roman" w:hAnsi="Times New Roman" w:cs="Times New Roman"/>
                <w:noProof/>
                <w:sz w:val="28"/>
                <w:szCs w:val="28"/>
                <w:lang w:eastAsia="ru-RU"/>
              </w:rPr>
              <w:t>ые</w:t>
            </w:r>
            <w:r w:rsidRPr="00D513A0">
              <w:rPr>
                <w:rFonts w:ascii="Times New Roman" w:hAnsi="Times New Roman" w:cs="Times New Roman"/>
                <w:noProof/>
                <w:sz w:val="28"/>
                <w:szCs w:val="28"/>
                <w:lang w:eastAsia="ru-RU"/>
              </w:rPr>
              <w:t>.  «Они сражались за Родину», «Станичники в годы ВОВ», «Выпускники нашей школы в боях за Родину», «Учителя-фронтовики» и др. Это целый большой социальный проект, где задействованы не только ученики, учителя, но и все станичники.  Начинается все со сбора материалов и заканчивается созданием лекции, которую представляют ученики в период работы музея. Педагогический эффект получают все участники проекта: и ученик 1 класса, который принес фотографию своего прадеда, узнал о его жизни и подвиге</w:t>
            </w:r>
            <w:r w:rsidR="00D761E0">
              <w:rPr>
                <w:rFonts w:ascii="Times New Roman" w:hAnsi="Times New Roman" w:cs="Times New Roman"/>
                <w:noProof/>
                <w:sz w:val="28"/>
                <w:szCs w:val="28"/>
                <w:lang w:eastAsia="ru-RU"/>
              </w:rPr>
              <w:t>,</w:t>
            </w:r>
            <w:r w:rsidRPr="00D513A0">
              <w:rPr>
                <w:rFonts w:ascii="Times New Roman" w:hAnsi="Times New Roman" w:cs="Times New Roman"/>
                <w:noProof/>
                <w:sz w:val="28"/>
                <w:szCs w:val="28"/>
                <w:lang w:eastAsia="ru-RU"/>
              </w:rPr>
              <w:t xml:space="preserve"> до жителя района, который подошел к экспозиции, чтобы помнить и гордиться своей историей. </w:t>
            </w:r>
            <w:r w:rsidR="00D761E0">
              <w:rPr>
                <w:rFonts w:ascii="Times New Roman" w:hAnsi="Times New Roman" w:cs="Times New Roman"/>
                <w:noProof/>
                <w:sz w:val="28"/>
                <w:szCs w:val="28"/>
                <w:lang w:eastAsia="ru-RU"/>
              </w:rPr>
              <w:t xml:space="preserve">Отмечали и </w:t>
            </w:r>
            <w:r w:rsidRPr="00D513A0">
              <w:rPr>
                <w:rFonts w:ascii="Times New Roman" w:hAnsi="Times New Roman" w:cs="Times New Roman"/>
                <w:sz w:val="28"/>
                <w:szCs w:val="28"/>
              </w:rPr>
              <w:t>Кубанский День Победы</w:t>
            </w:r>
            <w:r w:rsidR="00D761E0">
              <w:rPr>
                <w:rFonts w:ascii="Times New Roman" w:hAnsi="Times New Roman" w:cs="Times New Roman"/>
                <w:sz w:val="28"/>
                <w:szCs w:val="28"/>
              </w:rPr>
              <w:t>,</w:t>
            </w:r>
            <w:r w:rsidR="00F57FD9">
              <w:rPr>
                <w:rFonts w:ascii="Times New Roman" w:hAnsi="Times New Roman" w:cs="Times New Roman"/>
                <w:sz w:val="28"/>
                <w:szCs w:val="28"/>
              </w:rPr>
              <w:t xml:space="preserve"> </w:t>
            </w:r>
            <w:r w:rsidRPr="00F57FD9">
              <w:rPr>
                <w:rFonts w:ascii="Times New Roman" w:hAnsi="Times New Roman" w:cs="Times New Roman"/>
                <w:sz w:val="28"/>
                <w:szCs w:val="28"/>
              </w:rPr>
              <w:t>75</w:t>
            </w:r>
            <w:r w:rsidRPr="00D513A0">
              <w:rPr>
                <w:rFonts w:ascii="Times New Roman" w:hAnsi="Times New Roman" w:cs="Times New Roman"/>
                <w:sz w:val="28"/>
                <w:szCs w:val="28"/>
              </w:rPr>
              <w:t>-ю</w:t>
            </w:r>
            <w:r w:rsidR="00F57FD9">
              <w:rPr>
                <w:rFonts w:ascii="Times New Roman" w:hAnsi="Times New Roman" w:cs="Times New Roman"/>
                <w:sz w:val="28"/>
                <w:szCs w:val="28"/>
              </w:rPr>
              <w:t xml:space="preserve"> </w:t>
            </w:r>
            <w:r w:rsidRPr="00D513A0">
              <w:rPr>
                <w:rFonts w:ascii="Times New Roman" w:hAnsi="Times New Roman" w:cs="Times New Roman"/>
                <w:bCs/>
                <w:sz w:val="28"/>
                <w:szCs w:val="28"/>
              </w:rPr>
              <w:t>годовщину</w:t>
            </w:r>
            <w:r w:rsidR="00F57FD9">
              <w:rPr>
                <w:rFonts w:ascii="Times New Roman" w:hAnsi="Times New Roman" w:cs="Times New Roman"/>
                <w:sz w:val="28"/>
                <w:szCs w:val="28"/>
              </w:rPr>
              <w:t xml:space="preserve"> </w:t>
            </w:r>
            <w:r w:rsidRPr="00D513A0">
              <w:rPr>
                <w:rFonts w:ascii="Times New Roman" w:hAnsi="Times New Roman" w:cs="Times New Roman"/>
                <w:bCs/>
                <w:sz w:val="28"/>
                <w:szCs w:val="28"/>
              </w:rPr>
              <w:t>освобождения</w:t>
            </w:r>
            <w:r w:rsidR="00F57FD9">
              <w:rPr>
                <w:rFonts w:ascii="Times New Roman" w:hAnsi="Times New Roman" w:cs="Times New Roman"/>
                <w:sz w:val="28"/>
                <w:szCs w:val="28"/>
              </w:rPr>
              <w:t xml:space="preserve"> </w:t>
            </w:r>
            <w:r w:rsidRPr="00D513A0">
              <w:rPr>
                <w:rFonts w:ascii="Times New Roman" w:hAnsi="Times New Roman" w:cs="Times New Roman"/>
                <w:sz w:val="28"/>
                <w:szCs w:val="28"/>
              </w:rPr>
              <w:t>Краснодарского края</w:t>
            </w:r>
            <w:r w:rsidR="00D761E0">
              <w:rPr>
                <w:rFonts w:ascii="Times New Roman" w:hAnsi="Times New Roman" w:cs="Times New Roman"/>
                <w:sz w:val="28"/>
                <w:szCs w:val="28"/>
              </w:rPr>
              <w:t xml:space="preserve"> </w:t>
            </w:r>
            <w:r w:rsidRPr="00D513A0">
              <w:rPr>
                <w:rFonts w:ascii="Times New Roman" w:hAnsi="Times New Roman" w:cs="Times New Roman"/>
                <w:bCs/>
                <w:sz w:val="28"/>
                <w:szCs w:val="28"/>
              </w:rPr>
              <w:t>от немецко</w:t>
            </w:r>
            <w:r w:rsidRPr="00D513A0">
              <w:rPr>
                <w:rFonts w:ascii="Times New Roman" w:hAnsi="Times New Roman" w:cs="Times New Roman"/>
                <w:sz w:val="28"/>
                <w:szCs w:val="28"/>
              </w:rPr>
              <w:t>-</w:t>
            </w:r>
            <w:r w:rsidRPr="00D513A0">
              <w:rPr>
                <w:rFonts w:ascii="Times New Roman" w:hAnsi="Times New Roman" w:cs="Times New Roman"/>
                <w:bCs/>
                <w:sz w:val="28"/>
                <w:szCs w:val="28"/>
              </w:rPr>
              <w:t>фашистских</w:t>
            </w:r>
            <w:r w:rsidR="00F57FD9">
              <w:rPr>
                <w:rFonts w:ascii="Times New Roman" w:hAnsi="Times New Roman" w:cs="Times New Roman"/>
                <w:sz w:val="28"/>
                <w:szCs w:val="28"/>
              </w:rPr>
              <w:t xml:space="preserve"> </w:t>
            </w:r>
            <w:r w:rsidRPr="00D513A0">
              <w:rPr>
                <w:rFonts w:ascii="Times New Roman" w:hAnsi="Times New Roman" w:cs="Times New Roman"/>
                <w:bCs/>
                <w:sz w:val="28"/>
                <w:szCs w:val="28"/>
              </w:rPr>
              <w:t>захватчиков</w:t>
            </w:r>
            <w:r w:rsidR="00D761E0">
              <w:rPr>
                <w:rFonts w:ascii="Times New Roman" w:hAnsi="Times New Roman" w:cs="Times New Roman"/>
                <w:bCs/>
                <w:sz w:val="28"/>
                <w:szCs w:val="28"/>
              </w:rPr>
              <w:t xml:space="preserve"> </w:t>
            </w:r>
            <w:r w:rsidRPr="00D513A0">
              <w:rPr>
                <w:rFonts w:ascii="Times New Roman" w:hAnsi="Times New Roman" w:cs="Times New Roman"/>
                <w:sz w:val="28"/>
                <w:szCs w:val="28"/>
              </w:rPr>
              <w:t>9 октября 2018</w:t>
            </w:r>
            <w:r w:rsidR="001E2539">
              <w:rPr>
                <w:rFonts w:ascii="Times New Roman" w:hAnsi="Times New Roman" w:cs="Times New Roman"/>
                <w:sz w:val="28"/>
                <w:szCs w:val="28"/>
              </w:rPr>
              <w:t xml:space="preserve"> </w:t>
            </w:r>
            <w:r w:rsidRPr="00D513A0">
              <w:rPr>
                <w:rFonts w:ascii="Times New Roman" w:hAnsi="Times New Roman" w:cs="Times New Roman"/>
                <w:bCs/>
                <w:sz w:val="28"/>
                <w:szCs w:val="28"/>
              </w:rPr>
              <w:t>года</w:t>
            </w:r>
            <w:r w:rsidRPr="00D513A0">
              <w:rPr>
                <w:rFonts w:ascii="Times New Roman" w:hAnsi="Times New Roman" w:cs="Times New Roman"/>
                <w:sz w:val="28"/>
                <w:szCs w:val="28"/>
              </w:rPr>
              <w:t>. Главной площадкой праздника стал музей под открытым небом в</w:t>
            </w:r>
            <w:r w:rsidR="00F57FD9">
              <w:rPr>
                <w:rFonts w:ascii="Times New Roman" w:hAnsi="Times New Roman" w:cs="Times New Roman"/>
                <w:sz w:val="28"/>
                <w:szCs w:val="28"/>
              </w:rPr>
              <w:t xml:space="preserve"> </w:t>
            </w:r>
            <w:r w:rsidRPr="00F57FD9">
              <w:rPr>
                <w:rFonts w:ascii="Times New Roman" w:hAnsi="Times New Roman" w:cs="Times New Roman"/>
                <w:sz w:val="28"/>
                <w:szCs w:val="28"/>
              </w:rPr>
              <w:t xml:space="preserve">Темрюке </w:t>
            </w:r>
            <w:r w:rsidRPr="00D513A0">
              <w:rPr>
                <w:rFonts w:ascii="Times New Roman" w:hAnsi="Times New Roman" w:cs="Times New Roman"/>
                <w:sz w:val="28"/>
                <w:szCs w:val="28"/>
              </w:rPr>
              <w:t>(Таманский полуостров). В Павловском районе не возникло проблем с представлением истории района времен ВОВ, так как данная технология у нас существовала и раннее, накоплен богатый материал для оформления музейной выставки военной тематики.</w:t>
            </w:r>
          </w:p>
          <w:p w14:paraId="5D749D92" w14:textId="31828448" w:rsidR="00D513A0" w:rsidRPr="00D513A0" w:rsidRDefault="00D513A0" w:rsidP="00F57FD9">
            <w:pPr>
              <w:ind w:firstLine="740"/>
              <w:jc w:val="both"/>
              <w:rPr>
                <w:rFonts w:ascii="Times New Roman" w:hAnsi="Times New Roman" w:cs="Times New Roman"/>
                <w:sz w:val="28"/>
                <w:szCs w:val="28"/>
              </w:rPr>
            </w:pPr>
            <w:r w:rsidRPr="00F57FD9">
              <w:rPr>
                <w:rFonts w:ascii="Times New Roman" w:hAnsi="Times New Roman" w:cs="Times New Roman"/>
                <w:bCs/>
                <w:sz w:val="28"/>
                <w:szCs w:val="28"/>
              </w:rPr>
              <w:t>Метод проекта</w:t>
            </w:r>
            <w:r w:rsidRPr="00D513A0">
              <w:rPr>
                <w:rFonts w:ascii="Times New Roman" w:hAnsi="Times New Roman" w:cs="Times New Roman"/>
                <w:sz w:val="28"/>
                <w:szCs w:val="28"/>
              </w:rPr>
              <w:t xml:space="preserve"> стал неотъемлемой частью не только реализации ФГОС, но и Концепции развития содержания по истории и обществознани</w:t>
            </w:r>
            <w:r w:rsidR="0045294E">
              <w:rPr>
                <w:rFonts w:ascii="Times New Roman" w:hAnsi="Times New Roman" w:cs="Times New Roman"/>
                <w:sz w:val="28"/>
                <w:szCs w:val="28"/>
              </w:rPr>
              <w:t>ю</w:t>
            </w:r>
            <w:r w:rsidRPr="00D513A0">
              <w:rPr>
                <w:rFonts w:ascii="Times New Roman" w:hAnsi="Times New Roman" w:cs="Times New Roman"/>
                <w:sz w:val="28"/>
                <w:szCs w:val="28"/>
              </w:rPr>
              <w:t>. В моей методической копилке следующие программы внеурочной деятельности: «Проектная деятельность», «Изучаем Конституцию РФ», «Основы финансовой грамотности». Две первые программы авторские, прошедшие внешнюю экспертизу и рецензирование. При отборе содержания программ курсов в первую очередь ориентируемся на Концепции по истории и обществознанию, Историко-культурный стандарт. Рассмотрим на примере реализации программы «Изучаем Конституцию РФ» использование метода проекта.</w:t>
            </w:r>
          </w:p>
          <w:p w14:paraId="5DCDDE8D" w14:textId="649DE687" w:rsidR="00D513A0" w:rsidRPr="00D513A0" w:rsidRDefault="00D513A0" w:rsidP="00F57FD9">
            <w:pPr>
              <w:jc w:val="center"/>
              <w:rPr>
                <w:rFonts w:ascii="Times New Roman" w:hAnsi="Times New Roman" w:cs="Times New Roman"/>
                <w:sz w:val="28"/>
                <w:szCs w:val="28"/>
              </w:rPr>
            </w:pPr>
            <w:r w:rsidRPr="00D513A0">
              <w:rPr>
                <w:rFonts w:ascii="Times New Roman" w:hAnsi="Times New Roman" w:cs="Times New Roman"/>
                <w:b/>
                <w:sz w:val="28"/>
                <w:szCs w:val="28"/>
              </w:rPr>
              <w:t>Проект «Конституция России – путь к правовому государству»</w:t>
            </w:r>
          </w:p>
          <w:p w14:paraId="49CAB69C" w14:textId="643C835B" w:rsidR="00D513A0" w:rsidRPr="00D513A0" w:rsidRDefault="00D513A0" w:rsidP="00F57FD9">
            <w:pPr>
              <w:ind w:firstLine="740"/>
              <w:jc w:val="both"/>
              <w:rPr>
                <w:rFonts w:ascii="Times New Roman" w:hAnsi="Times New Roman" w:cs="Times New Roman"/>
                <w:sz w:val="28"/>
                <w:szCs w:val="28"/>
              </w:rPr>
            </w:pPr>
            <w:r w:rsidRPr="00D513A0">
              <w:rPr>
                <w:rFonts w:ascii="Times New Roman" w:hAnsi="Times New Roman" w:cs="Times New Roman"/>
                <w:sz w:val="28"/>
                <w:szCs w:val="28"/>
              </w:rPr>
              <w:t>Выполнили учащиеся 10 класса «А»</w:t>
            </w:r>
            <w:r w:rsidR="0045294E">
              <w:rPr>
                <w:rFonts w:ascii="Times New Roman" w:hAnsi="Times New Roman" w:cs="Times New Roman"/>
                <w:sz w:val="28"/>
                <w:szCs w:val="28"/>
              </w:rPr>
              <w:t>.</w:t>
            </w:r>
          </w:p>
          <w:p w14:paraId="6847F2B3" w14:textId="2FF20D3E" w:rsidR="00D513A0" w:rsidRPr="00D513A0" w:rsidRDefault="00D513A0" w:rsidP="00F57FD9">
            <w:pPr>
              <w:ind w:firstLine="740"/>
              <w:jc w:val="both"/>
              <w:rPr>
                <w:rFonts w:ascii="Times New Roman" w:hAnsi="Times New Roman" w:cs="Times New Roman"/>
                <w:b/>
                <w:sz w:val="28"/>
                <w:szCs w:val="28"/>
                <w:u w:val="single"/>
              </w:rPr>
            </w:pPr>
            <w:r w:rsidRPr="00D513A0">
              <w:rPr>
                <w:rFonts w:ascii="Times New Roman" w:hAnsi="Times New Roman" w:cs="Times New Roman"/>
                <w:sz w:val="28"/>
                <w:szCs w:val="28"/>
              </w:rPr>
              <w:t>Руководитель: учитель истории</w:t>
            </w:r>
            <w:r w:rsidR="00F57FD9">
              <w:rPr>
                <w:rFonts w:ascii="Times New Roman" w:hAnsi="Times New Roman" w:cs="Times New Roman"/>
                <w:sz w:val="28"/>
                <w:szCs w:val="28"/>
              </w:rPr>
              <w:t xml:space="preserve"> </w:t>
            </w:r>
            <w:r w:rsidRPr="00D513A0">
              <w:rPr>
                <w:rFonts w:ascii="Times New Roman" w:hAnsi="Times New Roman" w:cs="Times New Roman"/>
                <w:sz w:val="28"/>
                <w:szCs w:val="28"/>
              </w:rPr>
              <w:t>и обществознания</w:t>
            </w:r>
            <w:r w:rsidR="00F57FD9">
              <w:rPr>
                <w:rFonts w:ascii="Times New Roman" w:hAnsi="Times New Roman" w:cs="Times New Roman"/>
                <w:sz w:val="28"/>
                <w:szCs w:val="28"/>
              </w:rPr>
              <w:t xml:space="preserve"> </w:t>
            </w:r>
            <w:r w:rsidRPr="00D513A0">
              <w:rPr>
                <w:rFonts w:ascii="Times New Roman" w:hAnsi="Times New Roman" w:cs="Times New Roman"/>
                <w:sz w:val="28"/>
                <w:szCs w:val="28"/>
              </w:rPr>
              <w:t xml:space="preserve">Савченко </w:t>
            </w:r>
            <w:r w:rsidR="0045294E">
              <w:rPr>
                <w:rFonts w:ascii="Times New Roman" w:hAnsi="Times New Roman" w:cs="Times New Roman"/>
                <w:sz w:val="28"/>
                <w:szCs w:val="28"/>
              </w:rPr>
              <w:t>Т.А.</w:t>
            </w:r>
            <w:r w:rsidR="00F57FD9">
              <w:rPr>
                <w:rFonts w:ascii="Times New Roman" w:hAnsi="Times New Roman" w:cs="Times New Roman"/>
                <w:sz w:val="28"/>
                <w:szCs w:val="28"/>
              </w:rPr>
              <w:t xml:space="preserve"> </w:t>
            </w:r>
          </w:p>
          <w:p w14:paraId="2B36A63A" w14:textId="73F2DD36" w:rsidR="00D513A0" w:rsidRPr="00D513A0" w:rsidRDefault="00D513A0" w:rsidP="00F57FD9">
            <w:pPr>
              <w:ind w:firstLine="740"/>
              <w:jc w:val="both"/>
              <w:rPr>
                <w:rFonts w:ascii="Times New Roman" w:hAnsi="Times New Roman" w:cs="Times New Roman"/>
                <w:sz w:val="28"/>
                <w:szCs w:val="28"/>
                <w:u w:val="single"/>
              </w:rPr>
            </w:pPr>
            <w:r w:rsidRPr="00D513A0">
              <w:rPr>
                <w:rFonts w:ascii="Times New Roman" w:hAnsi="Times New Roman" w:cs="Times New Roman"/>
                <w:b/>
                <w:sz w:val="28"/>
                <w:szCs w:val="28"/>
                <w:u w:val="single"/>
              </w:rPr>
              <w:t>Цель проекта</w:t>
            </w:r>
          </w:p>
          <w:p w14:paraId="6A93D9CE" w14:textId="77777777" w:rsidR="00D513A0" w:rsidRPr="00D513A0" w:rsidRDefault="00D513A0" w:rsidP="00F57FD9">
            <w:pPr>
              <w:ind w:firstLine="740"/>
              <w:jc w:val="both"/>
              <w:rPr>
                <w:rFonts w:ascii="Times New Roman" w:hAnsi="Times New Roman" w:cs="Times New Roman"/>
                <w:sz w:val="28"/>
                <w:szCs w:val="28"/>
              </w:rPr>
            </w:pPr>
            <w:r w:rsidRPr="00D513A0">
              <w:rPr>
                <w:rFonts w:ascii="Times New Roman" w:hAnsi="Times New Roman" w:cs="Times New Roman"/>
                <w:sz w:val="28"/>
                <w:szCs w:val="28"/>
              </w:rPr>
              <w:t>Познакомить с основными положениями Конституции Российской Федерации и повысить уровень правовой культуры учащихся.</w:t>
            </w:r>
          </w:p>
          <w:p w14:paraId="4517B2C4" w14:textId="49C8301D" w:rsidR="00D513A0" w:rsidRPr="00D513A0" w:rsidRDefault="00D513A0" w:rsidP="00F57FD9">
            <w:pPr>
              <w:ind w:firstLine="740"/>
              <w:jc w:val="both"/>
              <w:rPr>
                <w:rFonts w:ascii="Times New Roman" w:hAnsi="Times New Roman" w:cs="Times New Roman"/>
                <w:b/>
                <w:sz w:val="28"/>
                <w:szCs w:val="28"/>
                <w:u w:val="single"/>
              </w:rPr>
            </w:pPr>
            <w:r w:rsidRPr="00D513A0">
              <w:rPr>
                <w:rFonts w:ascii="Times New Roman" w:hAnsi="Times New Roman" w:cs="Times New Roman"/>
                <w:b/>
                <w:sz w:val="28"/>
                <w:szCs w:val="28"/>
                <w:u w:val="single"/>
              </w:rPr>
              <w:t>Задачи проекта</w:t>
            </w:r>
          </w:p>
          <w:p w14:paraId="3931D781" w14:textId="0589C3E4" w:rsidR="00D513A0" w:rsidRPr="00D513A0" w:rsidRDefault="00D513A0" w:rsidP="00D513A0">
            <w:pPr>
              <w:numPr>
                <w:ilvl w:val="0"/>
                <w:numId w:val="19"/>
              </w:numPr>
              <w:contextualSpacing/>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t>Повысить уровень правовых знаний и правовой культуры учащихся</w:t>
            </w:r>
            <w:r w:rsidR="0045294E">
              <w:rPr>
                <w:rFonts w:ascii="Times New Roman" w:eastAsia="Times New Roman" w:hAnsi="Times New Roman" w:cs="Times New Roman"/>
                <w:sz w:val="28"/>
                <w:szCs w:val="28"/>
                <w:lang w:eastAsia="ru-RU"/>
              </w:rPr>
              <w:t>.</w:t>
            </w:r>
          </w:p>
          <w:p w14:paraId="48254295" w14:textId="798DB604" w:rsidR="00D513A0" w:rsidRPr="00D513A0" w:rsidRDefault="00D513A0" w:rsidP="00D513A0">
            <w:pPr>
              <w:numPr>
                <w:ilvl w:val="0"/>
                <w:numId w:val="19"/>
              </w:numPr>
              <w:contextualSpacing/>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t>Заинтересовать школьников в распространении своих знаний о Конституции среди младших школьников, сверстников и членов своих семей</w:t>
            </w:r>
            <w:r w:rsidR="0045294E">
              <w:rPr>
                <w:rFonts w:ascii="Times New Roman" w:eastAsia="Times New Roman" w:hAnsi="Times New Roman" w:cs="Times New Roman"/>
                <w:sz w:val="28"/>
                <w:szCs w:val="28"/>
                <w:lang w:eastAsia="ru-RU"/>
              </w:rPr>
              <w:t>.</w:t>
            </w:r>
            <w:r w:rsidRPr="00D513A0">
              <w:rPr>
                <w:rFonts w:ascii="Times New Roman" w:eastAsia="Times New Roman" w:hAnsi="Times New Roman" w:cs="Times New Roman"/>
                <w:sz w:val="28"/>
                <w:szCs w:val="28"/>
                <w:lang w:eastAsia="ru-RU"/>
              </w:rPr>
              <w:t xml:space="preserve"> </w:t>
            </w:r>
          </w:p>
          <w:p w14:paraId="58783C59" w14:textId="0EAE8152" w:rsidR="00D513A0" w:rsidRPr="00D513A0" w:rsidRDefault="00D513A0" w:rsidP="00D513A0">
            <w:pPr>
              <w:numPr>
                <w:ilvl w:val="0"/>
                <w:numId w:val="19"/>
              </w:numPr>
              <w:contextualSpacing/>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t xml:space="preserve">Оформить информационные стенды «Конституция РФ» </w:t>
            </w:r>
          </w:p>
          <w:p w14:paraId="17B00397" w14:textId="7530C9E0" w:rsidR="00D513A0" w:rsidRPr="00D513A0" w:rsidRDefault="00D513A0" w:rsidP="00D513A0">
            <w:pPr>
              <w:numPr>
                <w:ilvl w:val="0"/>
                <w:numId w:val="19"/>
              </w:numPr>
              <w:contextualSpacing/>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t>Подвести учащихся к необходимости использовать на практике и отстаивать свои права, исполнять свои обязанности</w:t>
            </w:r>
            <w:r w:rsidR="0045294E">
              <w:rPr>
                <w:rFonts w:ascii="Times New Roman" w:eastAsia="Times New Roman" w:hAnsi="Times New Roman" w:cs="Times New Roman"/>
                <w:sz w:val="28"/>
                <w:szCs w:val="28"/>
                <w:lang w:eastAsia="ru-RU"/>
              </w:rPr>
              <w:t>.</w:t>
            </w:r>
          </w:p>
          <w:p w14:paraId="568688DA" w14:textId="77777777" w:rsidR="00D513A0" w:rsidRPr="00D513A0" w:rsidRDefault="00D513A0" w:rsidP="00D513A0">
            <w:pPr>
              <w:numPr>
                <w:ilvl w:val="0"/>
                <w:numId w:val="19"/>
              </w:numPr>
              <w:contextualSpacing/>
              <w:jc w:val="both"/>
              <w:rPr>
                <w:rFonts w:ascii="Times New Roman" w:eastAsia="Times New Roman" w:hAnsi="Times New Roman" w:cs="Times New Roman"/>
                <w:sz w:val="28"/>
                <w:szCs w:val="28"/>
                <w:lang w:eastAsia="ru-RU"/>
              </w:rPr>
            </w:pPr>
            <w:r w:rsidRPr="00D513A0">
              <w:rPr>
                <w:rFonts w:ascii="Times New Roman" w:eastAsia="Times New Roman" w:hAnsi="Times New Roman" w:cs="Times New Roman"/>
                <w:sz w:val="28"/>
                <w:szCs w:val="28"/>
                <w:lang w:eastAsia="ru-RU"/>
              </w:rPr>
              <w:lastRenderedPageBreak/>
              <w:t>Способствовать воспитанию патриотических чувств, гордости за страну, в которой мы живем.</w:t>
            </w:r>
          </w:p>
          <w:p w14:paraId="78668C88" w14:textId="44B12C19" w:rsidR="00D513A0" w:rsidRPr="00D513A0" w:rsidRDefault="00D513A0" w:rsidP="00F57FD9">
            <w:pPr>
              <w:jc w:val="center"/>
              <w:rPr>
                <w:rFonts w:ascii="Times New Roman" w:hAnsi="Times New Roman" w:cs="Times New Roman"/>
                <w:b/>
                <w:sz w:val="28"/>
                <w:szCs w:val="28"/>
              </w:rPr>
            </w:pPr>
            <w:r w:rsidRPr="00D513A0">
              <w:rPr>
                <w:rFonts w:ascii="Times New Roman" w:hAnsi="Times New Roman" w:cs="Times New Roman"/>
                <w:b/>
                <w:sz w:val="28"/>
                <w:szCs w:val="28"/>
              </w:rPr>
              <w:t>План реализации проекта</w:t>
            </w:r>
          </w:p>
          <w:p w14:paraId="112A2C28" w14:textId="6A85964C" w:rsidR="00D513A0" w:rsidRDefault="00D513A0" w:rsidP="00F57FD9">
            <w:pPr>
              <w:jc w:val="center"/>
              <w:rPr>
                <w:rFonts w:ascii="Times New Roman" w:hAnsi="Times New Roman" w:cs="Times New Roman"/>
                <w:b/>
                <w:sz w:val="28"/>
                <w:szCs w:val="28"/>
              </w:rPr>
            </w:pPr>
            <w:r w:rsidRPr="00D513A0">
              <w:rPr>
                <w:rFonts w:ascii="Times New Roman" w:hAnsi="Times New Roman" w:cs="Times New Roman"/>
                <w:b/>
                <w:sz w:val="28"/>
                <w:szCs w:val="28"/>
              </w:rPr>
              <w:t>«Конституция России – путь к правовому государству»</w:t>
            </w:r>
          </w:p>
          <w:p w14:paraId="21E3C1D2" w14:textId="77777777" w:rsidR="001E2539" w:rsidRPr="00D513A0" w:rsidRDefault="001E2539" w:rsidP="00F57FD9">
            <w:pPr>
              <w:jc w:val="center"/>
              <w:rPr>
                <w:rFonts w:ascii="Times New Roman" w:hAnsi="Times New Roman" w:cs="Times New Roman"/>
                <w:sz w:val="28"/>
                <w:szCs w:val="28"/>
              </w:rPr>
            </w:pPr>
          </w:p>
          <w:tbl>
            <w:tblPr>
              <w:tblStyle w:val="a3"/>
              <w:tblW w:w="8389" w:type="dxa"/>
              <w:tblLook w:val="01E0" w:firstRow="1" w:lastRow="1" w:firstColumn="1" w:lastColumn="1" w:noHBand="0" w:noVBand="0"/>
            </w:tblPr>
            <w:tblGrid>
              <w:gridCol w:w="1018"/>
              <w:gridCol w:w="3574"/>
              <w:gridCol w:w="1529"/>
              <w:gridCol w:w="2268"/>
            </w:tblGrid>
            <w:tr w:rsidR="00D513A0" w:rsidRPr="00F57FD9" w14:paraId="572DC706" w14:textId="77777777" w:rsidTr="001E2539">
              <w:tc>
                <w:tcPr>
                  <w:tcW w:w="1018" w:type="dxa"/>
                </w:tcPr>
                <w:p w14:paraId="19ECB08F"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Этап</w:t>
                  </w:r>
                </w:p>
              </w:tc>
              <w:tc>
                <w:tcPr>
                  <w:tcW w:w="3574" w:type="dxa"/>
                </w:tcPr>
                <w:p w14:paraId="283E1001"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 xml:space="preserve">Мероприятия </w:t>
                  </w:r>
                </w:p>
              </w:tc>
              <w:tc>
                <w:tcPr>
                  <w:tcW w:w="1529" w:type="dxa"/>
                </w:tcPr>
                <w:p w14:paraId="6FF8B6B9"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 xml:space="preserve">Сроки проведения </w:t>
                  </w:r>
                </w:p>
              </w:tc>
              <w:tc>
                <w:tcPr>
                  <w:tcW w:w="2268" w:type="dxa"/>
                </w:tcPr>
                <w:p w14:paraId="3386D889"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 xml:space="preserve">Ответственный </w:t>
                  </w:r>
                </w:p>
              </w:tc>
            </w:tr>
            <w:tr w:rsidR="00D513A0" w:rsidRPr="00F57FD9" w14:paraId="120DE254" w14:textId="77777777" w:rsidTr="001E2539">
              <w:tc>
                <w:tcPr>
                  <w:tcW w:w="1018" w:type="dxa"/>
                </w:tcPr>
                <w:p w14:paraId="1239276B"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 xml:space="preserve">1. </w:t>
                  </w:r>
                  <w:proofErr w:type="spellStart"/>
                  <w:r w:rsidRPr="00F57FD9">
                    <w:rPr>
                      <w:rFonts w:ascii="Times New Roman" w:eastAsia="Times New Roman" w:hAnsi="Times New Roman" w:cs="Times New Roman"/>
                      <w:sz w:val="24"/>
                      <w:szCs w:val="24"/>
                      <w:lang w:eastAsia="ru-RU"/>
                    </w:rPr>
                    <w:t>Подготови</w:t>
                  </w:r>
                  <w:proofErr w:type="spellEnd"/>
                  <w:r w:rsidRPr="00F57FD9">
                    <w:rPr>
                      <w:rFonts w:ascii="Times New Roman" w:eastAsia="Times New Roman" w:hAnsi="Times New Roman" w:cs="Times New Roman"/>
                      <w:sz w:val="24"/>
                      <w:szCs w:val="24"/>
                      <w:lang w:eastAsia="ru-RU"/>
                    </w:rPr>
                    <w:t>-</w:t>
                  </w:r>
                </w:p>
                <w:p w14:paraId="35A9FF7A"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тельный</w:t>
                  </w:r>
                </w:p>
              </w:tc>
              <w:tc>
                <w:tcPr>
                  <w:tcW w:w="3574" w:type="dxa"/>
                </w:tcPr>
                <w:p w14:paraId="55BAA95C" w14:textId="308D1ECE"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 xml:space="preserve">1. Заседание творческой группы старшеклассников, принято решения о реализации проекта </w:t>
                  </w:r>
                  <w:r w:rsidRPr="001E2539">
                    <w:rPr>
                      <w:rFonts w:ascii="Times New Roman" w:eastAsia="Times New Roman" w:hAnsi="Times New Roman" w:cs="Times New Roman"/>
                      <w:bCs/>
                      <w:sz w:val="24"/>
                      <w:szCs w:val="24"/>
                      <w:lang w:eastAsia="ru-RU"/>
                    </w:rPr>
                    <w:t>«Конституция России – путь к правовому государству»</w:t>
                  </w:r>
                </w:p>
              </w:tc>
              <w:tc>
                <w:tcPr>
                  <w:tcW w:w="1529" w:type="dxa"/>
                </w:tcPr>
                <w:p w14:paraId="7500178B" w14:textId="77777777"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10 сентября</w:t>
                  </w:r>
                </w:p>
              </w:tc>
              <w:tc>
                <w:tcPr>
                  <w:tcW w:w="2268" w:type="dxa"/>
                </w:tcPr>
                <w:p w14:paraId="1F9429A2"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w:t>
                  </w:r>
                </w:p>
              </w:tc>
            </w:tr>
            <w:tr w:rsidR="00D513A0" w:rsidRPr="00F57FD9" w14:paraId="66841DC6" w14:textId="77777777" w:rsidTr="001E2539">
              <w:tc>
                <w:tcPr>
                  <w:tcW w:w="1018" w:type="dxa"/>
                </w:tcPr>
                <w:p w14:paraId="39B06604" w14:textId="77777777" w:rsidR="00D513A0" w:rsidRPr="00F57FD9" w:rsidRDefault="00D513A0" w:rsidP="00D513A0">
                  <w:pPr>
                    <w:jc w:val="both"/>
                    <w:rPr>
                      <w:rFonts w:ascii="Times New Roman" w:eastAsia="Times New Roman" w:hAnsi="Times New Roman" w:cs="Times New Roman"/>
                      <w:sz w:val="24"/>
                      <w:szCs w:val="24"/>
                      <w:lang w:eastAsia="ru-RU"/>
                    </w:rPr>
                  </w:pPr>
                </w:p>
              </w:tc>
              <w:tc>
                <w:tcPr>
                  <w:tcW w:w="3574" w:type="dxa"/>
                </w:tcPr>
                <w:p w14:paraId="3F467574" w14:textId="558F037C"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2.</w:t>
                  </w:r>
                  <w:r w:rsidR="001E2539">
                    <w:rPr>
                      <w:rFonts w:ascii="Times New Roman" w:eastAsia="Times New Roman" w:hAnsi="Times New Roman" w:cs="Times New Roman"/>
                      <w:sz w:val="24"/>
                      <w:szCs w:val="24"/>
                      <w:lang w:eastAsia="ru-RU"/>
                    </w:rPr>
                    <w:t xml:space="preserve"> </w:t>
                  </w:r>
                  <w:r w:rsidRPr="00F57FD9">
                    <w:rPr>
                      <w:rFonts w:ascii="Times New Roman" w:eastAsia="Times New Roman" w:hAnsi="Times New Roman" w:cs="Times New Roman"/>
                      <w:sz w:val="24"/>
                      <w:szCs w:val="24"/>
                      <w:lang w:eastAsia="ru-RU"/>
                    </w:rPr>
                    <w:t>Социологический опрос</w:t>
                  </w:r>
                </w:p>
                <w:p w14:paraId="0D14C05B"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«Что вы предлагаете сделать для повышения правовой культуры молодежи?»</w:t>
                  </w:r>
                </w:p>
              </w:tc>
              <w:tc>
                <w:tcPr>
                  <w:tcW w:w="1529" w:type="dxa"/>
                </w:tcPr>
                <w:p w14:paraId="19421E5A" w14:textId="0346FE1B" w:rsidR="001E253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1</w:t>
                  </w:r>
                  <w:r w:rsidR="001E2539">
                    <w:rPr>
                      <w:rFonts w:ascii="Times New Roman" w:eastAsia="Times New Roman" w:hAnsi="Times New Roman" w:cs="Times New Roman"/>
                      <w:sz w:val="24"/>
                      <w:szCs w:val="24"/>
                      <w:lang w:eastAsia="ru-RU"/>
                    </w:rPr>
                    <w:t>1-</w:t>
                  </w:r>
                  <w:r w:rsidRPr="00F57FD9">
                    <w:rPr>
                      <w:rFonts w:ascii="Times New Roman" w:eastAsia="Times New Roman" w:hAnsi="Times New Roman" w:cs="Times New Roman"/>
                      <w:sz w:val="24"/>
                      <w:szCs w:val="24"/>
                      <w:lang w:eastAsia="ru-RU"/>
                    </w:rPr>
                    <w:t>15</w:t>
                  </w:r>
                </w:p>
                <w:p w14:paraId="70241508" w14:textId="2D93C6E6"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сентября</w:t>
                  </w:r>
                </w:p>
              </w:tc>
              <w:tc>
                <w:tcPr>
                  <w:tcW w:w="2268" w:type="dxa"/>
                </w:tcPr>
                <w:p w14:paraId="3347DA07"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w:t>
                  </w:r>
                </w:p>
              </w:tc>
            </w:tr>
            <w:tr w:rsidR="00D513A0" w:rsidRPr="00F57FD9" w14:paraId="07369AC3" w14:textId="77777777" w:rsidTr="001E2539">
              <w:tc>
                <w:tcPr>
                  <w:tcW w:w="1018" w:type="dxa"/>
                </w:tcPr>
                <w:p w14:paraId="75772FF6" w14:textId="77777777" w:rsidR="00D513A0" w:rsidRPr="00F57FD9" w:rsidRDefault="00D513A0" w:rsidP="00D513A0">
                  <w:pPr>
                    <w:jc w:val="both"/>
                    <w:rPr>
                      <w:rFonts w:ascii="Times New Roman" w:eastAsia="Times New Roman" w:hAnsi="Times New Roman" w:cs="Times New Roman"/>
                      <w:sz w:val="24"/>
                      <w:szCs w:val="24"/>
                      <w:lang w:eastAsia="ru-RU"/>
                    </w:rPr>
                  </w:pPr>
                </w:p>
              </w:tc>
              <w:tc>
                <w:tcPr>
                  <w:tcW w:w="3574" w:type="dxa"/>
                </w:tcPr>
                <w:p w14:paraId="7877D3F2"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3.Разработка плана мероприятий</w:t>
                  </w:r>
                </w:p>
              </w:tc>
              <w:tc>
                <w:tcPr>
                  <w:tcW w:w="1529" w:type="dxa"/>
                </w:tcPr>
                <w:p w14:paraId="61B47A64" w14:textId="69BB8FC4" w:rsidR="001E253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16-20</w:t>
                  </w:r>
                </w:p>
                <w:p w14:paraId="280AD431" w14:textId="18933066"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сентября</w:t>
                  </w:r>
                </w:p>
              </w:tc>
              <w:tc>
                <w:tcPr>
                  <w:tcW w:w="2268" w:type="dxa"/>
                </w:tcPr>
                <w:p w14:paraId="427B1738"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w:t>
                  </w:r>
                </w:p>
              </w:tc>
            </w:tr>
            <w:tr w:rsidR="00D513A0" w:rsidRPr="00F57FD9" w14:paraId="20BBC68E" w14:textId="77777777" w:rsidTr="001E2539">
              <w:tc>
                <w:tcPr>
                  <w:tcW w:w="1018" w:type="dxa"/>
                </w:tcPr>
                <w:p w14:paraId="54DBCF07" w14:textId="31BBCB9B"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2. Основной</w:t>
                  </w:r>
                </w:p>
              </w:tc>
              <w:tc>
                <w:tcPr>
                  <w:tcW w:w="3574" w:type="dxa"/>
                </w:tcPr>
                <w:p w14:paraId="0FA2357C" w14:textId="0C7EBE19"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1. Проведение классных часов о значении Конституции для каждого гражданина России</w:t>
                  </w:r>
                </w:p>
              </w:tc>
              <w:tc>
                <w:tcPr>
                  <w:tcW w:w="1529" w:type="dxa"/>
                </w:tcPr>
                <w:p w14:paraId="12F8B16E" w14:textId="5B8744FE" w:rsidR="001E253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21-25</w:t>
                  </w:r>
                </w:p>
                <w:p w14:paraId="5CEA85C6" w14:textId="63C83727"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сентября</w:t>
                  </w:r>
                </w:p>
              </w:tc>
              <w:tc>
                <w:tcPr>
                  <w:tcW w:w="2268" w:type="dxa"/>
                </w:tcPr>
                <w:p w14:paraId="2C1AF1D2"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w:t>
                  </w:r>
                </w:p>
              </w:tc>
            </w:tr>
            <w:tr w:rsidR="00D513A0" w:rsidRPr="00F57FD9" w14:paraId="698E0951" w14:textId="77777777" w:rsidTr="001E2539">
              <w:tc>
                <w:tcPr>
                  <w:tcW w:w="1018" w:type="dxa"/>
                </w:tcPr>
                <w:p w14:paraId="5EBCF114" w14:textId="77777777" w:rsidR="00D513A0" w:rsidRPr="00F57FD9" w:rsidRDefault="00D513A0" w:rsidP="00D513A0">
                  <w:pPr>
                    <w:jc w:val="both"/>
                    <w:rPr>
                      <w:rFonts w:ascii="Times New Roman" w:eastAsia="Times New Roman" w:hAnsi="Times New Roman" w:cs="Times New Roman"/>
                      <w:sz w:val="24"/>
                      <w:szCs w:val="24"/>
                      <w:lang w:eastAsia="ru-RU"/>
                    </w:rPr>
                  </w:pPr>
                </w:p>
              </w:tc>
              <w:tc>
                <w:tcPr>
                  <w:tcW w:w="3574" w:type="dxa"/>
                </w:tcPr>
                <w:p w14:paraId="11796EA6"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2.Создание информационных стендов «Конституция РФ» в кабинете истории</w:t>
                  </w:r>
                </w:p>
              </w:tc>
              <w:tc>
                <w:tcPr>
                  <w:tcW w:w="1529" w:type="dxa"/>
                </w:tcPr>
                <w:p w14:paraId="7A969CBC" w14:textId="77777777"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октябрь</w:t>
                  </w:r>
                </w:p>
              </w:tc>
              <w:tc>
                <w:tcPr>
                  <w:tcW w:w="2268" w:type="dxa"/>
                </w:tcPr>
                <w:p w14:paraId="7F07CE9B"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 учащихся совместно с учителем обществознания</w:t>
                  </w:r>
                </w:p>
              </w:tc>
            </w:tr>
            <w:tr w:rsidR="00D513A0" w:rsidRPr="00F57FD9" w14:paraId="465332A2" w14:textId="77777777" w:rsidTr="001E2539">
              <w:tc>
                <w:tcPr>
                  <w:tcW w:w="1018" w:type="dxa"/>
                </w:tcPr>
                <w:p w14:paraId="09084FC1" w14:textId="77777777" w:rsidR="00D513A0" w:rsidRPr="00F57FD9" w:rsidRDefault="00D513A0" w:rsidP="00D513A0">
                  <w:pPr>
                    <w:jc w:val="both"/>
                    <w:rPr>
                      <w:rFonts w:ascii="Times New Roman" w:eastAsia="Times New Roman" w:hAnsi="Times New Roman" w:cs="Times New Roman"/>
                      <w:sz w:val="24"/>
                      <w:szCs w:val="24"/>
                      <w:lang w:eastAsia="ru-RU"/>
                    </w:rPr>
                  </w:pPr>
                </w:p>
              </w:tc>
              <w:tc>
                <w:tcPr>
                  <w:tcW w:w="3574" w:type="dxa"/>
                </w:tcPr>
                <w:p w14:paraId="1EE86519" w14:textId="542FDFD9"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3. Создание буклетов для младших школьников «Мы - граждане Российской Федерации»</w:t>
                  </w:r>
                </w:p>
              </w:tc>
              <w:tc>
                <w:tcPr>
                  <w:tcW w:w="1529" w:type="dxa"/>
                </w:tcPr>
                <w:p w14:paraId="547B3C95" w14:textId="77777777"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ноябрь</w:t>
                  </w:r>
                </w:p>
              </w:tc>
              <w:tc>
                <w:tcPr>
                  <w:tcW w:w="2268" w:type="dxa"/>
                </w:tcPr>
                <w:p w14:paraId="16D00B6E"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 учащихся совместно с учителем обществознания</w:t>
                  </w:r>
                </w:p>
              </w:tc>
            </w:tr>
            <w:tr w:rsidR="00D513A0" w:rsidRPr="00F57FD9" w14:paraId="66B1819C" w14:textId="77777777" w:rsidTr="001E2539">
              <w:tc>
                <w:tcPr>
                  <w:tcW w:w="1018" w:type="dxa"/>
                </w:tcPr>
                <w:p w14:paraId="00CA491F"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3. Заключительный</w:t>
                  </w:r>
                </w:p>
              </w:tc>
              <w:tc>
                <w:tcPr>
                  <w:tcW w:w="3574" w:type="dxa"/>
                </w:tcPr>
                <w:p w14:paraId="6B63DCB0"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Подведение итогов реализации проекта «Конституция России – путь к правовому государству».</w:t>
                  </w:r>
                </w:p>
              </w:tc>
              <w:tc>
                <w:tcPr>
                  <w:tcW w:w="1529" w:type="dxa"/>
                </w:tcPr>
                <w:p w14:paraId="71162F24" w14:textId="6F6EA89A" w:rsidR="00D513A0" w:rsidRPr="00F57FD9" w:rsidRDefault="00D513A0" w:rsidP="001E2539">
                  <w:pPr>
                    <w:jc w:val="center"/>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12 декабря</w:t>
                  </w:r>
                </w:p>
              </w:tc>
              <w:tc>
                <w:tcPr>
                  <w:tcW w:w="2268" w:type="dxa"/>
                </w:tcPr>
                <w:p w14:paraId="7B1B7056" w14:textId="77777777" w:rsidR="00D513A0" w:rsidRPr="00F57FD9" w:rsidRDefault="00D513A0" w:rsidP="00D513A0">
                  <w:pPr>
                    <w:jc w:val="both"/>
                    <w:rPr>
                      <w:rFonts w:ascii="Times New Roman" w:eastAsia="Times New Roman" w:hAnsi="Times New Roman" w:cs="Times New Roman"/>
                      <w:sz w:val="24"/>
                      <w:szCs w:val="24"/>
                      <w:lang w:eastAsia="ru-RU"/>
                    </w:rPr>
                  </w:pPr>
                  <w:r w:rsidRPr="00F57FD9">
                    <w:rPr>
                      <w:rFonts w:ascii="Times New Roman" w:eastAsia="Times New Roman" w:hAnsi="Times New Roman" w:cs="Times New Roman"/>
                      <w:sz w:val="24"/>
                      <w:szCs w:val="24"/>
                      <w:lang w:eastAsia="ru-RU"/>
                    </w:rPr>
                    <w:t>Творческая группа учащихся совместно с учителем обществознания</w:t>
                  </w:r>
                </w:p>
              </w:tc>
            </w:tr>
          </w:tbl>
          <w:p w14:paraId="42C62CF1" w14:textId="77777777" w:rsidR="00D513A0" w:rsidRPr="00D513A0" w:rsidRDefault="00D513A0" w:rsidP="00D513A0">
            <w:pPr>
              <w:jc w:val="both"/>
              <w:rPr>
                <w:rFonts w:ascii="Times New Roman" w:hAnsi="Times New Roman" w:cs="Times New Roman"/>
                <w:b/>
                <w:sz w:val="28"/>
                <w:szCs w:val="28"/>
                <w:u w:val="single"/>
              </w:rPr>
            </w:pPr>
          </w:p>
          <w:p w14:paraId="47B6E946" w14:textId="6BBD7EBF" w:rsidR="00D513A0" w:rsidRPr="00D513A0" w:rsidRDefault="00D513A0" w:rsidP="001E2539">
            <w:pPr>
              <w:ind w:firstLine="740"/>
              <w:jc w:val="both"/>
              <w:rPr>
                <w:rFonts w:ascii="Times New Roman" w:hAnsi="Times New Roman" w:cs="Times New Roman"/>
                <w:b/>
                <w:sz w:val="28"/>
                <w:szCs w:val="28"/>
                <w:u w:val="single"/>
              </w:rPr>
            </w:pPr>
            <w:r w:rsidRPr="00D513A0">
              <w:rPr>
                <w:rFonts w:ascii="Times New Roman" w:hAnsi="Times New Roman" w:cs="Times New Roman"/>
                <w:b/>
                <w:sz w:val="28"/>
                <w:szCs w:val="28"/>
                <w:u w:val="single"/>
              </w:rPr>
              <w:t>Ожидаемые результаты и их практическая значимость</w:t>
            </w:r>
            <w:r w:rsidR="0045294E">
              <w:rPr>
                <w:rFonts w:ascii="Times New Roman" w:hAnsi="Times New Roman" w:cs="Times New Roman"/>
                <w:b/>
                <w:sz w:val="28"/>
                <w:szCs w:val="28"/>
                <w:u w:val="single"/>
              </w:rPr>
              <w:t>:</w:t>
            </w:r>
          </w:p>
          <w:p w14:paraId="4F200675" w14:textId="77777777"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 расширится правовой кругозор на основе изучения Конституции РФ;</w:t>
            </w:r>
          </w:p>
          <w:p w14:paraId="1AA4A327" w14:textId="77777777"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  участники проекта больше узнают о своих правах и обязанностях;</w:t>
            </w:r>
          </w:p>
          <w:p w14:paraId="3913D12E" w14:textId="26D261CB"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 повысится интерес к законодательной системе России и желание свято соблюдать Законы;</w:t>
            </w:r>
          </w:p>
          <w:p w14:paraId="484CAC86" w14:textId="6FFE75C5"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w:t>
            </w:r>
            <w:r w:rsidR="0045294E">
              <w:rPr>
                <w:rFonts w:ascii="Times New Roman" w:hAnsi="Times New Roman" w:cs="Times New Roman"/>
                <w:sz w:val="28"/>
                <w:szCs w:val="28"/>
              </w:rPr>
              <w:t xml:space="preserve"> </w:t>
            </w:r>
            <w:r w:rsidRPr="00D513A0">
              <w:rPr>
                <w:rFonts w:ascii="Times New Roman" w:hAnsi="Times New Roman" w:cs="Times New Roman"/>
                <w:sz w:val="28"/>
                <w:szCs w:val="28"/>
              </w:rPr>
              <w:t>участники смогут свободно отличать и называть ветви власти (законодательная, исполнительная, судебная) и определять органы власти и их полномочия;</w:t>
            </w:r>
          </w:p>
          <w:p w14:paraId="40837037" w14:textId="77777777"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 придет понимание, что является «высшей ценностью» нашего государства;</w:t>
            </w:r>
          </w:p>
          <w:p w14:paraId="0D74B82A" w14:textId="5DF3176B"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 определять, какой принцип важней: «государство для человека» или «человек для государства».</w:t>
            </w:r>
          </w:p>
          <w:p w14:paraId="51C9CFFD" w14:textId="72D2A112" w:rsidR="00D513A0" w:rsidRP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lastRenderedPageBreak/>
              <w:t>Основными участниками проекта стали ученики 10 класса. Как известно, вопросы на знание содержания Конституции РФ актуальны для самого массового экзамена по выбору</w:t>
            </w:r>
            <w:r w:rsidR="0045294E">
              <w:rPr>
                <w:rFonts w:ascii="Times New Roman" w:hAnsi="Times New Roman" w:cs="Times New Roman"/>
                <w:sz w:val="28"/>
                <w:szCs w:val="28"/>
              </w:rPr>
              <w:t>,</w:t>
            </w:r>
            <w:r w:rsidRPr="00D513A0">
              <w:rPr>
                <w:rFonts w:ascii="Times New Roman" w:hAnsi="Times New Roman" w:cs="Times New Roman"/>
                <w:sz w:val="28"/>
                <w:szCs w:val="28"/>
              </w:rPr>
              <w:t xml:space="preserve"> обществознания, это может быть серьезным мотивом при выборе учениками данного курса. </w:t>
            </w:r>
          </w:p>
          <w:p w14:paraId="463D079C" w14:textId="30455B94" w:rsidR="00D513A0" w:rsidRPr="00D513A0" w:rsidRDefault="00D513A0" w:rsidP="001E2539">
            <w:pPr>
              <w:ind w:firstLine="740"/>
              <w:jc w:val="both"/>
              <w:rPr>
                <w:rFonts w:ascii="Times New Roman" w:hAnsi="Times New Roman" w:cs="Times New Roman"/>
                <w:sz w:val="28"/>
                <w:szCs w:val="28"/>
              </w:rPr>
            </w:pPr>
            <w:r w:rsidRPr="00606987">
              <w:rPr>
                <w:rFonts w:ascii="Times New Roman" w:hAnsi="Times New Roman" w:cs="Times New Roman"/>
                <w:bCs/>
                <w:sz w:val="28"/>
                <w:szCs w:val="28"/>
              </w:rPr>
              <w:t>Индивидуальные проекты и исследования,</w:t>
            </w:r>
            <w:r w:rsidRPr="00D513A0">
              <w:rPr>
                <w:rFonts w:ascii="Times New Roman" w:hAnsi="Times New Roman" w:cs="Times New Roman"/>
                <w:sz w:val="28"/>
                <w:szCs w:val="28"/>
              </w:rPr>
              <w:t xml:space="preserve"> выполняемые учащимися, как правило, имеют дальнейший выход на конкурсы. В том числе любимым детьми является конкурс «Эврика». Ежегодно мои учащиеся занимают призовые места на зональном (очном) этапе. А также работы используются ими в качестве итоговых индивидуальных проектов в 9,11 классах.</w:t>
            </w:r>
          </w:p>
          <w:p w14:paraId="09FEA6B6" w14:textId="20B6AD6C" w:rsidR="00D513A0" w:rsidRDefault="00D513A0" w:rsidP="001E2539">
            <w:pPr>
              <w:ind w:firstLine="740"/>
              <w:jc w:val="both"/>
              <w:rPr>
                <w:rFonts w:ascii="Times New Roman" w:hAnsi="Times New Roman" w:cs="Times New Roman"/>
                <w:sz w:val="28"/>
                <w:szCs w:val="28"/>
              </w:rPr>
            </w:pPr>
            <w:r w:rsidRPr="00D513A0">
              <w:rPr>
                <w:rFonts w:ascii="Times New Roman" w:hAnsi="Times New Roman" w:cs="Times New Roman"/>
                <w:sz w:val="28"/>
                <w:szCs w:val="28"/>
              </w:rPr>
              <w:t>При рациональных подходах к отбору содержания, определении эффективных технологий и форм организации внеурочной деятельности учащихся мы в полной мере достигнем всех необходимых результатов,</w:t>
            </w:r>
            <w:r w:rsidRPr="00D513A0">
              <w:rPr>
                <w:rFonts w:ascii="Times New Roman" w:hAnsi="Times New Roman" w:cs="Times New Roman"/>
                <w:b/>
                <w:sz w:val="28"/>
                <w:szCs w:val="28"/>
              </w:rPr>
              <w:t xml:space="preserve"> </w:t>
            </w:r>
            <w:r w:rsidRPr="00D513A0">
              <w:rPr>
                <w:rFonts w:ascii="Times New Roman" w:hAnsi="Times New Roman" w:cs="Times New Roman"/>
                <w:sz w:val="28"/>
                <w:szCs w:val="28"/>
              </w:rPr>
              <w:t>избежим перегрузки учащихся, сформируем положительное отношение к внеурочной деятельности всех участников педагогического процесса и действительно воспитаем патриота и гражданина.</w:t>
            </w:r>
          </w:p>
        </w:tc>
      </w:tr>
    </w:tbl>
    <w:p w14:paraId="6AFFF5E2" w14:textId="5F47065C" w:rsidR="00D513A0" w:rsidRDefault="00D513A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9F0" w14:paraId="15F0670D" w14:textId="77777777" w:rsidTr="00D513A0">
        <w:tc>
          <w:tcPr>
            <w:tcW w:w="8494" w:type="dxa"/>
          </w:tcPr>
          <w:p w14:paraId="733DAC08" w14:textId="77777777" w:rsidR="003E49F0" w:rsidRDefault="00A24FE0" w:rsidP="00186C1B">
            <w:pPr>
              <w:contextualSpacing/>
              <w:jc w:val="right"/>
              <w:rPr>
                <w:rFonts w:ascii="Times New Roman" w:hAnsi="Times New Roman" w:cs="Times New Roman"/>
                <w:bCs/>
                <w:i/>
                <w:sz w:val="28"/>
                <w:szCs w:val="28"/>
              </w:rPr>
            </w:pPr>
            <w:r>
              <w:rPr>
                <w:rFonts w:ascii="Times New Roman" w:hAnsi="Times New Roman" w:cs="Times New Roman"/>
                <w:bCs/>
                <w:i/>
                <w:sz w:val="28"/>
                <w:szCs w:val="28"/>
              </w:rPr>
              <w:t>Учитель информатики МБОУ СОШ № 6</w:t>
            </w:r>
          </w:p>
          <w:p w14:paraId="78F97AFE" w14:textId="2BD15012" w:rsidR="00A24FE0" w:rsidRPr="00186C1B" w:rsidRDefault="00A24FE0" w:rsidP="00186C1B">
            <w:pPr>
              <w:contextualSpacing/>
              <w:jc w:val="right"/>
              <w:rPr>
                <w:rFonts w:ascii="Times New Roman" w:hAnsi="Times New Roman" w:cs="Times New Roman"/>
                <w:i/>
                <w:iCs/>
                <w:sz w:val="28"/>
                <w:szCs w:val="28"/>
              </w:rPr>
            </w:pPr>
            <w:r>
              <w:rPr>
                <w:rFonts w:ascii="Times New Roman" w:hAnsi="Times New Roman" w:cs="Times New Roman"/>
                <w:bCs/>
                <w:i/>
                <w:sz w:val="28"/>
                <w:szCs w:val="28"/>
              </w:rPr>
              <w:t>Бахал Алеся Михайловна</w:t>
            </w:r>
          </w:p>
        </w:tc>
      </w:tr>
    </w:tbl>
    <w:p w14:paraId="424D5F0E" w14:textId="2A132BFF" w:rsidR="003E49F0" w:rsidRDefault="003E49F0"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E49F0" w14:paraId="0F61B241" w14:textId="77777777" w:rsidTr="00186C1B">
        <w:tc>
          <w:tcPr>
            <w:tcW w:w="8720" w:type="dxa"/>
          </w:tcPr>
          <w:p w14:paraId="40BA8E19" w14:textId="77777777" w:rsidR="00D91379" w:rsidRDefault="00D91379" w:rsidP="00A24FE0">
            <w:pPr>
              <w:ind w:firstLine="32"/>
              <w:jc w:val="center"/>
              <w:rPr>
                <w:rFonts w:ascii="Times New Roman" w:hAnsi="Times New Roman" w:cs="Times New Roman"/>
                <w:b/>
                <w:bCs/>
                <w:sz w:val="28"/>
                <w:szCs w:val="28"/>
              </w:rPr>
            </w:pPr>
            <w:r>
              <w:rPr>
                <w:rFonts w:ascii="Times New Roman" w:hAnsi="Times New Roman" w:cs="Times New Roman"/>
                <w:b/>
                <w:bCs/>
                <w:sz w:val="28"/>
                <w:szCs w:val="28"/>
              </w:rPr>
              <w:t xml:space="preserve">РАБОТА КОНСУЛЬТАЦИОННОГО ПУНКТА </w:t>
            </w:r>
          </w:p>
          <w:p w14:paraId="64481A3A" w14:textId="77777777" w:rsidR="00D91379" w:rsidRDefault="00D91379" w:rsidP="00A24FE0">
            <w:pPr>
              <w:ind w:firstLine="32"/>
              <w:jc w:val="center"/>
              <w:rPr>
                <w:rFonts w:ascii="Times New Roman" w:hAnsi="Times New Roman" w:cs="Times New Roman"/>
                <w:b/>
                <w:bCs/>
                <w:sz w:val="28"/>
                <w:szCs w:val="28"/>
              </w:rPr>
            </w:pPr>
            <w:r>
              <w:rPr>
                <w:rFonts w:ascii="Times New Roman" w:hAnsi="Times New Roman" w:cs="Times New Roman"/>
                <w:b/>
                <w:bCs/>
                <w:sz w:val="28"/>
                <w:szCs w:val="28"/>
              </w:rPr>
              <w:t xml:space="preserve">ПО ИНФОРМАТИКЕ КАК УСЛОВИЕ ПОВЫШЕНИЯ </w:t>
            </w:r>
          </w:p>
          <w:p w14:paraId="082C0461" w14:textId="4FEA22DB" w:rsidR="00A24FE0" w:rsidRDefault="00D91379" w:rsidP="00A24FE0">
            <w:pPr>
              <w:ind w:firstLine="32"/>
              <w:jc w:val="center"/>
            </w:pPr>
            <w:r>
              <w:rPr>
                <w:rFonts w:ascii="Times New Roman" w:hAnsi="Times New Roman" w:cs="Times New Roman"/>
                <w:b/>
                <w:bCs/>
                <w:sz w:val="28"/>
                <w:szCs w:val="28"/>
              </w:rPr>
              <w:t>КАЧЕСТВА ОБРАЗОВАНИЯ ПРИ ПОДГОТОВКЕ К ГИА</w:t>
            </w:r>
          </w:p>
          <w:p w14:paraId="2A7F77EB" w14:textId="77777777" w:rsidR="00A24FE0" w:rsidRDefault="00A24FE0" w:rsidP="00A24FE0">
            <w:pPr>
              <w:ind w:firstLine="709"/>
              <w:jc w:val="both"/>
              <w:rPr>
                <w:rFonts w:ascii="Times New Roman" w:hAnsi="Times New Roman" w:cs="Times New Roman"/>
                <w:sz w:val="28"/>
                <w:szCs w:val="28"/>
              </w:rPr>
            </w:pPr>
          </w:p>
          <w:p w14:paraId="79C68958" w14:textId="1233EFC1" w:rsidR="00A24FE0" w:rsidRDefault="00A24FE0" w:rsidP="00A24FE0">
            <w:pPr>
              <w:ind w:firstLine="709"/>
              <w:jc w:val="both"/>
            </w:pPr>
            <w:r>
              <w:rPr>
                <w:rFonts w:ascii="Times New Roman" w:hAnsi="Times New Roman" w:cs="Times New Roman"/>
                <w:sz w:val="28"/>
                <w:szCs w:val="28"/>
              </w:rPr>
              <w:t>Роза Люксембург сказала: «Быстрее и лучше всего учишься, когда учишь других». В МО Павловский район в течение пяти последних лет работают консультационные пункт по подготовке обучающихся к ЕГЭ, в том числе и по информатике.</w:t>
            </w:r>
          </w:p>
          <w:p w14:paraId="508FF279" w14:textId="77777777" w:rsidR="00A24FE0" w:rsidRDefault="00A24FE0" w:rsidP="00A24FE0">
            <w:pPr>
              <w:ind w:firstLine="709"/>
              <w:jc w:val="both"/>
            </w:pPr>
            <w:r>
              <w:rPr>
                <w:rFonts w:ascii="Times New Roman" w:hAnsi="Times New Roman" w:cs="Times New Roman"/>
                <w:sz w:val="28"/>
                <w:szCs w:val="28"/>
              </w:rPr>
              <w:t xml:space="preserve">В рамках работы консультационного пункта рассматриваются все вопросы типовых вариантов ЕГЭ. Занятия проводят учителя информатики школ Павловского района. Посещать консультационный пункт могут учащиеся 10, 11 классов и учителя информатики. </w:t>
            </w:r>
          </w:p>
          <w:p w14:paraId="3D55EF63" w14:textId="70F0DF32" w:rsidR="00A24FE0" w:rsidRDefault="00A24FE0" w:rsidP="00A24FE0">
            <w:pPr>
              <w:ind w:firstLine="709"/>
              <w:jc w:val="both"/>
            </w:pPr>
            <w:r>
              <w:rPr>
                <w:rFonts w:ascii="Times New Roman" w:hAnsi="Times New Roman" w:cs="Times New Roman"/>
                <w:sz w:val="28"/>
                <w:szCs w:val="28"/>
              </w:rPr>
              <w:t>Я тоже приняла участие в работе данных пунктов. Готовясь к занятиям, я поняла, что</w:t>
            </w:r>
            <w:r w:rsidR="00D91379">
              <w:rPr>
                <w:rFonts w:ascii="Times New Roman" w:hAnsi="Times New Roman" w:cs="Times New Roman"/>
                <w:sz w:val="28"/>
                <w:szCs w:val="28"/>
              </w:rPr>
              <w:t>,</w:t>
            </w:r>
            <w:r>
              <w:rPr>
                <w:rFonts w:ascii="Times New Roman" w:hAnsi="Times New Roman" w:cs="Times New Roman"/>
                <w:sz w:val="28"/>
                <w:szCs w:val="28"/>
              </w:rPr>
              <w:t xml:space="preserve"> кроме собственных способов и методов решения, выбранных мною, можно от учащихся почерпнуть те способы решения, которые понятны именно им. Таким образом, в рамках работы консультационного пункта происходит обмен между учителями и учащимися. И одна из главных задач учителя на таких занятиях – это создать условия, способствующие такому общению.</w:t>
            </w:r>
          </w:p>
          <w:p w14:paraId="24CD843B" w14:textId="77777777" w:rsidR="00A24FE0" w:rsidRDefault="00A24FE0" w:rsidP="00A24FE0">
            <w:pPr>
              <w:ind w:firstLine="709"/>
              <w:jc w:val="both"/>
              <w:rPr>
                <w:rFonts w:ascii="Times New Roman" w:hAnsi="Times New Roman" w:cs="Times New Roman"/>
                <w:sz w:val="28"/>
                <w:szCs w:val="28"/>
              </w:rPr>
            </w:pPr>
            <w:r>
              <w:rPr>
                <w:rFonts w:ascii="Times New Roman" w:hAnsi="Times New Roman" w:cs="Times New Roman"/>
                <w:sz w:val="28"/>
                <w:szCs w:val="28"/>
              </w:rPr>
              <w:t>Строя свое общение с ребятами и не только, я стараюсь придерживаться простых правил:</w:t>
            </w:r>
          </w:p>
          <w:p w14:paraId="7B56880C" w14:textId="77777777" w:rsidR="00A24FE0" w:rsidRDefault="00A24FE0" w:rsidP="00A24FE0">
            <w:pPr>
              <w:ind w:firstLine="709"/>
              <w:jc w:val="both"/>
              <w:rPr>
                <w:rFonts w:ascii="Times New Roman" w:hAnsi="Times New Roman" w:cs="Times New Roman"/>
                <w:sz w:val="28"/>
                <w:szCs w:val="28"/>
              </w:rPr>
            </w:pPr>
            <w:r>
              <w:rPr>
                <w:rFonts w:ascii="Times New Roman" w:hAnsi="Times New Roman" w:cs="Times New Roman"/>
                <w:sz w:val="28"/>
                <w:szCs w:val="28"/>
              </w:rPr>
              <w:t>- сообщаемая мысль должна быть понятна мне самой;</w:t>
            </w:r>
          </w:p>
          <w:p w14:paraId="41AE328A" w14:textId="77777777" w:rsidR="00A24FE0" w:rsidRDefault="00A24FE0" w:rsidP="00A24FE0">
            <w:pPr>
              <w:ind w:firstLine="709"/>
              <w:jc w:val="both"/>
              <w:rPr>
                <w:rFonts w:ascii="Times New Roman" w:hAnsi="Times New Roman" w:cs="Times New Roman"/>
                <w:sz w:val="28"/>
                <w:szCs w:val="28"/>
              </w:rPr>
            </w:pPr>
            <w:r>
              <w:rPr>
                <w:rFonts w:ascii="Times New Roman" w:hAnsi="Times New Roman" w:cs="Times New Roman"/>
                <w:sz w:val="28"/>
                <w:szCs w:val="28"/>
              </w:rPr>
              <w:t>- собеседники должны быть готовы к взаимопониманию и стараться выразить свои позиции понятными способами;</w:t>
            </w:r>
          </w:p>
          <w:p w14:paraId="52D5AD7A" w14:textId="77777777" w:rsidR="00A24FE0" w:rsidRDefault="00A24FE0" w:rsidP="00A24FE0">
            <w:pPr>
              <w:ind w:firstLine="709"/>
              <w:jc w:val="both"/>
            </w:pPr>
            <w:r>
              <w:rPr>
                <w:rFonts w:ascii="Times New Roman" w:hAnsi="Times New Roman" w:cs="Times New Roman"/>
                <w:sz w:val="28"/>
                <w:szCs w:val="28"/>
              </w:rPr>
              <w:lastRenderedPageBreak/>
              <w:t>- произносимые фразы не должны подразумевать несколько смыслов: излагать мысли ёмко, точно и конкретно;</w:t>
            </w:r>
          </w:p>
          <w:p w14:paraId="6A6CF6E3" w14:textId="71CD5EAF" w:rsidR="00A24FE0" w:rsidRDefault="00A24FE0" w:rsidP="00A24FE0">
            <w:pPr>
              <w:ind w:firstLine="709"/>
              <w:jc w:val="both"/>
            </w:pPr>
            <w:r>
              <w:rPr>
                <w:rFonts w:ascii="Times New Roman" w:hAnsi="Times New Roman" w:cs="Times New Roman"/>
                <w:sz w:val="28"/>
                <w:szCs w:val="28"/>
              </w:rPr>
              <w:t>- не забывать о важности невербальных знак</w:t>
            </w:r>
            <w:r w:rsidR="00D91379">
              <w:rPr>
                <w:rFonts w:ascii="Times New Roman" w:hAnsi="Times New Roman" w:cs="Times New Roman"/>
                <w:sz w:val="28"/>
                <w:szCs w:val="28"/>
              </w:rPr>
              <w:t>ов</w:t>
            </w:r>
            <w:r>
              <w:rPr>
                <w:rFonts w:ascii="Times New Roman" w:hAnsi="Times New Roman" w:cs="Times New Roman"/>
                <w:sz w:val="28"/>
                <w:szCs w:val="28"/>
              </w:rPr>
              <w:t>, нашей мимике и жестах, интонации голоса во время сообщения информации.</w:t>
            </w:r>
          </w:p>
          <w:p w14:paraId="71484CEF" w14:textId="77777777" w:rsidR="00A24FE0" w:rsidRDefault="00A24FE0" w:rsidP="00A24FE0">
            <w:pPr>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готовясь к проведению занятия на консультационном пункте, надо продумывать еще и приемы организации результативного общения малознакомых людей.</w:t>
            </w:r>
          </w:p>
          <w:p w14:paraId="7DBC714B" w14:textId="63DA4CB4" w:rsidR="00A24FE0" w:rsidRDefault="00A24FE0" w:rsidP="00A24FE0">
            <w:pPr>
              <w:ind w:firstLine="709"/>
              <w:jc w:val="both"/>
            </w:pPr>
            <w:r>
              <w:rPr>
                <w:rFonts w:ascii="Times New Roman" w:hAnsi="Times New Roman" w:cs="Times New Roman"/>
                <w:sz w:val="28"/>
                <w:szCs w:val="28"/>
              </w:rPr>
              <w:t xml:space="preserve">Иногда полезно создавать ситуацию здоровой конкуренции. Для этого я предлагаю ребятам провести аукцион на правильный ответ. Перед началом аукциона учащиеся получают одно или несколько заданий, им предоставляется необходимое время для решения, затем быстро провожу </w:t>
            </w:r>
            <w:r w:rsidR="00D91379">
              <w:rPr>
                <w:rFonts w:ascii="Times New Roman" w:hAnsi="Times New Roman" w:cs="Times New Roman"/>
                <w:sz w:val="28"/>
                <w:szCs w:val="28"/>
              </w:rPr>
              <w:t>проверку</w:t>
            </w:r>
            <w:r>
              <w:rPr>
                <w:rFonts w:ascii="Times New Roman" w:hAnsi="Times New Roman" w:cs="Times New Roman"/>
                <w:sz w:val="28"/>
                <w:szCs w:val="28"/>
              </w:rPr>
              <w:t xml:space="preserve"> полученных результатов. Можно ответы фиксировать на доске, если получаются разные результаты. Затем вскрываю правильный ответ</w:t>
            </w:r>
            <w:r w:rsidR="00D91379">
              <w:rPr>
                <w:rFonts w:ascii="Times New Roman" w:hAnsi="Times New Roman" w:cs="Times New Roman"/>
                <w:sz w:val="28"/>
                <w:szCs w:val="28"/>
              </w:rPr>
              <w:t>,</w:t>
            </w:r>
            <w:r>
              <w:rPr>
                <w:rFonts w:ascii="Times New Roman" w:hAnsi="Times New Roman" w:cs="Times New Roman"/>
                <w:sz w:val="28"/>
                <w:szCs w:val="28"/>
              </w:rPr>
              <w:t xml:space="preserve"> и тот учащийся, который первым дал правильный ответ, рассказывает свой способ решения. Если правильный ответ получился у большинства, можно фронтально обсудить способ решения задачи.</w:t>
            </w:r>
          </w:p>
          <w:p w14:paraId="41534FD8" w14:textId="5DB69FB4" w:rsidR="00A24FE0" w:rsidRDefault="00A24FE0" w:rsidP="00A24FE0">
            <w:pPr>
              <w:ind w:firstLine="709"/>
              <w:jc w:val="both"/>
            </w:pPr>
            <w:r>
              <w:rPr>
                <w:rFonts w:ascii="Times New Roman" w:hAnsi="Times New Roman" w:cs="Times New Roman"/>
                <w:sz w:val="28"/>
                <w:szCs w:val="28"/>
              </w:rPr>
              <w:t xml:space="preserve">Конечно, такой прием эффективен, если задание может решаться разными способами, к нему можно применить нетипичный подход или же выбор способа решения. Выполняя такие примеры, ученики будут подготовлены к решению подобных заданий на ЕГЭ, так как учатся находить самый эффективный способ решения и экономят время на его выполнение. </w:t>
            </w:r>
          </w:p>
          <w:p w14:paraId="342AE637" w14:textId="1E94055A" w:rsidR="00A24FE0" w:rsidRDefault="00A24FE0" w:rsidP="00A24FE0">
            <w:pPr>
              <w:ind w:firstLine="709"/>
              <w:jc w:val="both"/>
            </w:pPr>
            <w:r>
              <w:rPr>
                <w:rFonts w:ascii="Times New Roman" w:hAnsi="Times New Roman" w:cs="Times New Roman"/>
                <w:sz w:val="28"/>
                <w:szCs w:val="28"/>
              </w:rPr>
              <w:t xml:space="preserve">На консультации по подготовке к ЕГЭ у нас ходят 10 и 11 класс, уровень подготовки и мотивация у всех учащихся разные, поэтому каждый из них, освоив определенные способы решения, может поделиться с товарищами. Форма работы может быть как групповая, так и парная. Я со своей стороны выступаю в роли консультанта в случае </w:t>
            </w:r>
            <w:r w:rsidR="00D91379">
              <w:rPr>
                <w:rFonts w:ascii="Times New Roman" w:hAnsi="Times New Roman" w:cs="Times New Roman"/>
                <w:sz w:val="28"/>
                <w:szCs w:val="28"/>
              </w:rPr>
              <w:t xml:space="preserve">возникновения </w:t>
            </w:r>
            <w:r>
              <w:rPr>
                <w:rFonts w:ascii="Times New Roman" w:hAnsi="Times New Roman" w:cs="Times New Roman"/>
                <w:sz w:val="28"/>
                <w:szCs w:val="28"/>
              </w:rPr>
              <w:t>спорного вопроса или при необходимости обоснования какого-либо способа решения. Данный прием полезен еще и в силу постоянного изменения количественного состава желающих сдавать экзамен по информатике. Конечно, такого рода занятия должны быть четко дозированы, дифференцированы, разнообразны.</w:t>
            </w:r>
          </w:p>
          <w:p w14:paraId="6B14933E" w14:textId="39078B75" w:rsidR="003E49F0" w:rsidRPr="00A24FE0" w:rsidRDefault="00A24FE0" w:rsidP="00A24FE0">
            <w:pPr>
              <w:ind w:firstLine="709"/>
              <w:jc w:val="both"/>
            </w:pPr>
            <w:r>
              <w:rPr>
                <w:rFonts w:ascii="Times New Roman" w:hAnsi="Times New Roman" w:cs="Times New Roman"/>
                <w:sz w:val="28"/>
                <w:szCs w:val="28"/>
              </w:rPr>
              <w:t>В заключени</w:t>
            </w:r>
            <w:r w:rsidR="00D91379">
              <w:rPr>
                <w:rFonts w:ascii="Times New Roman" w:hAnsi="Times New Roman" w:cs="Times New Roman"/>
                <w:sz w:val="28"/>
                <w:szCs w:val="28"/>
              </w:rPr>
              <w:t>е</w:t>
            </w:r>
            <w:r>
              <w:rPr>
                <w:rFonts w:ascii="Times New Roman" w:hAnsi="Times New Roman" w:cs="Times New Roman"/>
                <w:sz w:val="28"/>
                <w:szCs w:val="28"/>
              </w:rPr>
              <w:t xml:space="preserve"> хочу сказать, </w:t>
            </w:r>
            <w:r w:rsidR="00D91379">
              <w:rPr>
                <w:rFonts w:ascii="Times New Roman" w:hAnsi="Times New Roman" w:cs="Times New Roman"/>
                <w:sz w:val="28"/>
                <w:szCs w:val="28"/>
              </w:rPr>
              <w:t xml:space="preserve">что, </w:t>
            </w:r>
            <w:r>
              <w:rPr>
                <w:rFonts w:ascii="Times New Roman" w:hAnsi="Times New Roman" w:cs="Times New Roman"/>
                <w:sz w:val="28"/>
                <w:szCs w:val="28"/>
              </w:rPr>
              <w:t>какие бы приемы и методы мы н</w:t>
            </w:r>
            <w:r w:rsidR="00D91379">
              <w:rPr>
                <w:rFonts w:ascii="Times New Roman" w:hAnsi="Times New Roman" w:cs="Times New Roman"/>
                <w:sz w:val="28"/>
                <w:szCs w:val="28"/>
              </w:rPr>
              <w:t>и</w:t>
            </w:r>
            <w:r>
              <w:rPr>
                <w:rFonts w:ascii="Times New Roman" w:hAnsi="Times New Roman" w:cs="Times New Roman"/>
                <w:sz w:val="28"/>
                <w:szCs w:val="28"/>
              </w:rPr>
              <w:t xml:space="preserve"> применяли на своих занятиях и уроках, главное, чтобы каждый наш ученик раз и навсегда для себя определил, что, как справедливо отметил В.В. Путин, «Знание – лучшая валюта </w:t>
            </w:r>
            <w:r>
              <w:rPr>
                <w:rFonts w:ascii="Times New Roman" w:hAnsi="Times New Roman" w:cs="Times New Roman"/>
                <w:sz w:val="28"/>
                <w:szCs w:val="28"/>
                <w:lang w:val="en-US"/>
              </w:rPr>
              <w:t>XXI</w:t>
            </w:r>
            <w:r>
              <w:rPr>
                <w:rFonts w:ascii="Times New Roman" w:hAnsi="Times New Roman" w:cs="Times New Roman"/>
                <w:sz w:val="28"/>
                <w:szCs w:val="28"/>
              </w:rPr>
              <w:t xml:space="preserve"> века». </w:t>
            </w:r>
          </w:p>
        </w:tc>
      </w:tr>
    </w:tbl>
    <w:p w14:paraId="67C1E606" w14:textId="77777777" w:rsidR="00D513A0" w:rsidRDefault="00D513A0"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5431C7" w:rsidRPr="004C7AED" w14:paraId="4F90B13D" w14:textId="77777777" w:rsidTr="00F74B89">
        <w:tc>
          <w:tcPr>
            <w:tcW w:w="8494" w:type="dxa"/>
          </w:tcPr>
          <w:p w14:paraId="0A0C048D" w14:textId="4251EC60" w:rsidR="005431C7" w:rsidRDefault="00053AF6" w:rsidP="00FA6D05">
            <w:pPr>
              <w:spacing w:after="0" w:line="240" w:lineRule="auto"/>
              <w:ind w:firstLine="709"/>
              <w:contextualSpacing/>
              <w:jc w:val="right"/>
              <w:rPr>
                <w:rFonts w:ascii="Times New Roman" w:hAnsi="Times New Roman" w:cs="Times New Roman"/>
                <w:i/>
                <w:sz w:val="28"/>
                <w:szCs w:val="28"/>
              </w:rPr>
            </w:pPr>
            <w:r>
              <w:rPr>
                <w:rFonts w:ascii="Times New Roman" w:hAnsi="Times New Roman" w:cs="Times New Roman"/>
                <w:i/>
                <w:sz w:val="28"/>
                <w:szCs w:val="28"/>
              </w:rPr>
              <w:t>Учитель физической культуры МБОУ СОШ №4</w:t>
            </w:r>
          </w:p>
          <w:p w14:paraId="6A335D57" w14:textId="719F219D" w:rsidR="00053AF6" w:rsidRPr="00053AF6" w:rsidRDefault="00053AF6" w:rsidP="00FA6D05">
            <w:pPr>
              <w:spacing w:after="0" w:line="240" w:lineRule="auto"/>
              <w:ind w:firstLine="709"/>
              <w:contextualSpacing/>
              <w:jc w:val="right"/>
              <w:rPr>
                <w:rFonts w:ascii="Times New Roman" w:hAnsi="Times New Roman" w:cs="Times New Roman"/>
                <w:i/>
                <w:iCs/>
                <w:sz w:val="28"/>
                <w:szCs w:val="28"/>
              </w:rPr>
            </w:pPr>
            <w:proofErr w:type="spellStart"/>
            <w:r w:rsidRPr="00053AF6">
              <w:rPr>
                <w:rFonts w:ascii="Times New Roman" w:hAnsi="Times New Roman" w:cs="Times New Roman"/>
                <w:i/>
                <w:iCs/>
                <w:sz w:val="28"/>
                <w:szCs w:val="28"/>
              </w:rPr>
              <w:t>Шеп</w:t>
            </w:r>
            <w:proofErr w:type="spellEnd"/>
            <w:r w:rsidRPr="00053AF6">
              <w:rPr>
                <w:rFonts w:ascii="Times New Roman" w:hAnsi="Times New Roman" w:cs="Times New Roman"/>
                <w:i/>
                <w:iCs/>
                <w:sz w:val="28"/>
                <w:szCs w:val="28"/>
              </w:rPr>
              <w:t xml:space="preserve"> </w:t>
            </w:r>
            <w:r>
              <w:rPr>
                <w:rFonts w:ascii="Times New Roman" w:hAnsi="Times New Roman" w:cs="Times New Roman"/>
                <w:i/>
                <w:iCs/>
                <w:sz w:val="28"/>
                <w:szCs w:val="28"/>
              </w:rPr>
              <w:t xml:space="preserve">Владимир </w:t>
            </w:r>
            <w:r w:rsidRPr="00053AF6">
              <w:rPr>
                <w:rFonts w:ascii="Times New Roman" w:hAnsi="Times New Roman" w:cs="Times New Roman"/>
                <w:i/>
                <w:iCs/>
                <w:sz w:val="28"/>
                <w:szCs w:val="28"/>
              </w:rPr>
              <w:t>А</w:t>
            </w:r>
            <w:r>
              <w:rPr>
                <w:rFonts w:ascii="Times New Roman" w:hAnsi="Times New Roman" w:cs="Times New Roman"/>
                <w:i/>
                <w:iCs/>
                <w:sz w:val="28"/>
                <w:szCs w:val="28"/>
              </w:rPr>
              <w:t>натольевич</w:t>
            </w:r>
          </w:p>
        </w:tc>
      </w:tr>
    </w:tbl>
    <w:p w14:paraId="7CEC5ACE" w14:textId="77777777" w:rsidR="00474690" w:rsidRDefault="00474690"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474690" w:rsidRPr="0020321C" w14:paraId="29727BEF" w14:textId="77777777" w:rsidTr="006939AB">
        <w:tc>
          <w:tcPr>
            <w:tcW w:w="8720" w:type="dxa"/>
          </w:tcPr>
          <w:p w14:paraId="3439938C" w14:textId="1E2414D3" w:rsidR="00053AF6" w:rsidRPr="0020321C" w:rsidRDefault="00053AF6" w:rsidP="006D3CF8">
            <w:pPr>
              <w:spacing w:after="0" w:line="240" w:lineRule="auto"/>
              <w:jc w:val="center"/>
              <w:rPr>
                <w:rFonts w:ascii="Times New Roman" w:hAnsi="Times New Roman" w:cs="Times New Roman"/>
                <w:b/>
                <w:sz w:val="28"/>
                <w:szCs w:val="28"/>
              </w:rPr>
            </w:pPr>
            <w:r w:rsidRPr="0020321C">
              <w:rPr>
                <w:rFonts w:ascii="Times New Roman" w:hAnsi="Times New Roman" w:cs="Times New Roman"/>
                <w:b/>
                <w:sz w:val="28"/>
                <w:szCs w:val="28"/>
              </w:rPr>
              <w:t>МОТИВАЦИЯ ШКОЛЬНИКОВ НА УРОКАХ</w:t>
            </w:r>
          </w:p>
          <w:p w14:paraId="01B668C9" w14:textId="3BA7ECF0" w:rsidR="00053AF6" w:rsidRPr="0020321C" w:rsidRDefault="00053AF6" w:rsidP="006D3CF8">
            <w:pPr>
              <w:spacing w:after="0" w:line="240" w:lineRule="auto"/>
              <w:jc w:val="center"/>
              <w:rPr>
                <w:rFonts w:ascii="Times New Roman" w:hAnsi="Times New Roman" w:cs="Times New Roman"/>
                <w:b/>
                <w:sz w:val="28"/>
                <w:szCs w:val="28"/>
              </w:rPr>
            </w:pPr>
            <w:r w:rsidRPr="0020321C">
              <w:rPr>
                <w:rFonts w:ascii="Times New Roman" w:hAnsi="Times New Roman" w:cs="Times New Roman"/>
                <w:b/>
                <w:sz w:val="28"/>
                <w:szCs w:val="28"/>
              </w:rPr>
              <w:t>ФИЗИЧЕСКОЙ КУЛЬТУРЫ</w:t>
            </w:r>
          </w:p>
          <w:p w14:paraId="310E02B0" w14:textId="77777777" w:rsidR="00606987" w:rsidRDefault="00606987" w:rsidP="0020321C">
            <w:pPr>
              <w:spacing w:after="0" w:line="240" w:lineRule="auto"/>
              <w:ind w:firstLine="708"/>
              <w:jc w:val="both"/>
              <w:rPr>
                <w:rFonts w:ascii="Times New Roman" w:hAnsi="Times New Roman" w:cs="Times New Roman"/>
                <w:sz w:val="28"/>
                <w:szCs w:val="28"/>
              </w:rPr>
            </w:pPr>
          </w:p>
          <w:p w14:paraId="720772B8" w14:textId="26F8C799" w:rsidR="00053AF6" w:rsidRPr="0020321C" w:rsidRDefault="00053AF6" w:rsidP="0020321C">
            <w:pPr>
              <w:spacing w:after="0" w:line="240" w:lineRule="auto"/>
              <w:ind w:firstLine="708"/>
              <w:jc w:val="both"/>
              <w:rPr>
                <w:rFonts w:ascii="Times New Roman" w:hAnsi="Times New Roman" w:cs="Times New Roman"/>
                <w:sz w:val="28"/>
                <w:szCs w:val="28"/>
              </w:rPr>
            </w:pPr>
            <w:r w:rsidRPr="0020321C">
              <w:rPr>
                <w:rFonts w:ascii="Times New Roman" w:hAnsi="Times New Roman" w:cs="Times New Roman"/>
                <w:sz w:val="28"/>
                <w:szCs w:val="28"/>
              </w:rPr>
              <w:lastRenderedPageBreak/>
              <w:t>В последнее время в практике школьного физического воспитания центральное место занимают проблемы, связанные со снижением активности школьников в учебной деятельности, замедлением их физического и психического развития, ухудшением состояния здоровья учащихся, низким уровнем мотивации к учению. На основании собственных наблюдений и опроса учащихся в рамках изучения предмета «Физическая культура», я пришел к таким выводам:</w:t>
            </w:r>
          </w:p>
          <w:p w14:paraId="22C8F362" w14:textId="36B76559" w:rsidR="00053AF6" w:rsidRPr="0020321C" w:rsidRDefault="00053AF6" w:rsidP="0020321C">
            <w:pPr>
              <w:spacing w:after="0" w:line="240" w:lineRule="auto"/>
              <w:ind w:firstLine="708"/>
              <w:jc w:val="both"/>
              <w:rPr>
                <w:rFonts w:ascii="Times New Roman" w:hAnsi="Times New Roman" w:cs="Times New Roman"/>
                <w:sz w:val="28"/>
                <w:szCs w:val="28"/>
              </w:rPr>
            </w:pPr>
            <w:r w:rsidRPr="0020321C">
              <w:rPr>
                <w:rFonts w:ascii="Times New Roman" w:hAnsi="Times New Roman" w:cs="Times New Roman"/>
                <w:sz w:val="28"/>
                <w:szCs w:val="28"/>
              </w:rPr>
              <w:t>- более половины обучающихся 5-11 классов не испытывают устойчивого интереса к урокам физической культуры;</w:t>
            </w:r>
          </w:p>
          <w:p w14:paraId="122DB7DE" w14:textId="0A79C6EF" w:rsidR="00053AF6" w:rsidRPr="0020321C" w:rsidRDefault="00053AF6" w:rsidP="0020321C">
            <w:pPr>
              <w:spacing w:after="0" w:line="240" w:lineRule="auto"/>
              <w:ind w:firstLine="708"/>
              <w:jc w:val="both"/>
              <w:rPr>
                <w:rFonts w:ascii="Times New Roman" w:hAnsi="Times New Roman" w:cs="Times New Roman"/>
                <w:sz w:val="28"/>
                <w:szCs w:val="28"/>
              </w:rPr>
            </w:pPr>
            <w:r w:rsidRPr="0020321C">
              <w:rPr>
                <w:rFonts w:ascii="Times New Roman" w:hAnsi="Times New Roman" w:cs="Times New Roman"/>
                <w:sz w:val="28"/>
                <w:szCs w:val="28"/>
              </w:rPr>
              <w:t xml:space="preserve">- причинами снижения интереса к предмету являются отсутствие упражнений, которые нравятся недостаточные нагрузки (для «спортсменов»), большие физические нагрузки (особенно для девушек), недостаточное количество времени, отводимое для игр в рамках урока отсутствие музыкального сопровождения и </w:t>
            </w:r>
            <w:proofErr w:type="gramStart"/>
            <w:r w:rsidRPr="0020321C">
              <w:rPr>
                <w:rFonts w:ascii="Times New Roman" w:hAnsi="Times New Roman" w:cs="Times New Roman"/>
                <w:sz w:val="28"/>
                <w:szCs w:val="28"/>
              </w:rPr>
              <w:t>даже</w:t>
            </w:r>
            <w:proofErr w:type="gramEnd"/>
            <w:r w:rsidRPr="0020321C">
              <w:rPr>
                <w:rFonts w:ascii="Times New Roman" w:hAnsi="Times New Roman" w:cs="Times New Roman"/>
                <w:sz w:val="28"/>
                <w:szCs w:val="28"/>
              </w:rPr>
              <w:t xml:space="preserve"> такая причина как </w:t>
            </w:r>
            <w:r w:rsidR="006D3CF8">
              <w:rPr>
                <w:rFonts w:ascii="Times New Roman" w:hAnsi="Times New Roman" w:cs="Times New Roman"/>
                <w:sz w:val="28"/>
                <w:szCs w:val="28"/>
              </w:rPr>
              <w:t xml:space="preserve">отсутствие </w:t>
            </w:r>
            <w:r w:rsidRPr="0020321C">
              <w:rPr>
                <w:rFonts w:ascii="Times New Roman" w:hAnsi="Times New Roman" w:cs="Times New Roman"/>
                <w:sz w:val="28"/>
                <w:szCs w:val="28"/>
              </w:rPr>
              <w:t>интерес</w:t>
            </w:r>
            <w:r w:rsidR="006D3CF8">
              <w:rPr>
                <w:rFonts w:ascii="Times New Roman" w:hAnsi="Times New Roman" w:cs="Times New Roman"/>
                <w:sz w:val="28"/>
                <w:szCs w:val="28"/>
              </w:rPr>
              <w:t>а</w:t>
            </w:r>
            <w:r w:rsidRPr="0020321C">
              <w:rPr>
                <w:rFonts w:ascii="Times New Roman" w:hAnsi="Times New Roman" w:cs="Times New Roman"/>
                <w:sz w:val="28"/>
                <w:szCs w:val="28"/>
              </w:rPr>
              <w:t>.</w:t>
            </w:r>
          </w:p>
          <w:p w14:paraId="7EF37B23" w14:textId="7CD16A81" w:rsidR="00053AF6" w:rsidRPr="0020321C" w:rsidRDefault="00053AF6" w:rsidP="0020321C">
            <w:pPr>
              <w:shd w:val="clear" w:color="auto" w:fill="FFFFFF"/>
              <w:spacing w:after="0" w:line="240" w:lineRule="auto"/>
              <w:ind w:firstLine="708"/>
              <w:jc w:val="both"/>
              <w:rPr>
                <w:rFonts w:ascii="Times New Roman" w:hAnsi="Times New Roman" w:cs="Times New Roman"/>
                <w:sz w:val="28"/>
                <w:szCs w:val="28"/>
              </w:rPr>
            </w:pPr>
            <w:r w:rsidRPr="0020321C">
              <w:rPr>
                <w:rFonts w:ascii="Times New Roman" w:hAnsi="Times New Roman" w:cs="Times New Roman"/>
                <w:sz w:val="28"/>
                <w:szCs w:val="28"/>
              </w:rPr>
              <w:t xml:space="preserve">Перед учителем физической культуры стоит первостепенная задача - обеспечить высокий уровень активности учащихся на занятиях, разнообразить средства и методы проведения урока, то есть формировать положительную мотивацию к урокам физической культуры. </w:t>
            </w:r>
          </w:p>
          <w:p w14:paraId="5DC7F675" w14:textId="2B40647D" w:rsidR="00053AF6" w:rsidRPr="0020321C" w:rsidRDefault="00053AF6" w:rsidP="0020321C">
            <w:pPr>
              <w:shd w:val="clear" w:color="auto" w:fill="FFFFFF"/>
              <w:spacing w:after="0" w:line="240" w:lineRule="auto"/>
              <w:ind w:firstLine="708"/>
              <w:jc w:val="both"/>
              <w:rPr>
                <w:rFonts w:ascii="Times New Roman" w:hAnsi="Times New Roman" w:cs="Times New Roman"/>
                <w:sz w:val="28"/>
                <w:szCs w:val="28"/>
              </w:rPr>
            </w:pPr>
            <w:r w:rsidRPr="0020321C">
              <w:rPr>
                <w:rFonts w:ascii="Times New Roman" w:hAnsi="Times New Roman" w:cs="Times New Roman"/>
                <w:sz w:val="28"/>
                <w:szCs w:val="28"/>
              </w:rPr>
              <w:t>Повышению мотивации на уроках физической культуры способству</w:t>
            </w:r>
            <w:r w:rsidR="006D3CF8">
              <w:rPr>
                <w:rFonts w:ascii="Times New Roman" w:hAnsi="Times New Roman" w:cs="Times New Roman"/>
                <w:sz w:val="28"/>
                <w:szCs w:val="28"/>
              </w:rPr>
              <w:t>ю</w:t>
            </w:r>
            <w:r w:rsidRPr="0020321C">
              <w:rPr>
                <w:rFonts w:ascii="Times New Roman" w:hAnsi="Times New Roman" w:cs="Times New Roman"/>
                <w:sz w:val="28"/>
                <w:szCs w:val="28"/>
              </w:rPr>
              <w:t>т</w:t>
            </w:r>
            <w:r w:rsidR="006D3CF8">
              <w:rPr>
                <w:rFonts w:ascii="Times New Roman" w:hAnsi="Times New Roman" w:cs="Times New Roman"/>
                <w:sz w:val="28"/>
                <w:szCs w:val="28"/>
              </w:rPr>
              <w:t xml:space="preserve"> следующие факторы:</w:t>
            </w:r>
          </w:p>
          <w:p w14:paraId="5B46D360" w14:textId="14325B94" w:rsidR="00053AF6" w:rsidRPr="0020321C" w:rsidRDefault="00053AF6" w:rsidP="0020321C">
            <w:pPr>
              <w:shd w:val="clear" w:color="auto" w:fill="FFFFFF"/>
              <w:spacing w:after="0" w:line="240" w:lineRule="auto"/>
              <w:ind w:firstLine="735"/>
              <w:jc w:val="both"/>
              <w:rPr>
                <w:rFonts w:ascii="Times New Roman" w:hAnsi="Times New Roman" w:cs="Times New Roman"/>
                <w:sz w:val="28"/>
                <w:szCs w:val="28"/>
              </w:rPr>
            </w:pPr>
            <w:r w:rsidRPr="0020321C">
              <w:rPr>
                <w:rFonts w:ascii="Times New Roman" w:hAnsi="Times New Roman" w:cs="Times New Roman"/>
                <w:sz w:val="28"/>
                <w:szCs w:val="28"/>
              </w:rPr>
              <w:t>- умелое применение учителем методов поощрения и наказания</w:t>
            </w:r>
            <w:r w:rsidR="006D3CF8">
              <w:rPr>
                <w:rFonts w:ascii="Times New Roman" w:hAnsi="Times New Roman" w:cs="Times New Roman"/>
                <w:sz w:val="28"/>
                <w:szCs w:val="28"/>
              </w:rPr>
              <w:t xml:space="preserve"> (</w:t>
            </w:r>
            <w:r w:rsidRPr="0020321C">
              <w:rPr>
                <w:rFonts w:ascii="Times New Roman" w:hAnsi="Times New Roman" w:cs="Times New Roman"/>
                <w:sz w:val="28"/>
                <w:szCs w:val="28"/>
              </w:rPr>
              <w:t>устная похвала, положительные эмоции, сравнение успехов ученика с его прежними результатами</w:t>
            </w:r>
            <w:r w:rsidR="006D3CF8">
              <w:rPr>
                <w:rFonts w:ascii="Times New Roman" w:hAnsi="Times New Roman" w:cs="Times New Roman"/>
                <w:sz w:val="28"/>
                <w:szCs w:val="28"/>
              </w:rPr>
              <w:t>)</w:t>
            </w:r>
            <w:r w:rsidRPr="0020321C">
              <w:rPr>
                <w:rFonts w:ascii="Times New Roman" w:hAnsi="Times New Roman" w:cs="Times New Roman"/>
                <w:sz w:val="28"/>
                <w:szCs w:val="28"/>
              </w:rPr>
              <w:t>;</w:t>
            </w:r>
          </w:p>
          <w:p w14:paraId="4727E0CB" w14:textId="14C0740C" w:rsidR="00053AF6" w:rsidRPr="0020321C" w:rsidRDefault="00053AF6" w:rsidP="0020321C">
            <w:pPr>
              <w:shd w:val="clear" w:color="auto" w:fill="FFFFFF"/>
              <w:spacing w:after="0" w:line="240" w:lineRule="auto"/>
              <w:ind w:firstLine="735"/>
              <w:jc w:val="both"/>
              <w:rPr>
                <w:rFonts w:ascii="Times New Roman" w:hAnsi="Times New Roman" w:cs="Times New Roman"/>
                <w:sz w:val="28"/>
                <w:szCs w:val="28"/>
              </w:rPr>
            </w:pPr>
            <w:r w:rsidRPr="0020321C">
              <w:rPr>
                <w:rFonts w:ascii="Times New Roman" w:hAnsi="Times New Roman" w:cs="Times New Roman"/>
                <w:sz w:val="28"/>
                <w:szCs w:val="28"/>
              </w:rPr>
              <w:t>- создание условий, при которых учащиеся работают с наибольшей эффективностью и наименьшим напряжением</w:t>
            </w:r>
            <w:r w:rsidR="006D3CF8">
              <w:rPr>
                <w:rFonts w:ascii="Times New Roman" w:hAnsi="Times New Roman" w:cs="Times New Roman"/>
                <w:sz w:val="28"/>
                <w:szCs w:val="28"/>
              </w:rPr>
              <w:t xml:space="preserve"> (</w:t>
            </w:r>
            <w:r w:rsidRPr="0020321C">
              <w:rPr>
                <w:rFonts w:ascii="Times New Roman" w:hAnsi="Times New Roman" w:cs="Times New Roman"/>
                <w:sz w:val="28"/>
                <w:szCs w:val="28"/>
              </w:rPr>
              <w:t>занимательные ситуации, элементы соревнований, игры, проблемно</w:t>
            </w:r>
            <w:r w:rsidR="006D3CF8">
              <w:rPr>
                <w:rFonts w:ascii="Times New Roman" w:hAnsi="Times New Roman" w:cs="Times New Roman"/>
                <w:sz w:val="28"/>
                <w:szCs w:val="28"/>
              </w:rPr>
              <w:t>-</w:t>
            </w:r>
            <w:r w:rsidRPr="0020321C">
              <w:rPr>
                <w:rFonts w:ascii="Times New Roman" w:hAnsi="Times New Roman" w:cs="Times New Roman"/>
                <w:sz w:val="28"/>
                <w:szCs w:val="28"/>
              </w:rPr>
              <w:t>поисковые ситуации, анализ жизненных ситуаций, необычная форма преподнесения материала</w:t>
            </w:r>
            <w:r w:rsidR="006D3CF8">
              <w:rPr>
                <w:rFonts w:ascii="Times New Roman" w:hAnsi="Times New Roman" w:cs="Times New Roman"/>
                <w:sz w:val="28"/>
                <w:szCs w:val="28"/>
              </w:rPr>
              <w:t>)</w:t>
            </w:r>
            <w:r w:rsidRPr="0020321C">
              <w:rPr>
                <w:rFonts w:ascii="Times New Roman" w:hAnsi="Times New Roman" w:cs="Times New Roman"/>
                <w:sz w:val="28"/>
                <w:szCs w:val="28"/>
              </w:rPr>
              <w:t>;</w:t>
            </w:r>
          </w:p>
          <w:p w14:paraId="5FE79A32" w14:textId="37AA2F12" w:rsidR="00053AF6" w:rsidRPr="0020321C" w:rsidRDefault="00053AF6" w:rsidP="0020321C">
            <w:pPr>
              <w:shd w:val="clear" w:color="auto" w:fill="FFFFFF"/>
              <w:spacing w:after="0" w:line="240" w:lineRule="auto"/>
              <w:ind w:firstLine="735"/>
              <w:jc w:val="both"/>
              <w:rPr>
                <w:rFonts w:ascii="Times New Roman" w:hAnsi="Times New Roman" w:cs="Times New Roman"/>
                <w:sz w:val="28"/>
                <w:szCs w:val="28"/>
              </w:rPr>
            </w:pPr>
            <w:r w:rsidRPr="0020321C">
              <w:rPr>
                <w:rFonts w:ascii="Times New Roman" w:hAnsi="Times New Roman" w:cs="Times New Roman"/>
                <w:sz w:val="28"/>
                <w:szCs w:val="28"/>
              </w:rPr>
              <w:t>-</w:t>
            </w:r>
            <w:r w:rsidR="006D3CF8">
              <w:rPr>
                <w:rFonts w:ascii="Times New Roman" w:hAnsi="Times New Roman" w:cs="Times New Roman"/>
                <w:sz w:val="28"/>
                <w:szCs w:val="28"/>
              </w:rPr>
              <w:t xml:space="preserve"> </w:t>
            </w:r>
            <w:r w:rsidRPr="0020321C">
              <w:rPr>
                <w:rFonts w:ascii="Times New Roman" w:hAnsi="Times New Roman" w:cs="Times New Roman"/>
                <w:sz w:val="28"/>
                <w:szCs w:val="28"/>
              </w:rPr>
              <w:t xml:space="preserve">своевременная оценка деятельности учащихся </w:t>
            </w:r>
            <w:r w:rsidR="006D3CF8">
              <w:rPr>
                <w:rFonts w:ascii="Times New Roman" w:hAnsi="Times New Roman" w:cs="Times New Roman"/>
                <w:sz w:val="28"/>
                <w:szCs w:val="28"/>
              </w:rPr>
              <w:t>(</w:t>
            </w:r>
            <w:r w:rsidRPr="0020321C">
              <w:rPr>
                <w:rFonts w:ascii="Times New Roman" w:hAnsi="Times New Roman" w:cs="Times New Roman"/>
                <w:sz w:val="28"/>
                <w:szCs w:val="28"/>
              </w:rPr>
              <w:t>контролируемое доверие, задания практического характера, запись благодарности в дневник</w:t>
            </w:r>
            <w:r w:rsidR="006D3CF8">
              <w:rPr>
                <w:rFonts w:ascii="Times New Roman" w:hAnsi="Times New Roman" w:cs="Times New Roman"/>
                <w:sz w:val="28"/>
                <w:szCs w:val="28"/>
              </w:rPr>
              <w:t>)</w:t>
            </w:r>
            <w:r w:rsidRPr="0020321C">
              <w:rPr>
                <w:rFonts w:ascii="Times New Roman" w:hAnsi="Times New Roman" w:cs="Times New Roman"/>
                <w:sz w:val="28"/>
                <w:szCs w:val="28"/>
              </w:rPr>
              <w:t>.</w:t>
            </w:r>
          </w:p>
          <w:p w14:paraId="257CDBB6" w14:textId="77777777" w:rsidR="006D3CF8" w:rsidRDefault="00053AF6" w:rsidP="0020321C">
            <w:pPr>
              <w:shd w:val="clear" w:color="auto" w:fill="FFFFFF"/>
              <w:spacing w:after="0" w:line="240" w:lineRule="auto"/>
              <w:ind w:firstLine="735"/>
              <w:jc w:val="both"/>
              <w:rPr>
                <w:rFonts w:ascii="Times New Roman" w:hAnsi="Times New Roman" w:cs="Times New Roman"/>
                <w:sz w:val="28"/>
                <w:szCs w:val="28"/>
              </w:rPr>
            </w:pPr>
            <w:r w:rsidRPr="0020321C">
              <w:rPr>
                <w:rFonts w:ascii="Times New Roman" w:hAnsi="Times New Roman" w:cs="Times New Roman"/>
                <w:sz w:val="28"/>
                <w:szCs w:val="28"/>
              </w:rPr>
              <w:t xml:space="preserve">Остановлюсь на средствах и методах обучения, которые позволяют сформировать у учащихся потребность в занятиях физической культурой. </w:t>
            </w:r>
          </w:p>
          <w:p w14:paraId="39A835ED" w14:textId="77777777" w:rsidR="00ED36F0" w:rsidRDefault="00053AF6" w:rsidP="0020321C">
            <w:pPr>
              <w:shd w:val="clear" w:color="auto" w:fill="FFFFFF"/>
              <w:spacing w:after="0" w:line="240" w:lineRule="auto"/>
              <w:ind w:firstLine="735"/>
              <w:jc w:val="both"/>
              <w:rPr>
                <w:rFonts w:ascii="Times New Roman" w:hAnsi="Times New Roman" w:cs="Times New Roman"/>
                <w:sz w:val="28"/>
                <w:szCs w:val="28"/>
              </w:rPr>
            </w:pPr>
            <w:r w:rsidRPr="0020321C">
              <w:rPr>
                <w:rFonts w:ascii="Times New Roman" w:hAnsi="Times New Roman" w:cs="Times New Roman"/>
                <w:sz w:val="28"/>
                <w:szCs w:val="28"/>
              </w:rPr>
              <w:t xml:space="preserve">Применение парных (легкодоступных) упражнений на разных этапах урока стимулируют учащихся работать с оптимальной нагрузкой, повышают их эмоциональное настроение, </w:t>
            </w:r>
            <w:r w:rsidR="00ED36F0">
              <w:rPr>
                <w:rFonts w:ascii="Times New Roman" w:hAnsi="Times New Roman" w:cs="Times New Roman"/>
                <w:sz w:val="28"/>
                <w:szCs w:val="28"/>
              </w:rPr>
              <w:t xml:space="preserve">таким образом, </w:t>
            </w:r>
            <w:r w:rsidRPr="0020321C">
              <w:rPr>
                <w:rFonts w:ascii="Times New Roman" w:hAnsi="Times New Roman" w:cs="Times New Roman"/>
                <w:sz w:val="28"/>
                <w:szCs w:val="28"/>
              </w:rPr>
              <w:t xml:space="preserve">повышается организованность и дисциплина. Результатом использования парных упражнений является увеличение плотности, динамичности, разнообразие </w:t>
            </w:r>
            <w:r w:rsidR="00ED36F0">
              <w:rPr>
                <w:rFonts w:ascii="Times New Roman" w:hAnsi="Times New Roman" w:cs="Times New Roman"/>
                <w:sz w:val="28"/>
                <w:szCs w:val="28"/>
              </w:rPr>
              <w:t xml:space="preserve">видов деятельности на </w:t>
            </w:r>
            <w:r w:rsidRPr="0020321C">
              <w:rPr>
                <w:rFonts w:ascii="Times New Roman" w:hAnsi="Times New Roman" w:cs="Times New Roman"/>
                <w:sz w:val="28"/>
                <w:szCs w:val="28"/>
              </w:rPr>
              <w:t>урок</w:t>
            </w:r>
            <w:r w:rsidR="00ED36F0">
              <w:rPr>
                <w:rFonts w:ascii="Times New Roman" w:hAnsi="Times New Roman" w:cs="Times New Roman"/>
                <w:sz w:val="28"/>
                <w:szCs w:val="28"/>
              </w:rPr>
              <w:t>е</w:t>
            </w:r>
            <w:r w:rsidRPr="0020321C">
              <w:rPr>
                <w:rFonts w:ascii="Times New Roman" w:hAnsi="Times New Roman" w:cs="Times New Roman"/>
                <w:sz w:val="28"/>
                <w:szCs w:val="28"/>
              </w:rPr>
              <w:t xml:space="preserve">. </w:t>
            </w:r>
          </w:p>
          <w:p w14:paraId="531350D2" w14:textId="0A38CC95"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xml:space="preserve">При проведении основной части урока использую различные игровые методы. Один из них </w:t>
            </w:r>
            <w:r w:rsidR="00ED36F0" w:rsidRPr="0020321C">
              <w:rPr>
                <w:rFonts w:ascii="Times New Roman" w:eastAsia="Times New Roman" w:hAnsi="Times New Roman" w:cs="Times New Roman"/>
                <w:sz w:val="28"/>
                <w:szCs w:val="28"/>
                <w:lang w:eastAsia="ru-RU"/>
              </w:rPr>
              <w:t>— это</w:t>
            </w:r>
            <w:r w:rsidRPr="0020321C">
              <w:rPr>
                <w:rFonts w:ascii="Times New Roman" w:eastAsia="Times New Roman" w:hAnsi="Times New Roman" w:cs="Times New Roman"/>
                <w:sz w:val="28"/>
                <w:szCs w:val="28"/>
                <w:lang w:eastAsia="ru-RU"/>
              </w:rPr>
              <w:t xml:space="preserve"> интегрированные игры. Особенности таких игр в том, что используемые в них конкурсы, викторины, </w:t>
            </w:r>
            <w:r w:rsidRPr="0020321C">
              <w:rPr>
                <w:rFonts w:ascii="Times New Roman" w:eastAsia="Times New Roman" w:hAnsi="Times New Roman" w:cs="Times New Roman"/>
                <w:sz w:val="28"/>
                <w:szCs w:val="28"/>
                <w:lang w:eastAsia="ru-RU"/>
              </w:rPr>
              <w:lastRenderedPageBreak/>
              <w:t xml:space="preserve">загадки, соревнования, различные тексты подбираются и составляются таким образом, чтобы они содействовали воспитанию патриотизма, чувства товарищества, долга, </w:t>
            </w:r>
            <w:r w:rsidR="00ED36F0">
              <w:rPr>
                <w:rFonts w:ascii="Times New Roman" w:eastAsia="Times New Roman" w:hAnsi="Times New Roman" w:cs="Times New Roman"/>
                <w:sz w:val="28"/>
                <w:szCs w:val="28"/>
                <w:lang w:eastAsia="ru-RU"/>
              </w:rPr>
              <w:t xml:space="preserve">формированию </w:t>
            </w:r>
            <w:r w:rsidRPr="0020321C">
              <w:rPr>
                <w:rFonts w:ascii="Times New Roman" w:eastAsia="Times New Roman" w:hAnsi="Times New Roman" w:cs="Times New Roman"/>
                <w:sz w:val="28"/>
                <w:szCs w:val="28"/>
                <w:lang w:eastAsia="ru-RU"/>
              </w:rPr>
              <w:t xml:space="preserve">правил здорового образа жизни, основ безопасности жизнедеятельности, этикета. </w:t>
            </w:r>
          </w:p>
          <w:p w14:paraId="27106E45" w14:textId="47B81199" w:rsidR="00053AF6" w:rsidRPr="0020321C" w:rsidRDefault="00053AF6" w:rsidP="0020321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xml:space="preserve">Применение соревновательного метода в учебном процессе по физическому воспитанию позволяет добиться более высоких показателей в физическом развитии и подготовке учащихся, а сами занятия </w:t>
            </w:r>
            <w:r w:rsidR="00ED36F0">
              <w:rPr>
                <w:rFonts w:ascii="Times New Roman" w:eastAsia="Times New Roman" w:hAnsi="Times New Roman" w:cs="Times New Roman"/>
                <w:sz w:val="28"/>
                <w:szCs w:val="28"/>
                <w:lang w:eastAsia="ru-RU"/>
              </w:rPr>
              <w:t xml:space="preserve">становятся </w:t>
            </w:r>
            <w:r w:rsidRPr="0020321C">
              <w:rPr>
                <w:rFonts w:ascii="Times New Roman" w:eastAsia="Times New Roman" w:hAnsi="Times New Roman" w:cs="Times New Roman"/>
                <w:sz w:val="28"/>
                <w:szCs w:val="28"/>
                <w:lang w:eastAsia="ru-RU"/>
              </w:rPr>
              <w:t xml:space="preserve">более интересными. Соревновательный метод исключает принуждение к учению: обучение идет через игру и соревнование. </w:t>
            </w:r>
            <w:r w:rsidR="00ED36F0">
              <w:rPr>
                <w:rFonts w:ascii="Times New Roman" w:eastAsia="Times New Roman" w:hAnsi="Times New Roman" w:cs="Times New Roman"/>
                <w:sz w:val="28"/>
                <w:szCs w:val="28"/>
                <w:lang w:eastAsia="ru-RU"/>
              </w:rPr>
              <w:t xml:space="preserve">Это </w:t>
            </w:r>
            <w:r w:rsidRPr="0020321C">
              <w:rPr>
                <w:rFonts w:ascii="Times New Roman" w:eastAsia="Times New Roman" w:hAnsi="Times New Roman" w:cs="Times New Roman"/>
                <w:sz w:val="28"/>
                <w:szCs w:val="28"/>
                <w:lang w:eastAsia="ru-RU"/>
              </w:rPr>
              <w:t>вызывает у детей радость, способствует движению впере</w:t>
            </w:r>
            <w:r w:rsidR="00ED36F0">
              <w:rPr>
                <w:rFonts w:ascii="Times New Roman" w:eastAsia="Times New Roman" w:hAnsi="Times New Roman" w:cs="Times New Roman"/>
                <w:sz w:val="28"/>
                <w:szCs w:val="28"/>
                <w:lang w:eastAsia="ru-RU"/>
              </w:rPr>
              <w:t>д,</w:t>
            </w:r>
            <w:r w:rsidRPr="0020321C">
              <w:rPr>
                <w:rFonts w:ascii="Times New Roman" w:eastAsia="Times New Roman" w:hAnsi="Times New Roman" w:cs="Times New Roman"/>
                <w:sz w:val="28"/>
                <w:szCs w:val="28"/>
                <w:lang w:eastAsia="ru-RU"/>
              </w:rPr>
              <w:t xml:space="preserve"> обеспечивает постепенное развитие волевых качеств, личной ответственности, </w:t>
            </w:r>
            <w:r w:rsidR="00ED36F0">
              <w:rPr>
                <w:rFonts w:ascii="Times New Roman" w:eastAsia="Times New Roman" w:hAnsi="Times New Roman" w:cs="Times New Roman"/>
                <w:sz w:val="28"/>
                <w:szCs w:val="28"/>
                <w:lang w:eastAsia="ru-RU"/>
              </w:rPr>
              <w:t xml:space="preserve">появляется </w:t>
            </w:r>
            <w:r w:rsidRPr="0020321C">
              <w:rPr>
                <w:rFonts w:ascii="Times New Roman" w:eastAsia="Times New Roman" w:hAnsi="Times New Roman" w:cs="Times New Roman"/>
                <w:sz w:val="28"/>
                <w:szCs w:val="28"/>
                <w:lang w:eastAsia="ru-RU"/>
              </w:rPr>
              <w:t>вер</w:t>
            </w:r>
            <w:r w:rsidR="00ED36F0">
              <w:rPr>
                <w:rFonts w:ascii="Times New Roman" w:eastAsia="Times New Roman" w:hAnsi="Times New Roman" w:cs="Times New Roman"/>
                <w:sz w:val="28"/>
                <w:szCs w:val="28"/>
                <w:lang w:eastAsia="ru-RU"/>
              </w:rPr>
              <w:t>а</w:t>
            </w:r>
            <w:r w:rsidRPr="0020321C">
              <w:rPr>
                <w:rFonts w:ascii="Times New Roman" w:eastAsia="Times New Roman" w:hAnsi="Times New Roman" w:cs="Times New Roman"/>
                <w:sz w:val="28"/>
                <w:szCs w:val="28"/>
                <w:lang w:eastAsia="ru-RU"/>
              </w:rPr>
              <w:t xml:space="preserve"> в возможность преодолеть трудности. Этот метод ориентирован на обучение без принуждения. Его характерная особенность - обязательное присутствие соревновательной деятельности двух противоборствующих сторон, что требует от детей проявления максимальных психологических и физических усилий, стремлени</w:t>
            </w:r>
            <w:r w:rsidR="00ED36F0">
              <w:rPr>
                <w:rFonts w:ascii="Times New Roman" w:eastAsia="Times New Roman" w:hAnsi="Times New Roman" w:cs="Times New Roman"/>
                <w:sz w:val="28"/>
                <w:szCs w:val="28"/>
                <w:lang w:eastAsia="ru-RU"/>
              </w:rPr>
              <w:t>я</w:t>
            </w:r>
            <w:r w:rsidRPr="0020321C">
              <w:rPr>
                <w:rFonts w:ascii="Times New Roman" w:eastAsia="Times New Roman" w:hAnsi="Times New Roman" w:cs="Times New Roman"/>
                <w:sz w:val="28"/>
                <w:szCs w:val="28"/>
                <w:lang w:eastAsia="ru-RU"/>
              </w:rPr>
              <w:t xml:space="preserve"> учащихся добиться победы при соблюдении оговоренных правил игры или соревнования. Порой ребенку приходится победить самого себя, то есть проявить те лучшие физические и психические качества, о которых он и не подозревает или стесняется </w:t>
            </w:r>
            <w:r w:rsidR="00ED36F0">
              <w:rPr>
                <w:rFonts w:ascii="Times New Roman" w:eastAsia="Times New Roman" w:hAnsi="Times New Roman" w:cs="Times New Roman"/>
                <w:sz w:val="28"/>
                <w:szCs w:val="28"/>
                <w:lang w:eastAsia="ru-RU"/>
              </w:rPr>
              <w:t>обнаружить</w:t>
            </w:r>
            <w:r w:rsidRPr="0020321C">
              <w:rPr>
                <w:rFonts w:ascii="Times New Roman" w:eastAsia="Times New Roman" w:hAnsi="Times New Roman" w:cs="Times New Roman"/>
                <w:sz w:val="28"/>
                <w:szCs w:val="28"/>
                <w:lang w:eastAsia="ru-RU"/>
              </w:rPr>
              <w:t xml:space="preserve"> при посторонних. Этот метод помогает ребенку полностью раскрыться. Применение соревновательного метода позволяет решать множество важных задач урока в самых различных условиях. Соперничество, высокий эмоциональный фон, постоянная изменчивость действий способствует успешному накоплению двигательного опыта, повышению уровня физической подготовленности. </w:t>
            </w:r>
          </w:p>
          <w:p w14:paraId="3C6308B6" w14:textId="77777777" w:rsidR="00053AF6" w:rsidRPr="0020321C" w:rsidRDefault="00053AF6" w:rsidP="0020321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Учитель, использующий в практической деятельности ранее перечисленные стимулы к обучению и стремящийся к повышению мотивации физического совершенствования учащихся, должен помнить:</w:t>
            </w:r>
          </w:p>
          <w:p w14:paraId="3E51F812" w14:textId="77777777"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формирование мотивации учащихся можно проводить как в урочной, так и во внеурочной деятельности;</w:t>
            </w:r>
          </w:p>
          <w:p w14:paraId="69A6AF17" w14:textId="77777777"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важной стороной изучения и формирования мотивации учащихся является обеспечение гуманных отношений между учителем и учеником;</w:t>
            </w:r>
          </w:p>
          <w:p w14:paraId="3A97FC6B" w14:textId="77777777"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при изучении особенностей конкретного обучаемого необходимо сравнивать его не с другими детьми, а с его предыдущими результатами;</w:t>
            </w:r>
          </w:p>
          <w:p w14:paraId="73BB6065" w14:textId="777F867B"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при анализе отрицательной мотивации ученика необходимо увидеть причины данного отношения (высокий уровень требовательности и самокритичности);</w:t>
            </w:r>
          </w:p>
          <w:p w14:paraId="766E067D" w14:textId="77777777"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важно изучать и формировать мотивацию не только у немотивированных и трудновоспитуемых учащихся, но и у каждого внешне благополучного ребенка;</w:t>
            </w:r>
          </w:p>
          <w:p w14:paraId="75FBD6BA" w14:textId="7CFAC901"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lastRenderedPageBreak/>
              <w:t>- процесс формирования мотивации у учащегося должен заключаться не в предъявлении к нему модели требуемого поведения, а создании для него индивидуального подхода и пробуждения внутренних стремлений самого ученика.</w:t>
            </w:r>
          </w:p>
          <w:p w14:paraId="5CF5B8FA" w14:textId="18319B69" w:rsidR="00053AF6" w:rsidRPr="0020321C" w:rsidRDefault="0020321C" w:rsidP="0020321C">
            <w:pPr>
              <w:pStyle w:val="Default1"/>
              <w:pageBreakBefore/>
              <w:ind w:firstLine="735"/>
              <w:jc w:val="both"/>
              <w:rPr>
                <w:rFonts w:ascii="Times New Roman" w:hAnsi="Times New Roman" w:cs="Times New Roman"/>
                <w:color w:val="auto"/>
                <w:sz w:val="28"/>
                <w:szCs w:val="28"/>
              </w:rPr>
            </w:pPr>
            <w:r w:rsidRPr="0020321C">
              <w:rPr>
                <w:rFonts w:ascii="Times New Roman" w:hAnsi="Times New Roman" w:cs="Times New Roman"/>
                <w:color w:val="auto"/>
                <w:sz w:val="28"/>
                <w:szCs w:val="28"/>
              </w:rPr>
              <w:t>Ш</w:t>
            </w:r>
            <w:r w:rsidR="00053AF6" w:rsidRPr="0020321C">
              <w:rPr>
                <w:rFonts w:ascii="Times New Roman" w:hAnsi="Times New Roman" w:cs="Times New Roman"/>
                <w:color w:val="auto"/>
                <w:sz w:val="28"/>
                <w:szCs w:val="28"/>
              </w:rPr>
              <w:t xml:space="preserve">кольники испытывают моральное удовлетворение и об их активности на следующем занятии не следует беспокоиться. </w:t>
            </w:r>
          </w:p>
          <w:p w14:paraId="59C62DFA" w14:textId="77777777" w:rsidR="00053AF6" w:rsidRPr="0020321C" w:rsidRDefault="00053AF6" w:rsidP="0020321C">
            <w:pPr>
              <w:pStyle w:val="Default1"/>
              <w:ind w:firstLine="735"/>
              <w:jc w:val="both"/>
              <w:rPr>
                <w:rFonts w:ascii="Times New Roman" w:hAnsi="Times New Roman" w:cs="Times New Roman"/>
                <w:color w:val="auto"/>
                <w:sz w:val="28"/>
                <w:szCs w:val="28"/>
              </w:rPr>
            </w:pPr>
            <w:r w:rsidRPr="0020321C">
              <w:rPr>
                <w:rFonts w:ascii="Times New Roman" w:hAnsi="Times New Roman" w:cs="Times New Roman"/>
                <w:color w:val="auto"/>
                <w:sz w:val="28"/>
                <w:szCs w:val="28"/>
              </w:rPr>
              <w:t xml:space="preserve">Основными правилами для учителя должны стать следующие: </w:t>
            </w:r>
          </w:p>
          <w:p w14:paraId="22DEC3E3" w14:textId="4223D57A" w:rsidR="00053AF6" w:rsidRPr="0020321C" w:rsidRDefault="00053AF6" w:rsidP="0020321C">
            <w:pPr>
              <w:pStyle w:val="Default1"/>
              <w:ind w:firstLine="735"/>
              <w:jc w:val="both"/>
              <w:rPr>
                <w:rFonts w:ascii="Times New Roman" w:hAnsi="Times New Roman" w:cs="Times New Roman"/>
                <w:color w:val="auto"/>
                <w:sz w:val="28"/>
                <w:szCs w:val="28"/>
              </w:rPr>
            </w:pPr>
            <w:r w:rsidRPr="0020321C">
              <w:rPr>
                <w:rFonts w:ascii="Times New Roman" w:hAnsi="Times New Roman" w:cs="Times New Roman"/>
                <w:color w:val="auto"/>
                <w:sz w:val="28"/>
                <w:szCs w:val="28"/>
              </w:rPr>
              <w:t xml:space="preserve">1. Разнообразие условий проведения уроков физической культуры как возможность вызывать интерес и двигательную активность учащихся. </w:t>
            </w:r>
          </w:p>
          <w:p w14:paraId="570D9CCD" w14:textId="5EDEFF8D" w:rsidR="00053AF6" w:rsidRPr="0020321C" w:rsidRDefault="00053AF6" w:rsidP="0020321C">
            <w:pPr>
              <w:pStyle w:val="Default1"/>
              <w:ind w:firstLine="735"/>
              <w:jc w:val="both"/>
              <w:rPr>
                <w:rFonts w:ascii="Times New Roman" w:hAnsi="Times New Roman" w:cs="Times New Roman"/>
                <w:color w:val="auto"/>
                <w:sz w:val="28"/>
                <w:szCs w:val="28"/>
              </w:rPr>
            </w:pPr>
            <w:r w:rsidRPr="0020321C">
              <w:rPr>
                <w:rFonts w:ascii="Times New Roman" w:hAnsi="Times New Roman" w:cs="Times New Roman"/>
                <w:color w:val="auto"/>
                <w:sz w:val="28"/>
                <w:szCs w:val="28"/>
              </w:rPr>
              <w:t>2. Создание положительной обстановки на уроке повышает интерес и положительное отношение к урокам физической культур</w:t>
            </w:r>
            <w:r w:rsidR="00ED36F0">
              <w:rPr>
                <w:rFonts w:ascii="Times New Roman" w:hAnsi="Times New Roman" w:cs="Times New Roman"/>
                <w:color w:val="auto"/>
                <w:sz w:val="28"/>
                <w:szCs w:val="28"/>
              </w:rPr>
              <w:t>ы</w:t>
            </w:r>
            <w:r w:rsidRPr="0020321C">
              <w:rPr>
                <w:rFonts w:ascii="Times New Roman" w:hAnsi="Times New Roman" w:cs="Times New Roman"/>
                <w:color w:val="auto"/>
                <w:sz w:val="28"/>
                <w:szCs w:val="28"/>
              </w:rPr>
              <w:t xml:space="preserve"> и спорту. </w:t>
            </w:r>
          </w:p>
          <w:p w14:paraId="40454D4C" w14:textId="0BCB37F5" w:rsidR="00053AF6" w:rsidRPr="00320B49" w:rsidRDefault="00053AF6" w:rsidP="00ED36F0">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hAnsi="Times New Roman" w:cs="Times New Roman"/>
                <w:sz w:val="28"/>
                <w:szCs w:val="28"/>
              </w:rPr>
              <w:t>3. Разнообразные средства и методы на уроке физкультуры повышают двигательную активность и отношение учащихся к уроку физкультуры.</w:t>
            </w:r>
          </w:p>
          <w:p w14:paraId="3DB33ADF" w14:textId="25690138"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Родители всецело доверяют нам своих детей</w:t>
            </w:r>
            <w:r w:rsidR="00ED36F0">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w:t>
            </w:r>
            <w:r w:rsidR="00ED36F0">
              <w:rPr>
                <w:rFonts w:ascii="Times New Roman" w:eastAsia="Times New Roman" w:hAnsi="Times New Roman" w:cs="Times New Roman"/>
                <w:sz w:val="28"/>
                <w:szCs w:val="28"/>
                <w:lang w:eastAsia="ru-RU"/>
              </w:rPr>
              <w:t>т</w:t>
            </w:r>
            <w:r w:rsidRPr="0020321C">
              <w:rPr>
                <w:rFonts w:ascii="Times New Roman" w:eastAsia="Times New Roman" w:hAnsi="Times New Roman" w:cs="Times New Roman"/>
                <w:sz w:val="28"/>
                <w:szCs w:val="28"/>
                <w:lang w:eastAsia="ru-RU"/>
              </w:rPr>
              <w:t>ак как учителя физической культуры могут обеспечить школьнику возможность сохранения и укрепления здоровья за период обучения в школе.</w:t>
            </w:r>
          </w:p>
          <w:p w14:paraId="1FE643D2" w14:textId="044472F2"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Для этого необходимо:</w:t>
            </w:r>
          </w:p>
          <w:p w14:paraId="5FC49BB7" w14:textId="50FA600A"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сформировать у школьников необходимые знания, умения и навыки по здоровому образу жизни</w:t>
            </w:r>
            <w:r w:rsidRPr="0020321C">
              <w:rPr>
                <w:rFonts w:ascii="Times New Roman" w:eastAsia="Times New Roman" w:hAnsi="Times New Roman" w:cs="Times New Roman"/>
                <w:b/>
                <w:bCs/>
                <w:i/>
                <w:iCs/>
                <w:sz w:val="28"/>
                <w:szCs w:val="28"/>
                <w:lang w:eastAsia="ru-RU"/>
              </w:rPr>
              <w:t>.</w:t>
            </w:r>
          </w:p>
          <w:p w14:paraId="14969FD0" w14:textId="30434D54"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научить школьников использовать полученные знания в повседневной жизни;</w:t>
            </w:r>
          </w:p>
          <w:p w14:paraId="717DAA5A" w14:textId="5D40E7A4"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обучить школьников приемам релаксации и духовного самосовершенствования</w:t>
            </w:r>
            <w:r w:rsidR="000C4A03">
              <w:rPr>
                <w:rFonts w:ascii="Times New Roman" w:eastAsia="Times New Roman" w:hAnsi="Times New Roman" w:cs="Times New Roman"/>
                <w:sz w:val="28"/>
                <w:szCs w:val="28"/>
                <w:lang w:eastAsia="ru-RU"/>
              </w:rPr>
              <w:t>;</w:t>
            </w:r>
          </w:p>
          <w:p w14:paraId="2890DC40" w14:textId="275E3C5D" w:rsidR="00053AF6" w:rsidRPr="0020321C" w:rsidRDefault="00053AF6" w:rsidP="000C4A03">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формировать ценностное отношение к своему здоровью</w:t>
            </w:r>
            <w:r w:rsidR="000C4A03">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потребность в здоровом образе жизни</w:t>
            </w:r>
            <w:r w:rsidR="000C4A03">
              <w:rPr>
                <w:rFonts w:ascii="Times New Roman" w:eastAsia="Times New Roman" w:hAnsi="Times New Roman" w:cs="Times New Roman"/>
                <w:sz w:val="28"/>
                <w:szCs w:val="28"/>
                <w:lang w:eastAsia="ru-RU"/>
              </w:rPr>
              <w:t xml:space="preserve">, </w:t>
            </w:r>
            <w:r w:rsidRPr="0020321C">
              <w:rPr>
                <w:rFonts w:ascii="Times New Roman" w:eastAsia="Times New Roman" w:hAnsi="Times New Roman" w:cs="Times New Roman"/>
                <w:sz w:val="28"/>
                <w:szCs w:val="28"/>
                <w:lang w:eastAsia="ru-RU"/>
              </w:rPr>
              <w:t>мотивацию школьников к учению.</w:t>
            </w:r>
          </w:p>
          <w:p w14:paraId="34600CF9" w14:textId="2C6649D5"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В учебном процессе помимо стандартных методов используются нестандартные методы обучения: творческие уроки. Это, в частности, конкурсы, интегрированные уроки, уроки-сказки, уроки-праздники, уроки-путешествия с использованием соревновательного и игрового эффекта</w:t>
            </w:r>
            <w:r w:rsidR="000C4A03">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w:t>
            </w:r>
            <w:r w:rsidR="000C4A03">
              <w:rPr>
                <w:rFonts w:ascii="Times New Roman" w:eastAsia="Times New Roman" w:hAnsi="Times New Roman" w:cs="Times New Roman"/>
                <w:sz w:val="28"/>
                <w:szCs w:val="28"/>
                <w:lang w:eastAsia="ru-RU"/>
              </w:rPr>
              <w:t>у</w:t>
            </w:r>
            <w:r w:rsidRPr="0020321C">
              <w:rPr>
                <w:rFonts w:ascii="Times New Roman" w:eastAsia="Times New Roman" w:hAnsi="Times New Roman" w:cs="Times New Roman"/>
                <w:sz w:val="28"/>
                <w:szCs w:val="28"/>
                <w:lang w:eastAsia="ru-RU"/>
              </w:rPr>
              <w:t>роки-соревнования, уроки-национальные игры, уроки с использованием технических средств, мультимедиа и т.д.</w:t>
            </w:r>
            <w:r w:rsidR="000C4A03">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w:t>
            </w:r>
            <w:r w:rsidR="000C4A03">
              <w:rPr>
                <w:rFonts w:ascii="Times New Roman" w:eastAsia="Times New Roman" w:hAnsi="Times New Roman" w:cs="Times New Roman"/>
                <w:sz w:val="28"/>
                <w:szCs w:val="28"/>
                <w:lang w:eastAsia="ru-RU"/>
              </w:rPr>
              <w:t>б</w:t>
            </w:r>
            <w:r w:rsidRPr="0020321C">
              <w:rPr>
                <w:rFonts w:ascii="Times New Roman" w:eastAsia="Times New Roman" w:hAnsi="Times New Roman" w:cs="Times New Roman"/>
                <w:sz w:val="28"/>
                <w:szCs w:val="28"/>
                <w:lang w:eastAsia="ru-RU"/>
              </w:rPr>
              <w:t>лагодаря которым ученики быстрее и лучше усваивают учебный материал.</w:t>
            </w:r>
          </w:p>
          <w:p w14:paraId="63DE73F0" w14:textId="550C17FC"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Все эти методы повышают эффективность урока. Также для повышения эффективности уроков необходимо применение нестандартного инвентаря.</w:t>
            </w:r>
          </w:p>
          <w:p w14:paraId="6812A2F7" w14:textId="6763E440"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Учитель убеждён, что физическое воспитание на уроке должно проводиться с оптимальной моторной плотностью, с применением наиболее рациональных форм организации занятий, использованием спортивного оборудования и инвентаря, технических средств обучения.</w:t>
            </w:r>
          </w:p>
          <w:p w14:paraId="2E02C356" w14:textId="4CDBCF67"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lastRenderedPageBreak/>
              <w:t>Итак, современная школа предполагает деятельность творческую, связанную с развитием индивидуальных задатков учащихся, их познавательной активности, способности самостоятельно решать нестандартные задачи</w:t>
            </w:r>
            <w:r w:rsidR="000C4A03">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w:t>
            </w:r>
            <w:r w:rsidR="000C4A03">
              <w:rPr>
                <w:rFonts w:ascii="Times New Roman" w:eastAsia="Times New Roman" w:hAnsi="Times New Roman" w:cs="Times New Roman"/>
                <w:sz w:val="28"/>
                <w:szCs w:val="28"/>
                <w:lang w:eastAsia="ru-RU"/>
              </w:rPr>
              <w:t>а</w:t>
            </w:r>
            <w:r w:rsidRPr="0020321C">
              <w:rPr>
                <w:rFonts w:ascii="Times New Roman" w:eastAsia="Times New Roman" w:hAnsi="Times New Roman" w:cs="Times New Roman"/>
                <w:sz w:val="28"/>
                <w:szCs w:val="28"/>
                <w:lang w:eastAsia="ru-RU"/>
              </w:rPr>
              <w:t>ктивное введение в традиционный учебный процесс разнообразных развивающих занятий, направленных на развитие личностно-мотивационных сфер ребёнка.</w:t>
            </w:r>
          </w:p>
          <w:p w14:paraId="3B0C7968" w14:textId="4F674EA2"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Введение в школьную программу нетрадиционных методов преподавания имеет цель углубленно расширить учебный процесс и, не отрываясь от проблем обучения и воспитания, развить личностные качества ребёнка.</w:t>
            </w:r>
          </w:p>
          <w:p w14:paraId="689A6957" w14:textId="70183E4B"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xml:space="preserve">Нестандартные методы на уроке – это интересная, необычная форма предоставления материала на занятии. Она развивает у учащегося интерес к самообучению, творчеству, умение в нестандартной форме оригинально мыслить и самовыражаться. </w:t>
            </w:r>
          </w:p>
          <w:p w14:paraId="06C8114A" w14:textId="570E3035"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xml:space="preserve">Многообразие типов нестандартных уроков позволяет использовать их на всех ступенях </w:t>
            </w:r>
            <w:r w:rsidR="004C28EB">
              <w:rPr>
                <w:rFonts w:ascii="Times New Roman" w:eastAsia="Times New Roman" w:hAnsi="Times New Roman" w:cs="Times New Roman"/>
                <w:sz w:val="28"/>
                <w:szCs w:val="28"/>
                <w:lang w:eastAsia="ru-RU"/>
              </w:rPr>
              <w:t>обучения</w:t>
            </w:r>
            <w:r w:rsidRPr="0020321C">
              <w:rPr>
                <w:rFonts w:ascii="Times New Roman" w:eastAsia="Times New Roman" w:hAnsi="Times New Roman" w:cs="Times New Roman"/>
                <w:sz w:val="28"/>
                <w:szCs w:val="28"/>
                <w:lang w:eastAsia="ru-RU"/>
              </w:rPr>
              <w:t>. А внедрение новых технологий в учебный процесс позволяет придумывать новые нестандартные уроки.</w:t>
            </w:r>
          </w:p>
          <w:p w14:paraId="444BFFD3" w14:textId="512B99C9"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При проведении занятий нужно избегать штампов и стандарта, использовать элементы нового, которые оживляют занятия. Например, строить учащихся по диагонали, а также в две шеренги или на новом месте.</w:t>
            </w:r>
          </w:p>
          <w:p w14:paraId="32A2277B" w14:textId="237DB64F"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Общеразвивающие упражнения на месте ученики выполняют неохотно. Поэтому нужно проводить разминку в движении, с различными предметами, в парах, разминк</w:t>
            </w:r>
            <w:r w:rsidR="004C28EB">
              <w:rPr>
                <w:rFonts w:ascii="Times New Roman" w:eastAsia="Times New Roman" w:hAnsi="Times New Roman" w:cs="Times New Roman"/>
                <w:sz w:val="28"/>
                <w:szCs w:val="28"/>
                <w:lang w:eastAsia="ru-RU"/>
              </w:rPr>
              <w:t>у</w:t>
            </w:r>
            <w:r w:rsidRPr="0020321C">
              <w:rPr>
                <w:rFonts w:ascii="Times New Roman" w:eastAsia="Times New Roman" w:hAnsi="Times New Roman" w:cs="Times New Roman"/>
                <w:sz w:val="28"/>
                <w:szCs w:val="28"/>
                <w:lang w:eastAsia="ru-RU"/>
              </w:rPr>
              <w:t xml:space="preserve"> командн</w:t>
            </w:r>
            <w:r w:rsidR="004C28EB">
              <w:rPr>
                <w:rFonts w:ascii="Times New Roman" w:eastAsia="Times New Roman" w:hAnsi="Times New Roman" w:cs="Times New Roman"/>
                <w:sz w:val="28"/>
                <w:szCs w:val="28"/>
                <w:lang w:eastAsia="ru-RU"/>
              </w:rPr>
              <w:t>ую</w:t>
            </w:r>
            <w:r w:rsidRPr="0020321C">
              <w:rPr>
                <w:rFonts w:ascii="Times New Roman" w:eastAsia="Times New Roman" w:hAnsi="Times New Roman" w:cs="Times New Roman"/>
                <w:sz w:val="28"/>
                <w:szCs w:val="28"/>
                <w:lang w:eastAsia="ru-RU"/>
              </w:rPr>
              <w:t>, кругов</w:t>
            </w:r>
            <w:r w:rsidR="004C28EB">
              <w:rPr>
                <w:rFonts w:ascii="Times New Roman" w:eastAsia="Times New Roman" w:hAnsi="Times New Roman" w:cs="Times New Roman"/>
                <w:sz w:val="28"/>
                <w:szCs w:val="28"/>
                <w:lang w:eastAsia="ru-RU"/>
              </w:rPr>
              <w:t>ую</w:t>
            </w:r>
            <w:r w:rsidRPr="0020321C">
              <w:rPr>
                <w:rFonts w:ascii="Times New Roman" w:eastAsia="Times New Roman" w:hAnsi="Times New Roman" w:cs="Times New Roman"/>
                <w:sz w:val="28"/>
                <w:szCs w:val="28"/>
                <w:lang w:eastAsia="ru-RU"/>
              </w:rPr>
              <w:t>, углов</w:t>
            </w:r>
            <w:r w:rsidR="004C28EB">
              <w:rPr>
                <w:rFonts w:ascii="Times New Roman" w:eastAsia="Times New Roman" w:hAnsi="Times New Roman" w:cs="Times New Roman"/>
                <w:sz w:val="28"/>
                <w:szCs w:val="28"/>
                <w:lang w:eastAsia="ru-RU"/>
              </w:rPr>
              <w:t>ую</w:t>
            </w:r>
            <w:r w:rsidRPr="0020321C">
              <w:rPr>
                <w:rFonts w:ascii="Times New Roman" w:eastAsia="Times New Roman" w:hAnsi="Times New Roman" w:cs="Times New Roman"/>
                <w:sz w:val="28"/>
                <w:szCs w:val="28"/>
                <w:lang w:eastAsia="ru-RU"/>
              </w:rPr>
              <w:t>, по диагонали, дугами, звездочкой, индивидуальн</w:t>
            </w:r>
            <w:r w:rsidR="004C28EB">
              <w:rPr>
                <w:rFonts w:ascii="Times New Roman" w:eastAsia="Times New Roman" w:hAnsi="Times New Roman" w:cs="Times New Roman"/>
                <w:sz w:val="28"/>
                <w:szCs w:val="28"/>
                <w:lang w:eastAsia="ru-RU"/>
              </w:rPr>
              <w:t>ую</w:t>
            </w:r>
            <w:r w:rsidRPr="0020321C">
              <w:rPr>
                <w:rFonts w:ascii="Times New Roman" w:eastAsia="Times New Roman" w:hAnsi="Times New Roman" w:cs="Times New Roman"/>
                <w:sz w:val="28"/>
                <w:szCs w:val="28"/>
                <w:lang w:eastAsia="ru-RU"/>
              </w:rPr>
              <w:t xml:space="preserve"> и чаще всего под музыкальное сопровождение.</w:t>
            </w:r>
          </w:p>
          <w:p w14:paraId="51E6EA1D" w14:textId="655254AC" w:rsidR="0020321C" w:rsidRPr="005110A8"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 xml:space="preserve">При проведении основной части урока рекомендуется использовать различные игровые методы. Один из них </w:t>
            </w:r>
            <w:proofErr w:type="gramStart"/>
            <w:r w:rsidR="0020321C">
              <w:rPr>
                <w:rFonts w:ascii="Times New Roman" w:eastAsia="Times New Roman" w:hAnsi="Times New Roman" w:cs="Times New Roman"/>
                <w:sz w:val="28"/>
                <w:szCs w:val="28"/>
                <w:lang w:eastAsia="ru-RU"/>
              </w:rPr>
              <w:t xml:space="preserve">- </w:t>
            </w:r>
            <w:r w:rsidRPr="0020321C">
              <w:rPr>
                <w:rFonts w:ascii="Times New Roman" w:eastAsia="Times New Roman" w:hAnsi="Times New Roman" w:cs="Times New Roman"/>
                <w:sz w:val="28"/>
                <w:szCs w:val="28"/>
                <w:lang w:eastAsia="ru-RU"/>
              </w:rPr>
              <w:t>это</w:t>
            </w:r>
            <w:proofErr w:type="gramEnd"/>
            <w:r w:rsidRPr="0020321C">
              <w:rPr>
                <w:rFonts w:ascii="Times New Roman" w:eastAsia="Times New Roman" w:hAnsi="Times New Roman" w:cs="Times New Roman"/>
                <w:sz w:val="28"/>
                <w:szCs w:val="28"/>
                <w:lang w:eastAsia="ru-RU"/>
              </w:rPr>
              <w:t xml:space="preserve"> интегрированные игры</w:t>
            </w:r>
            <w:r w:rsidR="0020321C">
              <w:rPr>
                <w:rFonts w:ascii="Times New Roman" w:eastAsia="Times New Roman" w:hAnsi="Times New Roman" w:cs="Times New Roman"/>
                <w:sz w:val="28"/>
                <w:szCs w:val="28"/>
                <w:lang w:eastAsia="ru-RU"/>
              </w:rPr>
              <w:t>.</w:t>
            </w:r>
          </w:p>
          <w:p w14:paraId="11D16DC2" w14:textId="28C7B07E"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Особенности таких игр в том, что используемые в них конкурсы, викторины, загадки, соревнования, различные тексты подбираются и составляются таким образом, чтобы они содействовали воспитанию патриотизма, чувства товарищества, долга, правил здорового образа жизни, основ безопасности жизнедеятельности, этикета. Также интересны для ребят сюжетно-ролевые игры, которые развивают их творческие способности и воображение.</w:t>
            </w:r>
          </w:p>
          <w:p w14:paraId="2A6C5750" w14:textId="2287394F"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Для учащихся старшей ступени более интересны метод круговой тренировки с соревновательным эффектом.</w:t>
            </w:r>
          </w:p>
          <w:p w14:paraId="195E5582" w14:textId="5DA39526"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Очень интересны и полезны для ребят интегрированные уроки. Например: физическая культура и ОБЖ.</w:t>
            </w:r>
            <w:r w:rsidR="004C28EB">
              <w:rPr>
                <w:rFonts w:ascii="Times New Roman" w:eastAsia="Times New Roman" w:hAnsi="Times New Roman" w:cs="Times New Roman"/>
                <w:sz w:val="28"/>
                <w:szCs w:val="28"/>
                <w:lang w:eastAsia="ru-RU"/>
              </w:rPr>
              <w:t xml:space="preserve"> </w:t>
            </w:r>
            <w:r w:rsidRPr="0020321C">
              <w:rPr>
                <w:rFonts w:ascii="Times New Roman" w:eastAsia="Times New Roman" w:hAnsi="Times New Roman" w:cs="Times New Roman"/>
                <w:sz w:val="28"/>
                <w:szCs w:val="28"/>
                <w:lang w:eastAsia="ru-RU"/>
              </w:rPr>
              <w:t>Это урок-поход, урок-путешествие, в котором сочетаются элементы туризма и физической подготовки. Или физическая культура и география, где при проведении эстафет дают задания на решение различных задач и т.д.</w:t>
            </w:r>
          </w:p>
          <w:p w14:paraId="53030D9A" w14:textId="4C63B5F0"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lastRenderedPageBreak/>
              <w:t>К нетрадиционным формам проведения занятий можно отнести также использование на уроках элементов нетрадиционной ритмической гимнастики, спортивных танцев.</w:t>
            </w:r>
          </w:p>
          <w:p w14:paraId="372DC1AF" w14:textId="679DBFD3"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Ритмическая гимнастика является общедоступным, высокоэффективным эмоциональным видом спорта и видом оздоровительной физической культуры. Кроме этого, она способствует повышению физической работоспособности, создает ощущение физического и психического расслабления, развивает чувство ритма и темпа, грациозность, элегантность и дает занимающимся возможность чувствовать себя увереннее и сильнее, а чувство удовлетворенности повышает интерес к занятиям, благодаря чему волевые усилия не ослабевают, а укрепляются</w:t>
            </w:r>
            <w:r w:rsidR="004C28EB">
              <w:rPr>
                <w:rFonts w:ascii="Times New Roman" w:eastAsia="Times New Roman" w:hAnsi="Times New Roman" w:cs="Times New Roman"/>
                <w:sz w:val="28"/>
                <w:szCs w:val="28"/>
                <w:lang w:eastAsia="ru-RU"/>
              </w:rPr>
              <w:t>,</w:t>
            </w:r>
            <w:r w:rsidRPr="0020321C">
              <w:rPr>
                <w:rFonts w:ascii="Times New Roman" w:eastAsia="Times New Roman" w:hAnsi="Times New Roman" w:cs="Times New Roman"/>
                <w:sz w:val="28"/>
                <w:szCs w:val="28"/>
                <w:lang w:eastAsia="ru-RU"/>
              </w:rPr>
              <w:t xml:space="preserve"> и все это приводит к ситуации успеха на уроке.</w:t>
            </w:r>
          </w:p>
          <w:p w14:paraId="716C3043" w14:textId="5F71B6BB"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Нетрадиционные методы на уроках надо ввести в систему и тогда полезность их будет видна, случайно проведённые уроки не дадут полной отдачи. Надо экспериментировать, больше давать детям самостоятельности, это помогает им преодолеть страх при выполнении сложных физических упражнений, даже тех, которые они часто не могут сделать по заданию учителя. Такие уроки не только позволяют ученикам быстрее и лучше усваивать учебный материал, но содейству</w:t>
            </w:r>
            <w:r w:rsidR="004C28EB">
              <w:rPr>
                <w:rFonts w:ascii="Times New Roman" w:eastAsia="Times New Roman" w:hAnsi="Times New Roman" w:cs="Times New Roman"/>
                <w:sz w:val="28"/>
                <w:szCs w:val="28"/>
                <w:lang w:eastAsia="ru-RU"/>
              </w:rPr>
              <w:t>ю</w:t>
            </w:r>
            <w:r w:rsidRPr="0020321C">
              <w:rPr>
                <w:rFonts w:ascii="Times New Roman" w:eastAsia="Times New Roman" w:hAnsi="Times New Roman" w:cs="Times New Roman"/>
                <w:sz w:val="28"/>
                <w:szCs w:val="28"/>
                <w:lang w:eastAsia="ru-RU"/>
              </w:rPr>
              <w:t>т развитию психофизических способностей, двигательных умений и навыков, осуществляемых в единстве и направленных на всестороннее – физическое, интеллектуальное, духовное, нравственное и эстетическое – развитие личности ребенка и прививает им любовь к систематическим занятиям физкультурой и спортом.</w:t>
            </w:r>
          </w:p>
          <w:p w14:paraId="5E846470" w14:textId="71162B66" w:rsidR="00053AF6"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Поэтому один из путей улучшения школьной системы физической культуры – изменение форм проведения занятий. В частности, включение в урок соревновательного эффекта выполнения упражнений, ведь соревнования очень близки по своему содержанию к спортивной деятельности. А это ведет к повышению эффективности учебно-воспитательного процесса. Его можно успешно реализовать, применяя различные средства, методы, приемы и способы физического воспитания.</w:t>
            </w:r>
          </w:p>
          <w:p w14:paraId="52D75205" w14:textId="7A8BEA5A" w:rsidR="00474690" w:rsidRPr="0020321C" w:rsidRDefault="00053AF6" w:rsidP="0020321C">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20321C">
              <w:rPr>
                <w:rFonts w:ascii="Times New Roman" w:eastAsia="Times New Roman" w:hAnsi="Times New Roman" w:cs="Times New Roman"/>
                <w:sz w:val="28"/>
                <w:szCs w:val="28"/>
                <w:lang w:eastAsia="ru-RU"/>
              </w:rPr>
              <w:t>Педагогический процесс при этом должен строиться с учетом реальных психофизических возможностей, возрастных особенностей занимающихся, а сам процесс физического воспитания нужно строить так, чтобы он был направлен на обучение двигательным действиям, активно содействовал укреплению здоровья и гармоническому физическому развитию, развивал необходимые двигательные качества, положительно влиял на психические процессы занимающихся.</w:t>
            </w:r>
          </w:p>
        </w:tc>
      </w:tr>
    </w:tbl>
    <w:p w14:paraId="28094BCE" w14:textId="038C8E38" w:rsidR="00474690" w:rsidRDefault="00474690"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E52C3" w14:paraId="558D9735" w14:textId="77777777" w:rsidTr="001E52C3">
        <w:tc>
          <w:tcPr>
            <w:tcW w:w="8494" w:type="dxa"/>
          </w:tcPr>
          <w:p w14:paraId="123D6C36" w14:textId="41D1209A" w:rsidR="001E52C3" w:rsidRDefault="001E52C3" w:rsidP="001E52C3">
            <w:pPr>
              <w:contextualSpacing/>
              <w:jc w:val="right"/>
              <w:rPr>
                <w:rFonts w:ascii="Times New Roman" w:eastAsiaTheme="minorEastAsia" w:hAnsi="Times New Roman" w:cs="Times New Roman"/>
                <w:bCs/>
                <w:i/>
                <w:color w:val="000000"/>
                <w:sz w:val="28"/>
                <w:szCs w:val="28"/>
                <w:shd w:val="clear" w:color="auto" w:fill="FFFFFF"/>
                <w:lang w:bidi="en-US"/>
              </w:rPr>
            </w:pPr>
            <w:r>
              <w:rPr>
                <w:rFonts w:ascii="Times New Roman" w:eastAsiaTheme="minorEastAsia" w:hAnsi="Times New Roman" w:cs="Times New Roman"/>
                <w:bCs/>
                <w:i/>
                <w:color w:val="000000"/>
                <w:sz w:val="28"/>
                <w:szCs w:val="28"/>
                <w:shd w:val="clear" w:color="auto" w:fill="FFFFFF"/>
                <w:lang w:bidi="en-US"/>
              </w:rPr>
              <w:t>У</w:t>
            </w:r>
            <w:r w:rsidRPr="001E52C3">
              <w:rPr>
                <w:rFonts w:ascii="Times New Roman" w:eastAsiaTheme="minorEastAsia" w:hAnsi="Times New Roman" w:cs="Times New Roman"/>
                <w:bCs/>
                <w:i/>
                <w:color w:val="000000"/>
                <w:sz w:val="28"/>
                <w:szCs w:val="28"/>
                <w:shd w:val="clear" w:color="auto" w:fill="FFFFFF"/>
                <w:lang w:bidi="en-US"/>
              </w:rPr>
              <w:t>читель начальных классов МКОУ СОШ</w:t>
            </w:r>
            <w:r>
              <w:rPr>
                <w:rFonts w:ascii="Times New Roman" w:eastAsiaTheme="minorEastAsia" w:hAnsi="Times New Roman" w:cs="Times New Roman"/>
                <w:bCs/>
                <w:i/>
                <w:color w:val="000000"/>
                <w:sz w:val="28"/>
                <w:szCs w:val="28"/>
                <w:shd w:val="clear" w:color="auto" w:fill="FFFFFF"/>
                <w:lang w:bidi="en-US"/>
              </w:rPr>
              <w:t xml:space="preserve"> №7</w:t>
            </w:r>
          </w:p>
          <w:p w14:paraId="560D4143" w14:textId="7875AAB7" w:rsidR="001E52C3" w:rsidRPr="001E52C3" w:rsidRDefault="001E52C3" w:rsidP="001E52C3">
            <w:pPr>
              <w:contextualSpacing/>
              <w:jc w:val="right"/>
              <w:rPr>
                <w:rFonts w:eastAsiaTheme="minorEastAsia" w:cs="Times New Roman"/>
                <w:color w:val="00000A"/>
                <w:sz w:val="24"/>
                <w:szCs w:val="24"/>
                <w:lang w:bidi="en-US"/>
              </w:rPr>
            </w:pPr>
            <w:r w:rsidRPr="001E52C3">
              <w:rPr>
                <w:rFonts w:ascii="Times New Roman" w:eastAsiaTheme="minorEastAsia" w:hAnsi="Times New Roman" w:cs="Times New Roman"/>
                <w:bCs/>
                <w:i/>
                <w:color w:val="000000"/>
                <w:sz w:val="28"/>
                <w:szCs w:val="28"/>
                <w:shd w:val="clear" w:color="auto" w:fill="FFFFFF"/>
                <w:lang w:bidi="en-US"/>
              </w:rPr>
              <w:t>Петухова Анна Евгеньевна</w:t>
            </w:r>
            <w:r>
              <w:rPr>
                <w:rFonts w:ascii="Times New Roman" w:eastAsiaTheme="minorEastAsia" w:hAnsi="Times New Roman" w:cs="Times New Roman"/>
                <w:bCs/>
                <w:i/>
                <w:color w:val="000000"/>
                <w:sz w:val="28"/>
                <w:szCs w:val="28"/>
                <w:shd w:val="clear" w:color="auto" w:fill="FFFFFF"/>
                <w:lang w:bidi="en-US"/>
              </w:rPr>
              <w:t xml:space="preserve">    </w:t>
            </w:r>
          </w:p>
        </w:tc>
      </w:tr>
    </w:tbl>
    <w:p w14:paraId="4238A7FA" w14:textId="1290ED0D" w:rsidR="001E52C3" w:rsidRDefault="001E52C3"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E52C3" w14:paraId="5B716346" w14:textId="77777777" w:rsidTr="001E52C3">
        <w:tc>
          <w:tcPr>
            <w:tcW w:w="8494" w:type="dxa"/>
          </w:tcPr>
          <w:p w14:paraId="27FA6B6B" w14:textId="77F8B81C" w:rsidR="001E52C3" w:rsidRPr="001E52C3" w:rsidRDefault="001E52C3" w:rsidP="001E52C3">
            <w:pPr>
              <w:ind w:firstLine="709"/>
              <w:contextualSpacing/>
              <w:jc w:val="center"/>
              <w:rPr>
                <w:rFonts w:eastAsiaTheme="minorEastAsia" w:cs="Times New Roman"/>
                <w:iCs/>
                <w:color w:val="00000A"/>
                <w:sz w:val="24"/>
                <w:szCs w:val="24"/>
                <w:lang w:bidi="en-US"/>
              </w:rPr>
            </w:pPr>
            <w:r w:rsidRPr="001E52C3">
              <w:rPr>
                <w:rFonts w:ascii="Times New Roman" w:eastAsiaTheme="minorEastAsia" w:hAnsi="Times New Roman" w:cs="Times New Roman"/>
                <w:b/>
                <w:iCs/>
                <w:color w:val="00000A"/>
                <w:sz w:val="28"/>
                <w:szCs w:val="28"/>
                <w:lang w:bidi="en-US"/>
              </w:rPr>
              <w:t>МОЕ БУДУЩЕЕ В ПРОФЕССИИ</w:t>
            </w:r>
          </w:p>
          <w:p w14:paraId="71378B01" w14:textId="77777777" w:rsidR="001E52C3" w:rsidRDefault="001E52C3" w:rsidP="001E52C3">
            <w:pPr>
              <w:contextualSpacing/>
              <w:jc w:val="both"/>
              <w:rPr>
                <w:rFonts w:ascii="Times New Roman" w:eastAsia="Times New Roman" w:hAnsi="Times New Roman" w:cs="Times New Roman"/>
                <w:color w:val="000000"/>
                <w:sz w:val="28"/>
                <w:szCs w:val="28"/>
                <w:lang w:eastAsia="ru-RU" w:bidi="en-US"/>
              </w:rPr>
            </w:pPr>
          </w:p>
          <w:p w14:paraId="6EB33A91" w14:textId="005A096B" w:rsidR="001E52C3" w:rsidRPr="001E52C3" w:rsidRDefault="001E52C3" w:rsidP="001E52C3">
            <w:pPr>
              <w:ind w:firstLine="737"/>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 xml:space="preserve">У поэта Юрия Левитанского есть стихотворение, которое очень емко и точно определяет тему выбора жизненного пути человека. </w:t>
            </w:r>
          </w:p>
          <w:p w14:paraId="6CDAC17D" w14:textId="77777777" w:rsidR="001E52C3" w:rsidRPr="001E52C3" w:rsidRDefault="001E52C3" w:rsidP="001E52C3">
            <w:pPr>
              <w:ind w:firstLine="737"/>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Он пишет:</w:t>
            </w:r>
          </w:p>
          <w:p w14:paraId="1F3DB925" w14:textId="1C901C5C" w:rsidR="001E52C3" w:rsidRPr="001E52C3" w:rsidRDefault="001E52C3" w:rsidP="001E52C3">
            <w:pPr>
              <w:ind w:left="2296"/>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Каждый выбирает для себя</w:t>
            </w:r>
          </w:p>
          <w:p w14:paraId="1DF4871A" w14:textId="5F9CC777" w:rsidR="001E52C3" w:rsidRPr="001E52C3" w:rsidRDefault="001E52C3" w:rsidP="001E52C3">
            <w:pPr>
              <w:ind w:left="2296"/>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женщину, религию, дорогу.</w:t>
            </w:r>
          </w:p>
          <w:p w14:paraId="48EFAEEF" w14:textId="1C9D1C77" w:rsidR="001E52C3" w:rsidRPr="001E52C3" w:rsidRDefault="001E52C3" w:rsidP="001E52C3">
            <w:pPr>
              <w:ind w:left="2296"/>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Дьяволу служить или пророку</w:t>
            </w:r>
          </w:p>
          <w:p w14:paraId="2E16F366" w14:textId="5259BAD9" w:rsidR="001E52C3" w:rsidRPr="001E52C3" w:rsidRDefault="001E52C3" w:rsidP="001E52C3">
            <w:pPr>
              <w:ind w:left="2296"/>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 xml:space="preserve">каждый выбирает для себя. </w:t>
            </w:r>
          </w:p>
          <w:p w14:paraId="41844B19" w14:textId="36DC79F9" w:rsidR="001E52C3" w:rsidRPr="001E52C3" w:rsidRDefault="001E52C3" w:rsidP="001E52C3">
            <w:pPr>
              <w:ind w:firstLine="737"/>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 xml:space="preserve">Начиная с пятнадцати лет я уже вполне осознанно стала задумываться о выборе профессии. Какой «религии» служить? Какую «дорогу» прокладывать? Очень долго колебалась между юриспруденцией и педагогикой. </w:t>
            </w:r>
          </w:p>
          <w:p w14:paraId="0B41DD05" w14:textId="4E0A0636" w:rsidR="001E52C3" w:rsidRPr="001E52C3" w:rsidRDefault="001E52C3" w:rsidP="001E52C3">
            <w:pPr>
              <w:ind w:firstLine="737"/>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Все решил один эпизод из моей школьной жизни. Большая перемена. Как всегда</w:t>
            </w:r>
            <w:r>
              <w:rPr>
                <w:rFonts w:ascii="Times New Roman" w:eastAsia="Times New Roman" w:hAnsi="Times New Roman" w:cs="Times New Roman"/>
                <w:color w:val="000000"/>
                <w:sz w:val="28"/>
                <w:szCs w:val="28"/>
                <w:lang w:eastAsia="ru-RU" w:bidi="en-US"/>
              </w:rPr>
              <w:t>,</w:t>
            </w:r>
            <w:r w:rsidRPr="001E52C3">
              <w:rPr>
                <w:rFonts w:ascii="Times New Roman" w:eastAsia="Times New Roman" w:hAnsi="Times New Roman" w:cs="Times New Roman"/>
                <w:color w:val="000000"/>
                <w:sz w:val="28"/>
                <w:szCs w:val="28"/>
                <w:lang w:eastAsia="ru-RU" w:bidi="en-US"/>
              </w:rPr>
              <w:t xml:space="preserve"> мы, школьники, толпимся возле окон. Рядом со мной пристроились три девчушки из начальной школы. Из их разговора я поняла, что у них была контрольная по математике. Девочки горячо спорили, доказывая друг другу, кто из них верно решил задачу. Но задача им не поддавалась, и они окончательно запутались. Как-то незаметно для себя я включилась в процесс решения задачи, затем стала им объяснять верный ход решения. Они так внимательно меня слушали! А когда Вероника (позже мы познакомились, для неё я стала «палочкой-выручалочкой») посмотрела на меня с благодарностью, с уважением, вот тогда я окончательно решила: буду учителем. Учителем начальных классов.</w:t>
            </w:r>
          </w:p>
          <w:p w14:paraId="78C8C19C" w14:textId="7D8207B2" w:rsidR="001E52C3" w:rsidRPr="001E52C3" w:rsidRDefault="001E52C3" w:rsidP="001E52C3">
            <w:pPr>
              <w:ind w:firstLine="737"/>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eastAsia="ru-RU" w:bidi="en-US"/>
              </w:rPr>
              <w:t xml:space="preserve">Да, очень трудно найти свое призвание в жизни, но я свой выбор сделала шесть лет назад. Теперь меня каждое утро встречают мои уже второклассники. Я очень хорошо понимаю, насколько важна, ответственна профессия учителя в жизни каждого человека. Школа </w:t>
            </w:r>
            <w:proofErr w:type="gramStart"/>
            <w:r w:rsidRPr="001E52C3">
              <w:rPr>
                <w:rFonts w:ascii="Times New Roman" w:eastAsia="Times New Roman" w:hAnsi="Times New Roman" w:cs="Times New Roman"/>
                <w:color w:val="000000"/>
                <w:sz w:val="28"/>
                <w:szCs w:val="28"/>
                <w:lang w:eastAsia="ru-RU" w:bidi="en-US"/>
              </w:rPr>
              <w:t>- это</w:t>
            </w:r>
            <w:proofErr w:type="gramEnd"/>
            <w:r w:rsidRPr="001E52C3">
              <w:rPr>
                <w:rFonts w:ascii="Times New Roman" w:eastAsia="Times New Roman" w:hAnsi="Times New Roman" w:cs="Times New Roman"/>
                <w:color w:val="000000"/>
                <w:sz w:val="28"/>
                <w:szCs w:val="28"/>
                <w:lang w:eastAsia="ru-RU" w:bidi="en-US"/>
              </w:rPr>
              <w:t xml:space="preserve"> обязательный этап в жизни каждого из нас. Он оставляет свой след в наших судьбах, взглядах, душах. Каких же принципов, подходов к образованию должен придерживаться современный учитель? Как я понимаю миссию педагога в современном мире? </w:t>
            </w:r>
          </w:p>
          <w:p w14:paraId="48B871BC" w14:textId="4751D60C" w:rsidR="001E52C3" w:rsidRPr="001E52C3" w:rsidRDefault="001E52C3" w:rsidP="001E52C3">
            <w:pPr>
              <w:shd w:val="clear" w:color="auto" w:fill="FFFFFF"/>
              <w:ind w:firstLine="708"/>
              <w:contextualSpacing/>
              <w:jc w:val="both"/>
              <w:rPr>
                <w:rFonts w:ascii="Times New Roman" w:eastAsia="Times New Roman" w:hAnsi="Times New Roman" w:cs="Times New Roman"/>
                <w:color w:val="00000A"/>
                <w:sz w:val="24"/>
                <w:szCs w:val="24"/>
                <w:lang w:bidi="en-US"/>
              </w:rPr>
            </w:pPr>
            <w:r w:rsidRPr="001E52C3">
              <w:rPr>
                <w:rFonts w:ascii="Times New Roman" w:eastAsia="Times New Roman" w:hAnsi="Times New Roman" w:cs="Times New Roman"/>
                <w:color w:val="000000"/>
                <w:sz w:val="28"/>
                <w:szCs w:val="28"/>
                <w:lang w:bidi="en-US"/>
              </w:rPr>
              <w:t>Во-первых, я убеждена в том, что только любовь, радость, доброта дадут положительные результаты в обучении, воспитании ребенка. Ребенок должен воспринимать учение как радость познания, радость общения, радость созидания. Важно, чтобы на уроках дети переживали радость открытия, чтобы у них формировалась вера в свои силы. Поэтому каждый успех ребёнка я делаю достоянием всего класса, поддерживаю инициативу и начинания своих ребят, тем самым стараюсь создать ситуацию успеха на уроках. Урок прошёл отлично, эффективно, если каждый ученик ушёл с новым для себя открытием, с желанием поделиться этим открытием с друзьями, с родителями.</w:t>
            </w:r>
          </w:p>
          <w:p w14:paraId="66F02112" w14:textId="62013F78" w:rsidR="001E52C3" w:rsidRPr="001E52C3" w:rsidRDefault="001E52C3" w:rsidP="001E52C3">
            <w:pPr>
              <w:shd w:val="clear" w:color="auto" w:fill="FFFFFF"/>
              <w:ind w:firstLine="708"/>
              <w:contextualSpacing/>
              <w:jc w:val="both"/>
              <w:rPr>
                <w:rFonts w:ascii="Times New Roman" w:eastAsia="Times New Roman" w:hAnsi="Times New Roman" w:cs="Times New Roman"/>
                <w:color w:val="00000A"/>
                <w:sz w:val="24"/>
                <w:szCs w:val="24"/>
                <w:lang w:bidi="en-US"/>
              </w:rPr>
            </w:pPr>
            <w:r w:rsidRPr="001E52C3">
              <w:rPr>
                <w:rFonts w:ascii="Times New Roman" w:eastAsia="Times New Roman" w:hAnsi="Times New Roman" w:cs="Times New Roman"/>
                <w:color w:val="000000"/>
                <w:sz w:val="28"/>
                <w:szCs w:val="28"/>
                <w:lang w:bidi="en-US"/>
              </w:rPr>
              <w:t xml:space="preserve">Во-вторых, учитель обязан быть компетентным, методически грамотным профессионалом, шагать в ногу со временем, применяя </w:t>
            </w:r>
            <w:r w:rsidRPr="001E52C3">
              <w:rPr>
                <w:rFonts w:ascii="Times New Roman" w:eastAsia="Times New Roman" w:hAnsi="Times New Roman" w:cs="Times New Roman"/>
                <w:color w:val="000000"/>
                <w:sz w:val="28"/>
                <w:szCs w:val="28"/>
                <w:lang w:bidi="en-US"/>
              </w:rPr>
              <w:lastRenderedPageBreak/>
              <w:t>умно, обоснованно инновационные технологии, учитывая индивидуальные особенности детей.</w:t>
            </w:r>
          </w:p>
          <w:p w14:paraId="25319F56" w14:textId="331869DE"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heme="minorEastAsia" w:hAnsi="Times New Roman" w:cs="Times New Roman"/>
                <w:color w:val="00000A"/>
                <w:sz w:val="28"/>
                <w:szCs w:val="28"/>
                <w:lang w:bidi="en-US"/>
              </w:rPr>
              <w:t>В-третьих, я считаю, что учитель должен всегда учиться, повышать собственное педагогическое мастерство, самообразовываться. Форм и методов множество. Например, и</w:t>
            </w:r>
            <w:r w:rsidRPr="001E52C3">
              <w:rPr>
                <w:rFonts w:ascii="Times New Roman" w:eastAsia="Times New Roman" w:hAnsi="Times New Roman" w:cs="Times New Roman"/>
                <w:color w:val="000000"/>
                <w:sz w:val="28"/>
                <w:szCs w:val="28"/>
                <w:lang w:bidi="en-US"/>
              </w:rPr>
              <w:t>зучать и внедрять новые педагогические технологии, формы, методы и приемы обучения; посещать уроки коллег и участвовать в обмене опытом; совершенствовать свои знания в области классической и современной психологии и педагогики; систематически интересоваться событиями современной экономической, политической и культурной жизни.</w:t>
            </w:r>
          </w:p>
          <w:p w14:paraId="7BBA5A04" w14:textId="77777777"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imes New Roman" w:hAnsi="Times New Roman" w:cs="Times New Roman"/>
                <w:color w:val="000000"/>
                <w:sz w:val="28"/>
                <w:szCs w:val="28"/>
                <w:lang w:bidi="en-US"/>
              </w:rPr>
              <w:t xml:space="preserve">Учитель относится к категории тех профессий, которые требуют постоянного самообразования и самосовершенствования. Самообразование </w:t>
            </w:r>
            <w:proofErr w:type="gramStart"/>
            <w:r w:rsidRPr="001E52C3">
              <w:rPr>
                <w:rFonts w:ascii="Times New Roman" w:eastAsia="Times New Roman" w:hAnsi="Times New Roman" w:cs="Times New Roman"/>
                <w:color w:val="000000"/>
                <w:sz w:val="28"/>
                <w:szCs w:val="28"/>
                <w:lang w:bidi="en-US"/>
              </w:rPr>
              <w:t>- это</w:t>
            </w:r>
            <w:proofErr w:type="gramEnd"/>
            <w:r w:rsidRPr="001E52C3">
              <w:rPr>
                <w:rFonts w:ascii="Times New Roman" w:eastAsia="Times New Roman" w:hAnsi="Times New Roman" w:cs="Times New Roman"/>
                <w:color w:val="000000"/>
                <w:sz w:val="28"/>
                <w:szCs w:val="28"/>
                <w:lang w:bidi="en-US"/>
              </w:rPr>
              <w:t xml:space="preserve"> система внутренней самоорганизации по усвоению опыта поколений, направленной на собственное развитие. Самообразование является мощным фактором, восполняющим и обогащающим образование, организованное обществом.</w:t>
            </w:r>
          </w:p>
          <w:p w14:paraId="371C3900" w14:textId="6C5E82D4"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heme="minorEastAsia" w:hAnsi="Times New Roman" w:cs="Times New Roman"/>
                <w:color w:val="00000A"/>
                <w:sz w:val="28"/>
                <w:szCs w:val="28"/>
                <w:lang w:bidi="en-US"/>
              </w:rPr>
              <w:t xml:space="preserve">Я как молодой специалист очень ответственно отнеслась к выбору темы по самообразованию. В школе моим любимым предметом была математика. В педагогическом колледже также с большим интересом изучала методику преподавания царицы наук математики. Когда начала трудовую педагогическую деятельность, то на заседании ШМО целенаправленно выбрала тему самообразования «Методы и приемы изучения математики в начальной школе». </w:t>
            </w:r>
            <w:r w:rsidRPr="001E52C3">
              <w:rPr>
                <w:rFonts w:ascii="Times New Roman" w:eastAsia="Times New Roman" w:hAnsi="Times New Roman" w:cs="Times New Roman"/>
                <w:color w:val="000000"/>
                <w:sz w:val="28"/>
                <w:szCs w:val="28"/>
                <w:lang w:bidi="en-US"/>
              </w:rPr>
              <w:t>Если представить деятельность учителя в области самообразования списком глаголов, то получится: читать, изучать, апробировать, анализировать, наблюдать и писать. Вся работа по самообразованию делится на источники знаний, способствующие личностному росту, и источники, способствующие профессиональному росту. А в целом, эта деятельность помогает организовывать интересные, эффективные уроки, на которых ученики получают качественные знания и умения. Бесспорно, показатели эффективности педагогического самообразования — это, прежде всего, качество организованного учителем учебно-воспитательного процесса и профессионально-квалификационный рост педагога.</w:t>
            </w:r>
          </w:p>
          <w:p w14:paraId="7C2DB95C" w14:textId="77777777" w:rsidR="001E52C3" w:rsidRDefault="001E52C3" w:rsidP="001E52C3">
            <w:pPr>
              <w:ind w:firstLine="708"/>
              <w:contextualSpacing/>
              <w:jc w:val="both"/>
              <w:rPr>
                <w:rFonts w:ascii="Times New Roman" w:eastAsiaTheme="minorEastAsia" w:hAnsi="Times New Roman" w:cs="Times New Roman"/>
                <w:color w:val="00000A"/>
                <w:sz w:val="28"/>
                <w:szCs w:val="28"/>
                <w:lang w:bidi="en-US"/>
              </w:rPr>
            </w:pPr>
            <w:r w:rsidRPr="001E52C3">
              <w:rPr>
                <w:rFonts w:ascii="Times New Roman" w:eastAsiaTheme="minorEastAsia" w:hAnsi="Times New Roman" w:cs="Times New Roman"/>
                <w:color w:val="00000A"/>
                <w:sz w:val="28"/>
                <w:szCs w:val="28"/>
                <w:lang w:bidi="en-US"/>
              </w:rPr>
              <w:t>Я считаю, что профессия учитель будет сопровождать людей всегда. Урок был и будет. Педагоги, а в том числе и я, созда</w:t>
            </w:r>
            <w:r>
              <w:rPr>
                <w:rFonts w:ascii="Times New Roman" w:eastAsiaTheme="minorEastAsia" w:hAnsi="Times New Roman" w:cs="Times New Roman"/>
                <w:color w:val="00000A"/>
                <w:sz w:val="28"/>
                <w:szCs w:val="28"/>
                <w:lang w:bidi="en-US"/>
              </w:rPr>
              <w:t xml:space="preserve">ют </w:t>
            </w:r>
            <w:r w:rsidRPr="001E52C3">
              <w:rPr>
                <w:rFonts w:ascii="Times New Roman" w:eastAsiaTheme="minorEastAsia" w:hAnsi="Times New Roman" w:cs="Times New Roman"/>
                <w:color w:val="00000A"/>
                <w:sz w:val="28"/>
                <w:szCs w:val="28"/>
                <w:lang w:bidi="en-US"/>
              </w:rPr>
              <w:t>будущее. Мы должны чётко понимать, что школа ценна сама по себе. У школы есть две важнейшие задачи</w:t>
            </w:r>
            <w:r>
              <w:rPr>
                <w:rFonts w:ascii="Times New Roman" w:eastAsiaTheme="minorEastAsia" w:hAnsi="Times New Roman" w:cs="Times New Roman"/>
                <w:color w:val="00000A"/>
                <w:sz w:val="28"/>
                <w:szCs w:val="28"/>
                <w:lang w:bidi="en-US"/>
              </w:rPr>
              <w:t>:</w:t>
            </w:r>
            <w:r w:rsidRPr="001E52C3">
              <w:rPr>
                <w:rFonts w:ascii="Times New Roman" w:eastAsiaTheme="minorEastAsia" w:hAnsi="Times New Roman" w:cs="Times New Roman"/>
                <w:color w:val="00000A"/>
                <w:sz w:val="28"/>
                <w:szCs w:val="28"/>
                <w:lang w:bidi="en-US"/>
              </w:rPr>
              <w:t xml:space="preserve"> базовые фундаментальные знания и социализация</w:t>
            </w:r>
            <w:r>
              <w:rPr>
                <w:rFonts w:ascii="Times New Roman" w:eastAsiaTheme="minorEastAsia" w:hAnsi="Times New Roman" w:cs="Times New Roman"/>
                <w:color w:val="00000A"/>
                <w:sz w:val="28"/>
                <w:szCs w:val="28"/>
                <w:lang w:bidi="en-US"/>
              </w:rPr>
              <w:t>.</w:t>
            </w:r>
            <w:r w:rsidRPr="001E52C3">
              <w:rPr>
                <w:rFonts w:ascii="Times New Roman" w:eastAsiaTheme="minorEastAsia" w:hAnsi="Times New Roman" w:cs="Times New Roman"/>
                <w:color w:val="00000A"/>
                <w:sz w:val="28"/>
                <w:szCs w:val="28"/>
                <w:lang w:bidi="en-US"/>
              </w:rPr>
              <w:t xml:space="preserve"> </w:t>
            </w:r>
            <w:r>
              <w:rPr>
                <w:rFonts w:ascii="Times New Roman" w:eastAsiaTheme="minorEastAsia" w:hAnsi="Times New Roman" w:cs="Times New Roman"/>
                <w:color w:val="00000A"/>
                <w:sz w:val="28"/>
                <w:szCs w:val="28"/>
                <w:lang w:bidi="en-US"/>
              </w:rPr>
              <w:t>У</w:t>
            </w:r>
            <w:r w:rsidRPr="001E52C3">
              <w:rPr>
                <w:rFonts w:ascii="Times New Roman" w:eastAsiaTheme="minorEastAsia" w:hAnsi="Times New Roman" w:cs="Times New Roman"/>
                <w:color w:val="00000A"/>
                <w:sz w:val="28"/>
                <w:szCs w:val="28"/>
                <w:lang w:bidi="en-US"/>
              </w:rPr>
              <w:t xml:space="preserve">читель даёт новое, знакомит с неизвестным, вдохновляет, помогает построить маршрут, сопровождает в этом процессе. </w:t>
            </w:r>
          </w:p>
          <w:p w14:paraId="50C37E0E" w14:textId="56DD2051"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heme="minorEastAsia" w:hAnsi="Times New Roman" w:cs="Times New Roman"/>
                <w:color w:val="00000A"/>
                <w:sz w:val="28"/>
                <w:szCs w:val="28"/>
                <w:lang w:bidi="en-US"/>
              </w:rPr>
              <w:t>Х</w:t>
            </w:r>
            <w:r w:rsidRPr="001E52C3">
              <w:rPr>
                <w:rFonts w:ascii="Times New Roman" w:eastAsiaTheme="minorEastAsia" w:hAnsi="Times New Roman" w:cs="Times New Roman"/>
                <w:color w:val="000000"/>
                <w:sz w:val="28"/>
                <w:szCs w:val="28"/>
                <w:lang w:bidi="en-US"/>
              </w:rPr>
              <w:t xml:space="preserve">очется надеяться, что, как бы далеко ни зашел процесс автоматизации обучения, учитель двадцать первого века не забудет о важности непосредственного общения со своими учениками, о важности обучать, образовывать и развивать. </w:t>
            </w:r>
          </w:p>
          <w:p w14:paraId="76C7BCBE" w14:textId="1A955FED"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heme="minorEastAsia" w:hAnsi="Times New Roman" w:cs="Times New Roman"/>
                <w:color w:val="000000"/>
                <w:sz w:val="28"/>
                <w:szCs w:val="28"/>
                <w:lang w:bidi="en-US"/>
              </w:rPr>
              <w:lastRenderedPageBreak/>
              <w:t>Я убеждена, что живое, эмоциональное учительское слово ничем не удастся заменить, а я сделала правильный жизненный выбор, став учителем.</w:t>
            </w:r>
          </w:p>
          <w:p w14:paraId="1A020B1F" w14:textId="0409CCBE" w:rsidR="001E52C3" w:rsidRPr="001E52C3" w:rsidRDefault="001E52C3" w:rsidP="001E52C3">
            <w:pPr>
              <w:ind w:firstLine="708"/>
              <w:contextualSpacing/>
              <w:jc w:val="both"/>
              <w:rPr>
                <w:rFonts w:eastAsiaTheme="minorEastAsia" w:cs="Times New Roman"/>
                <w:color w:val="00000A"/>
                <w:sz w:val="24"/>
                <w:szCs w:val="24"/>
                <w:lang w:bidi="en-US"/>
              </w:rPr>
            </w:pPr>
            <w:r w:rsidRPr="001E52C3">
              <w:rPr>
                <w:rFonts w:ascii="Times New Roman" w:eastAsiaTheme="minorEastAsia" w:hAnsi="Times New Roman" w:cs="Times New Roman"/>
                <w:color w:val="00000A"/>
                <w:sz w:val="28"/>
                <w:szCs w:val="28"/>
                <w:lang w:bidi="en-US"/>
              </w:rPr>
              <w:t>Да, мною выбран путь учителя! И я верю, что кажды</w:t>
            </w:r>
            <w:r>
              <w:rPr>
                <w:rFonts w:ascii="Times New Roman" w:eastAsiaTheme="minorEastAsia" w:hAnsi="Times New Roman" w:cs="Times New Roman"/>
                <w:color w:val="00000A"/>
                <w:sz w:val="28"/>
                <w:szCs w:val="28"/>
                <w:lang w:bidi="en-US"/>
              </w:rPr>
              <w:t>й год</w:t>
            </w:r>
            <w:r w:rsidRPr="001E52C3">
              <w:rPr>
                <w:rFonts w:ascii="Times New Roman" w:eastAsiaTheme="minorEastAsia" w:hAnsi="Times New Roman" w:cs="Times New Roman"/>
                <w:color w:val="00000A"/>
                <w:sz w:val="28"/>
                <w:szCs w:val="28"/>
                <w:lang w:bidi="en-US"/>
              </w:rPr>
              <w:t xml:space="preserve"> </w:t>
            </w:r>
            <w:r>
              <w:rPr>
                <w:rFonts w:ascii="Times New Roman" w:eastAsiaTheme="minorEastAsia" w:hAnsi="Times New Roman" w:cs="Times New Roman"/>
                <w:color w:val="00000A"/>
                <w:sz w:val="28"/>
                <w:szCs w:val="28"/>
                <w:lang w:bidi="en-US"/>
              </w:rPr>
              <w:t>п</w:t>
            </w:r>
            <w:r w:rsidRPr="001E52C3">
              <w:rPr>
                <w:rFonts w:ascii="Times New Roman" w:eastAsiaTheme="minorEastAsia" w:hAnsi="Times New Roman" w:cs="Times New Roman"/>
                <w:color w:val="00000A"/>
                <w:sz w:val="28"/>
                <w:szCs w:val="28"/>
                <w:lang w:bidi="en-US"/>
              </w:rPr>
              <w:t>ерв</w:t>
            </w:r>
            <w:r>
              <w:rPr>
                <w:rFonts w:ascii="Times New Roman" w:eastAsiaTheme="minorEastAsia" w:hAnsi="Times New Roman" w:cs="Times New Roman"/>
                <w:color w:val="00000A"/>
                <w:sz w:val="28"/>
                <w:szCs w:val="28"/>
                <w:lang w:bidi="en-US"/>
              </w:rPr>
              <w:t>ого</w:t>
            </w:r>
            <w:r w:rsidRPr="001E52C3">
              <w:rPr>
                <w:rFonts w:ascii="Times New Roman" w:eastAsiaTheme="minorEastAsia" w:hAnsi="Times New Roman" w:cs="Times New Roman"/>
                <w:color w:val="00000A"/>
                <w:sz w:val="28"/>
                <w:szCs w:val="28"/>
                <w:lang w:bidi="en-US"/>
              </w:rPr>
              <w:t xml:space="preserve"> сентября школьный заливистый звонок будет вновь и вновь встречать учителей, учеников и их родителей в стенах родной школы.  Хочу, чтобы мои ученики выросли морально устойчивыми, постигли высоты подлинной человеческой красоты. Моя педагогическая философия – научить детей верить в себя, понимать и уважать других. А добиться этого можно только благодаря сотворчеству учителя и ученика.</w:t>
            </w:r>
          </w:p>
        </w:tc>
      </w:tr>
    </w:tbl>
    <w:p w14:paraId="5CE2CD49" w14:textId="377D85D5" w:rsidR="001E52C3" w:rsidRDefault="001E52C3"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14:paraId="577E4F94" w14:textId="77777777" w:rsidTr="00D513A0">
        <w:tc>
          <w:tcPr>
            <w:tcW w:w="8494" w:type="dxa"/>
          </w:tcPr>
          <w:p w14:paraId="038F135B" w14:textId="77777777" w:rsidR="00D513A0" w:rsidRPr="00D513A0" w:rsidRDefault="00D513A0" w:rsidP="00D513A0">
            <w:pPr>
              <w:contextualSpacing/>
              <w:jc w:val="right"/>
              <w:rPr>
                <w:rFonts w:ascii="Times New Roman" w:hAnsi="Times New Roman" w:cs="Times New Roman"/>
                <w:i/>
                <w:iCs/>
                <w:sz w:val="28"/>
                <w:szCs w:val="28"/>
              </w:rPr>
            </w:pPr>
            <w:r w:rsidRPr="00D513A0">
              <w:rPr>
                <w:rFonts w:ascii="Times New Roman" w:hAnsi="Times New Roman" w:cs="Times New Roman"/>
                <w:i/>
                <w:iCs/>
                <w:sz w:val="28"/>
                <w:szCs w:val="28"/>
              </w:rPr>
              <w:t>Учитель начальных классов МБОУ СОШ №11</w:t>
            </w:r>
          </w:p>
          <w:p w14:paraId="72202D7F" w14:textId="24531415" w:rsidR="00D513A0" w:rsidRDefault="00D513A0" w:rsidP="00D513A0">
            <w:pPr>
              <w:contextualSpacing/>
              <w:jc w:val="right"/>
              <w:rPr>
                <w:rFonts w:ascii="Times New Roman" w:hAnsi="Times New Roman" w:cs="Times New Roman"/>
                <w:sz w:val="28"/>
                <w:szCs w:val="28"/>
              </w:rPr>
            </w:pPr>
            <w:r w:rsidRPr="00D513A0">
              <w:rPr>
                <w:rFonts w:ascii="Times New Roman" w:hAnsi="Times New Roman" w:cs="Times New Roman"/>
                <w:i/>
                <w:iCs/>
                <w:sz w:val="28"/>
                <w:szCs w:val="28"/>
              </w:rPr>
              <w:t>Дмитренко Анна Григорьевна</w:t>
            </w:r>
          </w:p>
        </w:tc>
      </w:tr>
    </w:tbl>
    <w:p w14:paraId="65841278" w14:textId="16C57A7C" w:rsidR="00D513A0" w:rsidRDefault="00D513A0"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513A0" w14:paraId="1CFAC8AE" w14:textId="77777777" w:rsidTr="00D513A0">
        <w:tc>
          <w:tcPr>
            <w:tcW w:w="8494" w:type="dxa"/>
          </w:tcPr>
          <w:p w14:paraId="77847A52" w14:textId="47B89BB6" w:rsidR="00D513A0" w:rsidRPr="005E2E2C" w:rsidRDefault="005E2E2C" w:rsidP="00D513A0">
            <w:pPr>
              <w:jc w:val="center"/>
              <w:textAlignment w:val="baseline"/>
              <w:rPr>
                <w:rFonts w:ascii="Times New Roman" w:eastAsiaTheme="minorEastAsia" w:hAnsi="Times New Roman" w:cs="Times New Roman"/>
                <w:b/>
                <w:color w:val="000000" w:themeColor="text1"/>
                <w:kern w:val="24"/>
                <w:sz w:val="28"/>
                <w:szCs w:val="28"/>
                <w:lang w:eastAsia="ru-RU"/>
              </w:rPr>
            </w:pPr>
            <w:r w:rsidRPr="005E2E2C">
              <w:rPr>
                <w:rFonts w:ascii="Times New Roman" w:eastAsiaTheme="minorEastAsia" w:hAnsi="Times New Roman" w:cs="Times New Roman"/>
                <w:b/>
                <w:color w:val="000000" w:themeColor="text1"/>
                <w:kern w:val="24"/>
                <w:sz w:val="28"/>
                <w:szCs w:val="28"/>
                <w:lang w:eastAsia="ru-RU"/>
              </w:rPr>
              <w:t>ГОТОВНОСТЬ РЕБЁНКА К ОБУЧЕНИЮ В ШКОЛЕ</w:t>
            </w:r>
          </w:p>
          <w:p w14:paraId="0C49C858" w14:textId="77777777" w:rsidR="00D513A0" w:rsidRPr="00D513A0" w:rsidRDefault="00D513A0" w:rsidP="00D513A0">
            <w:pPr>
              <w:jc w:val="both"/>
              <w:textAlignment w:val="baseline"/>
              <w:rPr>
                <w:rFonts w:ascii="Times New Roman" w:eastAsiaTheme="minorEastAsia" w:hAnsi="Times New Roman" w:cs="Times New Roman"/>
                <w:b/>
                <w:color w:val="000000" w:themeColor="text1"/>
                <w:kern w:val="24"/>
                <w:sz w:val="28"/>
                <w:szCs w:val="28"/>
                <w:lang w:eastAsia="ru-RU"/>
              </w:rPr>
            </w:pPr>
          </w:p>
          <w:p w14:paraId="05979617" w14:textId="57D26673" w:rsidR="00D513A0" w:rsidRPr="00D513A0" w:rsidRDefault="00D513A0" w:rsidP="005E2E2C">
            <w:pPr>
              <w:ind w:firstLine="709"/>
              <w:jc w:val="both"/>
              <w:rPr>
                <w:rFonts w:ascii="Times New Roman" w:eastAsia="Times New Roman" w:hAnsi="Times New Roman" w:cs="Times New Roman"/>
                <w:color w:val="000000"/>
                <w:sz w:val="28"/>
                <w:szCs w:val="28"/>
                <w:lang w:eastAsia="ru-RU"/>
              </w:rPr>
            </w:pPr>
            <w:r w:rsidRPr="00D513A0">
              <w:rPr>
                <w:rFonts w:ascii="Times New Roman" w:hAnsi="Times New Roman" w:cs="Times New Roman"/>
                <w:sz w:val="28"/>
                <w:szCs w:val="28"/>
              </w:rPr>
              <w:t>Современная школа, с ее действующими программами и ФГОС НОО ставит ребенка-первоклассника в определённые рамки и требует от него сформированности определенных ключевых компетенций</w:t>
            </w:r>
            <w:r w:rsidR="005E2E2C">
              <w:rPr>
                <w:rFonts w:ascii="Times New Roman" w:hAnsi="Times New Roman" w:cs="Times New Roman"/>
                <w:sz w:val="28"/>
                <w:szCs w:val="28"/>
              </w:rPr>
              <w:t>,</w:t>
            </w:r>
            <w:r w:rsidRPr="00D513A0">
              <w:rPr>
                <w:rFonts w:ascii="Times New Roman" w:hAnsi="Times New Roman" w:cs="Times New Roman"/>
                <w:sz w:val="28"/>
                <w:szCs w:val="28"/>
              </w:rPr>
              <w:t xml:space="preserve"> «готовности к школе».</w:t>
            </w:r>
            <w:r w:rsidRPr="00D513A0">
              <w:rPr>
                <w:rFonts w:ascii="Times New Roman" w:eastAsia="Times New Roman" w:hAnsi="Times New Roman" w:cs="Times New Roman"/>
                <w:color w:val="000000"/>
                <w:sz w:val="28"/>
                <w:szCs w:val="28"/>
                <w:lang w:eastAsia="ru-RU"/>
              </w:rPr>
              <w:t xml:space="preserve"> </w:t>
            </w:r>
          </w:p>
          <w:p w14:paraId="236593B9" w14:textId="77777777" w:rsidR="00D513A0" w:rsidRPr="005E2E2C" w:rsidRDefault="00D513A0" w:rsidP="005E2E2C">
            <w:pPr>
              <w:ind w:firstLine="709"/>
              <w:rPr>
                <w:rFonts w:ascii="Times New Roman" w:eastAsia="Times New Roman" w:hAnsi="Times New Roman" w:cs="Times New Roman"/>
                <w:bCs/>
                <w:color w:val="000000"/>
                <w:sz w:val="28"/>
                <w:szCs w:val="28"/>
                <w:lang w:eastAsia="ru-RU"/>
              </w:rPr>
            </w:pPr>
            <w:r w:rsidRPr="005E2E2C">
              <w:rPr>
                <w:rFonts w:ascii="Times New Roman" w:eastAsia="Times New Roman" w:hAnsi="Times New Roman" w:cs="Times New Roman"/>
                <w:bCs/>
                <w:color w:val="000000"/>
                <w:sz w:val="28"/>
                <w:szCs w:val="28"/>
                <w:lang w:eastAsia="ru-RU"/>
              </w:rPr>
              <w:t>Что такое готовность к школьному обучению?</w:t>
            </w:r>
          </w:p>
          <w:p w14:paraId="0AE0EFDC" w14:textId="77777777" w:rsidR="00D513A0" w:rsidRPr="00D513A0" w:rsidRDefault="00D513A0" w:rsidP="005E2E2C">
            <w:pPr>
              <w:ind w:firstLine="709"/>
              <w:jc w:val="both"/>
              <w:rPr>
                <w:rFonts w:ascii="Times New Roman" w:hAnsi="Times New Roman" w:cs="Times New Roman"/>
                <w:sz w:val="28"/>
                <w:szCs w:val="28"/>
              </w:rPr>
            </w:pPr>
            <w:r w:rsidRPr="00D513A0">
              <w:rPr>
                <w:rFonts w:ascii="Times New Roman" w:eastAsia="Times New Roman" w:hAnsi="Times New Roman" w:cs="Times New Roman"/>
                <w:color w:val="000000"/>
                <w:sz w:val="28"/>
                <w:szCs w:val="28"/>
                <w:lang w:eastAsia="ru-RU"/>
              </w:rPr>
              <w:t xml:space="preserve">Готовность к школе </w:t>
            </w:r>
            <w:r w:rsidRPr="00D513A0">
              <w:rPr>
                <w:rFonts w:ascii="Times New Roman" w:hAnsi="Times New Roman" w:cs="Times New Roman"/>
                <w:sz w:val="28"/>
                <w:szCs w:val="28"/>
              </w:rPr>
              <w:t xml:space="preserve">включает в себя несколько основных взаимодополняющих друг друга компонентов: </w:t>
            </w:r>
          </w:p>
          <w:p w14:paraId="2E9F7B2B" w14:textId="63FEAC7E" w:rsidR="00D513A0" w:rsidRPr="005E2E2C" w:rsidRDefault="005E2E2C" w:rsidP="005E2E2C">
            <w:pPr>
              <w:ind w:left="709"/>
              <w:contextualSpacing/>
              <w:jc w:val="both"/>
              <w:rPr>
                <w:rFonts w:ascii="Times New Roman" w:hAnsi="Times New Roman" w:cs="Times New Roman"/>
                <w:sz w:val="28"/>
                <w:szCs w:val="28"/>
              </w:rPr>
            </w:pPr>
            <w:r>
              <w:rPr>
                <w:rFonts w:ascii="Times New Roman" w:hAnsi="Times New Roman" w:cs="Times New Roman"/>
                <w:sz w:val="28"/>
                <w:szCs w:val="28"/>
              </w:rPr>
              <w:t>- с</w:t>
            </w:r>
            <w:r w:rsidR="00D513A0" w:rsidRPr="005E2E2C">
              <w:rPr>
                <w:rFonts w:ascii="Times New Roman" w:hAnsi="Times New Roman" w:cs="Times New Roman"/>
                <w:sz w:val="28"/>
                <w:szCs w:val="28"/>
              </w:rPr>
              <w:t>пециальная готовность</w:t>
            </w:r>
            <w:r w:rsidRPr="005E2E2C">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i/>
                <w:iCs/>
                <w:sz w:val="28"/>
                <w:szCs w:val="28"/>
              </w:rPr>
              <w:t>ч</w:t>
            </w:r>
            <w:r w:rsidR="00D513A0" w:rsidRPr="005E2E2C">
              <w:rPr>
                <w:rFonts w:ascii="Times New Roman" w:hAnsi="Times New Roman" w:cs="Times New Roman"/>
                <w:i/>
                <w:iCs/>
                <w:sz w:val="28"/>
                <w:szCs w:val="28"/>
              </w:rPr>
              <w:t>тение, счет, учебные умения</w:t>
            </w:r>
            <w:r>
              <w:rPr>
                <w:rFonts w:ascii="Times New Roman" w:hAnsi="Times New Roman" w:cs="Times New Roman"/>
                <w:i/>
                <w:iCs/>
                <w:sz w:val="28"/>
                <w:szCs w:val="28"/>
              </w:rPr>
              <w:t>),</w:t>
            </w:r>
            <w:r w:rsidR="00D513A0" w:rsidRPr="005E2E2C">
              <w:rPr>
                <w:rFonts w:ascii="Times New Roman" w:hAnsi="Times New Roman" w:cs="Times New Roman"/>
                <w:sz w:val="28"/>
                <w:szCs w:val="28"/>
              </w:rPr>
              <w:t xml:space="preserve"> </w:t>
            </w:r>
          </w:p>
          <w:p w14:paraId="3744E256" w14:textId="09BCD86C" w:rsidR="00D513A0" w:rsidRPr="005E2E2C" w:rsidRDefault="005E2E2C" w:rsidP="005E2E2C">
            <w:pPr>
              <w:ind w:left="709" w:right="-284"/>
              <w:contextualSpacing/>
              <w:jc w:val="both"/>
              <w:rPr>
                <w:rFonts w:ascii="Times New Roman" w:hAnsi="Times New Roman" w:cs="Times New Roman"/>
                <w:sz w:val="28"/>
                <w:szCs w:val="28"/>
              </w:rPr>
            </w:pPr>
            <w:r>
              <w:rPr>
                <w:rFonts w:ascii="Times New Roman" w:hAnsi="Times New Roman" w:cs="Times New Roman"/>
                <w:sz w:val="28"/>
                <w:szCs w:val="28"/>
              </w:rPr>
              <w:t>- ф</w:t>
            </w:r>
            <w:r w:rsidR="00D513A0" w:rsidRPr="005E2E2C">
              <w:rPr>
                <w:rFonts w:ascii="Times New Roman" w:hAnsi="Times New Roman" w:cs="Times New Roman"/>
                <w:sz w:val="28"/>
                <w:szCs w:val="28"/>
              </w:rPr>
              <w:t>изиологическая готовность</w:t>
            </w:r>
            <w:r>
              <w:rPr>
                <w:rFonts w:ascii="Times New Roman" w:hAnsi="Times New Roman" w:cs="Times New Roman"/>
                <w:sz w:val="28"/>
                <w:szCs w:val="28"/>
              </w:rPr>
              <w:t>,</w:t>
            </w:r>
          </w:p>
          <w:p w14:paraId="68ABBC2E" w14:textId="78CA1472" w:rsidR="00D513A0" w:rsidRPr="005E2E2C" w:rsidRDefault="005E2E2C" w:rsidP="005E2E2C">
            <w:pPr>
              <w:ind w:left="709" w:right="-284"/>
              <w:contextualSpacing/>
              <w:jc w:val="both"/>
              <w:rPr>
                <w:rFonts w:ascii="Times New Roman" w:hAnsi="Times New Roman" w:cs="Times New Roman"/>
                <w:sz w:val="28"/>
                <w:szCs w:val="28"/>
              </w:rPr>
            </w:pPr>
            <w:r>
              <w:rPr>
                <w:rFonts w:ascii="Times New Roman" w:hAnsi="Times New Roman" w:cs="Times New Roman"/>
                <w:sz w:val="28"/>
                <w:szCs w:val="28"/>
              </w:rPr>
              <w:t>- п</w:t>
            </w:r>
            <w:r w:rsidR="00D513A0" w:rsidRPr="005E2E2C">
              <w:rPr>
                <w:rFonts w:ascii="Times New Roman" w:hAnsi="Times New Roman" w:cs="Times New Roman"/>
                <w:sz w:val="28"/>
                <w:szCs w:val="28"/>
              </w:rPr>
              <w:t>сихологическая готовность</w:t>
            </w:r>
            <w:r>
              <w:rPr>
                <w:rFonts w:ascii="Times New Roman" w:hAnsi="Times New Roman" w:cs="Times New Roman"/>
                <w:sz w:val="28"/>
                <w:szCs w:val="28"/>
              </w:rPr>
              <w:t>,</w:t>
            </w:r>
          </w:p>
          <w:p w14:paraId="1F5F20BB" w14:textId="6121E2C2" w:rsidR="00D513A0" w:rsidRPr="00D513A0" w:rsidRDefault="005E2E2C" w:rsidP="005E2E2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513A0" w:rsidRPr="00D513A0">
              <w:rPr>
                <w:rFonts w:ascii="Times New Roman" w:hAnsi="Times New Roman" w:cs="Times New Roman"/>
                <w:sz w:val="28"/>
                <w:szCs w:val="28"/>
              </w:rPr>
              <w:t xml:space="preserve">интеллектуальная подготовка, </w:t>
            </w:r>
          </w:p>
          <w:p w14:paraId="1F776E9E" w14:textId="1CB56AB7" w:rsidR="00D513A0" w:rsidRPr="00D513A0" w:rsidRDefault="005E2E2C" w:rsidP="005E2E2C">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513A0" w:rsidRPr="00D513A0">
              <w:rPr>
                <w:rFonts w:ascii="Times New Roman" w:hAnsi="Times New Roman" w:cs="Times New Roman"/>
                <w:sz w:val="28"/>
                <w:szCs w:val="28"/>
              </w:rPr>
              <w:t>эмоционально-волевая зрелость,</w:t>
            </w:r>
          </w:p>
          <w:p w14:paraId="43DB5E38" w14:textId="412AC3A2" w:rsidR="00D513A0" w:rsidRPr="00D513A0" w:rsidRDefault="005E2E2C" w:rsidP="005E2E2C">
            <w:pPr>
              <w:spacing w:before="100" w:beforeAutospacing="1" w:after="100" w:afterAutospacing="1"/>
              <w:ind w:firstLine="709"/>
              <w:contextualSpacing/>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00D513A0" w:rsidRPr="00D513A0">
              <w:rPr>
                <w:rFonts w:ascii="Times New Roman" w:eastAsia="Times New Roman" w:hAnsi="Times New Roman" w:cs="Times New Roman"/>
                <w:color w:val="000000" w:themeColor="text1"/>
                <w:sz w:val="28"/>
                <w:szCs w:val="28"/>
                <w:lang w:eastAsia="ru-RU"/>
              </w:rPr>
              <w:t>мотивационн</w:t>
            </w:r>
            <w:r>
              <w:rPr>
                <w:rFonts w:ascii="Times New Roman" w:eastAsia="Times New Roman" w:hAnsi="Times New Roman" w:cs="Times New Roman"/>
                <w:color w:val="000000" w:themeColor="text1"/>
                <w:sz w:val="28"/>
                <w:szCs w:val="28"/>
                <w:lang w:eastAsia="ru-RU"/>
              </w:rPr>
              <w:t>ая</w:t>
            </w:r>
            <w:r w:rsidR="00D513A0" w:rsidRPr="00D513A0">
              <w:rPr>
                <w:rFonts w:ascii="Times New Roman" w:eastAsia="Times New Roman" w:hAnsi="Times New Roman" w:cs="Times New Roman"/>
                <w:color w:val="000000" w:themeColor="text1"/>
                <w:sz w:val="28"/>
                <w:szCs w:val="28"/>
                <w:lang w:eastAsia="ru-RU"/>
              </w:rPr>
              <w:t xml:space="preserve"> готовность,</w:t>
            </w:r>
          </w:p>
          <w:p w14:paraId="51BA545F" w14:textId="33727889" w:rsidR="00D513A0" w:rsidRPr="00D513A0" w:rsidRDefault="005E2E2C" w:rsidP="005E2E2C">
            <w:pPr>
              <w:spacing w:before="100" w:beforeAutospacing="1" w:after="100" w:afterAutospacing="1"/>
              <w:ind w:firstLine="709"/>
              <w:contextualSpacing/>
              <w:jc w:val="both"/>
              <w:rPr>
                <w:rFonts w:ascii="Times New Roman" w:eastAsia="Times New Roman" w:hAnsi="Times New Roman" w:cs="Times New Roman"/>
                <w:color w:val="000000" w:themeColor="text1"/>
                <w:sz w:val="28"/>
                <w:szCs w:val="28"/>
                <w:lang w:eastAsia="ru-RU"/>
              </w:rPr>
            </w:pPr>
            <w:r>
              <w:rPr>
                <w:rFonts w:ascii="Times New Roman" w:hAnsi="Times New Roman" w:cs="Times New Roman"/>
                <w:sz w:val="28"/>
                <w:szCs w:val="28"/>
              </w:rPr>
              <w:t xml:space="preserve">- </w:t>
            </w:r>
            <w:r w:rsidR="00D513A0" w:rsidRPr="00D513A0">
              <w:rPr>
                <w:rFonts w:ascii="Times New Roman" w:hAnsi="Times New Roman" w:cs="Times New Roman"/>
                <w:sz w:val="28"/>
                <w:szCs w:val="28"/>
              </w:rPr>
              <w:t xml:space="preserve">социально-личностная готовность. </w:t>
            </w:r>
          </w:p>
          <w:p w14:paraId="632BA1D8" w14:textId="77777777" w:rsidR="00D513A0" w:rsidRPr="00D513A0" w:rsidRDefault="00D513A0" w:rsidP="005E2E2C">
            <w:pPr>
              <w:ind w:right="-284" w:firstLine="709"/>
              <w:jc w:val="both"/>
              <w:rPr>
                <w:rFonts w:ascii="Times New Roman" w:hAnsi="Times New Roman" w:cs="Times New Roman"/>
                <w:b/>
                <w:bCs/>
                <w:iCs/>
                <w:sz w:val="28"/>
                <w:szCs w:val="28"/>
              </w:rPr>
            </w:pPr>
            <w:r w:rsidRPr="00D513A0">
              <w:rPr>
                <w:rFonts w:ascii="Times New Roman" w:hAnsi="Times New Roman" w:cs="Times New Roman"/>
                <w:sz w:val="28"/>
                <w:szCs w:val="28"/>
              </w:rPr>
              <w:t>Об этих составляющих мы сейчас и поговорим.</w:t>
            </w:r>
            <w:r w:rsidRPr="00D513A0">
              <w:rPr>
                <w:rFonts w:ascii="Times New Roman" w:hAnsi="Times New Roman" w:cs="Times New Roman"/>
                <w:b/>
                <w:bCs/>
                <w:iCs/>
                <w:sz w:val="28"/>
                <w:szCs w:val="28"/>
              </w:rPr>
              <w:t xml:space="preserve"> </w:t>
            </w:r>
          </w:p>
          <w:p w14:paraId="1BECCDE3" w14:textId="3DB1233E" w:rsidR="00D513A0" w:rsidRPr="00D513A0" w:rsidRDefault="00D513A0" w:rsidP="005E2E2C">
            <w:pPr>
              <w:ind w:firstLine="709"/>
              <w:jc w:val="both"/>
              <w:rPr>
                <w:rFonts w:ascii="Times New Roman" w:hAnsi="Times New Roman" w:cs="Times New Roman"/>
                <w:bCs/>
                <w:iCs/>
                <w:sz w:val="28"/>
                <w:szCs w:val="28"/>
              </w:rPr>
            </w:pPr>
            <w:r w:rsidRPr="005E2E2C">
              <w:rPr>
                <w:rFonts w:ascii="Times New Roman" w:hAnsi="Times New Roman" w:cs="Times New Roman"/>
                <w:iCs/>
                <w:sz w:val="28"/>
                <w:szCs w:val="28"/>
              </w:rPr>
              <w:t>Специальная готовность</w:t>
            </w:r>
            <w:r w:rsidRPr="00D513A0">
              <w:rPr>
                <w:rFonts w:ascii="Times New Roman" w:hAnsi="Times New Roman" w:cs="Times New Roman"/>
                <w:bCs/>
                <w:iCs/>
                <w:sz w:val="28"/>
                <w:szCs w:val="28"/>
              </w:rPr>
              <w:t xml:space="preserve"> подразумевает умение читать, писать, считать.</w:t>
            </w:r>
          </w:p>
          <w:p w14:paraId="66A33EF3" w14:textId="77777777" w:rsidR="00D513A0" w:rsidRPr="00D513A0" w:rsidRDefault="00D513A0" w:rsidP="005E2E2C">
            <w:pPr>
              <w:autoSpaceDE w:val="0"/>
              <w:autoSpaceDN w:val="0"/>
              <w:adjustRightInd w:val="0"/>
              <w:ind w:firstLine="739"/>
              <w:jc w:val="both"/>
              <w:rPr>
                <w:rFonts w:ascii="Times New Roman" w:eastAsia="FreeSans" w:hAnsi="Times New Roman" w:cs="Times New Roman"/>
                <w:sz w:val="28"/>
                <w:szCs w:val="28"/>
                <w:lang w:eastAsia="ru-RU"/>
              </w:rPr>
            </w:pPr>
            <w:r w:rsidRPr="00D513A0">
              <w:rPr>
                <w:rFonts w:ascii="Times New Roman" w:eastAsia="FreeSans" w:hAnsi="Times New Roman" w:cs="Times New Roman"/>
                <w:sz w:val="28"/>
                <w:szCs w:val="28"/>
                <w:lang w:eastAsia="ru-RU"/>
              </w:rPr>
              <w:t>Начальная школа рассчитана на детей, не получивших никакой специальной подготовки, и начинает обучать их грамоте и математике с самого начала. Поэтому нельзя считать соответствующие знания и навыки обязательной составной частью готовности ребенка к школьному обучению.</w:t>
            </w:r>
          </w:p>
          <w:p w14:paraId="1FB2E70A" w14:textId="77777777" w:rsidR="00D513A0" w:rsidRPr="00D513A0" w:rsidRDefault="00D513A0" w:rsidP="005E2E2C">
            <w:pPr>
              <w:autoSpaceDE w:val="0"/>
              <w:autoSpaceDN w:val="0"/>
              <w:adjustRightInd w:val="0"/>
              <w:ind w:firstLine="739"/>
              <w:jc w:val="both"/>
              <w:rPr>
                <w:rFonts w:ascii="Times New Roman" w:eastAsia="FreeSans" w:hAnsi="Times New Roman" w:cs="Times New Roman"/>
                <w:sz w:val="28"/>
                <w:szCs w:val="28"/>
                <w:lang w:eastAsia="ru-RU"/>
              </w:rPr>
            </w:pPr>
            <w:r w:rsidRPr="00D513A0">
              <w:rPr>
                <w:rFonts w:ascii="Times New Roman" w:eastAsia="FreeSans" w:hAnsi="Times New Roman" w:cs="Times New Roman"/>
                <w:sz w:val="28"/>
                <w:szCs w:val="28"/>
                <w:lang w:eastAsia="ru-RU"/>
              </w:rPr>
              <w:t xml:space="preserve">Однако овладение грамотой и элементами математики в </w:t>
            </w:r>
            <w:r w:rsidRPr="00D513A0">
              <w:rPr>
                <w:rFonts w:ascii="Times New Roman" w:eastAsia="FreeSans" w:hAnsi="Times New Roman" w:cs="Times New Roman"/>
                <w:bCs/>
                <w:sz w:val="28"/>
                <w:szCs w:val="28"/>
                <w:lang w:eastAsia="ru-RU"/>
              </w:rPr>
              <w:t xml:space="preserve">дошкольном возрасте </w:t>
            </w:r>
            <w:r w:rsidRPr="00D513A0">
              <w:rPr>
                <w:rFonts w:ascii="Times New Roman" w:eastAsia="FreeSans" w:hAnsi="Times New Roman" w:cs="Times New Roman"/>
                <w:sz w:val="28"/>
                <w:szCs w:val="28"/>
                <w:lang w:eastAsia="ru-RU"/>
              </w:rPr>
              <w:t>может влиять на успешность школьного обучения. Но их полезность зависит от того, на какой основе они построены, насколько правильно сформированы.</w:t>
            </w:r>
          </w:p>
          <w:p w14:paraId="2D5640A7" w14:textId="77777777" w:rsidR="00D513A0" w:rsidRPr="00D513A0" w:rsidRDefault="00D513A0" w:rsidP="005E2E2C">
            <w:pPr>
              <w:autoSpaceDE w:val="0"/>
              <w:autoSpaceDN w:val="0"/>
              <w:adjustRightInd w:val="0"/>
              <w:ind w:firstLine="739"/>
              <w:jc w:val="both"/>
              <w:rPr>
                <w:rFonts w:ascii="Times New Roman" w:eastAsia="FreeSans" w:hAnsi="Times New Roman" w:cs="Times New Roman"/>
                <w:sz w:val="28"/>
                <w:szCs w:val="28"/>
                <w:lang w:eastAsia="ru-RU"/>
              </w:rPr>
            </w:pPr>
            <w:r w:rsidRPr="00D513A0">
              <w:rPr>
                <w:rFonts w:ascii="Times New Roman" w:eastAsia="FreeSans" w:hAnsi="Times New Roman" w:cs="Times New Roman"/>
                <w:sz w:val="28"/>
                <w:szCs w:val="28"/>
                <w:lang w:eastAsia="ru-RU"/>
              </w:rPr>
              <w:t xml:space="preserve">Так, </w:t>
            </w:r>
            <w:r w:rsidRPr="00D513A0">
              <w:rPr>
                <w:rFonts w:ascii="Times New Roman" w:eastAsia="FreeSans" w:hAnsi="Times New Roman" w:cs="Times New Roman"/>
                <w:bCs/>
                <w:sz w:val="28"/>
                <w:szCs w:val="28"/>
                <w:lang w:eastAsia="ru-RU"/>
              </w:rPr>
              <w:t>навык чтения</w:t>
            </w:r>
            <w:r w:rsidRPr="00D513A0">
              <w:rPr>
                <w:rFonts w:ascii="Times New Roman" w:eastAsia="FreeSans" w:hAnsi="Times New Roman" w:cs="Times New Roman"/>
                <w:sz w:val="28"/>
                <w:szCs w:val="28"/>
                <w:lang w:eastAsia="ru-RU"/>
              </w:rPr>
              <w:t xml:space="preserve"> повышает уровень готовности ребенка к школе только при условии, если он строится на базе развития </w:t>
            </w:r>
            <w:r w:rsidRPr="00D513A0">
              <w:rPr>
                <w:rFonts w:ascii="Times New Roman" w:eastAsia="FreeSans" w:hAnsi="Times New Roman" w:cs="Times New Roman"/>
                <w:sz w:val="28"/>
                <w:szCs w:val="28"/>
                <w:lang w:eastAsia="ru-RU"/>
              </w:rPr>
              <w:lastRenderedPageBreak/>
              <w:t xml:space="preserve">фонематического слуха и осознания звукового состава слова, а само чтение является слитным или </w:t>
            </w:r>
            <w:proofErr w:type="spellStart"/>
            <w:r w:rsidRPr="00D513A0">
              <w:rPr>
                <w:rFonts w:ascii="Times New Roman" w:eastAsia="FreeSans" w:hAnsi="Times New Roman" w:cs="Times New Roman"/>
                <w:sz w:val="28"/>
                <w:szCs w:val="28"/>
                <w:lang w:eastAsia="ru-RU"/>
              </w:rPr>
              <w:t>послоговым</w:t>
            </w:r>
            <w:proofErr w:type="spellEnd"/>
            <w:r w:rsidRPr="00D513A0">
              <w:rPr>
                <w:rFonts w:ascii="Times New Roman" w:eastAsia="FreeSans" w:hAnsi="Times New Roman" w:cs="Times New Roman"/>
                <w:sz w:val="28"/>
                <w:szCs w:val="28"/>
                <w:lang w:eastAsia="ru-RU"/>
              </w:rPr>
              <w:t>. Побуквенное чтение, нередко встречающееся у дошкольников, затруднит работу учителя, так как ребенка придется переучивать. Так же обстоит дело со счетом — он окажется полезным, если опирается на понимание математических отношений, значения числа, и бесполезным или даже вредным, если усвоен механически.</w:t>
            </w:r>
          </w:p>
          <w:p w14:paraId="11E21FA0" w14:textId="77777777" w:rsidR="00D513A0" w:rsidRPr="00D513A0" w:rsidRDefault="00D513A0" w:rsidP="00FE3904">
            <w:pPr>
              <w:ind w:firstLine="709"/>
              <w:jc w:val="both"/>
              <w:rPr>
                <w:rFonts w:ascii="Times New Roman" w:hAnsi="Times New Roman" w:cs="Times New Roman"/>
                <w:sz w:val="28"/>
                <w:szCs w:val="28"/>
              </w:rPr>
            </w:pPr>
            <w:r w:rsidRPr="005E2E2C">
              <w:rPr>
                <w:rFonts w:ascii="Times New Roman" w:hAnsi="Times New Roman" w:cs="Times New Roman"/>
                <w:bCs/>
                <w:sz w:val="28"/>
                <w:szCs w:val="28"/>
              </w:rPr>
              <w:t>Физиологическая готовность</w:t>
            </w:r>
            <w:r w:rsidRPr="00D513A0">
              <w:rPr>
                <w:rFonts w:ascii="Times New Roman" w:hAnsi="Times New Roman" w:cs="Times New Roman"/>
                <w:sz w:val="28"/>
                <w:szCs w:val="28"/>
              </w:rPr>
              <w:t xml:space="preserve"> включает в себя состояние здоровья ребенка, его физическое развитие, сформированность общей и мелкой моторики.</w:t>
            </w:r>
          </w:p>
          <w:p w14:paraId="2AE3FCAA" w14:textId="363137DA" w:rsidR="00D513A0" w:rsidRPr="00D513A0" w:rsidRDefault="00D513A0" w:rsidP="00FE3904">
            <w:pPr>
              <w:ind w:firstLine="708"/>
              <w:jc w:val="both"/>
              <w:rPr>
                <w:rFonts w:ascii="Times New Roman" w:hAnsi="Times New Roman" w:cs="Times New Roman"/>
                <w:sz w:val="28"/>
                <w:szCs w:val="28"/>
              </w:rPr>
            </w:pPr>
            <w:r w:rsidRPr="00D513A0">
              <w:rPr>
                <w:rFonts w:ascii="Times New Roman" w:hAnsi="Times New Roman" w:cs="Times New Roman"/>
                <w:sz w:val="28"/>
                <w:szCs w:val="28"/>
              </w:rPr>
              <w:t>Специалисты утверждают, что в настоящее время, к сожалению, практически нет абсолютно здоровых детей. Поэтому при подготовке к школе первостепенное внимание нужно уделять укреплению здоровья ребенка, физическому развитию, закаливанию, соблюдени</w:t>
            </w:r>
            <w:r w:rsidR="00FE3904">
              <w:rPr>
                <w:rFonts w:ascii="Times New Roman" w:hAnsi="Times New Roman" w:cs="Times New Roman"/>
                <w:sz w:val="28"/>
                <w:szCs w:val="28"/>
              </w:rPr>
              <w:t>ю</w:t>
            </w:r>
            <w:r w:rsidRPr="00D513A0">
              <w:rPr>
                <w:rFonts w:ascii="Times New Roman" w:hAnsi="Times New Roman" w:cs="Times New Roman"/>
                <w:sz w:val="28"/>
                <w:szCs w:val="28"/>
              </w:rPr>
              <w:t xml:space="preserve"> режима дня. Укрепляйте нервную систему ребенка. Контролируйте отношения с телевизором, компьютером, телефоном, планшетом. Не оставляйте без внимания результаты медицинского обследования, прислушайтесь к рекомендациям специалистов. Если у ребенка есть проблемы со здоровьем, обязательно сейчас займитесь лечением, так как будущие учебные нагрузки могут существенно ухудшить состояние ребенка. Помните, что визит к врачу – это тоже подготовка к школе</w:t>
            </w:r>
            <w:r w:rsidR="00FE3904">
              <w:rPr>
                <w:rFonts w:ascii="Times New Roman" w:hAnsi="Times New Roman" w:cs="Times New Roman"/>
                <w:sz w:val="28"/>
                <w:szCs w:val="28"/>
              </w:rPr>
              <w:t>.</w:t>
            </w:r>
          </w:p>
          <w:p w14:paraId="0760E0CD" w14:textId="77777777" w:rsidR="00D513A0" w:rsidRPr="00D513A0" w:rsidRDefault="00D513A0" w:rsidP="00FE3904">
            <w:pPr>
              <w:ind w:firstLine="708"/>
              <w:jc w:val="both"/>
              <w:rPr>
                <w:rFonts w:ascii="Times New Roman" w:hAnsi="Times New Roman" w:cs="Times New Roman"/>
                <w:sz w:val="28"/>
                <w:szCs w:val="28"/>
              </w:rPr>
            </w:pPr>
            <w:r w:rsidRPr="00D513A0">
              <w:rPr>
                <w:rFonts w:ascii="Times New Roman" w:hAnsi="Times New Roman" w:cs="Times New Roman"/>
                <w:sz w:val="28"/>
                <w:szCs w:val="28"/>
              </w:rPr>
              <w:t xml:space="preserve">Общая или «крупная моторика» нужна для того, чтобы ребенок мог прыгать через скакалку, играть в мяч, кататься на велосипеде. Учеба – это труд. И если ребенок не обладает физической силой и выносливостью, то все остальные его знания и умения практически лишены смысла. </w:t>
            </w:r>
          </w:p>
          <w:p w14:paraId="5A85AF41" w14:textId="35A2C2D1" w:rsidR="00D513A0" w:rsidRPr="00D513A0" w:rsidRDefault="00FE3904" w:rsidP="00FE3904">
            <w:pPr>
              <w:ind w:firstLine="709"/>
              <w:jc w:val="both"/>
              <w:rPr>
                <w:rFonts w:ascii="Times New Roman" w:hAnsi="Times New Roman" w:cs="Times New Roman"/>
                <w:sz w:val="28"/>
                <w:szCs w:val="28"/>
              </w:rPr>
            </w:pPr>
            <w:r w:rsidRPr="00FE3904">
              <w:rPr>
                <w:rFonts w:ascii="Times New Roman" w:hAnsi="Times New Roman" w:cs="Times New Roman"/>
                <w:bCs/>
                <w:sz w:val="28"/>
                <w:szCs w:val="28"/>
              </w:rPr>
              <w:t>Мелкая моторика.</w:t>
            </w:r>
            <w:r w:rsidR="00D513A0" w:rsidRPr="00D513A0">
              <w:rPr>
                <w:rFonts w:ascii="Times New Roman" w:hAnsi="Times New Roman" w:cs="Times New Roman"/>
                <w:sz w:val="28"/>
                <w:szCs w:val="28"/>
              </w:rPr>
              <w:t xml:space="preserve"> К семи годам должна быть хорошо сформирована ловкость пальцев рук. Но это не значит, что ребенок должен «много писать»! Хорошо писать может сильная, уверенная рука, а сделать ее такой могут пластилин, глина, карандаши и ножницы. Лепка и вырезание развивают силу и ловкость пальцев, пространственное мышление и координацию движений. К семи годам ребёнок должен: </w:t>
            </w:r>
          </w:p>
          <w:p w14:paraId="55A124D5" w14:textId="4376A89F" w:rsidR="00D513A0" w:rsidRPr="00D513A0" w:rsidRDefault="004D178D" w:rsidP="00FE3904">
            <w:pPr>
              <w:numPr>
                <w:ilvl w:val="0"/>
                <w:numId w:val="25"/>
              </w:numPr>
              <w:contextualSpacing/>
              <w:jc w:val="both"/>
              <w:rPr>
                <w:rFonts w:ascii="Times New Roman" w:hAnsi="Times New Roman" w:cs="Times New Roman"/>
                <w:sz w:val="28"/>
                <w:szCs w:val="28"/>
              </w:rPr>
            </w:pPr>
            <w:r>
              <w:rPr>
                <w:rFonts w:ascii="Times New Roman" w:hAnsi="Times New Roman" w:cs="Times New Roman"/>
                <w:sz w:val="28"/>
                <w:szCs w:val="28"/>
              </w:rPr>
              <w:t>в</w:t>
            </w:r>
            <w:r w:rsidR="00D513A0" w:rsidRPr="00D513A0">
              <w:rPr>
                <w:rFonts w:ascii="Times New Roman" w:hAnsi="Times New Roman" w:cs="Times New Roman"/>
                <w:sz w:val="28"/>
                <w:szCs w:val="28"/>
              </w:rPr>
              <w:t>ладеть навыками графической деятельности (уметь рисовать, делать аппликацию, лепить, вырезать)</w:t>
            </w:r>
            <w:r>
              <w:rPr>
                <w:rFonts w:ascii="Times New Roman" w:hAnsi="Times New Roman" w:cs="Times New Roman"/>
                <w:sz w:val="28"/>
                <w:szCs w:val="28"/>
              </w:rPr>
              <w:t>,</w:t>
            </w:r>
          </w:p>
          <w:p w14:paraId="220EDF84" w14:textId="72D12CA8" w:rsidR="00D513A0" w:rsidRPr="00D513A0" w:rsidRDefault="004D178D" w:rsidP="00FE3904">
            <w:pPr>
              <w:numPr>
                <w:ilvl w:val="0"/>
                <w:numId w:val="25"/>
              </w:numPr>
              <w:contextualSpacing/>
              <w:jc w:val="both"/>
              <w:rPr>
                <w:rFonts w:ascii="Times New Roman" w:hAnsi="Times New Roman" w:cs="Times New Roman"/>
                <w:sz w:val="28"/>
                <w:szCs w:val="28"/>
              </w:rPr>
            </w:pPr>
            <w:r>
              <w:rPr>
                <w:rFonts w:ascii="Times New Roman" w:hAnsi="Times New Roman" w:cs="Times New Roman"/>
                <w:sz w:val="28"/>
                <w:szCs w:val="28"/>
              </w:rPr>
              <w:t>и</w:t>
            </w:r>
            <w:r w:rsidR="00D513A0" w:rsidRPr="00D513A0">
              <w:rPr>
                <w:rFonts w:ascii="Times New Roman" w:hAnsi="Times New Roman" w:cs="Times New Roman"/>
                <w:sz w:val="28"/>
                <w:szCs w:val="28"/>
              </w:rPr>
              <w:t>зображать в рисунке несколько предметов, объединяя их единым содержанием</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2FA18027" w14:textId="6F75297C" w:rsidR="00D513A0" w:rsidRPr="00D513A0" w:rsidRDefault="004D178D" w:rsidP="00FE3904">
            <w:pPr>
              <w:numPr>
                <w:ilvl w:val="0"/>
                <w:numId w:val="25"/>
              </w:numPr>
              <w:contextualSpacing/>
              <w:jc w:val="both"/>
              <w:rPr>
                <w:rFonts w:ascii="Times New Roman" w:hAnsi="Times New Roman" w:cs="Times New Roman"/>
                <w:sz w:val="28"/>
                <w:szCs w:val="28"/>
              </w:rPr>
            </w:pPr>
            <w:r>
              <w:rPr>
                <w:rFonts w:ascii="Times New Roman" w:hAnsi="Times New Roman" w:cs="Times New Roman"/>
                <w:sz w:val="28"/>
                <w:szCs w:val="28"/>
              </w:rPr>
              <w:t>ш</w:t>
            </w:r>
            <w:r w:rsidR="00D513A0" w:rsidRPr="00D513A0">
              <w:rPr>
                <w:rFonts w:ascii="Times New Roman" w:hAnsi="Times New Roman" w:cs="Times New Roman"/>
                <w:sz w:val="28"/>
                <w:szCs w:val="28"/>
              </w:rPr>
              <w:t>триховать или раскрашивать рисунки, не выходя за контуры</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61BE30A8" w14:textId="130F335A" w:rsidR="00D513A0" w:rsidRPr="00D513A0" w:rsidRDefault="004D178D" w:rsidP="00FE3904">
            <w:pPr>
              <w:numPr>
                <w:ilvl w:val="0"/>
                <w:numId w:val="25"/>
              </w:numPr>
              <w:contextualSpacing/>
              <w:jc w:val="both"/>
              <w:rPr>
                <w:rFonts w:ascii="Times New Roman" w:hAnsi="Times New Roman" w:cs="Times New Roman"/>
                <w:sz w:val="28"/>
                <w:szCs w:val="28"/>
              </w:rPr>
            </w:pPr>
            <w:r>
              <w:rPr>
                <w:rFonts w:ascii="Times New Roman" w:hAnsi="Times New Roman" w:cs="Times New Roman"/>
                <w:sz w:val="28"/>
                <w:szCs w:val="28"/>
              </w:rPr>
              <w:t>п</w:t>
            </w:r>
            <w:r w:rsidR="00D513A0" w:rsidRPr="00D513A0">
              <w:rPr>
                <w:rFonts w:ascii="Times New Roman" w:hAnsi="Times New Roman" w:cs="Times New Roman"/>
                <w:sz w:val="28"/>
                <w:szCs w:val="28"/>
              </w:rPr>
              <w:t>ередавать в рисунке точную форму предмета, пропорции, расположение частей</w:t>
            </w:r>
            <w:r>
              <w:rPr>
                <w:rFonts w:ascii="Times New Roman" w:hAnsi="Times New Roman" w:cs="Times New Roman"/>
                <w:sz w:val="28"/>
                <w:szCs w:val="28"/>
              </w:rPr>
              <w:t>,</w:t>
            </w:r>
          </w:p>
          <w:p w14:paraId="585D8ABA" w14:textId="12D42A17" w:rsidR="00D513A0" w:rsidRPr="00D513A0" w:rsidRDefault="004D178D" w:rsidP="00FE3904">
            <w:pPr>
              <w:numPr>
                <w:ilvl w:val="0"/>
                <w:numId w:val="25"/>
              </w:numPr>
              <w:contextualSpacing/>
              <w:jc w:val="both"/>
              <w:rPr>
                <w:rFonts w:ascii="Times New Roman" w:hAnsi="Times New Roman" w:cs="Times New Roman"/>
                <w:b/>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копировать фразы, простейшие рисунки.</w:t>
            </w:r>
          </w:p>
          <w:p w14:paraId="6A3E21FD" w14:textId="77777777" w:rsidR="00D513A0" w:rsidRPr="00D513A0" w:rsidRDefault="00D513A0" w:rsidP="00FE3904">
            <w:pPr>
              <w:ind w:firstLine="709"/>
              <w:jc w:val="both"/>
              <w:rPr>
                <w:rFonts w:ascii="Times New Roman" w:hAnsi="Times New Roman" w:cs="Times New Roman"/>
                <w:sz w:val="28"/>
                <w:szCs w:val="28"/>
              </w:rPr>
            </w:pPr>
            <w:r w:rsidRPr="00FE3904">
              <w:rPr>
                <w:rFonts w:ascii="Times New Roman" w:hAnsi="Times New Roman" w:cs="Times New Roman"/>
                <w:bCs/>
                <w:sz w:val="28"/>
                <w:szCs w:val="28"/>
              </w:rPr>
              <w:t>В плане интеллектуальной готовности</w:t>
            </w:r>
            <w:r w:rsidRPr="00D513A0">
              <w:rPr>
                <w:rFonts w:ascii="Times New Roman" w:hAnsi="Times New Roman" w:cs="Times New Roman"/>
                <w:sz w:val="28"/>
                <w:szCs w:val="28"/>
              </w:rPr>
              <w:t xml:space="preserve"> у ребенка должны быть хорошо развиты такие процессы, как внимание, память, восприятие, мышление, воображение и речь.</w:t>
            </w:r>
            <w:r w:rsidRPr="00D513A0">
              <w:rPr>
                <w:rFonts w:ascii="Times New Roman" w:hAnsi="Times New Roman" w:cs="Times New Roman"/>
                <w:i/>
                <w:sz w:val="28"/>
                <w:szCs w:val="28"/>
              </w:rPr>
              <w:t xml:space="preserve"> </w:t>
            </w:r>
          </w:p>
          <w:p w14:paraId="6CAACBB0" w14:textId="77777777" w:rsidR="00D513A0" w:rsidRPr="00D513A0" w:rsidRDefault="00D513A0" w:rsidP="004D178D">
            <w:pPr>
              <w:ind w:firstLine="709"/>
              <w:jc w:val="both"/>
              <w:rPr>
                <w:rFonts w:ascii="Times New Roman" w:hAnsi="Times New Roman" w:cs="Times New Roman"/>
                <w:sz w:val="28"/>
                <w:szCs w:val="28"/>
              </w:rPr>
            </w:pPr>
            <w:r w:rsidRPr="00D513A0">
              <w:rPr>
                <w:rFonts w:ascii="Times New Roman" w:hAnsi="Times New Roman" w:cs="Times New Roman"/>
                <w:sz w:val="28"/>
                <w:szCs w:val="28"/>
              </w:rPr>
              <w:lastRenderedPageBreak/>
              <w:t xml:space="preserve">Способность некоторое время концентрироваться и удерживать внимание на поставленной задаче является важнейшей предпосылкой успешного обучения. </w:t>
            </w:r>
          </w:p>
          <w:p w14:paraId="2B9C07AA" w14:textId="6DD10A78" w:rsidR="00D513A0" w:rsidRPr="00D513A0" w:rsidRDefault="00D513A0" w:rsidP="004D178D">
            <w:pPr>
              <w:ind w:firstLine="709"/>
              <w:jc w:val="both"/>
              <w:rPr>
                <w:rFonts w:ascii="Times New Roman" w:hAnsi="Times New Roman" w:cs="Times New Roman"/>
                <w:sz w:val="28"/>
                <w:szCs w:val="28"/>
              </w:rPr>
            </w:pPr>
            <w:r w:rsidRPr="00D513A0">
              <w:rPr>
                <w:rFonts w:ascii="Times New Roman" w:hAnsi="Times New Roman" w:cs="Times New Roman"/>
                <w:sz w:val="28"/>
                <w:szCs w:val="28"/>
              </w:rPr>
              <w:t xml:space="preserve">К семи годам ребёнок должен: </w:t>
            </w:r>
          </w:p>
          <w:p w14:paraId="1BDEBD08" w14:textId="6FFD1BC5" w:rsidR="00D513A0" w:rsidRPr="00D513A0" w:rsidRDefault="004D178D" w:rsidP="004D178D">
            <w:pPr>
              <w:numPr>
                <w:ilvl w:val="0"/>
                <w:numId w:val="20"/>
              </w:numPr>
              <w:contextualSpacing/>
              <w:jc w:val="both"/>
              <w:rPr>
                <w:rFonts w:ascii="Times New Roman" w:hAnsi="Times New Roman" w:cs="Times New Roman"/>
                <w:sz w:val="28"/>
                <w:szCs w:val="28"/>
              </w:rPr>
            </w:pPr>
            <w:r>
              <w:rPr>
                <w:rFonts w:ascii="Times New Roman" w:hAnsi="Times New Roman" w:cs="Times New Roman"/>
                <w:sz w:val="28"/>
                <w:szCs w:val="28"/>
              </w:rPr>
              <w:t>в</w:t>
            </w:r>
            <w:r w:rsidR="00D513A0" w:rsidRPr="00D513A0">
              <w:rPr>
                <w:rFonts w:ascii="Times New Roman" w:hAnsi="Times New Roman" w:cs="Times New Roman"/>
                <w:sz w:val="28"/>
                <w:szCs w:val="28"/>
              </w:rPr>
              <w:t>нимательно слушать говорящего и точно выполнять задания, предлагаемые в устной форме</w:t>
            </w:r>
            <w:r>
              <w:rPr>
                <w:rFonts w:ascii="Times New Roman" w:hAnsi="Times New Roman" w:cs="Times New Roman"/>
                <w:sz w:val="28"/>
                <w:szCs w:val="28"/>
              </w:rPr>
              <w:t>,</w:t>
            </w:r>
          </w:p>
          <w:p w14:paraId="4B069F31" w14:textId="542C0981" w:rsidR="00D513A0" w:rsidRPr="00D513A0" w:rsidRDefault="004D178D" w:rsidP="004D178D">
            <w:pPr>
              <w:numPr>
                <w:ilvl w:val="0"/>
                <w:numId w:val="20"/>
              </w:numPr>
              <w:contextualSpacing/>
              <w:jc w:val="both"/>
              <w:rPr>
                <w:rFonts w:ascii="Times New Roman" w:hAnsi="Times New Roman" w:cs="Times New Roman"/>
                <w:sz w:val="28"/>
                <w:szCs w:val="28"/>
              </w:rPr>
            </w:pPr>
            <w:r>
              <w:rPr>
                <w:rFonts w:ascii="Times New Roman" w:hAnsi="Times New Roman" w:cs="Times New Roman"/>
                <w:sz w:val="28"/>
                <w:szCs w:val="28"/>
              </w:rPr>
              <w:t>в</w:t>
            </w:r>
            <w:r w:rsidR="00D513A0" w:rsidRPr="00D513A0">
              <w:rPr>
                <w:rFonts w:ascii="Times New Roman" w:hAnsi="Times New Roman" w:cs="Times New Roman"/>
                <w:sz w:val="28"/>
                <w:szCs w:val="28"/>
              </w:rPr>
              <w:t>ыполнять задания, не отвлекаясь, в течение 15–20 минут</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5815F8FC" w14:textId="55590B7B" w:rsidR="00D513A0" w:rsidRPr="00D513A0" w:rsidRDefault="004D178D" w:rsidP="004D178D">
            <w:pPr>
              <w:numPr>
                <w:ilvl w:val="0"/>
                <w:numId w:val="20"/>
              </w:numPr>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находить одинаковые предметы</w:t>
            </w:r>
            <w:r>
              <w:rPr>
                <w:rFonts w:ascii="Times New Roman" w:hAnsi="Times New Roman" w:cs="Times New Roman"/>
                <w:sz w:val="28"/>
                <w:szCs w:val="28"/>
              </w:rPr>
              <w:t>,</w:t>
            </w:r>
          </w:p>
          <w:p w14:paraId="5DFDC1BF" w14:textId="187B6F2D" w:rsidR="00D513A0" w:rsidRPr="00D513A0" w:rsidRDefault="004D178D" w:rsidP="004D178D">
            <w:pPr>
              <w:numPr>
                <w:ilvl w:val="0"/>
                <w:numId w:val="20"/>
              </w:numPr>
              <w:contextualSpacing/>
              <w:jc w:val="both"/>
              <w:rPr>
                <w:rFonts w:ascii="Times New Roman" w:hAnsi="Times New Roman" w:cs="Times New Roman"/>
                <w:sz w:val="28"/>
                <w:szCs w:val="28"/>
              </w:rPr>
            </w:pPr>
            <w:r>
              <w:rPr>
                <w:rFonts w:ascii="Times New Roman" w:hAnsi="Times New Roman" w:cs="Times New Roman"/>
                <w:sz w:val="28"/>
                <w:szCs w:val="28"/>
              </w:rPr>
              <w:t>н</w:t>
            </w:r>
            <w:r w:rsidR="00D513A0" w:rsidRPr="00D513A0">
              <w:rPr>
                <w:rFonts w:ascii="Times New Roman" w:hAnsi="Times New Roman" w:cs="Times New Roman"/>
                <w:sz w:val="28"/>
                <w:szCs w:val="28"/>
              </w:rPr>
              <w:t>аходить 10 отличий между предметами</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6AFEB34C" w14:textId="7DBD5162" w:rsidR="00D513A0" w:rsidRPr="00D513A0" w:rsidRDefault="004D178D" w:rsidP="004D178D">
            <w:pPr>
              <w:numPr>
                <w:ilvl w:val="0"/>
                <w:numId w:val="20"/>
              </w:numPr>
              <w:contextualSpacing/>
              <w:jc w:val="both"/>
              <w:rPr>
                <w:rFonts w:ascii="Times New Roman" w:hAnsi="Times New Roman" w:cs="Times New Roman"/>
                <w:sz w:val="28"/>
                <w:szCs w:val="28"/>
              </w:rPr>
            </w:pPr>
            <w:r>
              <w:rPr>
                <w:rFonts w:ascii="Times New Roman" w:hAnsi="Times New Roman" w:cs="Times New Roman"/>
                <w:sz w:val="28"/>
                <w:szCs w:val="28"/>
              </w:rPr>
              <w:t>в</w:t>
            </w:r>
            <w:r w:rsidR="00D513A0" w:rsidRPr="00D513A0">
              <w:rPr>
                <w:rFonts w:ascii="Times New Roman" w:hAnsi="Times New Roman" w:cs="Times New Roman"/>
                <w:sz w:val="28"/>
                <w:szCs w:val="28"/>
              </w:rPr>
              <w:t xml:space="preserve">ыполнять самостоятельно задания по предложенному образцу (копировать в точности узор или движение) и др. </w:t>
            </w:r>
          </w:p>
          <w:p w14:paraId="269FD024" w14:textId="77777777" w:rsidR="00D513A0" w:rsidRPr="00D513A0" w:rsidRDefault="00D513A0" w:rsidP="004D178D">
            <w:pPr>
              <w:ind w:firstLine="709"/>
              <w:jc w:val="both"/>
              <w:rPr>
                <w:rFonts w:ascii="Times New Roman" w:hAnsi="Times New Roman" w:cs="Times New Roman"/>
                <w:sz w:val="28"/>
                <w:szCs w:val="28"/>
              </w:rPr>
            </w:pPr>
            <w:r w:rsidRPr="00D513A0">
              <w:rPr>
                <w:rFonts w:ascii="Times New Roman" w:hAnsi="Times New Roman" w:cs="Times New Roman"/>
                <w:sz w:val="28"/>
                <w:szCs w:val="28"/>
              </w:rPr>
              <w:t>Учебный процесс устроен так, что при объяснении или демонстрации каких-либо явлений часто возникает необходимость связать то, что происходит в данный момент, с тем, что объяснялось или демонстрировалось недавно. Поэтому наряду со способностью внимательно слушать необходимо, чтобы ребенок запоминал услышанное и увиденное и хотя бы некоторое время удерживал это в памяти.</w:t>
            </w:r>
          </w:p>
          <w:p w14:paraId="25318901" w14:textId="156580DA" w:rsidR="00D513A0" w:rsidRPr="00D513A0" w:rsidRDefault="004D178D" w:rsidP="00D513A0">
            <w:pPr>
              <w:ind w:right="-284" w:firstLine="709"/>
              <w:jc w:val="both"/>
              <w:rPr>
                <w:rFonts w:ascii="Times New Roman" w:hAnsi="Times New Roman" w:cs="Times New Roman"/>
                <w:sz w:val="28"/>
                <w:szCs w:val="28"/>
              </w:rPr>
            </w:pPr>
            <w:r w:rsidRPr="004D178D">
              <w:rPr>
                <w:rFonts w:ascii="Times New Roman" w:hAnsi="Times New Roman" w:cs="Times New Roman"/>
                <w:bCs/>
                <w:sz w:val="28"/>
                <w:szCs w:val="28"/>
              </w:rPr>
              <w:t>Память</w:t>
            </w:r>
            <w:r w:rsidR="00D513A0" w:rsidRPr="004D178D">
              <w:rPr>
                <w:rFonts w:ascii="Times New Roman" w:hAnsi="Times New Roman" w:cs="Times New Roman"/>
                <w:bCs/>
                <w:sz w:val="28"/>
                <w:szCs w:val="28"/>
              </w:rPr>
              <w:t>.</w:t>
            </w:r>
            <w:r w:rsidR="00D513A0" w:rsidRPr="00D513A0">
              <w:rPr>
                <w:rFonts w:ascii="Times New Roman" w:hAnsi="Times New Roman" w:cs="Times New Roman"/>
                <w:sz w:val="28"/>
                <w:szCs w:val="28"/>
              </w:rPr>
              <w:t xml:space="preserve"> К семи годам ребёнок должен: </w:t>
            </w:r>
          </w:p>
          <w:p w14:paraId="7861A8CD" w14:textId="4773D0D8"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запоминать не менее 9-10 предложенных предметов или названных слов</w:t>
            </w:r>
            <w:r>
              <w:rPr>
                <w:rFonts w:ascii="Times New Roman" w:hAnsi="Times New Roman" w:cs="Times New Roman"/>
                <w:sz w:val="28"/>
                <w:szCs w:val="28"/>
              </w:rPr>
              <w:t>,</w:t>
            </w:r>
          </w:p>
          <w:p w14:paraId="5595BE93" w14:textId="6FAB00D4"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р</w:t>
            </w:r>
            <w:r w:rsidR="00D513A0" w:rsidRPr="00D513A0">
              <w:rPr>
                <w:rFonts w:ascii="Times New Roman" w:hAnsi="Times New Roman" w:cs="Times New Roman"/>
                <w:sz w:val="28"/>
                <w:szCs w:val="28"/>
              </w:rPr>
              <w:t>ассказывать по памяти стихи, сказки, рассказы</w:t>
            </w:r>
            <w:r>
              <w:rPr>
                <w:rFonts w:ascii="Times New Roman" w:hAnsi="Times New Roman" w:cs="Times New Roman"/>
                <w:sz w:val="28"/>
                <w:szCs w:val="28"/>
              </w:rPr>
              <w:t>,</w:t>
            </w:r>
          </w:p>
          <w:p w14:paraId="6CBD0237" w14:textId="48EA4305"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п</w:t>
            </w:r>
            <w:r w:rsidR="00D513A0" w:rsidRPr="00D513A0">
              <w:rPr>
                <w:rFonts w:ascii="Times New Roman" w:hAnsi="Times New Roman" w:cs="Times New Roman"/>
                <w:sz w:val="28"/>
                <w:szCs w:val="28"/>
              </w:rPr>
              <w:t>овторять дословно предложения, состоящие из 9-10 слов</w:t>
            </w:r>
            <w:r>
              <w:rPr>
                <w:rFonts w:ascii="Times New Roman" w:hAnsi="Times New Roman" w:cs="Times New Roman"/>
                <w:sz w:val="28"/>
                <w:szCs w:val="28"/>
              </w:rPr>
              <w:t>,</w:t>
            </w:r>
          </w:p>
          <w:p w14:paraId="2A0AD8A4" w14:textId="588B2126"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п</w:t>
            </w:r>
            <w:r w:rsidR="00D513A0" w:rsidRPr="00D513A0">
              <w:rPr>
                <w:rFonts w:ascii="Times New Roman" w:hAnsi="Times New Roman" w:cs="Times New Roman"/>
                <w:sz w:val="28"/>
                <w:szCs w:val="28"/>
              </w:rPr>
              <w:t>одробно рассказывать по памяти содержание сюжетной картинки</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7D25CB57" w14:textId="78302C7F"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п</w:t>
            </w:r>
            <w:r w:rsidR="00D513A0" w:rsidRPr="00D513A0">
              <w:rPr>
                <w:rFonts w:ascii="Times New Roman" w:hAnsi="Times New Roman" w:cs="Times New Roman"/>
                <w:sz w:val="28"/>
                <w:szCs w:val="28"/>
              </w:rPr>
              <w:t>овторять ряды цифр (от 5 до 7), запоминая их на слух или зрительно</w:t>
            </w:r>
            <w:r>
              <w:rPr>
                <w:rFonts w:ascii="Times New Roman" w:hAnsi="Times New Roman" w:cs="Times New Roman"/>
                <w:sz w:val="28"/>
                <w:szCs w:val="28"/>
              </w:rPr>
              <w:t xml:space="preserve"> (м</w:t>
            </w:r>
            <w:r w:rsidR="00D513A0" w:rsidRPr="00D513A0">
              <w:rPr>
                <w:rFonts w:ascii="Times New Roman" w:hAnsi="Times New Roman" w:cs="Times New Roman"/>
                <w:sz w:val="28"/>
                <w:szCs w:val="28"/>
              </w:rPr>
              <w:t>ожно тренироваться, заучивая телефоны родственников</w:t>
            </w:r>
            <w:r>
              <w:rPr>
                <w:rFonts w:ascii="Times New Roman" w:hAnsi="Times New Roman" w:cs="Times New Roman"/>
                <w:sz w:val="28"/>
                <w:szCs w:val="28"/>
              </w:rPr>
              <w:t>),</w:t>
            </w:r>
          </w:p>
          <w:p w14:paraId="2DF6B88D" w14:textId="671F4A81" w:rsidR="00D513A0" w:rsidRPr="00D513A0" w:rsidRDefault="00AE0632" w:rsidP="00AE0632">
            <w:pPr>
              <w:numPr>
                <w:ilvl w:val="0"/>
                <w:numId w:val="21"/>
              </w:numPr>
              <w:contextualSpacing/>
              <w:jc w:val="both"/>
              <w:rPr>
                <w:rFonts w:ascii="Times New Roman" w:hAnsi="Times New Roman" w:cs="Times New Roman"/>
                <w:sz w:val="28"/>
                <w:szCs w:val="28"/>
              </w:rPr>
            </w:pPr>
            <w:r>
              <w:rPr>
                <w:rFonts w:ascii="Times New Roman" w:hAnsi="Times New Roman" w:cs="Times New Roman"/>
                <w:sz w:val="28"/>
                <w:szCs w:val="28"/>
              </w:rPr>
              <w:t>з</w:t>
            </w:r>
            <w:r w:rsidR="00D513A0" w:rsidRPr="00D513A0">
              <w:rPr>
                <w:rFonts w:ascii="Times New Roman" w:hAnsi="Times New Roman" w:cs="Times New Roman"/>
                <w:sz w:val="28"/>
                <w:szCs w:val="28"/>
              </w:rPr>
              <w:t>апоминать расположение игрушек (8-10), называть по памяти, что где находилось.</w:t>
            </w:r>
          </w:p>
          <w:p w14:paraId="02A007DF" w14:textId="77777777" w:rsidR="00D513A0" w:rsidRPr="00D513A0" w:rsidRDefault="00D513A0" w:rsidP="00AE0632">
            <w:pPr>
              <w:ind w:firstLine="709"/>
              <w:jc w:val="both"/>
              <w:rPr>
                <w:rFonts w:ascii="Times New Roman" w:hAnsi="Times New Roman" w:cs="Times New Roman"/>
                <w:sz w:val="28"/>
                <w:szCs w:val="28"/>
              </w:rPr>
            </w:pPr>
            <w:r w:rsidRPr="00D513A0">
              <w:rPr>
                <w:rFonts w:ascii="Times New Roman" w:hAnsi="Times New Roman" w:cs="Times New Roman"/>
                <w:sz w:val="28"/>
                <w:szCs w:val="28"/>
              </w:rPr>
              <w:t xml:space="preserve">Процесс восприятия оказывает прямое влияние на формирование навыков письма и чтения. </w:t>
            </w:r>
          </w:p>
          <w:p w14:paraId="434159C5" w14:textId="098859E3" w:rsidR="00D513A0" w:rsidRPr="00D513A0" w:rsidRDefault="00AE0632" w:rsidP="00AE0632">
            <w:pPr>
              <w:ind w:firstLine="709"/>
              <w:jc w:val="both"/>
              <w:rPr>
                <w:rFonts w:ascii="Times New Roman" w:hAnsi="Times New Roman" w:cs="Times New Roman"/>
                <w:sz w:val="28"/>
                <w:szCs w:val="28"/>
              </w:rPr>
            </w:pPr>
            <w:r w:rsidRPr="00AE0632">
              <w:rPr>
                <w:rFonts w:ascii="Times New Roman" w:hAnsi="Times New Roman" w:cs="Times New Roman"/>
                <w:bCs/>
                <w:sz w:val="28"/>
                <w:szCs w:val="28"/>
              </w:rPr>
              <w:t>Восприятие.</w:t>
            </w:r>
            <w:r w:rsidR="00D513A0" w:rsidRPr="00D513A0">
              <w:rPr>
                <w:rFonts w:ascii="Times New Roman" w:hAnsi="Times New Roman" w:cs="Times New Roman"/>
                <w:sz w:val="28"/>
                <w:szCs w:val="28"/>
              </w:rPr>
              <w:t xml:space="preserve"> К семи годам ребёнок должен:</w:t>
            </w:r>
          </w:p>
          <w:p w14:paraId="3D1DC377" w14:textId="084D5492" w:rsidR="00D513A0" w:rsidRPr="00D513A0" w:rsidRDefault="00AE0632" w:rsidP="00AE0632">
            <w:pPr>
              <w:numPr>
                <w:ilvl w:val="0"/>
                <w:numId w:val="23"/>
              </w:numPr>
              <w:contextualSpacing/>
              <w:jc w:val="both"/>
              <w:rPr>
                <w:rFonts w:ascii="Times New Roman" w:hAnsi="Times New Roman" w:cs="Times New Roman"/>
                <w:sz w:val="28"/>
                <w:szCs w:val="28"/>
              </w:rPr>
            </w:pPr>
            <w:r>
              <w:rPr>
                <w:rFonts w:ascii="Times New Roman" w:hAnsi="Times New Roman" w:cs="Times New Roman"/>
                <w:sz w:val="28"/>
                <w:szCs w:val="28"/>
              </w:rPr>
              <w:t>р</w:t>
            </w:r>
            <w:r w:rsidR="00D513A0" w:rsidRPr="00D513A0">
              <w:rPr>
                <w:rFonts w:ascii="Times New Roman" w:hAnsi="Times New Roman" w:cs="Times New Roman"/>
                <w:sz w:val="28"/>
                <w:szCs w:val="28"/>
              </w:rPr>
              <w:t>азличать форму предмета, его цвет и оттенки</w:t>
            </w:r>
            <w:r>
              <w:rPr>
                <w:rFonts w:ascii="Times New Roman" w:hAnsi="Times New Roman" w:cs="Times New Roman"/>
                <w:sz w:val="28"/>
                <w:szCs w:val="28"/>
              </w:rPr>
              <w:t>,</w:t>
            </w:r>
          </w:p>
          <w:p w14:paraId="39E09176" w14:textId="43ABDFF0" w:rsidR="00D513A0" w:rsidRPr="00D513A0" w:rsidRDefault="00AE0632" w:rsidP="00AE0632">
            <w:pPr>
              <w:numPr>
                <w:ilvl w:val="0"/>
                <w:numId w:val="23"/>
              </w:numPr>
              <w:contextualSpacing/>
              <w:jc w:val="both"/>
              <w:rPr>
                <w:rFonts w:ascii="Times New Roman" w:hAnsi="Times New Roman" w:cs="Times New Roman"/>
                <w:sz w:val="28"/>
                <w:szCs w:val="28"/>
              </w:rPr>
            </w:pPr>
            <w:r>
              <w:rPr>
                <w:rFonts w:ascii="Times New Roman" w:hAnsi="Times New Roman" w:cs="Times New Roman"/>
                <w:sz w:val="28"/>
                <w:szCs w:val="28"/>
              </w:rPr>
              <w:t>п</w:t>
            </w:r>
            <w:r w:rsidR="00D513A0" w:rsidRPr="00D513A0">
              <w:rPr>
                <w:rFonts w:ascii="Times New Roman" w:hAnsi="Times New Roman" w:cs="Times New Roman"/>
                <w:sz w:val="28"/>
                <w:szCs w:val="28"/>
              </w:rPr>
              <w:t>о силуэту или незначительным деталям определять предмет и различать его по величине, форме, удалённости и пр.</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77391E8D" w14:textId="7B254AF2" w:rsidR="00D513A0" w:rsidRPr="00D513A0" w:rsidRDefault="00AE0632" w:rsidP="00AE0632">
            <w:pPr>
              <w:numPr>
                <w:ilvl w:val="0"/>
                <w:numId w:val="23"/>
              </w:numPr>
              <w:contextualSpacing/>
              <w:jc w:val="both"/>
              <w:rPr>
                <w:rFonts w:ascii="Times New Roman" w:hAnsi="Times New Roman" w:cs="Times New Roman"/>
                <w:sz w:val="28"/>
                <w:szCs w:val="28"/>
              </w:rPr>
            </w:pPr>
            <w:r>
              <w:rPr>
                <w:rFonts w:ascii="Times New Roman" w:hAnsi="Times New Roman" w:cs="Times New Roman"/>
                <w:sz w:val="28"/>
                <w:szCs w:val="28"/>
              </w:rPr>
              <w:t>о</w:t>
            </w:r>
            <w:r w:rsidR="00D513A0" w:rsidRPr="00D513A0">
              <w:rPr>
                <w:rFonts w:ascii="Times New Roman" w:hAnsi="Times New Roman" w:cs="Times New Roman"/>
                <w:sz w:val="28"/>
                <w:szCs w:val="28"/>
              </w:rPr>
              <w:t>риентироваться в пространстве (вниз, направо-налево, под</w:t>
            </w:r>
            <w:r>
              <w:rPr>
                <w:rFonts w:ascii="Times New Roman" w:hAnsi="Times New Roman" w:cs="Times New Roman"/>
                <w:sz w:val="28"/>
                <w:szCs w:val="28"/>
              </w:rPr>
              <w:t xml:space="preserve">, </w:t>
            </w:r>
            <w:r w:rsidR="00D513A0" w:rsidRPr="00D513A0">
              <w:rPr>
                <w:rFonts w:ascii="Times New Roman" w:hAnsi="Times New Roman" w:cs="Times New Roman"/>
                <w:sz w:val="28"/>
                <w:szCs w:val="28"/>
              </w:rPr>
              <w:t>над, за, около, у, между и др.)</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6555FA63" w14:textId="79245062" w:rsidR="00D513A0" w:rsidRPr="00D513A0" w:rsidRDefault="00AE0632" w:rsidP="00AE0632">
            <w:pPr>
              <w:numPr>
                <w:ilvl w:val="0"/>
                <w:numId w:val="23"/>
              </w:numPr>
              <w:contextualSpacing/>
              <w:jc w:val="both"/>
              <w:rPr>
                <w:rFonts w:ascii="Times New Roman" w:hAnsi="Times New Roman" w:cs="Times New Roman"/>
                <w:sz w:val="28"/>
                <w:szCs w:val="28"/>
              </w:rPr>
            </w:pPr>
            <w:r>
              <w:rPr>
                <w:rFonts w:ascii="Times New Roman" w:hAnsi="Times New Roman" w:cs="Times New Roman"/>
                <w:sz w:val="28"/>
                <w:szCs w:val="28"/>
              </w:rPr>
              <w:t>о</w:t>
            </w:r>
            <w:r w:rsidR="00D513A0" w:rsidRPr="00D513A0">
              <w:rPr>
                <w:rFonts w:ascii="Times New Roman" w:hAnsi="Times New Roman" w:cs="Times New Roman"/>
                <w:sz w:val="28"/>
                <w:szCs w:val="28"/>
              </w:rPr>
              <w:t>риентироваться во времени суток, оценивать разные промежутки времени (неделя, месяц, время года, часы).</w:t>
            </w:r>
          </w:p>
          <w:p w14:paraId="2155C15A" w14:textId="2CF51184" w:rsidR="00D513A0" w:rsidRPr="00D513A0" w:rsidRDefault="00AE0632" w:rsidP="00AE0632">
            <w:pPr>
              <w:ind w:firstLine="709"/>
              <w:jc w:val="both"/>
              <w:rPr>
                <w:rFonts w:ascii="Times New Roman" w:hAnsi="Times New Roman" w:cs="Times New Roman"/>
                <w:sz w:val="28"/>
                <w:szCs w:val="28"/>
              </w:rPr>
            </w:pPr>
            <w:r w:rsidRPr="00AE0632">
              <w:rPr>
                <w:rFonts w:ascii="Times New Roman" w:hAnsi="Times New Roman" w:cs="Times New Roman"/>
                <w:bCs/>
                <w:sz w:val="28"/>
                <w:szCs w:val="28"/>
              </w:rPr>
              <w:t>Мышление.</w:t>
            </w:r>
            <w:r w:rsidR="00D513A0" w:rsidRPr="00D513A0">
              <w:rPr>
                <w:rFonts w:ascii="Times New Roman" w:hAnsi="Times New Roman" w:cs="Times New Roman"/>
                <w:sz w:val="28"/>
                <w:szCs w:val="28"/>
              </w:rPr>
              <w:t xml:space="preserve"> К семи годам ребёнок должен: </w:t>
            </w:r>
          </w:p>
          <w:p w14:paraId="71E76F56" w14:textId="4678E8F9" w:rsidR="00D513A0" w:rsidRPr="00D513A0" w:rsidRDefault="00AE0632" w:rsidP="00AE0632">
            <w:pPr>
              <w:numPr>
                <w:ilvl w:val="0"/>
                <w:numId w:val="22"/>
              </w:numPr>
              <w:contextualSpacing/>
              <w:jc w:val="both"/>
              <w:rPr>
                <w:rFonts w:ascii="Times New Roman" w:hAnsi="Times New Roman" w:cs="Times New Roman"/>
                <w:sz w:val="28"/>
                <w:szCs w:val="28"/>
              </w:rPr>
            </w:pPr>
            <w:r>
              <w:rPr>
                <w:rFonts w:ascii="Times New Roman" w:hAnsi="Times New Roman" w:cs="Times New Roman"/>
                <w:sz w:val="28"/>
                <w:szCs w:val="28"/>
              </w:rPr>
              <w:t>о</w:t>
            </w:r>
            <w:r w:rsidR="00D513A0" w:rsidRPr="00D513A0">
              <w:rPr>
                <w:rFonts w:ascii="Times New Roman" w:hAnsi="Times New Roman" w:cs="Times New Roman"/>
                <w:sz w:val="28"/>
                <w:szCs w:val="28"/>
              </w:rPr>
              <w:t>бъединять предметы в группы по определённым признакам</w:t>
            </w:r>
            <w:r w:rsidR="00533349">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56A727AF" w14:textId="612AB9F5" w:rsidR="00D513A0" w:rsidRPr="00D513A0" w:rsidRDefault="00533349" w:rsidP="00AE0632">
            <w:pPr>
              <w:numPr>
                <w:ilvl w:val="0"/>
                <w:numId w:val="22"/>
              </w:numPr>
              <w:contextualSpacing/>
              <w:jc w:val="both"/>
              <w:rPr>
                <w:rFonts w:ascii="Times New Roman" w:hAnsi="Times New Roman" w:cs="Times New Roman"/>
                <w:sz w:val="28"/>
                <w:szCs w:val="28"/>
              </w:rPr>
            </w:pPr>
            <w:r>
              <w:rPr>
                <w:rFonts w:ascii="Times New Roman" w:hAnsi="Times New Roman" w:cs="Times New Roman"/>
                <w:sz w:val="28"/>
                <w:szCs w:val="28"/>
              </w:rPr>
              <w:t>н</w:t>
            </w:r>
            <w:r w:rsidR="00D513A0" w:rsidRPr="00D513A0">
              <w:rPr>
                <w:rFonts w:ascii="Times New Roman" w:hAnsi="Times New Roman" w:cs="Times New Roman"/>
                <w:sz w:val="28"/>
                <w:szCs w:val="28"/>
              </w:rPr>
              <w:t>аходить закономерность в построении ряда предметов</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65AA3EB6" w14:textId="4E6D306A" w:rsidR="00D513A0" w:rsidRPr="00D513A0" w:rsidRDefault="00533349" w:rsidP="00D513A0">
            <w:pPr>
              <w:numPr>
                <w:ilvl w:val="0"/>
                <w:numId w:val="22"/>
              </w:numPr>
              <w:ind w:right="-284"/>
              <w:contextualSpacing/>
              <w:jc w:val="both"/>
              <w:rPr>
                <w:rFonts w:ascii="Times New Roman" w:hAnsi="Times New Roman" w:cs="Times New Roman"/>
                <w:sz w:val="28"/>
                <w:szCs w:val="28"/>
              </w:rPr>
            </w:pPr>
            <w:r>
              <w:rPr>
                <w:rFonts w:ascii="Times New Roman" w:hAnsi="Times New Roman" w:cs="Times New Roman"/>
                <w:sz w:val="28"/>
                <w:szCs w:val="28"/>
              </w:rPr>
              <w:t>в</w:t>
            </w:r>
            <w:r w:rsidR="00D513A0" w:rsidRPr="00D513A0">
              <w:rPr>
                <w:rFonts w:ascii="Times New Roman" w:hAnsi="Times New Roman" w:cs="Times New Roman"/>
                <w:sz w:val="28"/>
                <w:szCs w:val="28"/>
              </w:rPr>
              <w:t>ыделять предмет, не подходящий к общим признакам</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4F34B9A9" w14:textId="1EDC69EC" w:rsidR="00D513A0" w:rsidRPr="00D513A0" w:rsidRDefault="00533349" w:rsidP="00533349">
            <w:pPr>
              <w:numPr>
                <w:ilvl w:val="0"/>
                <w:numId w:val="22"/>
              </w:numPr>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выстроить последовательность событий и составлять связный рассказ по картинкам</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p>
          <w:p w14:paraId="34C377AA" w14:textId="16B9A586" w:rsidR="00D513A0" w:rsidRPr="00D513A0" w:rsidRDefault="00533349" w:rsidP="00533349">
            <w:pPr>
              <w:numPr>
                <w:ilvl w:val="0"/>
                <w:numId w:val="22"/>
              </w:numPr>
              <w:contextualSpacing/>
              <w:jc w:val="both"/>
              <w:rPr>
                <w:rFonts w:ascii="Times New Roman" w:hAnsi="Times New Roman" w:cs="Times New Roman"/>
                <w:sz w:val="28"/>
                <w:szCs w:val="28"/>
              </w:rPr>
            </w:pPr>
            <w:r>
              <w:rPr>
                <w:rFonts w:ascii="Times New Roman" w:hAnsi="Times New Roman" w:cs="Times New Roman"/>
                <w:sz w:val="28"/>
                <w:szCs w:val="28"/>
              </w:rPr>
              <w:lastRenderedPageBreak/>
              <w:t>р</w:t>
            </w:r>
            <w:r w:rsidR="00D513A0" w:rsidRPr="00D513A0">
              <w:rPr>
                <w:rFonts w:ascii="Times New Roman" w:hAnsi="Times New Roman" w:cs="Times New Roman"/>
                <w:sz w:val="28"/>
                <w:szCs w:val="28"/>
              </w:rPr>
              <w:t>ешать логические задачи</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r>
              <w:rPr>
                <w:rFonts w:ascii="Times New Roman" w:hAnsi="Times New Roman" w:cs="Times New Roman"/>
                <w:sz w:val="28"/>
                <w:szCs w:val="28"/>
              </w:rPr>
              <w:t>д</w:t>
            </w:r>
            <w:r w:rsidR="00D513A0" w:rsidRPr="00D513A0">
              <w:rPr>
                <w:rFonts w:ascii="Times New Roman" w:hAnsi="Times New Roman" w:cs="Times New Roman"/>
                <w:sz w:val="28"/>
                <w:szCs w:val="28"/>
              </w:rPr>
              <w:t>елать простейшие выводы и обобщения</w:t>
            </w:r>
            <w:r>
              <w:rPr>
                <w:rFonts w:ascii="Times New Roman" w:hAnsi="Times New Roman" w:cs="Times New Roman"/>
                <w:sz w:val="28"/>
                <w:szCs w:val="28"/>
              </w:rPr>
              <w:t>,</w:t>
            </w:r>
          </w:p>
          <w:p w14:paraId="49D2847B" w14:textId="5652F8C9" w:rsidR="00D513A0" w:rsidRPr="00D513A0" w:rsidRDefault="00533349" w:rsidP="00533349">
            <w:pPr>
              <w:numPr>
                <w:ilvl w:val="0"/>
                <w:numId w:val="22"/>
              </w:numPr>
              <w:contextualSpacing/>
              <w:jc w:val="both"/>
              <w:rPr>
                <w:rFonts w:ascii="Times New Roman" w:hAnsi="Times New Roman" w:cs="Times New Roman"/>
                <w:sz w:val="28"/>
                <w:szCs w:val="28"/>
              </w:rPr>
            </w:pPr>
            <w:r>
              <w:rPr>
                <w:rFonts w:ascii="Times New Roman" w:hAnsi="Times New Roman" w:cs="Times New Roman"/>
                <w:sz w:val="28"/>
                <w:szCs w:val="28"/>
              </w:rPr>
              <w:t>с</w:t>
            </w:r>
            <w:r w:rsidR="00D513A0" w:rsidRPr="00D513A0">
              <w:rPr>
                <w:rFonts w:ascii="Times New Roman" w:hAnsi="Times New Roman" w:cs="Times New Roman"/>
                <w:sz w:val="28"/>
                <w:szCs w:val="28"/>
              </w:rPr>
              <w:t>равнивать предметы друг с другом, находить сходства и различия между ними.</w:t>
            </w:r>
          </w:p>
          <w:p w14:paraId="7972A0C3" w14:textId="6EBEEC96" w:rsidR="00D513A0" w:rsidRPr="00D513A0" w:rsidRDefault="00533349" w:rsidP="00533349">
            <w:pPr>
              <w:ind w:firstLine="709"/>
              <w:jc w:val="both"/>
              <w:rPr>
                <w:rFonts w:ascii="Times New Roman" w:hAnsi="Times New Roman" w:cs="Times New Roman"/>
                <w:sz w:val="28"/>
                <w:szCs w:val="28"/>
              </w:rPr>
            </w:pPr>
            <w:r w:rsidRPr="00533349">
              <w:rPr>
                <w:rFonts w:ascii="Times New Roman" w:hAnsi="Times New Roman" w:cs="Times New Roman"/>
                <w:bCs/>
                <w:sz w:val="28"/>
                <w:szCs w:val="28"/>
              </w:rPr>
              <w:t>Воображение.</w:t>
            </w:r>
            <w:r w:rsidR="00D513A0" w:rsidRPr="00D513A0">
              <w:rPr>
                <w:rFonts w:ascii="Times New Roman" w:hAnsi="Times New Roman" w:cs="Times New Roman"/>
                <w:sz w:val="28"/>
                <w:szCs w:val="28"/>
              </w:rPr>
              <w:t xml:space="preserve"> Воображение развивается вместе с мышлением и выполняет единую функцию в познавательном процессе. </w:t>
            </w:r>
          </w:p>
          <w:p w14:paraId="1568B5DF" w14:textId="77777777" w:rsidR="00D513A0" w:rsidRPr="00D513A0" w:rsidRDefault="00D513A0" w:rsidP="00533349">
            <w:pPr>
              <w:ind w:right="28" w:firstLine="709"/>
              <w:jc w:val="both"/>
              <w:rPr>
                <w:rFonts w:ascii="Times New Roman" w:hAnsi="Times New Roman" w:cs="Times New Roman"/>
                <w:sz w:val="28"/>
                <w:szCs w:val="28"/>
              </w:rPr>
            </w:pPr>
            <w:r w:rsidRPr="00D513A0">
              <w:rPr>
                <w:rFonts w:ascii="Times New Roman" w:hAnsi="Times New Roman" w:cs="Times New Roman"/>
                <w:sz w:val="28"/>
                <w:szCs w:val="28"/>
              </w:rPr>
              <w:t>Речь тесно связана с интеллектом и отражает как общее развитие ребенка, так и уровень его логического мышления.</w:t>
            </w:r>
          </w:p>
          <w:p w14:paraId="6D15EC26" w14:textId="79D15328" w:rsidR="00D513A0" w:rsidRPr="00D513A0" w:rsidRDefault="00533349" w:rsidP="00533349">
            <w:pPr>
              <w:ind w:right="28" w:firstLine="709"/>
              <w:jc w:val="both"/>
              <w:rPr>
                <w:rFonts w:ascii="Times New Roman" w:hAnsi="Times New Roman" w:cs="Times New Roman"/>
                <w:sz w:val="28"/>
                <w:szCs w:val="28"/>
              </w:rPr>
            </w:pPr>
            <w:r w:rsidRPr="00533349">
              <w:rPr>
                <w:rFonts w:ascii="Times New Roman" w:hAnsi="Times New Roman" w:cs="Times New Roman"/>
                <w:bCs/>
                <w:sz w:val="28"/>
                <w:szCs w:val="28"/>
              </w:rPr>
              <w:t>Речь.</w:t>
            </w:r>
            <w:r w:rsidR="00D513A0" w:rsidRPr="00D513A0">
              <w:rPr>
                <w:rFonts w:ascii="Times New Roman" w:hAnsi="Times New Roman" w:cs="Times New Roman"/>
                <w:b/>
                <w:sz w:val="28"/>
                <w:szCs w:val="28"/>
              </w:rPr>
              <w:t xml:space="preserve"> </w:t>
            </w:r>
            <w:r w:rsidR="00D513A0" w:rsidRPr="00D513A0">
              <w:rPr>
                <w:rFonts w:ascii="Times New Roman" w:hAnsi="Times New Roman" w:cs="Times New Roman"/>
                <w:sz w:val="28"/>
                <w:szCs w:val="28"/>
              </w:rPr>
              <w:t>К семи годам ребенок должен:</w:t>
            </w:r>
          </w:p>
          <w:p w14:paraId="7D115A39" w14:textId="0409E881" w:rsidR="00D513A0" w:rsidRPr="00D513A0" w:rsidRDefault="00533349" w:rsidP="00533349">
            <w:pPr>
              <w:numPr>
                <w:ilvl w:val="0"/>
                <w:numId w:val="24"/>
              </w:numPr>
              <w:ind w:right="28"/>
              <w:contextualSpacing/>
              <w:jc w:val="both"/>
              <w:rPr>
                <w:rFonts w:ascii="Times New Roman" w:hAnsi="Times New Roman" w:cs="Times New Roman"/>
                <w:sz w:val="28"/>
                <w:szCs w:val="28"/>
              </w:rPr>
            </w:pPr>
            <w:r>
              <w:rPr>
                <w:rFonts w:ascii="Times New Roman" w:hAnsi="Times New Roman" w:cs="Times New Roman"/>
                <w:sz w:val="28"/>
                <w:szCs w:val="28"/>
              </w:rPr>
              <w:t>и</w:t>
            </w:r>
            <w:r w:rsidR="00D513A0" w:rsidRPr="00D513A0">
              <w:rPr>
                <w:rFonts w:ascii="Times New Roman" w:hAnsi="Times New Roman" w:cs="Times New Roman"/>
                <w:sz w:val="28"/>
                <w:szCs w:val="28"/>
              </w:rPr>
              <w:t>меть правильное звукопроизношение</w:t>
            </w:r>
            <w:r>
              <w:rPr>
                <w:rFonts w:ascii="Times New Roman" w:hAnsi="Times New Roman" w:cs="Times New Roman"/>
                <w:sz w:val="28"/>
                <w:szCs w:val="28"/>
              </w:rPr>
              <w:t>,</w:t>
            </w:r>
            <w:r w:rsidR="00D513A0" w:rsidRPr="00D513A0">
              <w:rPr>
                <w:rFonts w:ascii="Times New Roman" w:hAnsi="Times New Roman" w:cs="Times New Roman"/>
                <w:sz w:val="28"/>
                <w:szCs w:val="28"/>
              </w:rPr>
              <w:t xml:space="preserve"> </w:t>
            </w:r>
            <w:r>
              <w:rPr>
                <w:rFonts w:ascii="Times New Roman" w:hAnsi="Times New Roman" w:cs="Times New Roman"/>
                <w:sz w:val="28"/>
                <w:szCs w:val="28"/>
              </w:rPr>
              <w:t>р</w:t>
            </w:r>
            <w:r w:rsidR="00D513A0" w:rsidRPr="00D513A0">
              <w:rPr>
                <w:rFonts w:ascii="Times New Roman" w:hAnsi="Times New Roman" w:cs="Times New Roman"/>
                <w:sz w:val="28"/>
                <w:szCs w:val="28"/>
              </w:rPr>
              <w:t>азвитый фонематический слух</w:t>
            </w:r>
            <w:r>
              <w:rPr>
                <w:rFonts w:ascii="Times New Roman" w:hAnsi="Times New Roman" w:cs="Times New Roman"/>
                <w:sz w:val="28"/>
                <w:szCs w:val="28"/>
              </w:rPr>
              <w:t>,</w:t>
            </w:r>
          </w:p>
          <w:p w14:paraId="1DBF369E" w14:textId="6377A936" w:rsidR="00D513A0" w:rsidRPr="00D513A0" w:rsidRDefault="00D513A0" w:rsidP="00533349">
            <w:pPr>
              <w:numPr>
                <w:ilvl w:val="0"/>
                <w:numId w:val="24"/>
              </w:numPr>
              <w:ind w:right="28"/>
              <w:contextualSpacing/>
              <w:jc w:val="both"/>
              <w:rPr>
                <w:rFonts w:ascii="Times New Roman" w:hAnsi="Times New Roman" w:cs="Times New Roman"/>
                <w:sz w:val="28"/>
                <w:szCs w:val="28"/>
              </w:rPr>
            </w:pPr>
            <w:r w:rsidRPr="00D513A0">
              <w:rPr>
                <w:rFonts w:ascii="Times New Roman" w:hAnsi="Times New Roman" w:cs="Times New Roman"/>
                <w:sz w:val="28"/>
                <w:szCs w:val="28"/>
              </w:rPr>
              <w:t>понимать смысл текста и простых понятий</w:t>
            </w:r>
            <w:r w:rsidR="00533349">
              <w:rPr>
                <w:rFonts w:ascii="Times New Roman" w:hAnsi="Times New Roman" w:cs="Times New Roman"/>
                <w:sz w:val="28"/>
                <w:szCs w:val="28"/>
              </w:rPr>
              <w:t>,</w:t>
            </w:r>
            <w:r w:rsidRPr="00D513A0">
              <w:rPr>
                <w:rFonts w:ascii="Times New Roman" w:hAnsi="Times New Roman" w:cs="Times New Roman"/>
                <w:sz w:val="28"/>
                <w:szCs w:val="28"/>
              </w:rPr>
              <w:t xml:space="preserve"> </w:t>
            </w:r>
          </w:p>
          <w:p w14:paraId="4B9F1341" w14:textId="6B3B7801" w:rsidR="00D513A0" w:rsidRPr="00D513A0" w:rsidRDefault="00533349" w:rsidP="00D513A0">
            <w:pPr>
              <w:numPr>
                <w:ilvl w:val="0"/>
                <w:numId w:val="24"/>
              </w:numPr>
              <w:ind w:right="-284"/>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читать стихи выразительно, эмоционально</w:t>
            </w:r>
            <w:r>
              <w:rPr>
                <w:rFonts w:ascii="Times New Roman" w:hAnsi="Times New Roman" w:cs="Times New Roman"/>
                <w:sz w:val="28"/>
                <w:szCs w:val="28"/>
              </w:rPr>
              <w:t>,</w:t>
            </w:r>
          </w:p>
          <w:p w14:paraId="30B285DF" w14:textId="5AEC21D2" w:rsidR="00D513A0" w:rsidRPr="00D513A0" w:rsidRDefault="00533349" w:rsidP="00533349">
            <w:pPr>
              <w:numPr>
                <w:ilvl w:val="0"/>
                <w:numId w:val="24"/>
              </w:numPr>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выделить в рассказе главное, передавать рассказ по определенному плану</w:t>
            </w:r>
            <w:r>
              <w:rPr>
                <w:rFonts w:ascii="Times New Roman" w:hAnsi="Times New Roman" w:cs="Times New Roman"/>
                <w:sz w:val="28"/>
                <w:szCs w:val="28"/>
              </w:rPr>
              <w:t>,</w:t>
            </w:r>
          </w:p>
          <w:p w14:paraId="4BC68D02" w14:textId="37AF7C0A" w:rsidR="00D513A0" w:rsidRPr="00D513A0" w:rsidRDefault="00533349" w:rsidP="00533349">
            <w:pPr>
              <w:numPr>
                <w:ilvl w:val="0"/>
                <w:numId w:val="24"/>
              </w:numPr>
              <w:contextualSpacing/>
              <w:jc w:val="both"/>
              <w:rPr>
                <w:rFonts w:ascii="Times New Roman" w:hAnsi="Times New Roman" w:cs="Times New Roman"/>
                <w:sz w:val="28"/>
                <w:szCs w:val="28"/>
              </w:rPr>
            </w:pPr>
            <w:r>
              <w:rPr>
                <w:rFonts w:ascii="Times New Roman" w:hAnsi="Times New Roman" w:cs="Times New Roman"/>
                <w:sz w:val="28"/>
                <w:szCs w:val="28"/>
              </w:rPr>
              <w:t>у</w:t>
            </w:r>
            <w:r w:rsidR="00D513A0" w:rsidRPr="00D513A0">
              <w:rPr>
                <w:rFonts w:ascii="Times New Roman" w:hAnsi="Times New Roman" w:cs="Times New Roman"/>
                <w:sz w:val="28"/>
                <w:szCs w:val="28"/>
              </w:rPr>
              <w:t>меть связно и грамотно говорить, последовательно излагать свои мысли</w:t>
            </w:r>
            <w:r>
              <w:rPr>
                <w:rFonts w:ascii="Times New Roman" w:hAnsi="Times New Roman" w:cs="Times New Roman"/>
                <w:sz w:val="28"/>
                <w:szCs w:val="28"/>
              </w:rPr>
              <w:t>,</w:t>
            </w:r>
          </w:p>
          <w:p w14:paraId="1B1C6D21" w14:textId="12AB11D4" w:rsidR="00D513A0" w:rsidRPr="00D513A0" w:rsidRDefault="00533349" w:rsidP="00533349">
            <w:pPr>
              <w:numPr>
                <w:ilvl w:val="0"/>
                <w:numId w:val="24"/>
              </w:numPr>
              <w:contextualSpacing/>
              <w:jc w:val="both"/>
              <w:rPr>
                <w:rFonts w:ascii="Times New Roman" w:hAnsi="Times New Roman" w:cs="Times New Roman"/>
                <w:sz w:val="28"/>
                <w:szCs w:val="28"/>
              </w:rPr>
            </w:pPr>
            <w:r>
              <w:rPr>
                <w:rFonts w:ascii="Times New Roman" w:hAnsi="Times New Roman" w:cs="Times New Roman"/>
                <w:sz w:val="28"/>
                <w:szCs w:val="28"/>
              </w:rPr>
              <w:t>о</w:t>
            </w:r>
            <w:r w:rsidR="00D513A0" w:rsidRPr="00D513A0">
              <w:rPr>
                <w:rFonts w:ascii="Times New Roman" w:hAnsi="Times New Roman" w:cs="Times New Roman"/>
                <w:sz w:val="28"/>
                <w:szCs w:val="28"/>
              </w:rPr>
              <w:t>бладать широким кругозором и богатым словарным запасом.</w:t>
            </w:r>
          </w:p>
          <w:p w14:paraId="2BA180EF" w14:textId="77777777" w:rsidR="00D513A0" w:rsidRPr="00D513A0" w:rsidRDefault="00D513A0" w:rsidP="00533349">
            <w:pPr>
              <w:ind w:firstLine="709"/>
              <w:jc w:val="both"/>
              <w:rPr>
                <w:rFonts w:ascii="Times New Roman" w:hAnsi="Times New Roman" w:cs="Times New Roman"/>
                <w:sz w:val="28"/>
                <w:szCs w:val="28"/>
              </w:rPr>
            </w:pPr>
            <w:r w:rsidRPr="00D513A0">
              <w:rPr>
                <w:rFonts w:ascii="Times New Roman" w:hAnsi="Times New Roman" w:cs="Times New Roman"/>
                <w:sz w:val="28"/>
                <w:szCs w:val="28"/>
              </w:rPr>
              <w:t xml:space="preserve">Современные дети буквально "купаются" в потоке информации, их словарный запас увеличивается, но важно, как они им распоряжаются. Прекрасно, если ребёнок может к месту ввернуть сложное слово, но при этом важно, чтобы он знал самые элементарные вещи. </w:t>
            </w:r>
          </w:p>
          <w:p w14:paraId="51B73515" w14:textId="77777777" w:rsidR="00D513A0" w:rsidRPr="00D513A0" w:rsidRDefault="00D513A0" w:rsidP="00533349">
            <w:pPr>
              <w:ind w:firstLine="709"/>
              <w:jc w:val="both"/>
              <w:rPr>
                <w:rFonts w:ascii="Times New Roman" w:hAnsi="Times New Roman" w:cs="Times New Roman"/>
                <w:sz w:val="28"/>
                <w:szCs w:val="28"/>
              </w:rPr>
            </w:pPr>
            <w:r w:rsidRPr="00D513A0">
              <w:rPr>
                <w:rFonts w:ascii="Times New Roman" w:hAnsi="Times New Roman" w:cs="Times New Roman"/>
                <w:sz w:val="28"/>
                <w:szCs w:val="28"/>
              </w:rPr>
              <w:t>Акцентируя свое внимание на интеллектуальной подготовке ребенка к школе, родители иногда упускают из виду эмоционально-волевую зрелость, включающую в себя такие учебные навыки, от которых существенно зависят будущие школьные успехи.</w:t>
            </w:r>
          </w:p>
          <w:p w14:paraId="473D7C32" w14:textId="5524CB35" w:rsidR="00D513A0" w:rsidRPr="002C1A59" w:rsidRDefault="00D513A0" w:rsidP="00533349">
            <w:pPr>
              <w:ind w:firstLine="709"/>
              <w:jc w:val="both"/>
              <w:rPr>
                <w:rFonts w:ascii="Times New Roman" w:hAnsi="Times New Roman" w:cs="Times New Roman"/>
                <w:bCs/>
                <w:sz w:val="28"/>
                <w:szCs w:val="28"/>
              </w:rPr>
            </w:pPr>
            <w:r w:rsidRPr="002C1A59">
              <w:rPr>
                <w:rFonts w:ascii="Times New Roman" w:hAnsi="Times New Roman" w:cs="Times New Roman"/>
                <w:bCs/>
                <w:sz w:val="28"/>
                <w:szCs w:val="28"/>
              </w:rPr>
              <w:t>Эмоционально-волевая готовность к школе</w:t>
            </w:r>
            <w:r w:rsidR="002C1A59">
              <w:rPr>
                <w:rFonts w:ascii="Times New Roman" w:hAnsi="Times New Roman" w:cs="Times New Roman"/>
                <w:bCs/>
                <w:sz w:val="28"/>
                <w:szCs w:val="28"/>
              </w:rPr>
              <w:t>.</w:t>
            </w:r>
            <w:r w:rsidRPr="002C1A59">
              <w:rPr>
                <w:rFonts w:ascii="Times New Roman" w:hAnsi="Times New Roman" w:cs="Times New Roman"/>
                <w:bCs/>
                <w:sz w:val="28"/>
                <w:szCs w:val="28"/>
              </w:rPr>
              <w:t xml:space="preserve"> </w:t>
            </w:r>
          </w:p>
          <w:p w14:paraId="1CD25CD0" w14:textId="77777777" w:rsidR="00D513A0" w:rsidRPr="00D513A0" w:rsidRDefault="00D513A0" w:rsidP="002C1A59">
            <w:pPr>
              <w:numPr>
                <w:ilvl w:val="0"/>
                <w:numId w:val="29"/>
              </w:numPr>
              <w:contextualSpacing/>
              <w:jc w:val="both"/>
              <w:rPr>
                <w:rFonts w:ascii="Times New Roman" w:hAnsi="Times New Roman" w:cs="Times New Roman"/>
                <w:sz w:val="28"/>
                <w:szCs w:val="28"/>
              </w:rPr>
            </w:pPr>
            <w:r w:rsidRPr="00D513A0">
              <w:rPr>
                <w:rFonts w:ascii="Times New Roman" w:hAnsi="Times New Roman" w:cs="Times New Roman"/>
                <w:sz w:val="28"/>
                <w:szCs w:val="28"/>
              </w:rPr>
              <w:t>Способность выдерживать нагрузки. Уметь справляться со своими эмоциями, адекватно переносить разочарования.</w:t>
            </w:r>
          </w:p>
          <w:p w14:paraId="4D3F5873" w14:textId="62B3281A" w:rsidR="00D513A0" w:rsidRPr="00D513A0" w:rsidRDefault="00D513A0" w:rsidP="002C1A59">
            <w:pPr>
              <w:numPr>
                <w:ilvl w:val="0"/>
                <w:numId w:val="29"/>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управлять своим поведением</w:t>
            </w:r>
            <w:r w:rsidR="002C1A59">
              <w:rPr>
                <w:rFonts w:ascii="Times New Roman" w:hAnsi="Times New Roman" w:cs="Times New Roman"/>
                <w:sz w:val="28"/>
                <w:szCs w:val="28"/>
              </w:rPr>
              <w:t>,</w:t>
            </w:r>
            <w:r w:rsidRPr="00D513A0">
              <w:rPr>
                <w:rFonts w:ascii="Times New Roman" w:hAnsi="Times New Roman" w:cs="Times New Roman"/>
                <w:sz w:val="28"/>
                <w:szCs w:val="28"/>
              </w:rPr>
              <w:t xml:space="preserve"> подчинять собственной воле непосредственные желания. Понимать разницу между «хочу» и «могу», «хочу» и «надо».</w:t>
            </w:r>
          </w:p>
          <w:p w14:paraId="12311929" w14:textId="76C6C958" w:rsidR="00D513A0" w:rsidRPr="00D513A0" w:rsidRDefault="00D513A0" w:rsidP="002C1A59">
            <w:pPr>
              <w:numPr>
                <w:ilvl w:val="0"/>
                <w:numId w:val="29"/>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управлять своей умственной деятельностью</w:t>
            </w:r>
            <w:r w:rsidR="002C1A59">
              <w:rPr>
                <w:rFonts w:ascii="Times New Roman" w:hAnsi="Times New Roman" w:cs="Times New Roman"/>
                <w:sz w:val="28"/>
                <w:szCs w:val="28"/>
              </w:rPr>
              <w:t>:</w:t>
            </w:r>
            <w:r w:rsidRPr="00D513A0">
              <w:rPr>
                <w:rFonts w:ascii="Times New Roman" w:hAnsi="Times New Roman" w:cs="Times New Roman"/>
                <w:sz w:val="28"/>
                <w:szCs w:val="28"/>
              </w:rPr>
              <w:t xml:space="preserve"> выделить цель, наметить план действий, самостоятельно выполнить задание, довести начатое дело до конца, оценить результат своей деятельности.</w:t>
            </w:r>
          </w:p>
          <w:p w14:paraId="009EE429" w14:textId="07ACC741" w:rsidR="00D513A0" w:rsidRPr="00D513A0" w:rsidRDefault="00D513A0" w:rsidP="002C1A59">
            <w:pPr>
              <w:numPr>
                <w:ilvl w:val="0"/>
                <w:numId w:val="29"/>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организовать себя</w:t>
            </w:r>
            <w:r w:rsidR="002C1A59">
              <w:rPr>
                <w:rFonts w:ascii="Times New Roman" w:hAnsi="Times New Roman" w:cs="Times New Roman"/>
                <w:sz w:val="28"/>
                <w:szCs w:val="28"/>
              </w:rPr>
              <w:t>:</w:t>
            </w:r>
            <w:r w:rsidRPr="00D513A0">
              <w:rPr>
                <w:rFonts w:ascii="Times New Roman" w:hAnsi="Times New Roman" w:cs="Times New Roman"/>
                <w:sz w:val="28"/>
                <w:szCs w:val="28"/>
              </w:rPr>
              <w:t xml:space="preserve"> без подсказки родителей приготовить всё необходимое для прогулки, игры, труда. Выполнить просьбу, поручение, убрать на место вещи, игрушки, соблюдать режим дня и др. Быть ответственным за свои поступки.</w:t>
            </w:r>
          </w:p>
          <w:p w14:paraId="20E82EEA" w14:textId="0A64BB58" w:rsidR="00D513A0" w:rsidRPr="00D513A0" w:rsidRDefault="00D513A0" w:rsidP="002C1A59">
            <w:pPr>
              <w:ind w:firstLine="709"/>
              <w:jc w:val="both"/>
              <w:rPr>
                <w:rFonts w:ascii="Times New Roman" w:hAnsi="Times New Roman" w:cs="Times New Roman"/>
                <w:sz w:val="28"/>
                <w:szCs w:val="28"/>
              </w:rPr>
            </w:pPr>
            <w:r w:rsidRPr="00D513A0">
              <w:rPr>
                <w:rFonts w:ascii="Times New Roman" w:hAnsi="Times New Roman" w:cs="Times New Roman"/>
                <w:sz w:val="28"/>
                <w:szCs w:val="28"/>
              </w:rPr>
              <w:t xml:space="preserve">Развитию эмоционально-волевой готовности способствует изобразительная деятельность, конструирование, игры с правилами, шашки, шахматы, подвижные и словесные игры и др. Эти занятия </w:t>
            </w:r>
            <w:r w:rsidRPr="00D513A0">
              <w:rPr>
                <w:rFonts w:ascii="Times New Roman" w:hAnsi="Times New Roman" w:cs="Times New Roman"/>
                <w:sz w:val="28"/>
                <w:szCs w:val="28"/>
              </w:rPr>
              <w:lastRenderedPageBreak/>
              <w:t>побуждают ребенка длительное время сосредоточиваться на задании, соблюдать условия и правила игры.</w:t>
            </w:r>
          </w:p>
          <w:p w14:paraId="2965A416" w14:textId="77777777" w:rsidR="00D513A0" w:rsidRPr="00D513A0" w:rsidRDefault="00D513A0" w:rsidP="002C1A59">
            <w:pPr>
              <w:ind w:firstLine="709"/>
              <w:jc w:val="both"/>
              <w:rPr>
                <w:rFonts w:ascii="Times New Roman" w:hAnsi="Times New Roman" w:cs="Times New Roman"/>
                <w:sz w:val="28"/>
                <w:szCs w:val="28"/>
              </w:rPr>
            </w:pPr>
            <w:r w:rsidRPr="00D513A0">
              <w:rPr>
                <w:rFonts w:ascii="Times New Roman" w:hAnsi="Times New Roman" w:cs="Times New Roman"/>
                <w:sz w:val="28"/>
                <w:szCs w:val="28"/>
              </w:rPr>
              <w:t>Не менее важным условием успешного старта школьной жизни является умение жить в коллективе, считаться с интересами окружающих людей.</w:t>
            </w:r>
          </w:p>
          <w:p w14:paraId="3B549DBC" w14:textId="77777777" w:rsidR="00D513A0" w:rsidRPr="00D513A0" w:rsidRDefault="00D513A0" w:rsidP="002C1A59">
            <w:pPr>
              <w:ind w:firstLine="708"/>
              <w:jc w:val="both"/>
              <w:rPr>
                <w:rFonts w:ascii="Times New Roman" w:hAnsi="Times New Roman" w:cs="Times New Roman"/>
                <w:sz w:val="28"/>
                <w:szCs w:val="28"/>
              </w:rPr>
            </w:pPr>
            <w:r w:rsidRPr="00D513A0">
              <w:rPr>
                <w:rFonts w:ascii="Times New Roman" w:hAnsi="Times New Roman" w:cs="Times New Roman"/>
                <w:sz w:val="28"/>
                <w:szCs w:val="28"/>
              </w:rPr>
              <w:t>Как вы знаете, школьные формы обучения носят коллективный характер. Они предполагают взаимодействие и сотрудничество учащихся в ситуации общей учебной задачи. А также диалог с учителем. От отношений в классном сообществе во многом зависит, насколько ваш ребенок сможет успешно воспринимать и перерабатывать учебный опыт, то есть извлекать из него пользу для своего развития.</w:t>
            </w:r>
          </w:p>
          <w:p w14:paraId="3E52991D" w14:textId="7F949A93" w:rsidR="00D513A0" w:rsidRPr="002C1A59" w:rsidRDefault="00D513A0" w:rsidP="00D513A0">
            <w:pPr>
              <w:ind w:right="-284" w:firstLine="709"/>
              <w:jc w:val="both"/>
              <w:rPr>
                <w:rFonts w:ascii="Times New Roman" w:hAnsi="Times New Roman" w:cs="Times New Roman"/>
                <w:bCs/>
                <w:sz w:val="28"/>
                <w:szCs w:val="28"/>
              </w:rPr>
            </w:pPr>
            <w:r w:rsidRPr="002C1A59">
              <w:rPr>
                <w:rFonts w:ascii="Times New Roman" w:hAnsi="Times New Roman" w:cs="Times New Roman"/>
                <w:bCs/>
                <w:sz w:val="28"/>
                <w:szCs w:val="28"/>
              </w:rPr>
              <w:t>Социально-личностная готовность</w:t>
            </w:r>
            <w:r w:rsidR="002C1A59">
              <w:rPr>
                <w:rFonts w:ascii="Times New Roman" w:hAnsi="Times New Roman" w:cs="Times New Roman"/>
                <w:bCs/>
                <w:sz w:val="28"/>
                <w:szCs w:val="28"/>
              </w:rPr>
              <w:t>.</w:t>
            </w:r>
          </w:p>
          <w:p w14:paraId="01C8C8BA" w14:textId="7413AB44"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общаться со взрослыми и сверстниками (вступать в контакт, слушать собеседника, не перебивая его, уметь</w:t>
            </w:r>
            <w:r w:rsidR="007830EA">
              <w:rPr>
                <w:rFonts w:ascii="Times New Roman" w:hAnsi="Times New Roman" w:cs="Times New Roman"/>
                <w:sz w:val="28"/>
                <w:szCs w:val="28"/>
              </w:rPr>
              <w:t xml:space="preserve"> </w:t>
            </w:r>
            <w:r w:rsidRPr="00D513A0">
              <w:rPr>
                <w:rFonts w:ascii="Times New Roman" w:hAnsi="Times New Roman" w:cs="Times New Roman"/>
                <w:sz w:val="28"/>
                <w:szCs w:val="28"/>
              </w:rPr>
              <w:t>поддержать беседу, выстраивать диалог, действовать совместно, согласовывая свои действия, быть вежливым в общении). Для чего все это нужно? Если все 28 человек в классе будут говорить или спрашивать что-то у учителя одновременно, возникнет хаос, и никто никого не сможет слушать. Если у ребенка будет затруднен контакт с учителем, то он будет бояться отвечать у доски, не сможет по необходимости уточнить задание, вовремя просить о помощи и др.</w:t>
            </w:r>
          </w:p>
          <w:p w14:paraId="0EC93D39" w14:textId="77777777"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работать в группе, чувствовать себя членом группы, группового сообщества (класса). Важно, чтобы каждый ребенок понимал и чувствовал, что учитель, обращаясь к классу, обращается и лично к нему.</w:t>
            </w:r>
          </w:p>
          <w:p w14:paraId="593E6948" w14:textId="77777777"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подчинять свое поведение законам детских групп и нормам поведения, установленным в классе, школе. Быть дисциплинированным. Нужно объяснить ребенку, что дети все разные, с разными интересами, желаниями и т.д. Для того, чтобы разнородная группа смогла успешно функционировать, создаются различные правила общей жизни, которые нужно соблюдать.</w:t>
            </w:r>
          </w:p>
          <w:p w14:paraId="4A59DB21" w14:textId="0258D7C8"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конструктивно решать конфликтные ситуации (говорить друг с другом, вместе искать решения конфликтов,</w:t>
            </w:r>
            <w:r w:rsidR="007830EA">
              <w:rPr>
                <w:rFonts w:ascii="Times New Roman" w:hAnsi="Times New Roman" w:cs="Times New Roman"/>
                <w:sz w:val="28"/>
                <w:szCs w:val="28"/>
              </w:rPr>
              <w:t xml:space="preserve"> </w:t>
            </w:r>
            <w:r w:rsidRPr="00D513A0">
              <w:rPr>
                <w:rFonts w:ascii="Times New Roman" w:hAnsi="Times New Roman" w:cs="Times New Roman"/>
                <w:sz w:val="28"/>
                <w:szCs w:val="28"/>
              </w:rPr>
              <w:t>привлекать к решению третьих лиц и т.д.).</w:t>
            </w:r>
          </w:p>
          <w:p w14:paraId="74385102" w14:textId="77777777"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Уверенность в себе и своих силах, самостоятельность, инициативность.</w:t>
            </w:r>
          </w:p>
          <w:p w14:paraId="2F88B9A1" w14:textId="25CA1E36"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правильно оценивать себя и свое поведение (иметь адекватную самооценку)</w:t>
            </w:r>
            <w:r w:rsidR="007830EA">
              <w:rPr>
                <w:rFonts w:ascii="Times New Roman" w:hAnsi="Times New Roman" w:cs="Times New Roman"/>
                <w:sz w:val="28"/>
                <w:szCs w:val="28"/>
              </w:rPr>
              <w:t>,</w:t>
            </w:r>
            <w:r w:rsidRPr="00D513A0">
              <w:rPr>
                <w:rFonts w:ascii="Times New Roman" w:hAnsi="Times New Roman" w:cs="Times New Roman"/>
                <w:sz w:val="28"/>
                <w:szCs w:val="28"/>
              </w:rPr>
              <w:t xml:space="preserve"> чтобы потом не оказалось, что «школа плохая», «уроки неинтересные», а «учитель злой» и т.д.</w:t>
            </w:r>
          </w:p>
          <w:p w14:paraId="2B4631BA" w14:textId="77777777" w:rsidR="00D513A0" w:rsidRPr="00D513A0" w:rsidRDefault="00D513A0" w:rsidP="007830EA">
            <w:pPr>
              <w:numPr>
                <w:ilvl w:val="0"/>
                <w:numId w:val="30"/>
              </w:numPr>
              <w:contextualSpacing/>
              <w:jc w:val="both"/>
              <w:rPr>
                <w:rFonts w:ascii="Times New Roman" w:hAnsi="Times New Roman" w:cs="Times New Roman"/>
                <w:sz w:val="28"/>
                <w:szCs w:val="28"/>
              </w:rPr>
            </w:pPr>
            <w:r w:rsidRPr="00D513A0">
              <w:rPr>
                <w:rFonts w:ascii="Times New Roman" w:hAnsi="Times New Roman" w:cs="Times New Roman"/>
                <w:sz w:val="28"/>
                <w:szCs w:val="28"/>
              </w:rPr>
              <w:t>Умение быть самостоятельным, активным и инициативным.</w:t>
            </w:r>
          </w:p>
          <w:p w14:paraId="5F4BCEBA" w14:textId="55F5B956" w:rsidR="00D513A0" w:rsidRPr="007830EA" w:rsidRDefault="00D513A0" w:rsidP="00D513A0">
            <w:pPr>
              <w:ind w:left="360" w:right="-284" w:firstLine="709"/>
              <w:jc w:val="both"/>
              <w:rPr>
                <w:rFonts w:ascii="Times New Roman" w:hAnsi="Times New Roman" w:cs="Times New Roman"/>
                <w:sz w:val="28"/>
                <w:szCs w:val="28"/>
              </w:rPr>
            </w:pPr>
            <w:r w:rsidRPr="007830EA">
              <w:rPr>
                <w:rFonts w:ascii="Times New Roman" w:eastAsia="Times New Roman" w:hAnsi="Times New Roman" w:cs="Times New Roman"/>
                <w:bCs/>
                <w:color w:val="000000"/>
                <w:sz w:val="28"/>
                <w:szCs w:val="28"/>
                <w:lang w:eastAsia="ru-RU"/>
              </w:rPr>
              <w:t>Мотивационная готовность</w:t>
            </w:r>
            <w:r w:rsidR="007830EA">
              <w:rPr>
                <w:rFonts w:ascii="Times New Roman" w:hAnsi="Times New Roman" w:cs="Times New Roman"/>
                <w:sz w:val="28"/>
                <w:szCs w:val="28"/>
              </w:rPr>
              <w:t>.</w:t>
            </w:r>
            <w:r w:rsidRPr="007830EA">
              <w:rPr>
                <w:rFonts w:ascii="Times New Roman" w:hAnsi="Times New Roman" w:cs="Times New Roman"/>
                <w:sz w:val="28"/>
                <w:szCs w:val="28"/>
              </w:rPr>
              <w:t xml:space="preserve"> </w:t>
            </w:r>
          </w:p>
          <w:p w14:paraId="7A46AA15" w14:textId="2855C59A" w:rsidR="00D513A0" w:rsidRPr="00D513A0" w:rsidRDefault="00D513A0" w:rsidP="007830EA">
            <w:pPr>
              <w:shd w:val="clear" w:color="auto" w:fill="FFFFFF"/>
              <w:ind w:firstLine="709"/>
              <w:jc w:val="both"/>
              <w:rPr>
                <w:rFonts w:ascii="Times New Roman" w:hAnsi="Times New Roman" w:cs="Times New Roman"/>
                <w:b/>
                <w:sz w:val="28"/>
                <w:szCs w:val="28"/>
                <w:u w:val="single"/>
              </w:rPr>
            </w:pPr>
            <w:r w:rsidRPr="00D513A0">
              <w:rPr>
                <w:rFonts w:ascii="Times New Roman" w:hAnsi="Times New Roman" w:cs="Times New Roman"/>
                <w:sz w:val="28"/>
                <w:szCs w:val="28"/>
              </w:rPr>
              <w:lastRenderedPageBreak/>
              <w:t xml:space="preserve">Очень важно на пороге школы формировать у ребенка </w:t>
            </w:r>
            <w:r w:rsidRPr="007830EA">
              <w:rPr>
                <w:rFonts w:ascii="Times New Roman" w:hAnsi="Times New Roman" w:cs="Times New Roman"/>
                <w:bCs/>
                <w:sz w:val="28"/>
                <w:szCs w:val="28"/>
              </w:rPr>
              <w:t>внутренн</w:t>
            </w:r>
            <w:r w:rsidR="007830EA">
              <w:rPr>
                <w:rFonts w:ascii="Times New Roman" w:hAnsi="Times New Roman" w:cs="Times New Roman"/>
                <w:bCs/>
                <w:sz w:val="28"/>
                <w:szCs w:val="28"/>
              </w:rPr>
              <w:t>юю</w:t>
            </w:r>
            <w:r w:rsidRPr="007830EA">
              <w:rPr>
                <w:rFonts w:ascii="Times New Roman" w:hAnsi="Times New Roman" w:cs="Times New Roman"/>
                <w:bCs/>
                <w:sz w:val="28"/>
                <w:szCs w:val="28"/>
              </w:rPr>
              <w:t xml:space="preserve"> позици</w:t>
            </w:r>
            <w:r w:rsidR="007830EA">
              <w:rPr>
                <w:rFonts w:ascii="Times New Roman" w:hAnsi="Times New Roman" w:cs="Times New Roman"/>
                <w:bCs/>
                <w:sz w:val="28"/>
                <w:szCs w:val="28"/>
              </w:rPr>
              <w:t>ю</w:t>
            </w:r>
            <w:r w:rsidRPr="007830EA">
              <w:rPr>
                <w:rFonts w:ascii="Times New Roman" w:hAnsi="Times New Roman" w:cs="Times New Roman"/>
                <w:bCs/>
                <w:sz w:val="28"/>
                <w:szCs w:val="28"/>
              </w:rPr>
              <w:t xml:space="preserve"> школьника</w:t>
            </w:r>
            <w:r w:rsidR="007830EA">
              <w:rPr>
                <w:rFonts w:ascii="Times New Roman" w:hAnsi="Times New Roman" w:cs="Times New Roman"/>
                <w:bCs/>
                <w:sz w:val="28"/>
                <w:szCs w:val="28"/>
              </w:rPr>
              <w:t>, что</w:t>
            </w:r>
            <w:r w:rsidRPr="007830EA">
              <w:rPr>
                <w:rFonts w:ascii="Times New Roman" w:eastAsia="Times New Roman" w:hAnsi="Times New Roman" w:cs="Times New Roman"/>
                <w:bCs/>
                <w:color w:val="000000"/>
                <w:sz w:val="28"/>
                <w:szCs w:val="28"/>
                <w:lang w:eastAsia="ru-RU"/>
              </w:rPr>
              <w:t xml:space="preserve"> </w:t>
            </w:r>
            <w:r w:rsidRPr="00D513A0">
              <w:rPr>
                <w:rFonts w:ascii="Times New Roman" w:eastAsia="Times New Roman" w:hAnsi="Times New Roman" w:cs="Times New Roman"/>
                <w:color w:val="000000"/>
                <w:sz w:val="28"/>
                <w:szCs w:val="28"/>
                <w:lang w:eastAsia="ru-RU"/>
              </w:rPr>
              <w:t>подразумевает наличие у ребенка желания принять новую социальную роль школьника. Поэтому очень важно, чтобы школа была для него привлекательна своей главной деятельностью</w:t>
            </w:r>
            <w:r w:rsidR="007830EA">
              <w:rPr>
                <w:rFonts w:ascii="Times New Roman" w:eastAsia="Times New Roman" w:hAnsi="Times New Roman" w:cs="Times New Roman"/>
                <w:color w:val="000000"/>
                <w:sz w:val="28"/>
                <w:szCs w:val="28"/>
                <w:lang w:eastAsia="ru-RU"/>
              </w:rPr>
              <w:t>:</w:t>
            </w:r>
            <w:r w:rsidRPr="00D513A0">
              <w:rPr>
                <w:rFonts w:ascii="Times New Roman" w:eastAsia="Times New Roman" w:hAnsi="Times New Roman" w:cs="Times New Roman"/>
                <w:color w:val="000000"/>
                <w:sz w:val="28"/>
                <w:szCs w:val="28"/>
                <w:lang w:eastAsia="ru-RU"/>
              </w:rPr>
              <w:t xml:space="preserve"> учебой. </w:t>
            </w:r>
          </w:p>
          <w:p w14:paraId="03F7D2C8" w14:textId="77777777" w:rsidR="00D513A0" w:rsidRPr="00D513A0" w:rsidRDefault="00D513A0" w:rsidP="007830EA">
            <w:pPr>
              <w:numPr>
                <w:ilvl w:val="0"/>
                <w:numId w:val="31"/>
              </w:numPr>
              <w:contextualSpacing/>
              <w:jc w:val="both"/>
              <w:rPr>
                <w:rFonts w:ascii="Times New Roman" w:hAnsi="Times New Roman" w:cs="Times New Roman"/>
                <w:sz w:val="28"/>
                <w:szCs w:val="28"/>
              </w:rPr>
            </w:pPr>
            <w:r w:rsidRPr="00D513A0">
              <w:rPr>
                <w:rFonts w:ascii="Times New Roman" w:hAnsi="Times New Roman" w:cs="Times New Roman"/>
                <w:sz w:val="28"/>
                <w:szCs w:val="28"/>
              </w:rPr>
              <w:t>Радостное ожидание и устойчивое желание учиться в школе.</w:t>
            </w:r>
          </w:p>
          <w:p w14:paraId="555DEC8A" w14:textId="77777777" w:rsidR="00D513A0" w:rsidRPr="00D513A0" w:rsidRDefault="00D513A0" w:rsidP="007830EA">
            <w:pPr>
              <w:numPr>
                <w:ilvl w:val="0"/>
                <w:numId w:val="31"/>
              </w:numPr>
              <w:contextualSpacing/>
              <w:jc w:val="both"/>
              <w:rPr>
                <w:rFonts w:ascii="Times New Roman" w:hAnsi="Times New Roman" w:cs="Times New Roman"/>
                <w:sz w:val="28"/>
                <w:szCs w:val="28"/>
              </w:rPr>
            </w:pPr>
            <w:r w:rsidRPr="00D513A0">
              <w:rPr>
                <w:rFonts w:ascii="Times New Roman" w:hAnsi="Times New Roman" w:cs="Times New Roman"/>
                <w:sz w:val="28"/>
                <w:szCs w:val="28"/>
              </w:rPr>
              <w:t>Наличие познавательной мотивации («Хочу все знать!»), любознательности. Важно, чтобы школа привлекала ребенка не внешней стороной (портфель, тетради, красивая одежда, перемены, звонки), а возможностью получить новые знания.</w:t>
            </w:r>
          </w:p>
          <w:p w14:paraId="0F485895" w14:textId="77777777" w:rsidR="00D513A0" w:rsidRPr="00D513A0" w:rsidRDefault="00D513A0" w:rsidP="007830EA">
            <w:pPr>
              <w:numPr>
                <w:ilvl w:val="0"/>
                <w:numId w:val="31"/>
              </w:numPr>
              <w:contextualSpacing/>
              <w:jc w:val="both"/>
              <w:rPr>
                <w:rFonts w:ascii="Times New Roman" w:hAnsi="Times New Roman" w:cs="Times New Roman"/>
                <w:sz w:val="28"/>
                <w:szCs w:val="28"/>
              </w:rPr>
            </w:pPr>
            <w:r w:rsidRPr="00D513A0">
              <w:rPr>
                <w:rFonts w:ascii="Times New Roman" w:hAnsi="Times New Roman" w:cs="Times New Roman"/>
                <w:sz w:val="28"/>
                <w:szCs w:val="28"/>
              </w:rPr>
              <w:t xml:space="preserve">Способность принимать роль ученика, умение слушать и выполнять указания учителя. </w:t>
            </w:r>
          </w:p>
          <w:p w14:paraId="657AF590" w14:textId="77777777" w:rsidR="00D513A0" w:rsidRPr="00D513A0" w:rsidRDefault="00D513A0" w:rsidP="007830EA">
            <w:pPr>
              <w:shd w:val="clear" w:color="auto" w:fill="FFFFFF"/>
              <w:ind w:firstLine="709"/>
              <w:jc w:val="both"/>
              <w:rPr>
                <w:rFonts w:ascii="Times New Roman" w:hAnsi="Times New Roman" w:cs="Times New Roman"/>
                <w:sz w:val="28"/>
                <w:szCs w:val="28"/>
              </w:rPr>
            </w:pPr>
            <w:r w:rsidRPr="00D513A0">
              <w:rPr>
                <w:rFonts w:ascii="Times New Roman" w:hAnsi="Times New Roman" w:cs="Times New Roman"/>
                <w:sz w:val="28"/>
                <w:szCs w:val="28"/>
              </w:rPr>
              <w:t>Стремление стать более взрослым, школьником, получать за свою «работу» отметки или одобрение от окружающих.</w:t>
            </w:r>
          </w:p>
          <w:p w14:paraId="392B8050" w14:textId="77777777" w:rsidR="00D513A0" w:rsidRPr="00D513A0" w:rsidRDefault="00D513A0" w:rsidP="007830EA">
            <w:pPr>
              <w:shd w:val="clear" w:color="auto" w:fill="FFFFFF"/>
              <w:ind w:firstLine="709"/>
              <w:jc w:val="both"/>
              <w:rPr>
                <w:rFonts w:ascii="Times New Roman" w:eastAsia="Times New Roman" w:hAnsi="Times New Roman" w:cs="Times New Roman"/>
                <w:color w:val="000000"/>
                <w:sz w:val="28"/>
                <w:szCs w:val="28"/>
                <w:lang w:eastAsia="ru-RU"/>
              </w:rPr>
            </w:pPr>
            <w:r w:rsidRPr="00D513A0">
              <w:rPr>
                <w:rFonts w:ascii="Times New Roman" w:eastAsia="Times New Roman" w:hAnsi="Times New Roman" w:cs="Times New Roman"/>
                <w:color w:val="000000"/>
                <w:sz w:val="28"/>
                <w:szCs w:val="28"/>
                <w:lang w:eastAsia="ru-RU"/>
              </w:rPr>
              <w:t xml:space="preserve">Следует давать ребенку только позитивную информацию о школе. </w:t>
            </w:r>
          </w:p>
          <w:p w14:paraId="54E63F39" w14:textId="77777777" w:rsidR="00D513A0" w:rsidRPr="00D513A0" w:rsidRDefault="00D513A0" w:rsidP="007830EA">
            <w:pPr>
              <w:shd w:val="clear" w:color="auto" w:fill="FFFFFF"/>
              <w:ind w:firstLine="709"/>
              <w:jc w:val="both"/>
              <w:rPr>
                <w:rFonts w:ascii="Times New Roman" w:hAnsi="Times New Roman" w:cs="Times New Roman"/>
                <w:sz w:val="28"/>
                <w:szCs w:val="28"/>
              </w:rPr>
            </w:pPr>
            <w:r w:rsidRPr="007830EA">
              <w:rPr>
                <w:rFonts w:ascii="Times New Roman" w:hAnsi="Times New Roman" w:cs="Times New Roman"/>
                <w:sz w:val="28"/>
                <w:szCs w:val="28"/>
              </w:rPr>
              <w:t>Правильное представление о школьной жизни</w:t>
            </w:r>
            <w:r w:rsidRPr="00D513A0">
              <w:rPr>
                <w:rFonts w:ascii="Times New Roman" w:hAnsi="Times New Roman" w:cs="Times New Roman"/>
                <w:sz w:val="28"/>
                <w:szCs w:val="28"/>
              </w:rPr>
              <w:t xml:space="preserve">. </w:t>
            </w:r>
          </w:p>
          <w:p w14:paraId="20145676" w14:textId="77777777" w:rsidR="00D513A0" w:rsidRPr="00D513A0" w:rsidRDefault="00D513A0" w:rsidP="007830EA">
            <w:pPr>
              <w:numPr>
                <w:ilvl w:val="0"/>
                <w:numId w:val="27"/>
              </w:numPr>
              <w:contextualSpacing/>
              <w:jc w:val="both"/>
              <w:rPr>
                <w:rFonts w:ascii="Times New Roman" w:hAnsi="Times New Roman" w:cs="Times New Roman"/>
                <w:sz w:val="28"/>
                <w:szCs w:val="28"/>
              </w:rPr>
            </w:pPr>
            <w:r w:rsidRPr="00D513A0">
              <w:rPr>
                <w:rFonts w:ascii="Times New Roman" w:hAnsi="Times New Roman" w:cs="Times New Roman"/>
                <w:sz w:val="28"/>
                <w:szCs w:val="28"/>
              </w:rPr>
              <w:t>Вам не обязательно до начала учебного года формировать любовь к школе, поскольку невозможно полюбить то, с чем еще не сталкивался. Достаточно дать понять ребенку, что учеба — это обязанность каждого современного человека.</w:t>
            </w:r>
          </w:p>
          <w:p w14:paraId="47459DCC" w14:textId="77777777" w:rsidR="00D513A0" w:rsidRPr="00D513A0" w:rsidRDefault="00D513A0" w:rsidP="007830EA">
            <w:pPr>
              <w:numPr>
                <w:ilvl w:val="0"/>
                <w:numId w:val="27"/>
              </w:numPr>
              <w:contextualSpacing/>
              <w:jc w:val="both"/>
              <w:rPr>
                <w:rFonts w:ascii="Times New Roman" w:hAnsi="Times New Roman" w:cs="Times New Roman"/>
                <w:sz w:val="28"/>
                <w:szCs w:val="28"/>
              </w:rPr>
            </w:pPr>
            <w:r w:rsidRPr="00D513A0">
              <w:rPr>
                <w:rFonts w:ascii="Times New Roman" w:hAnsi="Times New Roman" w:cs="Times New Roman"/>
                <w:sz w:val="28"/>
                <w:szCs w:val="28"/>
              </w:rPr>
              <w:t xml:space="preserve">Помните, что представления о школьной жизни у ребят складываются из наших с вами высказываний, бесед о школе. Поэтому оставьте все критические замечания в адрес школы, учителей, программ при себе. </w:t>
            </w:r>
          </w:p>
          <w:p w14:paraId="54C36609" w14:textId="1CB03910" w:rsidR="00D513A0" w:rsidRPr="00D513A0" w:rsidRDefault="00D513A0" w:rsidP="007830EA">
            <w:pPr>
              <w:numPr>
                <w:ilvl w:val="0"/>
                <w:numId w:val="27"/>
              </w:numPr>
              <w:contextualSpacing/>
              <w:jc w:val="both"/>
              <w:rPr>
                <w:rFonts w:ascii="Times New Roman" w:hAnsi="Times New Roman" w:cs="Times New Roman"/>
                <w:sz w:val="28"/>
                <w:szCs w:val="28"/>
              </w:rPr>
            </w:pPr>
            <w:r w:rsidRPr="00D513A0">
              <w:rPr>
                <w:rFonts w:ascii="Times New Roman" w:hAnsi="Times New Roman" w:cs="Times New Roman"/>
                <w:sz w:val="28"/>
                <w:szCs w:val="28"/>
              </w:rPr>
              <w:t xml:space="preserve">Ребенку следует давать ребенку только положительную информацию о школе (беседы, чтение стихов и рассказов, рассматривание иллюстраций, экскурсия в школу). Постарайтесь рассказать ребенку как можно больше ярких моментов из своей школьной жизни, о своих учителях, о своих первых трудностях и о том, как вы с ними справились, а также о том, как вам пригодились в жизни школьные знания. </w:t>
            </w:r>
          </w:p>
          <w:p w14:paraId="672E59AF" w14:textId="77777777" w:rsidR="00D513A0" w:rsidRPr="00D513A0" w:rsidRDefault="00D513A0" w:rsidP="007830EA">
            <w:pPr>
              <w:numPr>
                <w:ilvl w:val="0"/>
                <w:numId w:val="27"/>
              </w:numPr>
              <w:contextualSpacing/>
              <w:jc w:val="both"/>
              <w:rPr>
                <w:rFonts w:ascii="Times New Roman" w:hAnsi="Times New Roman" w:cs="Times New Roman"/>
                <w:sz w:val="28"/>
                <w:szCs w:val="28"/>
              </w:rPr>
            </w:pPr>
            <w:r w:rsidRPr="00D513A0">
              <w:rPr>
                <w:rFonts w:ascii="Times New Roman" w:hAnsi="Times New Roman" w:cs="Times New Roman"/>
                <w:sz w:val="28"/>
                <w:szCs w:val="28"/>
              </w:rPr>
              <w:t>Не запугивайте детей школой и в то же время не обещайте лёгких побед. Ребенок должен видеть, что родители спокойно и уверенно смотрят на его предстоящее поступление в школу.</w:t>
            </w:r>
          </w:p>
          <w:p w14:paraId="49A012B7" w14:textId="5F3A07A0" w:rsidR="00D513A0" w:rsidRDefault="00D513A0" w:rsidP="007830EA">
            <w:pPr>
              <w:ind w:firstLine="709"/>
              <w:jc w:val="both"/>
              <w:rPr>
                <w:rFonts w:ascii="Times New Roman" w:hAnsi="Times New Roman" w:cs="Times New Roman"/>
                <w:sz w:val="28"/>
                <w:szCs w:val="28"/>
              </w:rPr>
            </w:pPr>
            <w:r w:rsidRPr="00D513A0">
              <w:rPr>
                <w:rFonts w:ascii="Times New Roman" w:hAnsi="Times New Roman" w:cs="Times New Roman"/>
                <w:sz w:val="28"/>
                <w:szCs w:val="28"/>
              </w:rPr>
              <w:t>Не стоит отчаиваться, если что-то ещё пока развито недостаточно, ещё есть время наверстать упущенное.</w:t>
            </w:r>
          </w:p>
        </w:tc>
      </w:tr>
    </w:tbl>
    <w:p w14:paraId="30F8A850" w14:textId="2F747A4D" w:rsidR="00D513A0" w:rsidRDefault="00D513A0"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96B9A" w14:paraId="2FF519D5" w14:textId="77777777" w:rsidTr="00D96B9A">
        <w:tc>
          <w:tcPr>
            <w:tcW w:w="8494" w:type="dxa"/>
          </w:tcPr>
          <w:p w14:paraId="0D908C98" w14:textId="7B9D13C7" w:rsidR="00D96B9A" w:rsidRPr="00D96B9A" w:rsidRDefault="00D96B9A" w:rsidP="00D96B9A">
            <w:pPr>
              <w:contextualSpacing/>
              <w:jc w:val="right"/>
              <w:rPr>
                <w:rFonts w:ascii="Times New Roman" w:eastAsia="Times New Roman" w:hAnsi="Times New Roman" w:cs="Times New Roman"/>
                <w:i/>
                <w:iCs/>
                <w:sz w:val="28"/>
                <w:szCs w:val="28"/>
                <w:lang w:eastAsia="ru-RU"/>
              </w:rPr>
            </w:pPr>
            <w:r w:rsidRPr="00D96B9A">
              <w:rPr>
                <w:rFonts w:ascii="Times New Roman" w:eastAsia="Times New Roman" w:hAnsi="Times New Roman" w:cs="Times New Roman"/>
                <w:i/>
                <w:iCs/>
                <w:sz w:val="28"/>
                <w:szCs w:val="28"/>
                <w:lang w:eastAsia="ru-RU"/>
              </w:rPr>
              <w:t>Учитель математики МКОУ СОШ №14</w:t>
            </w:r>
          </w:p>
          <w:p w14:paraId="64B28715" w14:textId="0B14A17F" w:rsidR="00D96B9A" w:rsidRDefault="00D96B9A" w:rsidP="00D96B9A">
            <w:pPr>
              <w:contextualSpacing/>
              <w:jc w:val="right"/>
              <w:rPr>
                <w:rFonts w:ascii="Times New Roman" w:hAnsi="Times New Roman" w:cs="Times New Roman"/>
                <w:sz w:val="28"/>
                <w:szCs w:val="28"/>
              </w:rPr>
            </w:pPr>
            <w:proofErr w:type="spellStart"/>
            <w:r w:rsidRPr="00D96B9A">
              <w:rPr>
                <w:rFonts w:ascii="Times New Roman" w:eastAsia="Times New Roman" w:hAnsi="Times New Roman" w:cs="Times New Roman"/>
                <w:i/>
                <w:iCs/>
                <w:sz w:val="28"/>
                <w:szCs w:val="28"/>
                <w:lang w:eastAsia="ru-RU"/>
              </w:rPr>
              <w:t>Жеребненко</w:t>
            </w:r>
            <w:proofErr w:type="spellEnd"/>
            <w:r w:rsidRPr="00D96B9A">
              <w:rPr>
                <w:rFonts w:ascii="Times New Roman" w:eastAsia="Times New Roman" w:hAnsi="Times New Roman" w:cs="Times New Roman"/>
                <w:i/>
                <w:iCs/>
                <w:sz w:val="28"/>
                <w:szCs w:val="28"/>
                <w:lang w:eastAsia="ru-RU"/>
              </w:rPr>
              <w:t xml:space="preserve"> Татьяна Николаевна</w:t>
            </w:r>
          </w:p>
        </w:tc>
      </w:tr>
    </w:tbl>
    <w:p w14:paraId="22849897" w14:textId="68ECC037" w:rsidR="00D96B9A" w:rsidRDefault="00D96B9A" w:rsidP="0020321C">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D96B9A" w14:paraId="5A7C443F" w14:textId="77777777" w:rsidTr="00D96B9A">
        <w:tc>
          <w:tcPr>
            <w:tcW w:w="8494" w:type="dxa"/>
          </w:tcPr>
          <w:p w14:paraId="31C6F743" w14:textId="7279664A" w:rsidR="00D96B9A" w:rsidRPr="00D96B9A" w:rsidRDefault="00D96B9A" w:rsidP="00D96B9A">
            <w:pPr>
              <w:jc w:val="center"/>
              <w:outlineLvl w:val="1"/>
              <w:rPr>
                <w:rFonts w:eastAsiaTheme="minorEastAsia"/>
                <w:lang w:eastAsia="ru-RU"/>
              </w:rPr>
            </w:pPr>
            <w:r w:rsidRPr="00D96B9A">
              <w:rPr>
                <w:rFonts w:ascii="Times New Roman" w:eastAsia="Times New Roman" w:hAnsi="Times New Roman" w:cs="Times New Roman"/>
                <w:b/>
                <w:bCs/>
                <w:sz w:val="28"/>
                <w:szCs w:val="28"/>
                <w:lang w:eastAsia="ru-RU"/>
              </w:rPr>
              <w:t>ПРИМЕНЕНИЕ ПРОБЛЕМНОГО ОБУЧЕНИЯ НА УРОКАХ МАТЕМАТИКИ</w:t>
            </w:r>
          </w:p>
          <w:p w14:paraId="39088089" w14:textId="77777777" w:rsidR="00D96B9A" w:rsidRPr="00D96B9A" w:rsidRDefault="00D96B9A" w:rsidP="00D96B9A">
            <w:pPr>
              <w:jc w:val="center"/>
              <w:outlineLvl w:val="1"/>
              <w:rPr>
                <w:rFonts w:ascii="Times New Roman" w:eastAsia="Times New Roman" w:hAnsi="Times New Roman" w:cs="Times New Roman"/>
                <w:b/>
                <w:bCs/>
                <w:sz w:val="28"/>
                <w:szCs w:val="28"/>
                <w:lang w:eastAsia="ru-RU"/>
              </w:rPr>
            </w:pPr>
          </w:p>
          <w:p w14:paraId="5B7B8EB5" w14:textId="4E3B0675" w:rsidR="00D96B9A" w:rsidRPr="00D96B9A" w:rsidRDefault="00D96B9A" w:rsidP="00D96B9A">
            <w:pPr>
              <w:ind w:firstLine="739"/>
              <w:jc w:val="both"/>
              <w:rPr>
                <w:rFonts w:ascii="Times New Roman" w:eastAsia="Times New Roman" w:hAnsi="Times New Roman" w:cs="Times New Roman"/>
                <w:sz w:val="28"/>
                <w:szCs w:val="28"/>
                <w:lang w:eastAsia="ru-RU"/>
              </w:rPr>
            </w:pPr>
            <w:r>
              <w:rPr>
                <w:rFonts w:ascii="Times New Roman" w:eastAsiaTheme="minorEastAsia" w:hAnsi="Times New Roman" w:cs="Times New Roman"/>
                <w:sz w:val="28"/>
                <w:szCs w:val="28"/>
                <w:lang w:eastAsia="ru-RU"/>
              </w:rPr>
              <w:lastRenderedPageBreak/>
              <w:t>У</w:t>
            </w:r>
            <w:r w:rsidRPr="00D96B9A">
              <w:rPr>
                <w:rFonts w:ascii="Times New Roman" w:eastAsiaTheme="minorEastAsia" w:hAnsi="Times New Roman" w:cs="Times New Roman"/>
                <w:sz w:val="28"/>
                <w:szCs w:val="28"/>
                <w:lang w:eastAsia="ru-RU"/>
              </w:rPr>
              <w:t>читель должен постоянно активизировать учащихся, развивать их мышление, учить их творческому подходу к решению жизненных ситуаций</w:t>
            </w:r>
            <w:r>
              <w:rPr>
                <w:rFonts w:ascii="Times New Roman" w:eastAsiaTheme="minorEastAsia" w:hAnsi="Times New Roman" w:cs="Times New Roman"/>
                <w:sz w:val="28"/>
                <w:szCs w:val="28"/>
                <w:lang w:eastAsia="ru-RU"/>
              </w:rPr>
              <w:t xml:space="preserve">. В практике учителя часто появляются проблемы, связанные со </w:t>
            </w:r>
            <w:r w:rsidRPr="00D96B9A">
              <w:rPr>
                <w:rFonts w:ascii="Times New Roman" w:eastAsia="Times New Roman" w:hAnsi="Times New Roman" w:cs="Times New Roman"/>
                <w:sz w:val="28"/>
                <w:szCs w:val="28"/>
                <w:lang w:eastAsia="ru-RU"/>
              </w:rPr>
              <w:t>слаб</w:t>
            </w:r>
            <w:r>
              <w:rPr>
                <w:rFonts w:ascii="Times New Roman" w:eastAsia="Times New Roman" w:hAnsi="Times New Roman" w:cs="Times New Roman"/>
                <w:sz w:val="28"/>
                <w:szCs w:val="28"/>
                <w:lang w:eastAsia="ru-RU"/>
              </w:rPr>
              <w:t>ой</w:t>
            </w:r>
            <w:r w:rsidRPr="00D96B9A">
              <w:rPr>
                <w:rFonts w:ascii="Times New Roman" w:eastAsia="Times New Roman" w:hAnsi="Times New Roman" w:cs="Times New Roman"/>
                <w:sz w:val="28"/>
                <w:szCs w:val="28"/>
                <w:lang w:eastAsia="ru-RU"/>
              </w:rPr>
              <w:t xml:space="preserve"> мотиваци</w:t>
            </w:r>
            <w:r w:rsidR="00714836">
              <w:rPr>
                <w:rFonts w:ascii="Times New Roman" w:eastAsia="Times New Roman" w:hAnsi="Times New Roman" w:cs="Times New Roman"/>
                <w:sz w:val="28"/>
                <w:szCs w:val="28"/>
                <w:lang w:eastAsia="ru-RU"/>
              </w:rPr>
              <w:t>ей</w:t>
            </w:r>
            <w:r w:rsidRPr="00D96B9A">
              <w:rPr>
                <w:rFonts w:ascii="Times New Roman" w:eastAsia="Times New Roman" w:hAnsi="Times New Roman" w:cs="Times New Roman"/>
                <w:sz w:val="28"/>
                <w:szCs w:val="28"/>
                <w:lang w:eastAsia="ru-RU"/>
              </w:rPr>
              <w:t xml:space="preserve"> обучающихся</w:t>
            </w:r>
            <w:r w:rsidR="00714836">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быстр</w:t>
            </w:r>
            <w:r w:rsidR="00714836">
              <w:rPr>
                <w:rFonts w:ascii="Times New Roman" w:eastAsia="Times New Roman" w:hAnsi="Times New Roman" w:cs="Times New Roman"/>
                <w:sz w:val="28"/>
                <w:szCs w:val="28"/>
                <w:lang w:eastAsia="ru-RU"/>
              </w:rPr>
              <w:t>ой</w:t>
            </w:r>
            <w:r w:rsidRPr="00D96B9A">
              <w:rPr>
                <w:rFonts w:ascii="Times New Roman" w:eastAsia="Times New Roman" w:hAnsi="Times New Roman" w:cs="Times New Roman"/>
                <w:sz w:val="28"/>
                <w:szCs w:val="28"/>
                <w:lang w:eastAsia="ru-RU"/>
              </w:rPr>
              <w:t xml:space="preserve"> утомляемость</w:t>
            </w:r>
            <w:r w:rsidR="00714836">
              <w:rPr>
                <w:rFonts w:ascii="Times New Roman" w:eastAsia="Times New Roman" w:hAnsi="Times New Roman" w:cs="Times New Roman"/>
                <w:sz w:val="28"/>
                <w:szCs w:val="28"/>
                <w:lang w:eastAsia="ru-RU"/>
              </w:rPr>
              <w:t>ю</w:t>
            </w:r>
            <w:r w:rsidRPr="00D96B9A">
              <w:rPr>
                <w:rFonts w:ascii="Times New Roman" w:eastAsia="Times New Roman" w:hAnsi="Times New Roman" w:cs="Times New Roman"/>
                <w:sz w:val="28"/>
                <w:szCs w:val="28"/>
                <w:lang w:eastAsia="ru-RU"/>
              </w:rPr>
              <w:t>, рассеянн</w:t>
            </w:r>
            <w:r w:rsidR="00714836">
              <w:rPr>
                <w:rFonts w:ascii="Times New Roman" w:eastAsia="Times New Roman" w:hAnsi="Times New Roman" w:cs="Times New Roman"/>
                <w:sz w:val="28"/>
                <w:szCs w:val="28"/>
                <w:lang w:eastAsia="ru-RU"/>
              </w:rPr>
              <w:t>ым</w:t>
            </w:r>
            <w:r w:rsidRPr="00D96B9A">
              <w:rPr>
                <w:rFonts w:ascii="Times New Roman" w:eastAsia="Times New Roman" w:hAnsi="Times New Roman" w:cs="Times New Roman"/>
                <w:sz w:val="28"/>
                <w:szCs w:val="28"/>
                <w:lang w:eastAsia="ru-RU"/>
              </w:rPr>
              <w:t xml:space="preserve"> внимание</w:t>
            </w:r>
            <w:r w:rsidR="00714836">
              <w:rPr>
                <w:rFonts w:ascii="Times New Roman" w:eastAsia="Times New Roman" w:hAnsi="Times New Roman" w:cs="Times New Roman"/>
                <w:sz w:val="28"/>
                <w:szCs w:val="28"/>
                <w:lang w:eastAsia="ru-RU"/>
              </w:rPr>
              <w:t>м, поэтому приходится</w:t>
            </w:r>
            <w:r w:rsidR="00714836" w:rsidRPr="00D96B9A">
              <w:rPr>
                <w:rFonts w:ascii="Times New Roman" w:eastAsiaTheme="minorEastAsia" w:hAnsi="Times New Roman" w:cs="Times New Roman"/>
                <w:sz w:val="28"/>
                <w:szCs w:val="28"/>
                <w:lang w:eastAsia="ru-RU"/>
              </w:rPr>
              <w:t xml:space="preserve"> </w:t>
            </w:r>
            <w:r w:rsidR="00714836" w:rsidRPr="00D96B9A">
              <w:rPr>
                <w:rFonts w:ascii="Times New Roman" w:eastAsiaTheme="minorEastAsia" w:hAnsi="Times New Roman" w:cs="Times New Roman"/>
                <w:sz w:val="28"/>
                <w:szCs w:val="28"/>
                <w:lang w:eastAsia="ru-RU"/>
              </w:rPr>
              <w:t>искать пути решения данной проблемы</w:t>
            </w:r>
          </w:p>
          <w:p w14:paraId="1B8DF29A" w14:textId="3602361D" w:rsidR="00D96B9A" w:rsidRPr="00D96B9A" w:rsidRDefault="00D96B9A" w:rsidP="00D96B9A">
            <w:pPr>
              <w:ind w:firstLine="739"/>
              <w:jc w:val="both"/>
              <w:rPr>
                <w:rFonts w:eastAsiaTheme="minorEastAsia"/>
                <w:lang w:eastAsia="ru-RU"/>
              </w:rPr>
            </w:pPr>
            <w:r w:rsidRPr="00D96B9A">
              <w:rPr>
                <w:rFonts w:ascii="Times New Roman" w:eastAsia="Times New Roman" w:hAnsi="Times New Roman" w:cs="Times New Roman"/>
                <w:sz w:val="28"/>
                <w:szCs w:val="28"/>
                <w:lang w:eastAsia="ru-RU"/>
              </w:rPr>
              <w:t xml:space="preserve">Активная познавательная деятельность учащихся на уроках способствует качественному усвоению знаний, повышает интерес к предмету, способствует повышению самооценки детей, что, в свою очередь, помогает школьникам чувствовать себя на уроках увереннее, комфортнее. </w:t>
            </w:r>
          </w:p>
          <w:p w14:paraId="2FA0CB59" w14:textId="5F18CD36"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С каждым годом предъявляются </w:t>
            </w:r>
            <w:r w:rsidR="00714836">
              <w:rPr>
                <w:rFonts w:ascii="Times New Roman" w:eastAsia="Times New Roman" w:hAnsi="Times New Roman" w:cs="Times New Roman"/>
                <w:sz w:val="28"/>
                <w:szCs w:val="28"/>
                <w:lang w:eastAsia="ru-RU"/>
              </w:rPr>
              <w:t xml:space="preserve">более </w:t>
            </w:r>
            <w:r w:rsidRPr="00D96B9A">
              <w:rPr>
                <w:rFonts w:ascii="Times New Roman" w:eastAsia="Times New Roman" w:hAnsi="Times New Roman" w:cs="Times New Roman"/>
                <w:sz w:val="28"/>
                <w:szCs w:val="28"/>
                <w:lang w:eastAsia="ru-RU"/>
              </w:rPr>
              <w:t xml:space="preserve">высокие требования к обучающемуся как к личности, адаптированной к жизни в современном обществе, поэтому необходимо формировать у детей активную жизненную позицию. </w:t>
            </w:r>
          </w:p>
          <w:p w14:paraId="46A5E129" w14:textId="17C6CE14" w:rsidR="00D96B9A" w:rsidRPr="00D96B9A" w:rsidRDefault="00D96B9A" w:rsidP="00D96B9A">
            <w:pPr>
              <w:ind w:firstLine="739"/>
              <w:jc w:val="both"/>
              <w:rPr>
                <w:rFonts w:eastAsiaTheme="minorEastAsia"/>
                <w:lang w:eastAsia="ru-RU"/>
              </w:rPr>
            </w:pPr>
            <w:r w:rsidRPr="00D96B9A">
              <w:rPr>
                <w:rFonts w:ascii="Times New Roman" w:eastAsia="Times New Roman" w:hAnsi="Times New Roman" w:cs="Times New Roman"/>
                <w:sz w:val="28"/>
                <w:szCs w:val="28"/>
                <w:lang w:eastAsia="ru-RU"/>
              </w:rPr>
              <w:t xml:space="preserve">В нашей школе активно применяется технология проблемного обучения, которая развивает у обучающихся способность самостоятельно решать проблемы разного уровня. </w:t>
            </w:r>
            <w:r w:rsidR="00714836">
              <w:rPr>
                <w:rFonts w:ascii="Times New Roman" w:eastAsia="Times New Roman" w:hAnsi="Times New Roman" w:cs="Times New Roman"/>
                <w:sz w:val="28"/>
                <w:szCs w:val="28"/>
                <w:lang w:eastAsia="ru-RU"/>
              </w:rPr>
              <w:t>Я</w:t>
            </w:r>
            <w:r w:rsidRPr="00D96B9A">
              <w:rPr>
                <w:rFonts w:ascii="Times New Roman" w:eastAsia="Times New Roman" w:hAnsi="Times New Roman" w:cs="Times New Roman"/>
                <w:sz w:val="28"/>
                <w:szCs w:val="28"/>
                <w:lang w:eastAsia="ru-RU"/>
              </w:rPr>
              <w:t xml:space="preserve"> стала активно ее применять в урочной и внеурочной деятельности.</w:t>
            </w:r>
          </w:p>
          <w:p w14:paraId="64BBB4D7" w14:textId="1177B192" w:rsidR="00D96B9A" w:rsidRPr="00D96B9A" w:rsidRDefault="00D96B9A" w:rsidP="00D96B9A">
            <w:pPr>
              <w:ind w:firstLine="739"/>
              <w:jc w:val="both"/>
              <w:rPr>
                <w:rFonts w:ascii="Times New Roman" w:eastAsiaTheme="minorEastAsia" w:hAnsi="Times New Roman" w:cs="Times New Roman"/>
                <w:sz w:val="28"/>
                <w:szCs w:val="28"/>
                <w:lang w:eastAsia="ru-RU"/>
              </w:rPr>
            </w:pPr>
            <w:r w:rsidRPr="00D96B9A">
              <w:rPr>
                <w:rFonts w:ascii="Times New Roman" w:eastAsiaTheme="minorEastAsia" w:hAnsi="Times New Roman" w:cs="Times New Roman"/>
                <w:sz w:val="28"/>
                <w:szCs w:val="28"/>
                <w:lang w:eastAsia="ru-RU"/>
              </w:rPr>
              <w:t xml:space="preserve">Уроки организую с использованием «проблемных ситуаций». Считаю, что процесс мышления берёт своё начало в проблемности познания. </w:t>
            </w:r>
          </w:p>
          <w:p w14:paraId="5509F39E" w14:textId="1C92A6FF" w:rsidR="00D96B9A" w:rsidRPr="00D96B9A" w:rsidRDefault="00D96B9A" w:rsidP="00D96B9A">
            <w:pPr>
              <w:ind w:firstLine="739"/>
              <w:jc w:val="both"/>
              <w:rPr>
                <w:rFonts w:ascii="Times New Roman" w:eastAsia="Times New Roman" w:hAnsi="Times New Roman" w:cs="Times New Roman"/>
                <w:sz w:val="28"/>
                <w:szCs w:val="28"/>
                <w:lang w:eastAsia="ru-RU"/>
              </w:rPr>
            </w:pPr>
            <w:r w:rsidRPr="00714836">
              <w:rPr>
                <w:rFonts w:ascii="Times New Roman" w:eastAsia="Times New Roman" w:hAnsi="Times New Roman" w:cs="Times New Roman"/>
                <w:sz w:val="28"/>
                <w:szCs w:val="28"/>
                <w:lang w:eastAsia="ru-RU"/>
              </w:rPr>
              <w:t>Технологию проблемного обучения использую в основном на уроках</w:t>
            </w:r>
            <w:r w:rsidR="00714836">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изучения нового материала и первичного закрепления</w:t>
            </w:r>
            <w:r w:rsidR="00714836">
              <w:rPr>
                <w:rFonts w:ascii="Times New Roman" w:eastAsia="Times New Roman" w:hAnsi="Times New Roman" w:cs="Times New Roman"/>
                <w:sz w:val="28"/>
                <w:szCs w:val="28"/>
                <w:lang w:eastAsia="ru-RU"/>
              </w:rPr>
              <w:t xml:space="preserve">, на </w:t>
            </w:r>
            <w:r w:rsidRPr="00D96B9A">
              <w:rPr>
                <w:rFonts w:ascii="Times New Roman" w:eastAsia="Times New Roman" w:hAnsi="Times New Roman" w:cs="Times New Roman"/>
                <w:sz w:val="28"/>
                <w:szCs w:val="28"/>
                <w:lang w:eastAsia="ru-RU"/>
              </w:rPr>
              <w:t>комбинированных</w:t>
            </w:r>
            <w:r w:rsidR="00714836">
              <w:rPr>
                <w:rFonts w:ascii="Times New Roman" w:eastAsia="Times New Roman" w:hAnsi="Times New Roman" w:cs="Times New Roman"/>
                <w:sz w:val="28"/>
                <w:szCs w:val="28"/>
                <w:lang w:eastAsia="ru-RU"/>
              </w:rPr>
              <w:t xml:space="preserve"> уроках.</w:t>
            </w:r>
            <w:r w:rsidRPr="00D96B9A">
              <w:rPr>
                <w:rFonts w:ascii="Times New Roman" w:eastAsia="Times New Roman" w:hAnsi="Times New Roman" w:cs="Times New Roman"/>
                <w:sz w:val="28"/>
                <w:szCs w:val="28"/>
                <w:lang w:eastAsia="ru-RU"/>
              </w:rPr>
              <w:t xml:space="preserve"> </w:t>
            </w:r>
          </w:p>
          <w:p w14:paraId="5208B40A" w14:textId="10BE226F" w:rsidR="00D96B9A" w:rsidRPr="00D96B9A" w:rsidRDefault="00D96B9A" w:rsidP="00D96B9A">
            <w:pPr>
              <w:ind w:firstLine="739"/>
              <w:jc w:val="both"/>
              <w:rPr>
                <w:rFonts w:ascii="Times New Roman" w:eastAsia="Times New Roman" w:hAnsi="Times New Roman" w:cs="Times New Roman"/>
                <w:sz w:val="28"/>
                <w:szCs w:val="28"/>
                <w:lang w:eastAsia="ru-RU"/>
              </w:rPr>
            </w:pPr>
            <w:r w:rsidRPr="00714836">
              <w:rPr>
                <w:rFonts w:ascii="Times New Roman" w:eastAsia="Times New Roman" w:hAnsi="Times New Roman" w:cs="Times New Roman"/>
                <w:sz w:val="28"/>
                <w:szCs w:val="28"/>
                <w:lang w:eastAsia="ru-RU"/>
              </w:rPr>
              <w:t>Данная технология помогает</w:t>
            </w:r>
            <w:r w:rsidR="00714836">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активизировать познавательную деятельность учащихся на уроке, что позволяет</w:t>
            </w:r>
            <w:r w:rsidR="00714836">
              <w:rPr>
                <w:rFonts w:ascii="Times New Roman" w:eastAsia="Times New Roman" w:hAnsi="Times New Roman" w:cs="Times New Roman"/>
                <w:sz w:val="28"/>
                <w:szCs w:val="28"/>
                <w:lang w:eastAsia="ru-RU"/>
              </w:rPr>
              <w:t>, в свою очередь</w:t>
            </w:r>
            <w:r w:rsidRPr="00D96B9A">
              <w:rPr>
                <w:rFonts w:ascii="Times New Roman" w:eastAsia="Times New Roman" w:hAnsi="Times New Roman" w:cs="Times New Roman"/>
                <w:sz w:val="28"/>
                <w:szCs w:val="28"/>
                <w:lang w:eastAsia="ru-RU"/>
              </w:rPr>
              <w:t xml:space="preserve"> справ</w:t>
            </w:r>
            <w:r w:rsidR="00714836">
              <w:rPr>
                <w:rFonts w:ascii="Times New Roman" w:eastAsia="Times New Roman" w:hAnsi="Times New Roman" w:cs="Times New Roman"/>
                <w:sz w:val="28"/>
                <w:szCs w:val="28"/>
                <w:lang w:eastAsia="ru-RU"/>
              </w:rPr>
              <w:t>и</w:t>
            </w:r>
            <w:r w:rsidRPr="00D96B9A">
              <w:rPr>
                <w:rFonts w:ascii="Times New Roman" w:eastAsia="Times New Roman" w:hAnsi="Times New Roman" w:cs="Times New Roman"/>
                <w:sz w:val="28"/>
                <w:szCs w:val="28"/>
                <w:lang w:eastAsia="ru-RU"/>
              </w:rPr>
              <w:t>ться с большим объемом учебного материала</w:t>
            </w:r>
            <w:r w:rsidR="00714836">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заинтересовать обучающихся</w:t>
            </w:r>
            <w:r w:rsidRPr="00D96B9A">
              <w:rPr>
                <w:rFonts w:ascii="Times New Roman" w:eastAsiaTheme="minorEastAsia" w:hAnsi="Times New Roman" w:cs="Times New Roman"/>
                <w:sz w:val="28"/>
                <w:szCs w:val="28"/>
                <w:lang w:eastAsia="ru-RU"/>
              </w:rPr>
              <w:t xml:space="preserve">, </w:t>
            </w:r>
            <w:r w:rsidR="00714836">
              <w:rPr>
                <w:rFonts w:ascii="Times New Roman" w:eastAsiaTheme="minorEastAsia" w:hAnsi="Times New Roman" w:cs="Times New Roman"/>
                <w:sz w:val="28"/>
                <w:szCs w:val="28"/>
                <w:lang w:eastAsia="ru-RU"/>
              </w:rPr>
              <w:t>с</w:t>
            </w:r>
            <w:r w:rsidRPr="00D96B9A">
              <w:rPr>
                <w:rFonts w:ascii="Times New Roman" w:eastAsiaTheme="minorEastAsia" w:hAnsi="Times New Roman" w:cs="Times New Roman"/>
                <w:sz w:val="28"/>
                <w:szCs w:val="28"/>
                <w:lang w:eastAsia="ru-RU"/>
              </w:rPr>
              <w:t>формир</w:t>
            </w:r>
            <w:r w:rsidR="00714836">
              <w:rPr>
                <w:rFonts w:ascii="Times New Roman" w:eastAsiaTheme="minorEastAsia" w:hAnsi="Times New Roman" w:cs="Times New Roman"/>
                <w:sz w:val="28"/>
                <w:szCs w:val="28"/>
                <w:lang w:eastAsia="ru-RU"/>
              </w:rPr>
              <w:t>овать</w:t>
            </w:r>
            <w:r w:rsidRPr="00D96B9A">
              <w:rPr>
                <w:rFonts w:ascii="Times New Roman" w:eastAsiaTheme="minorEastAsia" w:hAnsi="Times New Roman" w:cs="Times New Roman"/>
                <w:sz w:val="28"/>
                <w:szCs w:val="28"/>
                <w:lang w:eastAsia="ru-RU"/>
              </w:rPr>
              <w:t xml:space="preserve"> его познавательные интересы</w:t>
            </w:r>
            <w:r w:rsidR="00714836">
              <w:rPr>
                <w:rFonts w:ascii="Times New Roman" w:eastAsiaTheme="minorEastAsia" w:hAnsi="Times New Roman" w:cs="Times New Roman"/>
                <w:sz w:val="28"/>
                <w:szCs w:val="28"/>
                <w:lang w:eastAsia="ru-RU"/>
              </w:rPr>
              <w:t>. Это поможет</w:t>
            </w:r>
            <w:r w:rsidRPr="00D96B9A">
              <w:rPr>
                <w:rFonts w:ascii="Times New Roman" w:eastAsia="Times New Roman" w:hAnsi="Times New Roman" w:cs="Times New Roman"/>
                <w:sz w:val="28"/>
                <w:szCs w:val="28"/>
                <w:lang w:eastAsia="ru-RU"/>
              </w:rPr>
              <w:t xml:space="preserve"> </w:t>
            </w:r>
            <w:r w:rsidR="00714836" w:rsidRPr="00D96B9A">
              <w:rPr>
                <w:rFonts w:ascii="Times New Roman" w:eastAsia="Times New Roman" w:hAnsi="Times New Roman" w:cs="Times New Roman"/>
                <w:sz w:val="28"/>
                <w:szCs w:val="28"/>
                <w:lang w:eastAsia="ru-RU"/>
              </w:rPr>
              <w:t xml:space="preserve">обучающемуся </w:t>
            </w:r>
            <w:r w:rsidRPr="00D96B9A">
              <w:rPr>
                <w:rFonts w:ascii="Times New Roman" w:eastAsia="Times New Roman" w:hAnsi="Times New Roman" w:cs="Times New Roman"/>
                <w:sz w:val="28"/>
                <w:szCs w:val="28"/>
                <w:lang w:eastAsia="ru-RU"/>
              </w:rPr>
              <w:t>применять полученные навыки для получения новых знаний из разных источников информации, переработать информацию и выбрать самое необходимое</w:t>
            </w:r>
            <w:r w:rsidR="00714836">
              <w:rPr>
                <w:rFonts w:ascii="Times New Roman" w:eastAsia="Times New Roman" w:hAnsi="Times New Roman" w:cs="Times New Roman"/>
                <w:sz w:val="28"/>
                <w:szCs w:val="28"/>
                <w:lang w:eastAsia="ru-RU"/>
              </w:rPr>
              <w:t xml:space="preserve">, а также </w:t>
            </w:r>
            <w:r w:rsidRPr="00D96B9A">
              <w:rPr>
                <w:rFonts w:ascii="Times New Roman" w:eastAsia="Times New Roman" w:hAnsi="Times New Roman" w:cs="Times New Roman"/>
                <w:sz w:val="28"/>
                <w:szCs w:val="28"/>
                <w:lang w:eastAsia="ru-RU"/>
              </w:rPr>
              <w:t xml:space="preserve">повысить </w:t>
            </w:r>
            <w:r w:rsidR="00714836">
              <w:rPr>
                <w:rFonts w:ascii="Times New Roman" w:eastAsia="Times New Roman" w:hAnsi="Times New Roman" w:cs="Times New Roman"/>
                <w:sz w:val="28"/>
                <w:szCs w:val="28"/>
                <w:lang w:eastAsia="ru-RU"/>
              </w:rPr>
              <w:t xml:space="preserve">его </w:t>
            </w:r>
            <w:r w:rsidRPr="00D96B9A">
              <w:rPr>
                <w:rFonts w:ascii="Times New Roman" w:eastAsia="Times New Roman" w:hAnsi="Times New Roman" w:cs="Times New Roman"/>
                <w:sz w:val="28"/>
                <w:szCs w:val="28"/>
                <w:lang w:eastAsia="ru-RU"/>
              </w:rPr>
              <w:t>самооценку</w:t>
            </w:r>
            <w:r w:rsidR="00714836">
              <w:rPr>
                <w:rFonts w:ascii="Times New Roman" w:eastAsia="Times New Roman" w:hAnsi="Times New Roman" w:cs="Times New Roman"/>
                <w:sz w:val="28"/>
                <w:szCs w:val="28"/>
                <w:lang w:eastAsia="ru-RU"/>
              </w:rPr>
              <w:t>,</w:t>
            </w:r>
            <w:r w:rsidRPr="00D96B9A">
              <w:rPr>
                <w:rFonts w:ascii="Times New Roman" w:eastAsia="Times New Roman" w:hAnsi="Times New Roman" w:cs="Times New Roman"/>
                <w:sz w:val="28"/>
                <w:szCs w:val="28"/>
                <w:lang w:eastAsia="ru-RU"/>
              </w:rPr>
              <w:t xml:space="preserve"> т. к. при решении проблемы выслушиваются и принимаются во внимание любые мнения. </w:t>
            </w:r>
          </w:p>
          <w:p w14:paraId="3D0BE987" w14:textId="77777777" w:rsidR="00D96B9A" w:rsidRPr="00CD1F5B" w:rsidRDefault="00D96B9A" w:rsidP="00D96B9A">
            <w:pPr>
              <w:ind w:firstLine="739"/>
              <w:jc w:val="both"/>
              <w:rPr>
                <w:rFonts w:ascii="Times New Roman" w:eastAsia="Times New Roman" w:hAnsi="Times New Roman" w:cs="Times New Roman"/>
                <w:sz w:val="28"/>
                <w:szCs w:val="28"/>
                <w:lang w:eastAsia="ru-RU"/>
              </w:rPr>
            </w:pPr>
            <w:r w:rsidRPr="00CD1F5B">
              <w:rPr>
                <w:rFonts w:ascii="Times New Roman" w:eastAsia="Times New Roman" w:hAnsi="Times New Roman" w:cs="Times New Roman"/>
                <w:sz w:val="28"/>
                <w:szCs w:val="28"/>
                <w:lang w:eastAsia="ru-RU"/>
              </w:rPr>
              <w:t>Примеры.</w:t>
            </w:r>
          </w:p>
          <w:p w14:paraId="0D0AC713" w14:textId="32DF286B" w:rsidR="00D96B9A" w:rsidRPr="00D96B9A" w:rsidRDefault="00CD1F5B" w:rsidP="00CD1F5B">
            <w:pPr>
              <w:pStyle w:val="a6"/>
              <w:ind w:left="0" w:firstLine="739"/>
              <w:jc w:val="both"/>
              <w:rPr>
                <w:sz w:val="28"/>
                <w:szCs w:val="28"/>
              </w:rPr>
            </w:pPr>
            <w:r>
              <w:rPr>
                <w:sz w:val="28"/>
                <w:szCs w:val="28"/>
              </w:rPr>
              <w:t xml:space="preserve">1. </w:t>
            </w:r>
            <w:r w:rsidR="00D96B9A" w:rsidRPr="00D96B9A">
              <w:rPr>
                <w:sz w:val="28"/>
                <w:szCs w:val="28"/>
              </w:rPr>
              <w:t xml:space="preserve">При изучении систем счисления можно предложить такое задание. </w:t>
            </w:r>
          </w:p>
          <w:p w14:paraId="0A5890C8" w14:textId="2EEB1AF1" w:rsidR="00D96B9A" w:rsidRPr="00D96B9A" w:rsidRDefault="00D96B9A" w:rsidP="00CD1F5B">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Известно, что если два натуральных числа имеют разное количество разрядов, то больше то число, у которого разрядов больше. Однако неравенство 101&lt;15 может быть верным. Как такое может быть? </w:t>
            </w:r>
          </w:p>
          <w:p w14:paraId="02B6EF06" w14:textId="39A11A50" w:rsidR="00D96B9A" w:rsidRPr="00D96B9A" w:rsidRDefault="00D96B9A" w:rsidP="00CD1F5B">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2. Тема «Деление и дроби». </w:t>
            </w:r>
          </w:p>
          <w:p w14:paraId="3EFC6CA8" w14:textId="747B373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Чтобы найти корень уравнения вида а*х = б, нужно б разделить на а. Если б не делится на а нацело, то уравнение не имеет натуральных корней. </w:t>
            </w:r>
          </w:p>
          <w:p w14:paraId="74E13AB4" w14:textId="0C73545F"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lastRenderedPageBreak/>
              <w:t xml:space="preserve">Как объяснить тот факт, что уравнение 5х=1 имеет корень? </w:t>
            </w:r>
          </w:p>
          <w:p w14:paraId="7F95FBC8" w14:textId="34EAC6F3"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3.</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Тема «Проценты»</w:t>
            </w:r>
            <w:r w:rsidR="00CD1F5B">
              <w:rPr>
                <w:rFonts w:ascii="Times New Roman" w:eastAsia="Times New Roman" w:hAnsi="Times New Roman" w:cs="Times New Roman"/>
                <w:sz w:val="28"/>
                <w:szCs w:val="28"/>
                <w:lang w:eastAsia="ru-RU"/>
              </w:rPr>
              <w:t>.</w:t>
            </w:r>
            <w:r w:rsidRPr="00D96B9A">
              <w:rPr>
                <w:rFonts w:ascii="Times New Roman" w:eastAsia="Times New Roman" w:hAnsi="Times New Roman" w:cs="Times New Roman"/>
                <w:sz w:val="28"/>
                <w:szCs w:val="28"/>
                <w:lang w:eastAsia="ru-RU"/>
              </w:rPr>
              <w:t xml:space="preserve"> </w:t>
            </w:r>
          </w:p>
          <w:p w14:paraId="37E9132E" w14:textId="2B4B6873"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В конкурсе участвовали два класса. Из 5«а» класса – 50% учащихся, а из 5«б» - 40%. При подсчете оказалось, что количество участников из каждого класса одинаково. Почему? </w:t>
            </w:r>
          </w:p>
          <w:p w14:paraId="0391985E" w14:textId="6D5A4D9C"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4.</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Тема «Свойства деления»</w:t>
            </w:r>
            <w:r w:rsidR="00CD1F5B">
              <w:rPr>
                <w:rFonts w:ascii="Times New Roman" w:eastAsia="Times New Roman" w:hAnsi="Times New Roman" w:cs="Times New Roman"/>
                <w:sz w:val="28"/>
                <w:szCs w:val="28"/>
                <w:lang w:eastAsia="ru-RU"/>
              </w:rPr>
              <w:t>.</w:t>
            </w:r>
            <w:r w:rsidRPr="00D96B9A">
              <w:rPr>
                <w:rFonts w:ascii="Times New Roman" w:eastAsia="Times New Roman" w:hAnsi="Times New Roman" w:cs="Times New Roman"/>
                <w:sz w:val="28"/>
                <w:szCs w:val="28"/>
                <w:lang w:eastAsia="ru-RU"/>
              </w:rPr>
              <w:t xml:space="preserve"> </w:t>
            </w:r>
          </w:p>
          <w:p w14:paraId="038EFAA9"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Коле дали задание найти значение выражения </w:t>
            </w:r>
          </w:p>
          <w:p w14:paraId="1F32D4D4" w14:textId="3C60552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(37 + 34*5): (45*3 – 135). </w:t>
            </w:r>
          </w:p>
          <w:p w14:paraId="7C1B7BAA" w14:textId="2DDF2BD3"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Он сказал, что найти значение этого выражения нельзя. Прав ли он? </w:t>
            </w:r>
          </w:p>
          <w:p w14:paraId="456420DE" w14:textId="2AA16EA4"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5.</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Тема «Объем прямоугольного параллелепипеда». </w:t>
            </w:r>
          </w:p>
          <w:p w14:paraId="1B8E87B4" w14:textId="115A2A9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Длина плавательного бассейна 200 м, а ширина 50 м. В бассейн налили 2</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000</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000 л воды. Как вы полагаете, можно ли плыть в этом бассейне? </w:t>
            </w:r>
          </w:p>
          <w:p w14:paraId="45F8CC66" w14:textId="3F560878"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6.</w:t>
            </w:r>
            <w:r w:rsidR="00CD1F5B">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В легенде рассказывается, что, когда один из помощников Магомета – мудрец </w:t>
            </w:r>
            <w:proofErr w:type="spellStart"/>
            <w:r w:rsidRPr="00D96B9A">
              <w:rPr>
                <w:rFonts w:ascii="Times New Roman" w:eastAsia="Times New Roman" w:hAnsi="Times New Roman" w:cs="Times New Roman"/>
                <w:sz w:val="28"/>
                <w:szCs w:val="28"/>
                <w:lang w:eastAsia="ru-RU"/>
              </w:rPr>
              <w:t>Хозрат</w:t>
            </w:r>
            <w:proofErr w:type="spellEnd"/>
            <w:r w:rsidRPr="00D96B9A">
              <w:rPr>
                <w:rFonts w:ascii="Times New Roman" w:eastAsia="Times New Roman" w:hAnsi="Times New Roman" w:cs="Times New Roman"/>
                <w:sz w:val="28"/>
                <w:szCs w:val="28"/>
                <w:lang w:eastAsia="ru-RU"/>
              </w:rPr>
              <w:t xml:space="preserve"> Али садился на коня, подошедший человек спросил его: </w:t>
            </w:r>
          </w:p>
          <w:p w14:paraId="74C62DE2"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 Какое число делится без остатка на 2, 3, 4, 5, 6, 7, 8, 9? </w:t>
            </w:r>
          </w:p>
          <w:p w14:paraId="71DB2638"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Мудрец ответил: </w:t>
            </w:r>
          </w:p>
          <w:p w14:paraId="7F561A91"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 Умножь число дней в неделе на число дней в месяце (считая, что в месяце 30 дней) и на число месяцев в году. </w:t>
            </w:r>
          </w:p>
          <w:p w14:paraId="25461FFE"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Прав ли </w:t>
            </w:r>
            <w:proofErr w:type="spellStart"/>
            <w:r w:rsidRPr="00D96B9A">
              <w:rPr>
                <w:rFonts w:ascii="Times New Roman" w:eastAsia="Times New Roman" w:hAnsi="Times New Roman" w:cs="Times New Roman"/>
                <w:sz w:val="28"/>
                <w:szCs w:val="28"/>
                <w:lang w:eastAsia="ru-RU"/>
              </w:rPr>
              <w:t>Хозрат</w:t>
            </w:r>
            <w:proofErr w:type="spellEnd"/>
            <w:r w:rsidRPr="00D96B9A">
              <w:rPr>
                <w:rFonts w:ascii="Times New Roman" w:eastAsia="Times New Roman" w:hAnsi="Times New Roman" w:cs="Times New Roman"/>
                <w:sz w:val="28"/>
                <w:szCs w:val="28"/>
                <w:lang w:eastAsia="ru-RU"/>
              </w:rPr>
              <w:t xml:space="preserve"> Али? Почему? </w:t>
            </w:r>
          </w:p>
          <w:p w14:paraId="0E461BBC" w14:textId="628FBE1B" w:rsidR="00D96B9A" w:rsidRPr="00CD1F5B" w:rsidRDefault="00D96B9A" w:rsidP="00CD1F5B">
            <w:pPr>
              <w:ind w:firstLine="30"/>
              <w:jc w:val="center"/>
              <w:outlineLvl w:val="3"/>
              <w:rPr>
                <w:rFonts w:ascii="Times New Roman" w:eastAsia="Times New Roman" w:hAnsi="Times New Roman" w:cs="Times New Roman"/>
                <w:sz w:val="28"/>
                <w:szCs w:val="28"/>
                <w:lang w:eastAsia="ru-RU"/>
              </w:rPr>
            </w:pPr>
            <w:r w:rsidRPr="00CD1F5B">
              <w:rPr>
                <w:rFonts w:ascii="Times New Roman" w:eastAsia="Times New Roman" w:hAnsi="Times New Roman" w:cs="Times New Roman"/>
                <w:sz w:val="28"/>
                <w:szCs w:val="28"/>
                <w:lang w:eastAsia="ru-RU"/>
              </w:rPr>
              <w:t>Познавательные задачи</w:t>
            </w:r>
          </w:p>
          <w:p w14:paraId="32A2A136"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Огромное значение для активизации познавательной деятельности имеют познавательные задачи. Если ученик воспринимает задачу как проблему и самостоятельно ее решает, то это есть главнейшее условие развития его мыслительных способностей. </w:t>
            </w:r>
          </w:p>
          <w:p w14:paraId="240F6B03" w14:textId="77777777" w:rsidR="00D96B9A" w:rsidRPr="00CD1F5B" w:rsidRDefault="00D96B9A" w:rsidP="00D96B9A">
            <w:pPr>
              <w:ind w:firstLine="739"/>
              <w:jc w:val="both"/>
              <w:rPr>
                <w:rFonts w:ascii="Times New Roman" w:eastAsia="Times New Roman" w:hAnsi="Times New Roman" w:cs="Times New Roman"/>
                <w:sz w:val="28"/>
                <w:szCs w:val="28"/>
                <w:lang w:eastAsia="ru-RU"/>
              </w:rPr>
            </w:pPr>
            <w:r w:rsidRPr="00CD1F5B">
              <w:rPr>
                <w:rFonts w:ascii="Times New Roman" w:eastAsia="Times New Roman" w:hAnsi="Times New Roman" w:cs="Times New Roman"/>
                <w:sz w:val="28"/>
                <w:szCs w:val="28"/>
                <w:lang w:eastAsia="ru-RU"/>
              </w:rPr>
              <w:t xml:space="preserve">Типология задач. </w:t>
            </w:r>
          </w:p>
          <w:p w14:paraId="7E89161F" w14:textId="72DE6465" w:rsidR="00D96B9A" w:rsidRPr="00D96B9A" w:rsidRDefault="00D96B9A" w:rsidP="00D96B9A">
            <w:pPr>
              <w:pStyle w:val="a6"/>
              <w:ind w:left="0" w:firstLine="739"/>
              <w:jc w:val="both"/>
              <w:rPr>
                <w:sz w:val="28"/>
                <w:szCs w:val="28"/>
              </w:rPr>
            </w:pPr>
            <w:r>
              <w:rPr>
                <w:sz w:val="28"/>
                <w:szCs w:val="28"/>
              </w:rPr>
              <w:t xml:space="preserve">1. </w:t>
            </w:r>
            <w:r w:rsidRPr="00D96B9A">
              <w:rPr>
                <w:sz w:val="28"/>
                <w:szCs w:val="28"/>
              </w:rPr>
              <w:t xml:space="preserve">Задачи с несформулированным вопросом. </w:t>
            </w:r>
          </w:p>
          <w:p w14:paraId="6C22A0C4"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Пример. Шоколад стоит 15 руб., коробка конфет 30 руб. Задайте все возможные вопросы по условию данной задачи. </w:t>
            </w:r>
          </w:p>
          <w:p w14:paraId="077E62A3" w14:textId="7FC402A9" w:rsidR="00D96B9A" w:rsidRPr="00D96B9A" w:rsidRDefault="00D96B9A" w:rsidP="00D96B9A">
            <w:pPr>
              <w:pStyle w:val="a6"/>
              <w:ind w:left="739"/>
              <w:jc w:val="both"/>
              <w:rPr>
                <w:sz w:val="28"/>
                <w:szCs w:val="28"/>
              </w:rPr>
            </w:pPr>
            <w:r>
              <w:rPr>
                <w:sz w:val="28"/>
                <w:szCs w:val="28"/>
              </w:rPr>
              <w:t xml:space="preserve">2. </w:t>
            </w:r>
            <w:r w:rsidRPr="00D96B9A">
              <w:rPr>
                <w:sz w:val="28"/>
                <w:szCs w:val="28"/>
              </w:rPr>
              <w:t xml:space="preserve">Задачи с недостающими данными. </w:t>
            </w:r>
          </w:p>
          <w:p w14:paraId="169ABC31" w14:textId="45FF2234"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Пример. Из двух пунктов вышли одновременно навстречу друг другу два пешехода. Скорость одного пешехода равна 7 км/ч, а скорость другого – на 1 км/ч больше. Какое расстояние будет между пешеходами через 2 часа? </w:t>
            </w:r>
          </w:p>
          <w:p w14:paraId="49326763"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Учащимся задаются вопросы: </w:t>
            </w:r>
          </w:p>
          <w:p w14:paraId="2DB514A9"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Почему нельзя дать ответ на вопрос задачи? </w:t>
            </w:r>
          </w:p>
          <w:p w14:paraId="16E66D1E"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Чего не хватает? </w:t>
            </w:r>
          </w:p>
          <w:p w14:paraId="20F4C395"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Что нужно добавить? </w:t>
            </w:r>
          </w:p>
          <w:p w14:paraId="690000FF"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Докажи, что теперь задачу точно можно будет решить? </w:t>
            </w:r>
          </w:p>
          <w:p w14:paraId="4033169F"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А можно ли что-нибудь извлечь даже из имеющихся данных? </w:t>
            </w:r>
          </w:p>
          <w:p w14:paraId="02F79F64"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Какое заключение можно сделать из анализа того, что дано? </w:t>
            </w:r>
          </w:p>
          <w:p w14:paraId="70AA79B2" w14:textId="7753ECE9"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Задачи с излишними данными. </w:t>
            </w:r>
          </w:p>
          <w:p w14:paraId="570B8E9C"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lastRenderedPageBreak/>
              <w:t xml:space="preserve">Масса 11 ящиков яблок 4 ц 62 кг, а масса 18 ящиков груш 6 ц 12 кг. В магазин привезли 22 ящика яблок и 6 ящиков груш. На сколько килограммов масса одного ящика яблок больше массы одного ящика груш. </w:t>
            </w:r>
          </w:p>
          <w:p w14:paraId="716AEBA2" w14:textId="3388854B"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Задачи с несколькими решениями. </w:t>
            </w:r>
          </w:p>
          <w:p w14:paraId="2DDE9472" w14:textId="5F4451FC"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Пример. За три дня в магазине продано 1280 кг яблок. В первый день продали 25% всех яблок, а во второй день – 45% всех яблок. Сколько килограммов яблок продали в третий день? Решите задачу несколькими способами. Какой из них наиболее простой</w:t>
            </w:r>
            <w:r w:rsidR="00D04B60">
              <w:rPr>
                <w:rFonts w:ascii="Times New Roman" w:eastAsia="Times New Roman" w:hAnsi="Times New Roman" w:cs="Times New Roman"/>
                <w:sz w:val="28"/>
                <w:szCs w:val="28"/>
                <w:lang w:eastAsia="ru-RU"/>
              </w:rPr>
              <w:t>?</w:t>
            </w:r>
            <w:r w:rsidRPr="00D96B9A">
              <w:rPr>
                <w:rFonts w:ascii="Times New Roman" w:eastAsia="Times New Roman" w:hAnsi="Times New Roman" w:cs="Times New Roman"/>
                <w:sz w:val="28"/>
                <w:szCs w:val="28"/>
                <w:lang w:eastAsia="ru-RU"/>
              </w:rPr>
              <w:t xml:space="preserve"> </w:t>
            </w:r>
          </w:p>
          <w:p w14:paraId="4EF1B726" w14:textId="2B9EABBD" w:rsidR="00D96B9A" w:rsidRPr="00D96B9A" w:rsidRDefault="00D96B9A" w:rsidP="00D96B9A">
            <w:pPr>
              <w:pStyle w:val="a6"/>
              <w:ind w:left="0" w:firstLine="739"/>
              <w:jc w:val="both"/>
              <w:rPr>
                <w:sz w:val="28"/>
                <w:szCs w:val="28"/>
              </w:rPr>
            </w:pPr>
            <w:r>
              <w:rPr>
                <w:sz w:val="28"/>
                <w:szCs w:val="28"/>
              </w:rPr>
              <w:t xml:space="preserve">5. </w:t>
            </w:r>
            <w:r w:rsidRPr="00D96B9A">
              <w:rPr>
                <w:sz w:val="28"/>
                <w:szCs w:val="28"/>
              </w:rPr>
              <w:t xml:space="preserve">Задачи с меняющимся содержанием. </w:t>
            </w:r>
          </w:p>
          <w:p w14:paraId="2A0C0F90" w14:textId="36F45A83"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Пример. Исходная задача. Туристы прошли за день 20 км, что составило 40% намеченного маршрута. Какова длина маршрута? </w:t>
            </w:r>
          </w:p>
          <w:p w14:paraId="2BBDCA3A"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Второй вариант. Туристы прошли за день 20 км, и им осталось пройти 60% намеченного маршрута. Какова длина маршрута? </w:t>
            </w:r>
          </w:p>
          <w:p w14:paraId="2B03CE6A" w14:textId="310BBD6B"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Задачи на доказательство. </w:t>
            </w:r>
          </w:p>
          <w:p w14:paraId="4C128CF4" w14:textId="27074840"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Пример. Докажите, что число 1 делится на 2. </w:t>
            </w:r>
          </w:p>
          <w:p w14:paraId="7EB63B50" w14:textId="65CECADD" w:rsidR="00D96B9A" w:rsidRPr="00D96B9A" w:rsidRDefault="00D96B9A" w:rsidP="00D96B9A">
            <w:pPr>
              <w:pStyle w:val="a6"/>
              <w:jc w:val="both"/>
              <w:rPr>
                <w:sz w:val="28"/>
                <w:szCs w:val="28"/>
              </w:rPr>
            </w:pPr>
            <w:r>
              <w:rPr>
                <w:sz w:val="28"/>
                <w:szCs w:val="28"/>
              </w:rPr>
              <w:t xml:space="preserve">6. </w:t>
            </w:r>
            <w:r w:rsidRPr="00D96B9A">
              <w:rPr>
                <w:sz w:val="28"/>
                <w:szCs w:val="28"/>
              </w:rPr>
              <w:t xml:space="preserve">Задачи на соображение, логическое рассуждение. </w:t>
            </w:r>
          </w:p>
          <w:p w14:paraId="300E61A0" w14:textId="77777777" w:rsidR="00D96B9A" w:rsidRPr="00D04B60" w:rsidRDefault="00D96B9A" w:rsidP="00D96B9A">
            <w:pPr>
              <w:ind w:firstLine="739"/>
              <w:jc w:val="both"/>
              <w:outlineLvl w:val="3"/>
              <w:rPr>
                <w:rFonts w:ascii="Times New Roman" w:eastAsia="Times New Roman" w:hAnsi="Times New Roman" w:cs="Times New Roman"/>
                <w:sz w:val="28"/>
                <w:szCs w:val="28"/>
                <w:lang w:eastAsia="ru-RU"/>
              </w:rPr>
            </w:pPr>
            <w:r w:rsidRPr="00D04B60">
              <w:rPr>
                <w:rFonts w:ascii="Times New Roman" w:eastAsia="Times New Roman" w:hAnsi="Times New Roman" w:cs="Times New Roman"/>
                <w:sz w:val="28"/>
                <w:szCs w:val="28"/>
                <w:lang w:eastAsia="ru-RU"/>
              </w:rPr>
              <w:t>Создание проблемных ситуаций</w:t>
            </w:r>
          </w:p>
          <w:p w14:paraId="26C5E5AA" w14:textId="0116D8FA"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Задание. Как вы полагаете, верно ли выполнено сравнение? 24, 325&lt;24, 4</w:t>
            </w:r>
            <w:r w:rsidR="00D04B60">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(Дети как правило отвечают, что неверно). </w:t>
            </w:r>
          </w:p>
          <w:p w14:paraId="11086607"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Сравнение выполнено верно. Как же могло получиться, что число, состоящее из большего числа разрядов, меньше числа, состоящего из меньшего числа разрядов? </w:t>
            </w:r>
          </w:p>
          <w:p w14:paraId="0A3EE806" w14:textId="77777777" w:rsidR="00D96B9A" w:rsidRPr="00D04B60" w:rsidRDefault="00D96B9A" w:rsidP="00D96B9A">
            <w:pPr>
              <w:ind w:firstLine="739"/>
              <w:jc w:val="both"/>
              <w:rPr>
                <w:rFonts w:ascii="Times New Roman" w:eastAsia="Times New Roman" w:hAnsi="Times New Roman" w:cs="Times New Roman"/>
                <w:sz w:val="28"/>
                <w:szCs w:val="28"/>
                <w:lang w:eastAsia="ru-RU"/>
              </w:rPr>
            </w:pPr>
            <w:r w:rsidRPr="00D04B60">
              <w:rPr>
                <w:rFonts w:ascii="Times New Roman" w:eastAsia="Times New Roman" w:hAnsi="Times New Roman" w:cs="Times New Roman"/>
                <w:sz w:val="28"/>
                <w:szCs w:val="28"/>
                <w:lang w:eastAsia="ru-RU"/>
              </w:rPr>
              <w:t xml:space="preserve">Проблемная задача №1. </w:t>
            </w:r>
          </w:p>
          <w:p w14:paraId="2A57DA9D"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Длина аквариума 80 см, ширина 45 см, а высота 55 см. Сколько воды надо влить в этот аквариум, чтобы уровень воды был ниже верхнего края аквариума на 10 см? </w:t>
            </w:r>
          </w:p>
          <w:p w14:paraId="076A87DD"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Проблема: не знают понятие объема и формулу для нахождения объема параллелепипеда. </w:t>
            </w:r>
          </w:p>
          <w:p w14:paraId="1CEAE00F"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Учащиеся выбирают необходимую им информацию, используя текст учебника. Обсуждают решение задачи, делают вывод, записывают формулу в тетради. </w:t>
            </w:r>
          </w:p>
          <w:p w14:paraId="79A270D1" w14:textId="77777777" w:rsidR="00D96B9A" w:rsidRPr="00D04B60" w:rsidRDefault="00D96B9A" w:rsidP="00D96B9A">
            <w:pPr>
              <w:ind w:firstLine="739"/>
              <w:jc w:val="both"/>
              <w:rPr>
                <w:rFonts w:ascii="Times New Roman" w:eastAsia="Times New Roman" w:hAnsi="Times New Roman" w:cs="Times New Roman"/>
                <w:sz w:val="28"/>
                <w:szCs w:val="28"/>
                <w:lang w:eastAsia="ru-RU"/>
              </w:rPr>
            </w:pPr>
            <w:r w:rsidRPr="00D04B60">
              <w:rPr>
                <w:rFonts w:ascii="Times New Roman" w:eastAsia="Times New Roman" w:hAnsi="Times New Roman" w:cs="Times New Roman"/>
                <w:sz w:val="28"/>
                <w:szCs w:val="28"/>
                <w:lang w:eastAsia="ru-RU"/>
              </w:rPr>
              <w:t xml:space="preserve">Проблемная задача №2. </w:t>
            </w:r>
          </w:p>
          <w:p w14:paraId="67CF0C2B" w14:textId="5ED6703D"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Длина плавательного бассейна 200 м, а ширина 50 м. В бассейн налили 2</w:t>
            </w:r>
            <w:r w:rsidR="00D04B60">
              <w:rPr>
                <w:rFonts w:ascii="Times New Roman" w:eastAsia="Times New Roman" w:hAnsi="Times New Roman" w:cs="Times New Roman"/>
                <w:sz w:val="28"/>
                <w:szCs w:val="28"/>
                <w:lang w:eastAsia="ru-RU"/>
              </w:rPr>
              <w:t> </w:t>
            </w:r>
            <w:r w:rsidRPr="00D96B9A">
              <w:rPr>
                <w:rFonts w:ascii="Times New Roman" w:eastAsia="Times New Roman" w:hAnsi="Times New Roman" w:cs="Times New Roman"/>
                <w:sz w:val="28"/>
                <w:szCs w:val="28"/>
                <w:lang w:eastAsia="ru-RU"/>
              </w:rPr>
              <w:t>000</w:t>
            </w:r>
            <w:r w:rsidR="00D04B60">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000 л воды. Можно ли плыть в этом бассейне? </w:t>
            </w:r>
          </w:p>
          <w:p w14:paraId="0D12AC69" w14:textId="5252392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Проблема: несоответствие единиц измерения. </w:t>
            </w:r>
          </w:p>
          <w:p w14:paraId="206CE301"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Учащиеся ищут пути решения задачи, используя повествование учителя о единицах измерения объемов. </w:t>
            </w:r>
          </w:p>
          <w:p w14:paraId="0C4D734F" w14:textId="77777777" w:rsidR="00D96B9A" w:rsidRPr="00D04B60" w:rsidRDefault="00D96B9A" w:rsidP="00D96B9A">
            <w:pPr>
              <w:ind w:firstLine="739"/>
              <w:jc w:val="both"/>
              <w:rPr>
                <w:rFonts w:ascii="Times New Roman" w:eastAsia="Times New Roman" w:hAnsi="Times New Roman" w:cs="Times New Roman"/>
                <w:sz w:val="28"/>
                <w:szCs w:val="28"/>
                <w:lang w:eastAsia="ru-RU"/>
              </w:rPr>
            </w:pPr>
            <w:r w:rsidRPr="00D04B60">
              <w:rPr>
                <w:rFonts w:ascii="Times New Roman" w:eastAsia="Times New Roman" w:hAnsi="Times New Roman" w:cs="Times New Roman"/>
                <w:sz w:val="28"/>
                <w:szCs w:val="28"/>
                <w:lang w:eastAsia="ru-RU"/>
              </w:rPr>
              <w:t xml:space="preserve">Проблемная задача №3. </w:t>
            </w:r>
          </w:p>
          <w:p w14:paraId="124D5E4A" w14:textId="2C2CEB79"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Все грани куба покрасили красной краской и распилили его на n</w:t>
            </w:r>
            <w:r w:rsidRPr="00D96B9A">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w:t>
            </w:r>
            <w:r w:rsidRPr="00D96B9A">
              <w:rPr>
                <w:rFonts w:ascii="Times New Roman" w:eastAsia="Times New Roman" w:hAnsi="Times New Roman" w:cs="Times New Roman"/>
                <w:sz w:val="28"/>
                <w:szCs w:val="28"/>
                <w:lang w:eastAsia="ru-RU"/>
              </w:rPr>
              <w:t xml:space="preserve">маленьких одинаковых кубиков. Выведите формулу для нахождения количества кубиков, не имеющих ни одной окрашенной грани. </w:t>
            </w:r>
          </w:p>
          <w:p w14:paraId="3D270663" w14:textId="7777777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t xml:space="preserve">Для решения учащиеся используют окрашенную модель куба и по ней устанавливают связь между объемом и количеством маленьких кубиков. </w:t>
            </w:r>
          </w:p>
          <w:p w14:paraId="0F2D5E03" w14:textId="6D0456B7" w:rsidR="00D96B9A" w:rsidRPr="00D96B9A" w:rsidRDefault="00D96B9A" w:rsidP="00D96B9A">
            <w:pPr>
              <w:ind w:firstLine="739"/>
              <w:jc w:val="both"/>
              <w:rPr>
                <w:rFonts w:ascii="Times New Roman" w:eastAsia="Times New Roman" w:hAnsi="Times New Roman" w:cs="Times New Roman"/>
                <w:sz w:val="28"/>
                <w:szCs w:val="28"/>
                <w:lang w:eastAsia="ru-RU"/>
              </w:rPr>
            </w:pPr>
            <w:r w:rsidRPr="00D96B9A">
              <w:rPr>
                <w:rFonts w:ascii="Times New Roman" w:eastAsia="Times New Roman" w:hAnsi="Times New Roman" w:cs="Times New Roman"/>
                <w:sz w:val="28"/>
                <w:szCs w:val="28"/>
                <w:lang w:eastAsia="ru-RU"/>
              </w:rPr>
              <w:lastRenderedPageBreak/>
              <w:t xml:space="preserve">Применение технологии проблемного обучения требует от учителя значительных затрат времени при подготовке уроков, т. к. сформулировать проблемный вопрос достаточно сложно, важно продумывать каждое задание и каждое слово, чтобы они вызвали затруднение у учащихся и в то же время не отбили желания это затруднение преодолеть. Достаточно много времени тратится и на уроке на разрешение той или иной проблемы, но это время более ценно по сравнению с тем, которое тратилось бы на подачу готовых знаний. </w:t>
            </w:r>
          </w:p>
        </w:tc>
      </w:tr>
    </w:tbl>
    <w:p w14:paraId="5D96F4E4" w14:textId="77777777" w:rsidR="00D96B9A" w:rsidRDefault="00D96B9A" w:rsidP="0020321C">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431057" w14:paraId="6BF661E9" w14:textId="77777777" w:rsidTr="006D160C">
        <w:tc>
          <w:tcPr>
            <w:tcW w:w="8494" w:type="dxa"/>
          </w:tcPr>
          <w:p w14:paraId="4313DC47" w14:textId="6DD041C9" w:rsidR="00431057" w:rsidRPr="00DD1169" w:rsidRDefault="00DD1169" w:rsidP="00C4193D">
            <w:pPr>
              <w:spacing w:after="0" w:line="240" w:lineRule="auto"/>
              <w:contextualSpacing/>
              <w:jc w:val="center"/>
              <w:rPr>
                <w:rFonts w:ascii="Times New Roman" w:hAnsi="Times New Roman" w:cs="Times New Roman"/>
                <w:b/>
                <w:sz w:val="28"/>
                <w:szCs w:val="28"/>
              </w:rPr>
            </w:pPr>
            <w:r w:rsidRPr="00DD1169">
              <w:rPr>
                <w:rFonts w:ascii="Times New Roman" w:eastAsia="Times New Roman" w:hAnsi="Times New Roman" w:cs="Times New Roman"/>
                <w:b/>
                <w:color w:val="000000"/>
                <w:sz w:val="28"/>
                <w:szCs w:val="28"/>
                <w:lang w:eastAsia="ru-RU"/>
              </w:rPr>
              <w:t xml:space="preserve">ДОШКОЛЬНОЕ </w:t>
            </w:r>
            <w:r w:rsidR="005E7326">
              <w:rPr>
                <w:rFonts w:ascii="Times New Roman" w:eastAsia="Times New Roman" w:hAnsi="Times New Roman" w:cs="Times New Roman"/>
                <w:b/>
                <w:color w:val="000000"/>
                <w:sz w:val="28"/>
                <w:szCs w:val="28"/>
                <w:lang w:eastAsia="ru-RU"/>
              </w:rPr>
              <w:t xml:space="preserve">И ДОПОЛНИТЕЛЬНОЕ </w:t>
            </w:r>
            <w:r w:rsidRPr="00DD1169">
              <w:rPr>
                <w:rFonts w:ascii="Times New Roman" w:eastAsia="Times New Roman" w:hAnsi="Times New Roman" w:cs="Times New Roman"/>
                <w:b/>
                <w:color w:val="000000"/>
                <w:sz w:val="28"/>
                <w:szCs w:val="28"/>
                <w:lang w:eastAsia="ru-RU"/>
              </w:rPr>
              <w:t>ОБРАЗОВАНИЕ</w:t>
            </w:r>
          </w:p>
        </w:tc>
      </w:tr>
    </w:tbl>
    <w:p w14:paraId="10EED1F4" w14:textId="1E66657B" w:rsidR="00A1069F" w:rsidRDefault="00A1069F" w:rsidP="008D5B6B">
      <w:pPr>
        <w:spacing w:after="0" w:line="240" w:lineRule="auto"/>
        <w:ind w:firstLine="709"/>
        <w:contextualSpacing/>
        <w:jc w:val="both"/>
        <w:rPr>
          <w:rFonts w:ascii="Times New Roman" w:hAnsi="Times New Roman" w:cs="Times New Roman"/>
          <w:sz w:val="28"/>
          <w:szCs w:val="28"/>
        </w:rPr>
      </w:pPr>
    </w:p>
    <w:tbl>
      <w:tblPr>
        <w:tblStyle w:val="a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A36912" w14:paraId="120491A7" w14:textId="77777777" w:rsidTr="0020321C">
        <w:tc>
          <w:tcPr>
            <w:tcW w:w="8720" w:type="dxa"/>
          </w:tcPr>
          <w:p w14:paraId="7A2194DB" w14:textId="38C56189" w:rsidR="002425A4" w:rsidRDefault="00A36912" w:rsidP="008D5B6B">
            <w:pPr>
              <w:ind w:firstLine="708"/>
              <w:contextualSpacing/>
              <w:jc w:val="right"/>
              <w:rPr>
                <w:rFonts w:ascii="Times New Roman" w:hAnsi="Times New Roman" w:cs="Times New Roman"/>
                <w:i/>
                <w:sz w:val="28"/>
                <w:szCs w:val="28"/>
              </w:rPr>
            </w:pPr>
            <w:r>
              <w:rPr>
                <w:rFonts w:ascii="Times New Roman" w:hAnsi="Times New Roman" w:cs="Times New Roman"/>
                <w:i/>
                <w:sz w:val="28"/>
                <w:szCs w:val="28"/>
              </w:rPr>
              <w:t>Воспитатель МКДОУ д</w:t>
            </w:r>
            <w:r w:rsidRPr="00306559">
              <w:rPr>
                <w:rFonts w:ascii="Times New Roman" w:hAnsi="Times New Roman" w:cs="Times New Roman"/>
                <w:i/>
                <w:sz w:val="28"/>
                <w:szCs w:val="28"/>
              </w:rPr>
              <w:t>/с №</w:t>
            </w:r>
            <w:r w:rsidR="00F74B89">
              <w:rPr>
                <w:rFonts w:ascii="Times New Roman" w:hAnsi="Times New Roman" w:cs="Times New Roman"/>
                <w:i/>
                <w:sz w:val="28"/>
                <w:szCs w:val="28"/>
              </w:rPr>
              <w:t>6</w:t>
            </w:r>
          </w:p>
          <w:p w14:paraId="19B6B9DA" w14:textId="42485EEA" w:rsidR="00A36912" w:rsidRPr="0020321C" w:rsidRDefault="00F74B89" w:rsidP="008D5B6B">
            <w:pPr>
              <w:ind w:firstLine="708"/>
              <w:contextualSpacing/>
              <w:jc w:val="right"/>
              <w:rPr>
                <w:rFonts w:ascii="Times New Roman" w:hAnsi="Times New Roman" w:cs="Times New Roman"/>
                <w:i/>
                <w:iCs/>
                <w:sz w:val="28"/>
                <w:szCs w:val="28"/>
              </w:rPr>
            </w:pPr>
            <w:r w:rsidRPr="00F74B89">
              <w:rPr>
                <w:rFonts w:ascii="Times New Roman" w:hAnsi="Times New Roman" w:cs="Times New Roman"/>
                <w:i/>
                <w:iCs/>
                <w:color w:val="00000A"/>
                <w:sz w:val="28"/>
                <w:szCs w:val="28"/>
              </w:rPr>
              <w:t>Подоляка Наталья Владимировна</w:t>
            </w:r>
          </w:p>
        </w:tc>
      </w:tr>
    </w:tbl>
    <w:p w14:paraId="594FEEBB" w14:textId="5A70412A" w:rsidR="00A36912" w:rsidRDefault="00A36912"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36912" w14:paraId="492186EF" w14:textId="77777777" w:rsidTr="00D96B9A">
        <w:tc>
          <w:tcPr>
            <w:tcW w:w="8494" w:type="dxa"/>
          </w:tcPr>
          <w:p w14:paraId="161961DF" w14:textId="15C98703" w:rsidR="00F74B89" w:rsidRPr="00F74B89" w:rsidRDefault="0020321C" w:rsidP="00F74B89">
            <w:pPr>
              <w:spacing w:after="198"/>
              <w:contextualSpacing/>
              <w:jc w:val="center"/>
              <w:rPr>
                <w:b/>
                <w:bCs/>
                <w:color w:val="00000A"/>
              </w:rPr>
            </w:pPr>
            <w:r w:rsidRPr="00F74B89">
              <w:rPr>
                <w:rFonts w:ascii="Times New Roman" w:hAnsi="Times New Roman" w:cs="Times New Roman"/>
                <w:b/>
                <w:bCs/>
                <w:color w:val="00000A"/>
                <w:sz w:val="28"/>
                <w:szCs w:val="28"/>
              </w:rPr>
              <w:t>РОЛЬ КНИГИ В ЖИЗНИ ДОШКОЛЬНИКА</w:t>
            </w:r>
          </w:p>
          <w:p w14:paraId="4B03A361" w14:textId="3F19CF75" w:rsidR="00F74B89" w:rsidRPr="00F74B89" w:rsidRDefault="00F74B89" w:rsidP="00F74B89">
            <w:pPr>
              <w:spacing w:after="198"/>
              <w:contextualSpacing/>
              <w:jc w:val="both"/>
              <w:rPr>
                <w:color w:val="00000A"/>
              </w:rPr>
            </w:pPr>
          </w:p>
          <w:p w14:paraId="6271A91D" w14:textId="77777777" w:rsidR="004D1357" w:rsidRDefault="00F74B89" w:rsidP="0020321C">
            <w:pPr>
              <w:spacing w:after="198"/>
              <w:ind w:firstLine="735"/>
              <w:contextualSpacing/>
              <w:jc w:val="both"/>
              <w:rPr>
                <w:rFonts w:ascii="Times New Roman" w:hAnsi="Times New Roman" w:cs="Times New Roman"/>
                <w:color w:val="00000A"/>
                <w:sz w:val="28"/>
                <w:szCs w:val="28"/>
              </w:rPr>
            </w:pPr>
            <w:r w:rsidRPr="00F74B89">
              <w:rPr>
                <w:rFonts w:ascii="Times New Roman" w:hAnsi="Times New Roman" w:cs="Times New Roman"/>
                <w:color w:val="00000A"/>
                <w:sz w:val="28"/>
                <w:szCs w:val="28"/>
              </w:rPr>
              <w:t xml:space="preserve">Трудно переоценить значение книг для дошкольников. Бывает так, что книги, прочитанные ещё в детстве, определяют нравственные ценности человека на всю его жизнь. С детства во время чтения ребёнок развивает своё мышление, воображение, память, знакомится с окружающим миром, учится думать и анализировать, постигает нравственные </w:t>
            </w:r>
            <w:r w:rsidR="0020321C">
              <w:rPr>
                <w:rFonts w:ascii="Times New Roman" w:hAnsi="Times New Roman" w:cs="Times New Roman"/>
                <w:color w:val="00000A"/>
                <w:sz w:val="28"/>
                <w:szCs w:val="28"/>
              </w:rPr>
              <w:t>основы</w:t>
            </w:r>
            <w:r w:rsidRPr="00F74B89">
              <w:rPr>
                <w:rFonts w:ascii="Times New Roman" w:hAnsi="Times New Roman" w:cs="Times New Roman"/>
                <w:color w:val="00000A"/>
                <w:sz w:val="28"/>
                <w:szCs w:val="28"/>
              </w:rPr>
              <w:t xml:space="preserve">. Чтение помогает увеличить словарный запас и способствует развитию речи дошкольников. Книги рассказывают малышам о добре и зле, учат различать, что такое хорошо, а что такое плохо. Они играют огромную роль в формировании характера и воспитании ребёнка. </w:t>
            </w:r>
          </w:p>
          <w:p w14:paraId="659FAC22" w14:textId="61EF2907" w:rsidR="00F74B89" w:rsidRPr="00F74B89" w:rsidRDefault="004D1357" w:rsidP="0020321C">
            <w:pPr>
              <w:spacing w:after="198"/>
              <w:ind w:firstLine="735"/>
              <w:contextualSpacing/>
              <w:jc w:val="both"/>
              <w:rPr>
                <w:color w:val="00000A"/>
              </w:rPr>
            </w:pPr>
            <w:r>
              <w:rPr>
                <w:rFonts w:ascii="Times New Roman" w:hAnsi="Times New Roman" w:cs="Times New Roman"/>
                <w:color w:val="00000A"/>
                <w:sz w:val="28"/>
                <w:szCs w:val="28"/>
              </w:rPr>
              <w:t>Н</w:t>
            </w:r>
            <w:r w:rsidRPr="00F74B89">
              <w:rPr>
                <w:rFonts w:ascii="Times New Roman" w:hAnsi="Times New Roman" w:cs="Times New Roman"/>
                <w:color w:val="00000A"/>
                <w:sz w:val="28"/>
                <w:szCs w:val="28"/>
              </w:rPr>
              <w:t xml:space="preserve">аблюдения показывают, </w:t>
            </w:r>
            <w:r w:rsidR="00F74B89" w:rsidRPr="00F74B89">
              <w:rPr>
                <w:rFonts w:ascii="Times New Roman" w:hAnsi="Times New Roman" w:cs="Times New Roman"/>
                <w:color w:val="00000A"/>
                <w:sz w:val="28"/>
                <w:szCs w:val="28"/>
              </w:rPr>
              <w:t>что</w:t>
            </w:r>
            <w:r>
              <w:rPr>
                <w:rFonts w:ascii="Times New Roman" w:hAnsi="Times New Roman" w:cs="Times New Roman"/>
                <w:color w:val="00000A"/>
                <w:sz w:val="28"/>
                <w:szCs w:val="28"/>
              </w:rPr>
              <w:t>,</w:t>
            </w:r>
            <w:r w:rsidR="00F74B89" w:rsidRPr="00F74B89">
              <w:rPr>
                <w:rFonts w:ascii="Times New Roman" w:hAnsi="Times New Roman" w:cs="Times New Roman"/>
                <w:color w:val="00000A"/>
                <w:sz w:val="28"/>
                <w:szCs w:val="28"/>
              </w:rPr>
              <w:t xml:space="preserve"> </w:t>
            </w:r>
            <w:r>
              <w:rPr>
                <w:rFonts w:ascii="Times New Roman" w:hAnsi="Times New Roman" w:cs="Times New Roman"/>
                <w:color w:val="00000A"/>
                <w:sz w:val="28"/>
                <w:szCs w:val="28"/>
              </w:rPr>
              <w:t>к</w:t>
            </w:r>
            <w:r w:rsidRPr="00F74B89">
              <w:rPr>
                <w:rFonts w:ascii="Times New Roman" w:hAnsi="Times New Roman" w:cs="Times New Roman"/>
                <w:color w:val="00000A"/>
                <w:sz w:val="28"/>
                <w:szCs w:val="28"/>
              </w:rPr>
              <w:t xml:space="preserve"> сожалению, </w:t>
            </w:r>
            <w:r w:rsidR="00F74B89" w:rsidRPr="00F74B89">
              <w:rPr>
                <w:rFonts w:ascii="Times New Roman" w:hAnsi="Times New Roman" w:cs="Times New Roman"/>
                <w:color w:val="00000A"/>
                <w:sz w:val="28"/>
                <w:szCs w:val="28"/>
              </w:rPr>
              <w:t>родители редко читают детям книги и ещё реже беседуют о прочитанном. Современный мир захлестнул интернет и телевидение. Многие родители ограничиваются просмотром мультфильмов, забывая о важности книг. Поэтому так необходимо донести до молодых родителей важную догму: книги – мощное средство образования и обучения детей. А поэтому привычку к чтению у малышей надо развивать с самого раннего детства.</w:t>
            </w:r>
          </w:p>
          <w:p w14:paraId="399B83C5" w14:textId="444D2246" w:rsidR="00F74B89" w:rsidRPr="00F74B89" w:rsidRDefault="00F74B89" w:rsidP="004D1357">
            <w:pPr>
              <w:spacing w:after="198"/>
              <w:ind w:firstLine="735"/>
              <w:contextualSpacing/>
              <w:jc w:val="both"/>
              <w:rPr>
                <w:color w:val="00000A"/>
              </w:rPr>
            </w:pPr>
            <w:r w:rsidRPr="00F74B89">
              <w:rPr>
                <w:rFonts w:ascii="Times New Roman" w:hAnsi="Times New Roman" w:cs="Times New Roman"/>
                <w:color w:val="00000A"/>
                <w:sz w:val="28"/>
                <w:szCs w:val="28"/>
              </w:rPr>
              <w:t xml:space="preserve">Много думая о данной проблеме, я искала пути её решения. Как приобщить прежде всего родителей к чтению книг совместно с детьми? Как достучаться до их сознания, что </w:t>
            </w:r>
            <w:r w:rsidR="004D1357" w:rsidRPr="00F74B89">
              <w:rPr>
                <w:rFonts w:ascii="Times New Roman" w:hAnsi="Times New Roman" w:cs="Times New Roman"/>
                <w:color w:val="00000A"/>
                <w:sz w:val="28"/>
                <w:szCs w:val="28"/>
              </w:rPr>
              <w:t>ребенок</w:t>
            </w:r>
            <w:r w:rsidR="004D1357">
              <w:rPr>
                <w:rFonts w:ascii="Times New Roman" w:hAnsi="Times New Roman" w:cs="Times New Roman"/>
                <w:color w:val="00000A"/>
                <w:sz w:val="28"/>
                <w:szCs w:val="28"/>
              </w:rPr>
              <w:t>,</w:t>
            </w:r>
            <w:r w:rsidR="004D1357" w:rsidRPr="00F74B89">
              <w:rPr>
                <w:rFonts w:ascii="Times New Roman" w:hAnsi="Times New Roman" w:cs="Times New Roman"/>
                <w:color w:val="00000A"/>
                <w:sz w:val="28"/>
                <w:szCs w:val="28"/>
              </w:rPr>
              <w:t xml:space="preserve"> </w:t>
            </w:r>
            <w:r w:rsidRPr="00F74B89">
              <w:rPr>
                <w:rFonts w:ascii="Times New Roman" w:hAnsi="Times New Roman" w:cs="Times New Roman"/>
                <w:color w:val="00000A"/>
                <w:sz w:val="28"/>
                <w:szCs w:val="28"/>
              </w:rPr>
              <w:t>любящий книги</w:t>
            </w:r>
            <w:r w:rsidR="004D1357">
              <w:rPr>
                <w:rFonts w:ascii="Times New Roman" w:hAnsi="Times New Roman" w:cs="Times New Roman"/>
                <w:color w:val="00000A"/>
                <w:sz w:val="28"/>
                <w:szCs w:val="28"/>
              </w:rPr>
              <w:t>,</w:t>
            </w:r>
            <w:r w:rsidRPr="00F74B89">
              <w:rPr>
                <w:rFonts w:ascii="Times New Roman" w:hAnsi="Times New Roman" w:cs="Times New Roman"/>
                <w:color w:val="00000A"/>
                <w:sz w:val="28"/>
                <w:szCs w:val="28"/>
              </w:rPr>
              <w:t xml:space="preserve"> — это успешный человек в будущем? Начала с малого, с анкетирования. На родительском собрании раздала анкеты «Роль книги в жизни людей». Много анкет вернулось пустыми, с прочерками, с ответами, что элементарно не хватает времени на чтение. Для того чтобы возродить интерес родителей к чтению, я предложила им игру «Письмо из моего детства». Мамам и папам предстояло написать письмо в детский сад, в котором они рассказывали о своей любимой сказке. Письмо сопровождалось красочн</w:t>
            </w:r>
            <w:r w:rsidR="004D1357">
              <w:rPr>
                <w:rFonts w:ascii="Times New Roman" w:hAnsi="Times New Roman" w:cs="Times New Roman"/>
                <w:color w:val="00000A"/>
                <w:sz w:val="28"/>
                <w:szCs w:val="28"/>
              </w:rPr>
              <w:t>ой</w:t>
            </w:r>
            <w:r w:rsidRPr="00F74B89">
              <w:rPr>
                <w:rFonts w:ascii="Times New Roman" w:hAnsi="Times New Roman" w:cs="Times New Roman"/>
                <w:color w:val="00000A"/>
                <w:sz w:val="28"/>
                <w:szCs w:val="28"/>
              </w:rPr>
              <w:t xml:space="preserve"> иллюстрацией. К </w:t>
            </w:r>
            <w:r w:rsidRPr="00F74B89">
              <w:rPr>
                <w:rFonts w:ascii="Times New Roman" w:hAnsi="Times New Roman" w:cs="Times New Roman"/>
                <w:color w:val="00000A"/>
                <w:sz w:val="28"/>
                <w:szCs w:val="28"/>
              </w:rPr>
              <w:lastRenderedPageBreak/>
              <w:t xml:space="preserve">счастью, многие родители активно включились в игру, «прислали» красочные иллюстрированные письма. </w:t>
            </w:r>
          </w:p>
          <w:p w14:paraId="1E1AFA3B" w14:textId="081F674B" w:rsidR="00F74B89" w:rsidRPr="00F74B89" w:rsidRDefault="00F74B89" w:rsidP="0020321C">
            <w:pPr>
              <w:spacing w:after="198"/>
              <w:ind w:firstLine="735"/>
              <w:contextualSpacing/>
              <w:jc w:val="both"/>
              <w:rPr>
                <w:color w:val="00000A"/>
              </w:rPr>
            </w:pPr>
            <w:r w:rsidRPr="00F74B89">
              <w:rPr>
                <w:rFonts w:ascii="Times New Roman" w:hAnsi="Times New Roman" w:cs="Times New Roman"/>
                <w:color w:val="00000A"/>
                <w:sz w:val="28"/>
                <w:szCs w:val="28"/>
              </w:rPr>
              <w:t xml:space="preserve">С каким интересом дети знакомились с работами родителей! Им очень хотелось прочитать те сказки, о которых рассказывали родители Мы с ребятами рассматривали иллюстрации, слушали </w:t>
            </w:r>
            <w:proofErr w:type="spellStart"/>
            <w:r w:rsidRPr="00F74B89">
              <w:rPr>
                <w:rFonts w:ascii="Times New Roman" w:hAnsi="Times New Roman" w:cs="Times New Roman"/>
                <w:color w:val="00000A"/>
                <w:sz w:val="28"/>
                <w:szCs w:val="28"/>
              </w:rPr>
              <w:t>аудиосказки</w:t>
            </w:r>
            <w:proofErr w:type="spellEnd"/>
            <w:r w:rsidRPr="00F74B89">
              <w:rPr>
                <w:rFonts w:ascii="Times New Roman" w:hAnsi="Times New Roman" w:cs="Times New Roman"/>
                <w:color w:val="00000A"/>
                <w:sz w:val="28"/>
                <w:szCs w:val="28"/>
              </w:rPr>
              <w:t xml:space="preserve">, разыгрывали театрализованные представления с куклами, лепили и рисовали сказочных героев, организовывали выставки, слушали музыку к сказкам. В группе подготовили атрибуты к сюжетно-ролевой игре «Библиотека». Были подобраны книги для игры в библиотеку, изготовлены формуляры к книгам и читательские билеты, собраны необходимые материалы для ремонта книг. Почетными посетителями библиотеки были и родители. «Библиотека» </w:t>
            </w:r>
            <w:proofErr w:type="gramStart"/>
            <w:r w:rsidRPr="00F74B89">
              <w:rPr>
                <w:rFonts w:ascii="Times New Roman" w:hAnsi="Times New Roman" w:cs="Times New Roman"/>
                <w:color w:val="00000A"/>
                <w:sz w:val="28"/>
                <w:szCs w:val="28"/>
              </w:rPr>
              <w:t>- это</w:t>
            </w:r>
            <w:proofErr w:type="gramEnd"/>
            <w:r w:rsidRPr="00F74B89">
              <w:rPr>
                <w:rFonts w:ascii="Times New Roman" w:hAnsi="Times New Roman" w:cs="Times New Roman"/>
                <w:color w:val="00000A"/>
                <w:sz w:val="28"/>
                <w:szCs w:val="28"/>
              </w:rPr>
              <w:t xml:space="preserve"> игра, которая способствует развитию интереса к чтению, учит детей бережно относиться к книгам, развивает социально-коммуникативные навыки.</w:t>
            </w:r>
          </w:p>
          <w:p w14:paraId="0BFE5EDC" w14:textId="5C617916" w:rsidR="00F74B89" w:rsidRPr="00F74B89" w:rsidRDefault="00F74B89" w:rsidP="0020321C">
            <w:pPr>
              <w:spacing w:after="198"/>
              <w:ind w:firstLine="735"/>
              <w:contextualSpacing/>
              <w:jc w:val="both"/>
              <w:rPr>
                <w:color w:val="00000A"/>
              </w:rPr>
            </w:pPr>
            <w:r w:rsidRPr="00F74B89">
              <w:rPr>
                <w:rFonts w:ascii="Times New Roman" w:hAnsi="Times New Roman" w:cs="Times New Roman"/>
                <w:color w:val="00000A"/>
                <w:sz w:val="28"/>
                <w:szCs w:val="28"/>
              </w:rPr>
              <w:t xml:space="preserve">Чтобы закрепить навыки </w:t>
            </w:r>
            <w:r w:rsidR="004D1357" w:rsidRPr="00F74B89">
              <w:rPr>
                <w:rFonts w:ascii="Times New Roman" w:hAnsi="Times New Roman" w:cs="Times New Roman"/>
                <w:color w:val="00000A"/>
                <w:sz w:val="28"/>
                <w:szCs w:val="28"/>
              </w:rPr>
              <w:t xml:space="preserve">постоянного общения с книгой </w:t>
            </w:r>
            <w:r w:rsidRPr="00F74B89">
              <w:rPr>
                <w:rFonts w:ascii="Times New Roman" w:hAnsi="Times New Roman" w:cs="Times New Roman"/>
                <w:color w:val="00000A"/>
                <w:sz w:val="28"/>
                <w:szCs w:val="28"/>
              </w:rPr>
              <w:t xml:space="preserve">как у родителей, так и у детей, я предложила родителям принять активное участие в конкурсе «Книжка-малышка собственными руками». И вновь родители проявили творческие способности, представив на конкурс очень интересные работы. Книжки-малышки пополнили фонд нашей библиотеки. Ребята могут посмотреть и прочитать книгу не только в детском саду, но и взять её домой для совместного чтения с родителями. </w:t>
            </w:r>
          </w:p>
          <w:p w14:paraId="3889E4F4" w14:textId="4EAADD57" w:rsidR="00F74B89" w:rsidRPr="00F74B89" w:rsidRDefault="00F74B89" w:rsidP="0020321C">
            <w:pPr>
              <w:spacing w:after="198"/>
              <w:ind w:firstLine="735"/>
              <w:contextualSpacing/>
              <w:jc w:val="both"/>
              <w:rPr>
                <w:color w:val="00000A"/>
              </w:rPr>
            </w:pPr>
            <w:r w:rsidRPr="00F74B89">
              <w:rPr>
                <w:rFonts w:ascii="Times New Roman" w:hAnsi="Times New Roman" w:cs="Times New Roman"/>
                <w:color w:val="00000A"/>
                <w:sz w:val="28"/>
                <w:szCs w:val="28"/>
              </w:rPr>
              <w:t>Последовательная работа в данном направлении подвела к мысли, что необходимо провести красивое, масштабное мероприятие, посвященн</w:t>
            </w:r>
            <w:r w:rsidR="007C7D58">
              <w:rPr>
                <w:rFonts w:ascii="Times New Roman" w:hAnsi="Times New Roman" w:cs="Times New Roman"/>
                <w:color w:val="00000A"/>
                <w:sz w:val="28"/>
                <w:szCs w:val="28"/>
              </w:rPr>
              <w:t>ое</w:t>
            </w:r>
            <w:r w:rsidRPr="00F74B89">
              <w:rPr>
                <w:rFonts w:ascii="Times New Roman" w:hAnsi="Times New Roman" w:cs="Times New Roman"/>
                <w:color w:val="00000A"/>
                <w:sz w:val="28"/>
                <w:szCs w:val="28"/>
              </w:rPr>
              <w:t xml:space="preserve"> Книге. Так родился сценарий мероприятия «В королевстве Книг», котор</w:t>
            </w:r>
            <w:r w:rsidR="007C7D58">
              <w:rPr>
                <w:rFonts w:ascii="Times New Roman" w:hAnsi="Times New Roman" w:cs="Times New Roman"/>
                <w:color w:val="00000A"/>
                <w:sz w:val="28"/>
                <w:szCs w:val="28"/>
              </w:rPr>
              <w:t>ое</w:t>
            </w:r>
            <w:r w:rsidRPr="00F74B89">
              <w:rPr>
                <w:rFonts w:ascii="Times New Roman" w:hAnsi="Times New Roman" w:cs="Times New Roman"/>
                <w:color w:val="00000A"/>
                <w:sz w:val="28"/>
                <w:szCs w:val="28"/>
              </w:rPr>
              <w:t xml:space="preserve"> длил</w:t>
            </w:r>
            <w:r w:rsidR="007C7D58">
              <w:rPr>
                <w:rFonts w:ascii="Times New Roman" w:hAnsi="Times New Roman" w:cs="Times New Roman"/>
                <w:color w:val="00000A"/>
                <w:sz w:val="28"/>
                <w:szCs w:val="28"/>
              </w:rPr>
              <w:t>ось</w:t>
            </w:r>
            <w:r w:rsidRPr="00F74B89">
              <w:rPr>
                <w:rFonts w:ascii="Times New Roman" w:hAnsi="Times New Roman" w:cs="Times New Roman"/>
                <w:color w:val="00000A"/>
                <w:sz w:val="28"/>
                <w:szCs w:val="28"/>
              </w:rPr>
              <w:t xml:space="preserve"> 5 дней (рабочая неделя). В работу подключил</w:t>
            </w:r>
            <w:r w:rsidR="00902987">
              <w:rPr>
                <w:rFonts w:ascii="Times New Roman" w:hAnsi="Times New Roman" w:cs="Times New Roman"/>
                <w:color w:val="00000A"/>
                <w:sz w:val="28"/>
                <w:szCs w:val="28"/>
              </w:rPr>
              <w:t>ись</w:t>
            </w:r>
            <w:r w:rsidRPr="00F74B89">
              <w:rPr>
                <w:rFonts w:ascii="Times New Roman" w:hAnsi="Times New Roman" w:cs="Times New Roman"/>
                <w:color w:val="00000A"/>
                <w:sz w:val="28"/>
                <w:szCs w:val="28"/>
              </w:rPr>
              <w:t xml:space="preserve"> все: и воспитател</w:t>
            </w:r>
            <w:r w:rsidR="00902987">
              <w:rPr>
                <w:rFonts w:ascii="Times New Roman" w:hAnsi="Times New Roman" w:cs="Times New Roman"/>
                <w:color w:val="00000A"/>
                <w:sz w:val="28"/>
                <w:szCs w:val="28"/>
              </w:rPr>
              <w:t>и</w:t>
            </w:r>
            <w:r w:rsidRPr="00F74B89">
              <w:rPr>
                <w:rFonts w:ascii="Times New Roman" w:hAnsi="Times New Roman" w:cs="Times New Roman"/>
                <w:color w:val="00000A"/>
                <w:sz w:val="28"/>
                <w:szCs w:val="28"/>
              </w:rPr>
              <w:t xml:space="preserve"> детского сада, и родител</w:t>
            </w:r>
            <w:r w:rsidR="00902987">
              <w:rPr>
                <w:rFonts w:ascii="Times New Roman" w:hAnsi="Times New Roman" w:cs="Times New Roman"/>
                <w:color w:val="00000A"/>
                <w:sz w:val="28"/>
                <w:szCs w:val="28"/>
              </w:rPr>
              <w:t>и</w:t>
            </w:r>
            <w:r w:rsidRPr="00F74B89">
              <w:rPr>
                <w:rFonts w:ascii="Times New Roman" w:hAnsi="Times New Roman" w:cs="Times New Roman"/>
                <w:color w:val="00000A"/>
                <w:sz w:val="28"/>
                <w:szCs w:val="28"/>
              </w:rPr>
              <w:t xml:space="preserve"> воспитанников, и дет</w:t>
            </w:r>
            <w:r w:rsidR="00902987">
              <w:rPr>
                <w:rFonts w:ascii="Times New Roman" w:hAnsi="Times New Roman" w:cs="Times New Roman"/>
                <w:color w:val="00000A"/>
                <w:sz w:val="28"/>
                <w:szCs w:val="28"/>
              </w:rPr>
              <w:t>и</w:t>
            </w:r>
            <w:r w:rsidRPr="00F74B89">
              <w:rPr>
                <w:rFonts w:ascii="Times New Roman" w:hAnsi="Times New Roman" w:cs="Times New Roman"/>
                <w:color w:val="00000A"/>
                <w:sz w:val="28"/>
                <w:szCs w:val="28"/>
              </w:rPr>
              <w:t>. Сценарий мероприятия включил в себя инсценирование самых интересных и поучительных эпизодов из сказок, детских рассказов, выразительное чтение стихотворений</w:t>
            </w:r>
            <w:r w:rsidR="00902987">
              <w:rPr>
                <w:rFonts w:ascii="Times New Roman" w:hAnsi="Times New Roman" w:cs="Times New Roman"/>
                <w:color w:val="00000A"/>
                <w:sz w:val="28"/>
                <w:szCs w:val="28"/>
              </w:rPr>
              <w:t>,</w:t>
            </w:r>
            <w:r w:rsidRPr="00F74B89">
              <w:rPr>
                <w:rFonts w:ascii="Times New Roman" w:hAnsi="Times New Roman" w:cs="Times New Roman"/>
                <w:color w:val="00000A"/>
                <w:sz w:val="28"/>
                <w:szCs w:val="28"/>
              </w:rPr>
              <w:t xml:space="preserve"> защита мини-проектов «Мой любимый литературный герой», «Любимая книга из домашней библиотеки»</w:t>
            </w:r>
            <w:r w:rsidR="00902987">
              <w:rPr>
                <w:rFonts w:ascii="Times New Roman" w:hAnsi="Times New Roman" w:cs="Times New Roman"/>
                <w:color w:val="00000A"/>
                <w:sz w:val="28"/>
                <w:szCs w:val="28"/>
              </w:rPr>
              <w:t>,</w:t>
            </w:r>
            <w:r w:rsidRPr="00F74B89">
              <w:rPr>
                <w:rFonts w:ascii="Times New Roman" w:hAnsi="Times New Roman" w:cs="Times New Roman"/>
                <w:color w:val="00000A"/>
                <w:sz w:val="28"/>
                <w:szCs w:val="28"/>
              </w:rPr>
              <w:t xml:space="preserve"> конкурс на лучшую иллюстрацию. Чтобы праздник был красочным, веселым, взрослые подготовили необходимый реквизит: смастерили декорации, сшили костюмы, подготовили призы. Неделя, посвященная книге, прошла интересно, эффективно.</w:t>
            </w:r>
          </w:p>
          <w:p w14:paraId="1D2145FA" w14:textId="5CEF4253" w:rsidR="00F74B89" w:rsidRPr="00F74B89" w:rsidRDefault="00F74B89" w:rsidP="0020321C">
            <w:pPr>
              <w:spacing w:after="198"/>
              <w:ind w:firstLine="735"/>
              <w:contextualSpacing/>
              <w:jc w:val="both"/>
              <w:rPr>
                <w:color w:val="00000A"/>
              </w:rPr>
            </w:pPr>
            <w:r w:rsidRPr="00F74B89">
              <w:rPr>
                <w:rFonts w:ascii="Times New Roman" w:hAnsi="Times New Roman" w:cs="Times New Roman"/>
                <w:color w:val="00000A"/>
                <w:sz w:val="28"/>
                <w:szCs w:val="28"/>
              </w:rPr>
              <w:t xml:space="preserve">В конце года на заключительном родительском собрании </w:t>
            </w:r>
            <w:r w:rsidR="00902987" w:rsidRPr="00F74B89">
              <w:rPr>
                <w:rFonts w:ascii="Times New Roman" w:hAnsi="Times New Roman" w:cs="Times New Roman"/>
                <w:color w:val="00000A"/>
                <w:sz w:val="28"/>
                <w:szCs w:val="28"/>
              </w:rPr>
              <w:t xml:space="preserve">вновь </w:t>
            </w:r>
            <w:r w:rsidRPr="00F74B89">
              <w:rPr>
                <w:rFonts w:ascii="Times New Roman" w:hAnsi="Times New Roman" w:cs="Times New Roman"/>
                <w:color w:val="00000A"/>
                <w:sz w:val="28"/>
                <w:szCs w:val="28"/>
              </w:rPr>
              <w:t>пров</w:t>
            </w:r>
            <w:r w:rsidR="00902987">
              <w:rPr>
                <w:rFonts w:ascii="Times New Roman" w:hAnsi="Times New Roman" w:cs="Times New Roman"/>
                <w:color w:val="00000A"/>
                <w:sz w:val="28"/>
                <w:szCs w:val="28"/>
              </w:rPr>
              <w:t xml:space="preserve">одится </w:t>
            </w:r>
            <w:r w:rsidRPr="00F74B89">
              <w:rPr>
                <w:rFonts w:ascii="Times New Roman" w:hAnsi="Times New Roman" w:cs="Times New Roman"/>
                <w:color w:val="00000A"/>
                <w:sz w:val="28"/>
                <w:szCs w:val="28"/>
              </w:rPr>
              <w:t xml:space="preserve">анкетирование «Роль книги в жизни людей». Во-первых, анкеты заполнили все родители, во-вторых, многие родители убедились в пользе совместного времяпровождения с книгой. Они отметили, что дети стали более послушными, организованными, отзывчивыми, а их речь стала богаче, разнообразнее. </w:t>
            </w:r>
          </w:p>
          <w:p w14:paraId="155A6D58" w14:textId="74F883A7" w:rsidR="00A36912" w:rsidRPr="00F74B89" w:rsidRDefault="00F74B89" w:rsidP="0020321C">
            <w:pPr>
              <w:spacing w:after="198"/>
              <w:ind w:firstLine="735"/>
              <w:contextualSpacing/>
              <w:jc w:val="both"/>
              <w:rPr>
                <w:color w:val="00000A"/>
              </w:rPr>
            </w:pPr>
            <w:r w:rsidRPr="00F74B89">
              <w:rPr>
                <w:rFonts w:ascii="Times New Roman" w:hAnsi="Times New Roman" w:cs="Times New Roman"/>
                <w:color w:val="00000A"/>
                <w:sz w:val="28"/>
                <w:szCs w:val="28"/>
              </w:rPr>
              <w:t xml:space="preserve">Бесспорно, семейное чтение дает живое эмоциональное общение и будет не только развивать ребёнка, но и способствовать укреплению семьи.  </w:t>
            </w:r>
          </w:p>
        </w:tc>
      </w:tr>
    </w:tbl>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20"/>
      </w:tblGrid>
      <w:tr w:rsidR="00431057" w14:paraId="61D07CD7" w14:textId="77777777" w:rsidTr="00C477B9">
        <w:tc>
          <w:tcPr>
            <w:tcW w:w="8720" w:type="dxa"/>
          </w:tcPr>
          <w:p w14:paraId="1AF997D9" w14:textId="77777777" w:rsidR="0068552A" w:rsidRDefault="000848DC" w:rsidP="00F26248">
            <w:pPr>
              <w:shd w:val="clear" w:color="auto" w:fill="FFFFFF"/>
              <w:spacing w:after="0" w:line="240" w:lineRule="auto"/>
              <w:ind w:firstLine="709"/>
              <w:contextualSpacing/>
              <w:jc w:val="right"/>
              <w:rPr>
                <w:rFonts w:ascii="Times New Roman" w:eastAsiaTheme="minorEastAsia" w:hAnsi="Times New Roman" w:cs="Times New Roman"/>
                <w:i/>
                <w:sz w:val="28"/>
                <w:szCs w:val="28"/>
                <w:lang w:eastAsia="ru-RU"/>
              </w:rPr>
            </w:pPr>
            <w:r w:rsidRPr="000848DC">
              <w:rPr>
                <w:rFonts w:ascii="Times New Roman" w:eastAsiaTheme="minorEastAsia" w:hAnsi="Times New Roman" w:cs="Times New Roman"/>
                <w:i/>
                <w:sz w:val="28"/>
                <w:szCs w:val="28"/>
                <w:lang w:eastAsia="ru-RU"/>
              </w:rPr>
              <w:lastRenderedPageBreak/>
              <w:t>Воспитатель МКДОУ детский сад №</w:t>
            </w:r>
            <w:r w:rsidR="0068552A">
              <w:rPr>
                <w:rFonts w:ascii="Times New Roman" w:eastAsiaTheme="minorEastAsia" w:hAnsi="Times New Roman" w:cs="Times New Roman"/>
                <w:i/>
                <w:sz w:val="28"/>
                <w:szCs w:val="28"/>
                <w:lang w:eastAsia="ru-RU"/>
              </w:rPr>
              <w:t>11</w:t>
            </w:r>
          </w:p>
          <w:p w14:paraId="495876C0" w14:textId="1FBB14A3" w:rsidR="00431057" w:rsidRPr="00F26248" w:rsidRDefault="00F26248" w:rsidP="00F26248">
            <w:pPr>
              <w:pStyle w:val="a4"/>
              <w:shd w:val="clear" w:color="auto" w:fill="FFFFFF"/>
              <w:spacing w:before="0" w:beforeAutospacing="0" w:after="0" w:afterAutospacing="0"/>
              <w:jc w:val="right"/>
              <w:rPr>
                <w:i/>
                <w:iCs/>
                <w:sz w:val="28"/>
                <w:szCs w:val="28"/>
              </w:rPr>
            </w:pPr>
            <w:proofErr w:type="spellStart"/>
            <w:r w:rsidRPr="00F26248">
              <w:rPr>
                <w:i/>
                <w:iCs/>
                <w:sz w:val="28"/>
                <w:szCs w:val="28"/>
              </w:rPr>
              <w:t>Браславец</w:t>
            </w:r>
            <w:proofErr w:type="spellEnd"/>
            <w:r w:rsidRPr="00F26248">
              <w:rPr>
                <w:i/>
                <w:iCs/>
                <w:sz w:val="28"/>
                <w:szCs w:val="28"/>
              </w:rPr>
              <w:t xml:space="preserve"> Антонина Григорьевна</w:t>
            </w:r>
          </w:p>
        </w:tc>
      </w:tr>
    </w:tbl>
    <w:p w14:paraId="16521CD3" w14:textId="10F52ACD" w:rsidR="00431057" w:rsidRDefault="00431057"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BD6AD7" w:rsidRPr="00AB6288" w14:paraId="5AFF2E69" w14:textId="77777777" w:rsidTr="0068552A">
        <w:tc>
          <w:tcPr>
            <w:tcW w:w="8720" w:type="dxa"/>
          </w:tcPr>
          <w:p w14:paraId="6FAA1D72" w14:textId="77777777" w:rsidR="00F26248" w:rsidRDefault="00F26248" w:rsidP="00F26248">
            <w:pPr>
              <w:spacing w:after="0" w:line="240" w:lineRule="auto"/>
              <w:ind w:firstLine="26"/>
              <w:contextualSpacing/>
              <w:jc w:val="center"/>
              <w:rPr>
                <w:rFonts w:ascii="Times New Roman" w:eastAsia="Times New Roman" w:hAnsi="Times New Roman" w:cs="Times New Roman"/>
                <w:b/>
                <w:bCs/>
                <w:kern w:val="36"/>
                <w:sz w:val="28"/>
                <w:szCs w:val="28"/>
                <w:lang w:eastAsia="ru-RU"/>
              </w:rPr>
            </w:pPr>
            <w:r w:rsidRPr="00646966">
              <w:rPr>
                <w:rFonts w:ascii="Times New Roman" w:eastAsia="Times New Roman" w:hAnsi="Times New Roman" w:cs="Times New Roman"/>
                <w:b/>
                <w:bCs/>
                <w:kern w:val="36"/>
                <w:sz w:val="28"/>
                <w:szCs w:val="28"/>
                <w:lang w:eastAsia="ru-RU"/>
              </w:rPr>
              <w:t xml:space="preserve">ИГРА В ШАХМАТЫ - УНИКАЛЬНЫЙ ИНСТРУМЕНТ </w:t>
            </w:r>
          </w:p>
          <w:p w14:paraId="4FFC69AB" w14:textId="77777777" w:rsidR="009D1FDD" w:rsidRDefault="00F26248" w:rsidP="00F26248">
            <w:pPr>
              <w:spacing w:after="0" w:line="240" w:lineRule="auto"/>
              <w:ind w:firstLine="26"/>
              <w:contextualSpacing/>
              <w:jc w:val="center"/>
              <w:rPr>
                <w:rFonts w:ascii="Times New Roman" w:eastAsia="Times New Roman" w:hAnsi="Times New Roman" w:cs="Times New Roman"/>
                <w:b/>
                <w:bCs/>
                <w:kern w:val="36"/>
                <w:sz w:val="28"/>
                <w:szCs w:val="28"/>
                <w:lang w:eastAsia="ru-RU"/>
              </w:rPr>
            </w:pPr>
            <w:r w:rsidRPr="00646966">
              <w:rPr>
                <w:rFonts w:ascii="Times New Roman" w:eastAsia="Times New Roman" w:hAnsi="Times New Roman" w:cs="Times New Roman"/>
                <w:b/>
                <w:bCs/>
                <w:kern w:val="36"/>
                <w:sz w:val="28"/>
                <w:szCs w:val="28"/>
                <w:lang w:eastAsia="ru-RU"/>
              </w:rPr>
              <w:t>РАЗВИТИЯ ИНТЕЛЛЕКТА У ДОШКОЛЬНИКОВ</w:t>
            </w:r>
          </w:p>
          <w:p w14:paraId="2E13FB2D" w14:textId="77777777" w:rsidR="00F26248" w:rsidRDefault="00F26248" w:rsidP="00F26248">
            <w:pPr>
              <w:spacing w:after="0" w:line="240" w:lineRule="auto"/>
              <w:ind w:firstLine="26"/>
              <w:contextualSpacing/>
              <w:jc w:val="center"/>
              <w:rPr>
                <w:rFonts w:ascii="Times New Roman" w:eastAsia="Times New Roman" w:hAnsi="Times New Roman" w:cs="Times New Roman"/>
                <w:b/>
                <w:bCs/>
                <w:kern w:val="36"/>
                <w:sz w:val="28"/>
                <w:szCs w:val="28"/>
                <w:lang w:eastAsia="ru-RU"/>
              </w:rPr>
            </w:pPr>
          </w:p>
          <w:p w14:paraId="0ED01786" w14:textId="77777777" w:rsidR="00F26248" w:rsidRDefault="00F26248" w:rsidP="00902987">
            <w:pPr>
              <w:spacing w:after="0" w:line="240" w:lineRule="auto"/>
              <w:ind w:left="2294" w:firstLine="567"/>
              <w:contextualSpacing/>
              <w:jc w:val="both"/>
              <w:rPr>
                <w:rFonts w:ascii="Times New Roman" w:eastAsia="Times New Roman" w:hAnsi="Times New Roman" w:cs="Times New Roman"/>
                <w:i/>
                <w:iCs/>
                <w:sz w:val="28"/>
                <w:szCs w:val="28"/>
                <w:lang w:eastAsia="ru-RU"/>
              </w:rPr>
            </w:pPr>
            <w:r w:rsidRPr="00740074">
              <w:rPr>
                <w:rFonts w:ascii="Times New Roman" w:eastAsia="Times New Roman" w:hAnsi="Times New Roman" w:cs="Times New Roman"/>
                <w:i/>
                <w:iCs/>
                <w:sz w:val="28"/>
                <w:szCs w:val="28"/>
                <w:lang w:eastAsia="ru-RU"/>
              </w:rPr>
              <w:t>Без шахмат нельзя представить полноценного воспитания умственных способностей и памяти. Игра в шахматы должна войти в жизнь начальной школы как один из элементов умственной культуры. Речь идёт именно о начальной школе, где интеллектуальное воспитание занимает особое место, требует специальных форм и методов работы</w:t>
            </w:r>
          </w:p>
          <w:p w14:paraId="366FE543" w14:textId="208178FE" w:rsidR="00F26248" w:rsidRDefault="00F26248" w:rsidP="00902987">
            <w:pPr>
              <w:shd w:val="clear" w:color="auto" w:fill="FFFFFF"/>
              <w:spacing w:after="0" w:line="240" w:lineRule="auto"/>
              <w:ind w:left="2294"/>
              <w:jc w:val="right"/>
              <w:rPr>
                <w:rFonts w:ascii="Times New Roman" w:eastAsia="Times New Roman" w:hAnsi="Times New Roman" w:cs="Times New Roman"/>
                <w:i/>
                <w:iCs/>
                <w:sz w:val="28"/>
                <w:szCs w:val="28"/>
                <w:lang w:eastAsia="ru-RU"/>
              </w:rPr>
            </w:pPr>
            <w:r w:rsidRPr="00F26248">
              <w:rPr>
                <w:rFonts w:ascii="Times New Roman" w:eastAsia="Times New Roman" w:hAnsi="Times New Roman" w:cs="Times New Roman"/>
                <w:i/>
                <w:iCs/>
                <w:sz w:val="28"/>
                <w:szCs w:val="28"/>
                <w:lang w:eastAsia="ru-RU"/>
              </w:rPr>
              <w:t>В.А. Сухомлинский</w:t>
            </w:r>
          </w:p>
          <w:p w14:paraId="7965B89D" w14:textId="47015F9E" w:rsidR="00F26248" w:rsidRDefault="00F26248" w:rsidP="00902987">
            <w:pPr>
              <w:shd w:val="clear" w:color="auto" w:fill="FFFFFF"/>
              <w:spacing w:after="0" w:line="240" w:lineRule="auto"/>
              <w:ind w:left="2294" w:firstLine="567"/>
              <w:jc w:val="both"/>
              <w:rPr>
                <w:rFonts w:ascii="Times New Roman" w:hAnsi="Times New Roman" w:cs="Times New Roman"/>
                <w:bCs/>
                <w:i/>
                <w:iCs/>
                <w:sz w:val="28"/>
                <w:szCs w:val="28"/>
                <w:shd w:val="clear" w:color="auto" w:fill="FFFFFF"/>
              </w:rPr>
            </w:pPr>
            <w:r w:rsidRPr="00F26248">
              <w:rPr>
                <w:rFonts w:ascii="Times New Roman" w:hAnsi="Times New Roman" w:cs="Times New Roman"/>
                <w:bCs/>
                <w:i/>
                <w:iCs/>
                <w:sz w:val="28"/>
                <w:szCs w:val="28"/>
                <w:shd w:val="clear" w:color="auto" w:fill="FFFFFF"/>
              </w:rPr>
              <w:t xml:space="preserve">Шахматы, как никакой другой вид спорта формируют силу духа и способность концентрироваться – причем не на короткой, как в большинстве спортивных дисциплин, а на очень длинной дистанции </w:t>
            </w:r>
          </w:p>
          <w:p w14:paraId="220B7633" w14:textId="0AB39E72" w:rsidR="00F26248" w:rsidRPr="00F26248" w:rsidRDefault="00F26248" w:rsidP="00902987">
            <w:pPr>
              <w:shd w:val="clear" w:color="auto" w:fill="FFFFFF"/>
              <w:spacing w:after="0" w:line="240" w:lineRule="auto"/>
              <w:ind w:left="2294" w:firstLine="567"/>
              <w:jc w:val="right"/>
              <w:rPr>
                <w:rFonts w:ascii="Times New Roman" w:eastAsia="Times New Roman" w:hAnsi="Times New Roman" w:cs="Times New Roman"/>
                <w:bCs/>
                <w:i/>
                <w:iCs/>
                <w:sz w:val="28"/>
                <w:szCs w:val="28"/>
                <w:lang w:eastAsia="ru-RU"/>
              </w:rPr>
            </w:pPr>
            <w:r w:rsidRPr="00F26248">
              <w:rPr>
                <w:rFonts w:ascii="Times New Roman" w:hAnsi="Times New Roman" w:cs="Times New Roman"/>
                <w:bCs/>
                <w:i/>
                <w:iCs/>
                <w:sz w:val="28"/>
                <w:szCs w:val="28"/>
                <w:shd w:val="clear" w:color="auto" w:fill="FFFFFF"/>
              </w:rPr>
              <w:t>А. Карпов, 12-й чемпион мира</w:t>
            </w:r>
          </w:p>
          <w:p w14:paraId="6AEAA856" w14:textId="4BFCC14A" w:rsidR="00F26248" w:rsidRDefault="00F26248" w:rsidP="006D3CF8">
            <w:pPr>
              <w:shd w:val="clear" w:color="auto" w:fill="FFFFFF"/>
              <w:spacing w:after="0" w:line="240" w:lineRule="auto"/>
              <w:ind w:firstLine="73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дошкольном </w:t>
            </w:r>
            <w:r w:rsidRPr="00646966">
              <w:rPr>
                <w:rFonts w:ascii="Times New Roman" w:eastAsia="Times New Roman" w:hAnsi="Times New Roman" w:cs="Times New Roman"/>
                <w:sz w:val="28"/>
                <w:szCs w:val="28"/>
                <w:lang w:eastAsia="ru-RU"/>
              </w:rPr>
              <w:t>возраст</w:t>
            </w:r>
            <w:r>
              <w:rPr>
                <w:rFonts w:ascii="Times New Roman" w:eastAsia="Times New Roman" w:hAnsi="Times New Roman" w:cs="Times New Roman"/>
                <w:sz w:val="28"/>
                <w:szCs w:val="28"/>
                <w:lang w:eastAsia="ru-RU"/>
              </w:rPr>
              <w:t>е</w:t>
            </w:r>
            <w:r w:rsidR="0090298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уникальном для формирования личности, </w:t>
            </w:r>
            <w:r w:rsidRPr="00646966">
              <w:rPr>
                <w:rFonts w:ascii="Times New Roman" w:eastAsia="Times New Roman" w:hAnsi="Times New Roman" w:cs="Times New Roman"/>
                <w:sz w:val="28"/>
                <w:szCs w:val="28"/>
                <w:lang w:eastAsia="ru-RU"/>
              </w:rPr>
              <w:t xml:space="preserve">закладываются отношения ребенка к </w:t>
            </w:r>
            <w:r>
              <w:rPr>
                <w:rFonts w:ascii="Times New Roman" w:eastAsia="Times New Roman" w:hAnsi="Times New Roman" w:cs="Times New Roman"/>
                <w:sz w:val="28"/>
                <w:szCs w:val="28"/>
                <w:lang w:eastAsia="ru-RU"/>
              </w:rPr>
              <w:t>окружающему миру. Игра в шахматы</w:t>
            </w:r>
            <w:r w:rsidRPr="00B52F3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должна занимать особое место с</w:t>
            </w:r>
            <w:r w:rsidRPr="00646966">
              <w:rPr>
                <w:rFonts w:ascii="Times New Roman" w:eastAsia="Times New Roman" w:hAnsi="Times New Roman" w:cs="Times New Roman"/>
                <w:sz w:val="28"/>
                <w:szCs w:val="28"/>
                <w:lang w:eastAsia="ru-RU"/>
              </w:rPr>
              <w:t>реди многообразия предметов, направленных на формирование интеллекту</w:t>
            </w:r>
            <w:r>
              <w:rPr>
                <w:rFonts w:ascii="Times New Roman" w:eastAsia="Times New Roman" w:hAnsi="Times New Roman" w:cs="Times New Roman"/>
                <w:sz w:val="28"/>
                <w:szCs w:val="28"/>
                <w:lang w:eastAsia="ru-RU"/>
              </w:rPr>
              <w:t>альных способностей дошкольника.</w:t>
            </w:r>
            <w:r w:rsidRPr="0064696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Ведь в</w:t>
            </w:r>
            <w:r w:rsidRPr="00646966">
              <w:rPr>
                <w:rFonts w:ascii="Times New Roman" w:eastAsia="Times New Roman" w:hAnsi="Times New Roman" w:cs="Times New Roman"/>
                <w:sz w:val="28"/>
                <w:szCs w:val="28"/>
                <w:lang w:eastAsia="ru-RU"/>
              </w:rPr>
              <w:t xml:space="preserve"> том, что шахматы благоприят</w:t>
            </w:r>
            <w:r>
              <w:rPr>
                <w:rFonts w:ascii="Times New Roman" w:eastAsia="Times New Roman" w:hAnsi="Times New Roman" w:cs="Times New Roman"/>
                <w:sz w:val="28"/>
                <w:szCs w:val="28"/>
                <w:lang w:eastAsia="ru-RU"/>
              </w:rPr>
              <w:t>но влияют на развитие интеллектуальных способностей, уже нет</w:t>
            </w:r>
            <w:r w:rsidRPr="00646966">
              <w:rPr>
                <w:rFonts w:ascii="Times New Roman" w:eastAsia="Times New Roman" w:hAnsi="Times New Roman" w:cs="Times New Roman"/>
                <w:sz w:val="28"/>
                <w:szCs w:val="28"/>
                <w:lang w:eastAsia="ru-RU"/>
              </w:rPr>
              <w:t xml:space="preserve"> сомнений. </w:t>
            </w:r>
            <w:r>
              <w:rPr>
                <w:rFonts w:ascii="Times New Roman" w:eastAsia="Times New Roman" w:hAnsi="Times New Roman" w:cs="Times New Roman"/>
                <w:sz w:val="28"/>
                <w:szCs w:val="28"/>
                <w:lang w:eastAsia="ru-RU"/>
              </w:rPr>
              <w:t>Неоднократно множеством экспертов и исследований была доказана п</w:t>
            </w:r>
            <w:r w:rsidRPr="00646966">
              <w:rPr>
                <w:rFonts w:ascii="Times New Roman" w:eastAsia="Times New Roman" w:hAnsi="Times New Roman" w:cs="Times New Roman"/>
                <w:sz w:val="28"/>
                <w:szCs w:val="28"/>
                <w:lang w:eastAsia="ru-RU"/>
              </w:rPr>
              <w:t>ольза шахмат в развитии детей</w:t>
            </w:r>
            <w:r>
              <w:rPr>
                <w:rFonts w:ascii="Times New Roman" w:eastAsia="Times New Roman" w:hAnsi="Times New Roman" w:cs="Times New Roman"/>
                <w:sz w:val="28"/>
                <w:szCs w:val="28"/>
                <w:lang w:eastAsia="ru-RU"/>
              </w:rPr>
              <w:t>.</w:t>
            </w:r>
            <w:r w:rsidRPr="00646966">
              <w:rPr>
                <w:rFonts w:ascii="Times New Roman" w:eastAsia="Times New Roman" w:hAnsi="Times New Roman" w:cs="Times New Roman"/>
                <w:sz w:val="28"/>
                <w:szCs w:val="28"/>
                <w:lang w:eastAsia="ru-RU"/>
              </w:rPr>
              <w:t xml:space="preserve"> </w:t>
            </w:r>
            <w:r w:rsidRPr="00F44DC9">
              <w:rPr>
                <w:rFonts w:ascii="Times New Roman" w:hAnsi="Times New Roman" w:cs="Times New Roman"/>
                <w:sz w:val="28"/>
                <w:szCs w:val="28"/>
                <w:shd w:val="clear" w:color="auto" w:fill="FFFFFF"/>
              </w:rPr>
              <w:t>В</w:t>
            </w:r>
            <w:r>
              <w:rPr>
                <w:rFonts w:ascii="Times New Roman" w:hAnsi="Times New Roman" w:cs="Times New Roman"/>
                <w:sz w:val="28"/>
                <w:szCs w:val="28"/>
                <w:shd w:val="clear" w:color="auto" w:fill="FFFFFF"/>
              </w:rPr>
              <w:t xml:space="preserve"> настоящее время, </w:t>
            </w:r>
            <w:r w:rsidRPr="00F44DC9">
              <w:rPr>
                <w:rFonts w:ascii="Times New Roman" w:hAnsi="Times New Roman" w:cs="Times New Roman"/>
                <w:sz w:val="28"/>
                <w:szCs w:val="28"/>
                <w:shd w:val="clear" w:color="auto" w:fill="FFFFFF"/>
              </w:rPr>
              <w:t>в эпоху компьютеров и информацион</w:t>
            </w:r>
            <w:r>
              <w:rPr>
                <w:rFonts w:ascii="Times New Roman" w:hAnsi="Times New Roman" w:cs="Times New Roman"/>
                <w:sz w:val="28"/>
                <w:szCs w:val="28"/>
                <w:shd w:val="clear" w:color="auto" w:fill="FFFFFF"/>
              </w:rPr>
              <w:t>ных технологий, огромное</w:t>
            </w:r>
            <w:r w:rsidRPr="00F44DC9">
              <w:rPr>
                <w:rFonts w:ascii="Times New Roman" w:hAnsi="Times New Roman" w:cs="Times New Roman"/>
                <w:sz w:val="28"/>
                <w:szCs w:val="28"/>
                <w:shd w:val="clear" w:color="auto" w:fill="FFFFFF"/>
              </w:rPr>
              <w:t xml:space="preserve"> значение приобретает способность быстро и разумно разбираться в огромном объеме информации, умение анализировать её и делать логические выводы. Шахматы можно назвать великой игрой</w:t>
            </w:r>
            <w:r w:rsidRPr="00B52F3F">
              <w:rPr>
                <w:rFonts w:ascii="Times New Roman" w:hAnsi="Times New Roman" w:cs="Times New Roman"/>
                <w:sz w:val="28"/>
                <w:szCs w:val="28"/>
                <w:shd w:val="clear" w:color="auto" w:fill="FFFFFF"/>
              </w:rPr>
              <w:t xml:space="preserve"> </w:t>
            </w:r>
            <w:r w:rsidRPr="00F44DC9">
              <w:rPr>
                <w:rFonts w:ascii="Times New Roman" w:hAnsi="Times New Roman" w:cs="Times New Roman"/>
                <w:sz w:val="28"/>
                <w:szCs w:val="28"/>
                <w:shd w:val="clear" w:color="auto" w:fill="FFFFFF"/>
              </w:rPr>
              <w:t>с полным правом</w:t>
            </w:r>
            <w:r>
              <w:rPr>
                <w:rFonts w:ascii="Times New Roman" w:hAnsi="Times New Roman" w:cs="Times New Roman"/>
                <w:sz w:val="28"/>
                <w:szCs w:val="28"/>
                <w:shd w:val="clear" w:color="auto" w:fill="FFFFFF"/>
              </w:rPr>
              <w:t>. Б</w:t>
            </w:r>
            <w:r w:rsidRPr="00F44DC9">
              <w:rPr>
                <w:rFonts w:ascii="Times New Roman" w:hAnsi="Times New Roman" w:cs="Times New Roman"/>
                <w:sz w:val="28"/>
                <w:szCs w:val="28"/>
                <w:shd w:val="clear" w:color="auto" w:fill="FFFFFF"/>
              </w:rPr>
              <w:t>езграничное богатство содержания и в</w:t>
            </w:r>
            <w:r>
              <w:rPr>
                <w:rFonts w:ascii="Times New Roman" w:hAnsi="Times New Roman" w:cs="Times New Roman"/>
                <w:sz w:val="28"/>
                <w:szCs w:val="28"/>
                <w:shd w:val="clear" w:color="auto" w:fill="FFFFFF"/>
              </w:rPr>
              <w:t xml:space="preserve">озможностей делает эту </w:t>
            </w:r>
            <w:r w:rsidRPr="00F44DC9">
              <w:rPr>
                <w:rFonts w:ascii="Times New Roman" w:hAnsi="Times New Roman" w:cs="Times New Roman"/>
                <w:sz w:val="28"/>
                <w:szCs w:val="28"/>
                <w:shd w:val="clear" w:color="auto" w:fill="FFFFFF"/>
              </w:rPr>
              <w:t>игру такой притягательной для людей всех возрастов и культурных уровней</w:t>
            </w:r>
            <w:r w:rsidRPr="00646966">
              <w:rPr>
                <w:rFonts w:ascii="Times New Roman" w:eastAsia="Times New Roman" w:hAnsi="Times New Roman" w:cs="Times New Roman"/>
                <w:sz w:val="28"/>
                <w:szCs w:val="28"/>
                <w:lang w:eastAsia="ru-RU"/>
              </w:rPr>
              <w:t>.</w:t>
            </w:r>
          </w:p>
          <w:p w14:paraId="53CF43A0" w14:textId="27614255" w:rsidR="00F26248" w:rsidRDefault="00F26248" w:rsidP="006D3CF8">
            <w:pPr>
              <w:shd w:val="clear" w:color="auto" w:fill="FFFFFF"/>
              <w:spacing w:after="0" w:line="240" w:lineRule="auto"/>
              <w:ind w:firstLine="737"/>
              <w:jc w:val="both"/>
              <w:rPr>
                <w:rFonts w:ascii="Times New Roman" w:eastAsia="Times New Roman" w:hAnsi="Times New Roman" w:cs="Times New Roman"/>
                <w:sz w:val="28"/>
                <w:szCs w:val="28"/>
                <w:lang w:eastAsia="ru-RU"/>
              </w:rPr>
            </w:pPr>
            <w:r w:rsidRPr="00646966">
              <w:rPr>
                <w:rFonts w:ascii="Times New Roman" w:eastAsia="Times New Roman" w:hAnsi="Times New Roman" w:cs="Times New Roman"/>
                <w:sz w:val="28"/>
                <w:szCs w:val="28"/>
                <w:lang w:eastAsia="ru-RU"/>
              </w:rPr>
              <w:t>Шахматы – это эффектив</w:t>
            </w:r>
            <w:r>
              <w:rPr>
                <w:rFonts w:ascii="Times New Roman" w:eastAsia="Times New Roman" w:hAnsi="Times New Roman" w:cs="Times New Roman"/>
                <w:sz w:val="28"/>
                <w:szCs w:val="28"/>
                <w:lang w:eastAsia="ru-RU"/>
              </w:rPr>
              <w:t>ное средство</w:t>
            </w:r>
            <w:r w:rsidRPr="00646966">
              <w:rPr>
                <w:rFonts w:ascii="Times New Roman" w:eastAsia="Times New Roman" w:hAnsi="Times New Roman" w:cs="Times New Roman"/>
                <w:sz w:val="28"/>
                <w:szCs w:val="28"/>
                <w:lang w:eastAsia="ru-RU"/>
              </w:rPr>
              <w:t xml:space="preserve"> умственного развития</w:t>
            </w:r>
            <w:r>
              <w:rPr>
                <w:rFonts w:ascii="Times New Roman" w:eastAsia="Times New Roman" w:hAnsi="Times New Roman" w:cs="Times New Roman"/>
                <w:sz w:val="28"/>
                <w:szCs w:val="28"/>
                <w:lang w:eastAsia="ru-RU"/>
              </w:rPr>
              <w:t>, а</w:t>
            </w:r>
            <w:r w:rsidRPr="00646966">
              <w:rPr>
                <w:rFonts w:ascii="Times New Roman" w:eastAsia="Times New Roman" w:hAnsi="Times New Roman" w:cs="Times New Roman"/>
                <w:sz w:val="28"/>
                <w:szCs w:val="28"/>
                <w:lang w:eastAsia="ru-RU"/>
              </w:rPr>
              <w:t xml:space="preserve"> не только игра, доставляющая дет</w:t>
            </w:r>
            <w:r>
              <w:rPr>
                <w:rFonts w:ascii="Times New Roman" w:eastAsia="Times New Roman" w:hAnsi="Times New Roman" w:cs="Times New Roman"/>
                <w:sz w:val="28"/>
                <w:szCs w:val="28"/>
                <w:lang w:eastAsia="ru-RU"/>
              </w:rPr>
              <w:t>ям много радости и удовольствия</w:t>
            </w:r>
            <w:r w:rsidRPr="008C62F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Поистине ш</w:t>
            </w:r>
            <w:r w:rsidRPr="001020E9">
              <w:rPr>
                <w:rFonts w:ascii="Times New Roman" w:eastAsia="Times New Roman" w:hAnsi="Times New Roman" w:cs="Times New Roman"/>
                <w:sz w:val="28"/>
                <w:szCs w:val="28"/>
                <w:lang w:eastAsia="ru-RU"/>
              </w:rPr>
              <w:t>ахмат</w:t>
            </w:r>
            <w:r>
              <w:rPr>
                <w:rFonts w:ascii="Times New Roman" w:eastAsia="Times New Roman" w:hAnsi="Times New Roman" w:cs="Times New Roman"/>
                <w:sz w:val="28"/>
                <w:szCs w:val="28"/>
                <w:lang w:eastAsia="ru-RU"/>
              </w:rPr>
              <w:t xml:space="preserve">ы учат думать, и в дальнейшем </w:t>
            </w:r>
            <w:r w:rsidRPr="001020E9">
              <w:rPr>
                <w:rFonts w:ascii="Times New Roman" w:eastAsia="Times New Roman" w:hAnsi="Times New Roman" w:cs="Times New Roman"/>
                <w:sz w:val="28"/>
                <w:szCs w:val="28"/>
                <w:lang w:eastAsia="ru-RU"/>
              </w:rPr>
              <w:t>у дошкольников</w:t>
            </w:r>
            <w:r>
              <w:rPr>
                <w:rFonts w:ascii="Times New Roman" w:eastAsia="Times New Roman" w:hAnsi="Times New Roman" w:cs="Times New Roman"/>
                <w:sz w:val="28"/>
                <w:szCs w:val="28"/>
                <w:lang w:eastAsia="ru-RU"/>
              </w:rPr>
              <w:t xml:space="preserve"> это проявится </w:t>
            </w:r>
            <w:r w:rsidRPr="00646966">
              <w:rPr>
                <w:rFonts w:ascii="Times New Roman" w:eastAsia="Times New Roman" w:hAnsi="Times New Roman" w:cs="Times New Roman"/>
                <w:sz w:val="28"/>
                <w:szCs w:val="28"/>
                <w:lang w:eastAsia="ru-RU"/>
              </w:rPr>
              <w:t xml:space="preserve">в различных сферах деятельности. Игра в </w:t>
            </w:r>
            <w:r>
              <w:rPr>
                <w:rFonts w:ascii="Times New Roman" w:eastAsia="Times New Roman" w:hAnsi="Times New Roman" w:cs="Times New Roman"/>
                <w:sz w:val="28"/>
                <w:szCs w:val="28"/>
                <w:lang w:eastAsia="ru-RU"/>
              </w:rPr>
              <w:t xml:space="preserve">шахматы дисциплинирует </w:t>
            </w:r>
            <w:r w:rsidRPr="00646966">
              <w:rPr>
                <w:rFonts w:ascii="Times New Roman" w:eastAsia="Times New Roman" w:hAnsi="Times New Roman" w:cs="Times New Roman"/>
                <w:sz w:val="28"/>
                <w:szCs w:val="28"/>
                <w:lang w:eastAsia="ru-RU"/>
              </w:rPr>
              <w:t>мышление и воспитывает сосре</w:t>
            </w:r>
            <w:r>
              <w:rPr>
                <w:rFonts w:ascii="Times New Roman" w:eastAsia="Times New Roman" w:hAnsi="Times New Roman" w:cs="Times New Roman"/>
                <w:sz w:val="28"/>
                <w:szCs w:val="28"/>
                <w:lang w:eastAsia="ru-RU"/>
              </w:rPr>
              <w:t>доточенность, развивает память. П</w:t>
            </w:r>
            <w:r w:rsidRPr="00646966">
              <w:rPr>
                <w:rFonts w:ascii="Times New Roman" w:eastAsia="Times New Roman" w:hAnsi="Times New Roman" w:cs="Times New Roman"/>
                <w:sz w:val="28"/>
                <w:szCs w:val="28"/>
                <w:lang w:eastAsia="ru-RU"/>
              </w:rPr>
              <w:t xml:space="preserve">ри обучении дошкольников игре в шахматы </w:t>
            </w:r>
            <w:r>
              <w:rPr>
                <w:rFonts w:ascii="Times New Roman" w:eastAsia="Times New Roman" w:hAnsi="Times New Roman" w:cs="Times New Roman"/>
                <w:sz w:val="28"/>
                <w:szCs w:val="28"/>
                <w:lang w:eastAsia="ru-RU"/>
              </w:rPr>
              <w:t xml:space="preserve">очень важное значение </w:t>
            </w:r>
            <w:r w:rsidRPr="00646966">
              <w:rPr>
                <w:rFonts w:ascii="Times New Roman" w:eastAsia="Times New Roman" w:hAnsi="Times New Roman" w:cs="Times New Roman"/>
                <w:sz w:val="28"/>
                <w:szCs w:val="28"/>
                <w:lang w:eastAsia="ru-RU"/>
              </w:rPr>
              <w:t>имеет специально организованная игровая деятельность, использование приема обыгрыва</w:t>
            </w:r>
            <w:r>
              <w:rPr>
                <w:rFonts w:ascii="Times New Roman" w:eastAsia="Times New Roman" w:hAnsi="Times New Roman" w:cs="Times New Roman"/>
                <w:sz w:val="28"/>
                <w:szCs w:val="28"/>
                <w:lang w:eastAsia="ru-RU"/>
              </w:rPr>
              <w:t>ния, создания игровых ситуаций. В педагогическом процессе детского сада шахматная игра может занять особое место</w:t>
            </w:r>
            <w:r w:rsidR="00691B10">
              <w:rPr>
                <w:rFonts w:ascii="Times New Roman" w:eastAsia="Times New Roman" w:hAnsi="Times New Roman" w:cs="Times New Roman"/>
                <w:sz w:val="28"/>
                <w:szCs w:val="28"/>
                <w:lang w:eastAsia="ru-RU"/>
              </w:rPr>
              <w:t xml:space="preserve">, как </w:t>
            </w:r>
            <w:r>
              <w:rPr>
                <w:rFonts w:ascii="Times New Roman" w:eastAsia="Times New Roman" w:hAnsi="Times New Roman" w:cs="Times New Roman"/>
                <w:sz w:val="28"/>
                <w:szCs w:val="28"/>
                <w:lang w:eastAsia="ru-RU"/>
              </w:rPr>
              <w:t xml:space="preserve">показали экспериментальные исследования. </w:t>
            </w:r>
            <w:r>
              <w:rPr>
                <w:rFonts w:ascii="Times New Roman" w:eastAsia="Times New Roman" w:hAnsi="Times New Roman" w:cs="Times New Roman"/>
                <w:sz w:val="28"/>
                <w:szCs w:val="28"/>
                <w:lang w:eastAsia="ru-RU"/>
              </w:rPr>
              <w:lastRenderedPageBreak/>
              <w:t>Наблюдая за детьми в детском саду,</w:t>
            </w:r>
            <w:r w:rsidRPr="008C62FC">
              <w:rPr>
                <w:rFonts w:ascii="Times New Roman" w:hAnsi="Times New Roman" w:cs="Times New Roman"/>
                <w:sz w:val="28"/>
                <w:szCs w:val="28"/>
                <w:shd w:val="clear" w:color="auto" w:fill="FFFFFF"/>
              </w:rPr>
              <w:t xml:space="preserve"> </w:t>
            </w:r>
            <w:r w:rsidRPr="00F44DC9">
              <w:rPr>
                <w:rFonts w:ascii="Times New Roman" w:hAnsi="Times New Roman" w:cs="Times New Roman"/>
                <w:sz w:val="28"/>
                <w:szCs w:val="28"/>
                <w:shd w:val="clear" w:color="auto" w:fill="FFFFFF"/>
              </w:rPr>
              <w:t>в эпоху компьютеров и информацион</w:t>
            </w:r>
            <w:r>
              <w:rPr>
                <w:rFonts w:ascii="Times New Roman" w:hAnsi="Times New Roman" w:cs="Times New Roman"/>
                <w:sz w:val="28"/>
                <w:szCs w:val="28"/>
                <w:shd w:val="clear" w:color="auto" w:fill="FFFFFF"/>
              </w:rPr>
              <w:t>ных технологий</w:t>
            </w:r>
            <w:r>
              <w:rPr>
                <w:rFonts w:ascii="Times New Roman" w:eastAsia="Times New Roman" w:hAnsi="Times New Roman" w:cs="Times New Roman"/>
                <w:sz w:val="28"/>
                <w:szCs w:val="28"/>
                <w:lang w:eastAsia="ru-RU"/>
              </w:rPr>
              <w:t xml:space="preserve">, мы заметили, что дети очень мало играют в настольные и дидактические игры. Приходя домой, они стремятся как можно быстрей занять место у компьютера! К тому же опрос родителей показал, что очень мало родителей дома играют в такие игры, как «шашки», «шахматы», «лото». </w:t>
            </w:r>
            <w:r w:rsidR="00691B10">
              <w:rPr>
                <w:rFonts w:ascii="Times New Roman" w:eastAsia="Times New Roman" w:hAnsi="Times New Roman" w:cs="Times New Roman"/>
                <w:sz w:val="28"/>
                <w:szCs w:val="28"/>
                <w:lang w:eastAsia="ru-RU"/>
              </w:rPr>
              <w:t>М</w:t>
            </w:r>
            <w:r w:rsidRPr="00F44DC9">
              <w:rPr>
                <w:rFonts w:ascii="Times New Roman" w:eastAsia="Times New Roman" w:hAnsi="Times New Roman" w:cs="Times New Roman"/>
                <w:sz w:val="28"/>
                <w:szCs w:val="28"/>
                <w:lang w:eastAsia="ru-RU"/>
              </w:rPr>
              <w:t xml:space="preserve">ы </w:t>
            </w:r>
            <w:r>
              <w:rPr>
                <w:rFonts w:ascii="Times New Roman" w:eastAsia="Times New Roman" w:hAnsi="Times New Roman" w:cs="Times New Roman"/>
                <w:sz w:val="28"/>
                <w:szCs w:val="28"/>
                <w:lang w:eastAsia="ru-RU"/>
              </w:rPr>
              <w:t>в детском саду начали работу над социальным</w:t>
            </w:r>
            <w:r w:rsidRPr="00F44DC9">
              <w:rPr>
                <w:rFonts w:ascii="Times New Roman" w:eastAsia="Times New Roman" w:hAnsi="Times New Roman" w:cs="Times New Roman"/>
                <w:sz w:val="28"/>
                <w:szCs w:val="28"/>
                <w:lang w:eastAsia="ru-RU"/>
              </w:rPr>
              <w:t>, познавательно</w:t>
            </w:r>
            <w:r w:rsidR="00691B10">
              <w:rPr>
                <w:rFonts w:ascii="Times New Roman" w:eastAsia="Times New Roman" w:hAnsi="Times New Roman" w:cs="Times New Roman"/>
                <w:sz w:val="28"/>
                <w:szCs w:val="28"/>
                <w:lang w:eastAsia="ru-RU"/>
              </w:rPr>
              <w:t>-</w:t>
            </w:r>
            <w:r w:rsidRPr="00F44DC9">
              <w:rPr>
                <w:rFonts w:ascii="Times New Roman" w:eastAsia="Times New Roman" w:hAnsi="Times New Roman" w:cs="Times New Roman"/>
                <w:sz w:val="28"/>
                <w:szCs w:val="28"/>
                <w:lang w:eastAsia="ru-RU"/>
              </w:rPr>
              <w:t>творческим, образовательным проектом</w:t>
            </w:r>
            <w:r w:rsidRPr="00646966">
              <w:rPr>
                <w:rFonts w:ascii="Times New Roman" w:eastAsia="Times New Roman" w:hAnsi="Times New Roman" w:cs="Times New Roman"/>
                <w:sz w:val="28"/>
                <w:szCs w:val="28"/>
                <w:lang w:eastAsia="ru-RU"/>
              </w:rPr>
              <w:t xml:space="preserve"> «</w:t>
            </w:r>
            <w:r w:rsidRPr="00F44DC9">
              <w:rPr>
                <w:rFonts w:ascii="Times New Roman" w:eastAsia="Times New Roman" w:hAnsi="Times New Roman" w:cs="Times New Roman"/>
                <w:sz w:val="28"/>
                <w:szCs w:val="28"/>
                <w:lang w:eastAsia="ru-RU"/>
              </w:rPr>
              <w:t>Путешествие в страну шахмат</w:t>
            </w:r>
            <w:r w:rsidRPr="00646966">
              <w:rPr>
                <w:rFonts w:ascii="Times New Roman" w:eastAsia="Times New Roman" w:hAnsi="Times New Roman" w:cs="Times New Roman"/>
                <w:sz w:val="28"/>
                <w:szCs w:val="28"/>
                <w:lang w:eastAsia="ru-RU"/>
              </w:rPr>
              <w:t>». Целью нашего проекта стало создание предпосылок для формирования и развития универсальных учебных действий старших дошкольников посредством соединения групповой творческой деятельности воспитанников и обучения игре в шахматы.</w:t>
            </w:r>
          </w:p>
          <w:p w14:paraId="546D4953" w14:textId="023CD20E" w:rsidR="00F26248" w:rsidRDefault="00F26248" w:rsidP="00F26248">
            <w:pPr>
              <w:shd w:val="clear" w:color="auto" w:fill="FFFFFF"/>
              <w:spacing w:after="0" w:line="240" w:lineRule="auto"/>
              <w:ind w:firstLine="737"/>
              <w:jc w:val="both"/>
              <w:rPr>
                <w:rFonts w:ascii="Times New Roman" w:eastAsia="Times New Roman" w:hAnsi="Times New Roman" w:cs="Times New Roman"/>
                <w:sz w:val="28"/>
                <w:szCs w:val="28"/>
                <w:lang w:eastAsia="ru-RU"/>
              </w:rPr>
            </w:pPr>
            <w:r w:rsidRPr="00646966">
              <w:rPr>
                <w:rFonts w:ascii="Times New Roman" w:eastAsia="Times New Roman" w:hAnsi="Times New Roman" w:cs="Times New Roman"/>
                <w:sz w:val="28"/>
                <w:szCs w:val="28"/>
                <w:lang w:eastAsia="ru-RU"/>
              </w:rPr>
              <w:t>В сказочной и игров</w:t>
            </w:r>
            <w:r w:rsidRPr="00F44DC9">
              <w:rPr>
                <w:rFonts w:ascii="Times New Roman" w:eastAsia="Times New Roman" w:hAnsi="Times New Roman" w:cs="Times New Roman"/>
                <w:sz w:val="28"/>
                <w:szCs w:val="28"/>
                <w:lang w:eastAsia="ru-RU"/>
              </w:rPr>
              <w:t>ой форме педагог</w:t>
            </w:r>
            <w:r w:rsidRPr="00646966">
              <w:rPr>
                <w:rFonts w:ascii="Times New Roman" w:eastAsia="Times New Roman" w:hAnsi="Times New Roman" w:cs="Times New Roman"/>
                <w:sz w:val="28"/>
                <w:szCs w:val="28"/>
                <w:lang w:eastAsia="ru-RU"/>
              </w:rPr>
              <w:t xml:space="preserve"> вводит детей в мир шахмат: знакомит дошкольников со свойствами </w:t>
            </w:r>
            <w:r>
              <w:rPr>
                <w:rFonts w:ascii="Times New Roman" w:eastAsia="Times New Roman" w:hAnsi="Times New Roman" w:cs="Times New Roman"/>
                <w:sz w:val="28"/>
                <w:szCs w:val="28"/>
                <w:lang w:eastAsia="ru-RU"/>
              </w:rPr>
              <w:t>загадочных особенностей</w:t>
            </w:r>
            <w:r w:rsidRPr="00646966">
              <w:rPr>
                <w:rFonts w:ascii="Times New Roman" w:eastAsia="Times New Roman" w:hAnsi="Times New Roman" w:cs="Times New Roman"/>
                <w:sz w:val="28"/>
                <w:szCs w:val="28"/>
                <w:lang w:eastAsia="ru-RU"/>
              </w:rPr>
              <w:t xml:space="preserve"> доски; с историей развития шахматной игры; шахматными фигурами, рассказывает об элементарных</w:t>
            </w:r>
            <w:r>
              <w:rPr>
                <w:rFonts w:ascii="Times New Roman" w:eastAsia="Times New Roman" w:hAnsi="Times New Roman" w:cs="Times New Roman"/>
                <w:sz w:val="28"/>
                <w:szCs w:val="28"/>
                <w:lang w:eastAsia="ru-RU"/>
              </w:rPr>
              <w:t xml:space="preserve"> правилах игры. В проекте </w:t>
            </w:r>
            <w:r w:rsidRPr="00646966">
              <w:rPr>
                <w:rFonts w:ascii="Times New Roman" w:eastAsia="Times New Roman" w:hAnsi="Times New Roman" w:cs="Times New Roman"/>
                <w:sz w:val="28"/>
                <w:szCs w:val="28"/>
                <w:lang w:eastAsia="ru-RU"/>
              </w:rPr>
              <w:t>широко используем шахматные сказки, просмотр мультфил</w:t>
            </w:r>
            <w:r w:rsidRPr="00F44DC9">
              <w:rPr>
                <w:rFonts w:ascii="Times New Roman" w:eastAsia="Times New Roman" w:hAnsi="Times New Roman" w:cs="Times New Roman"/>
                <w:sz w:val="28"/>
                <w:szCs w:val="28"/>
                <w:lang w:eastAsia="ru-RU"/>
              </w:rPr>
              <w:t>ьмов «</w:t>
            </w:r>
            <w:r w:rsidRPr="00F44DC9">
              <w:rPr>
                <w:rFonts w:ascii="Times New Roman" w:eastAsia="Times New Roman" w:hAnsi="Times New Roman" w:cs="Times New Roman"/>
                <w:bCs/>
                <w:sz w:val="28"/>
                <w:szCs w:val="28"/>
                <w:lang w:eastAsia="ru-RU"/>
              </w:rPr>
              <w:t>Легенда о возникновении шахмат</w:t>
            </w:r>
            <w:r w:rsidRPr="00646966">
              <w:rPr>
                <w:rFonts w:ascii="Times New Roman" w:eastAsia="Times New Roman" w:hAnsi="Times New Roman" w:cs="Times New Roman"/>
                <w:sz w:val="28"/>
                <w:szCs w:val="28"/>
                <w:lang w:eastAsia="ru-RU"/>
              </w:rPr>
              <w:t>»,</w:t>
            </w:r>
            <w:r w:rsidRPr="00F44DC9">
              <w:rPr>
                <w:rFonts w:ascii="Times New Roman" w:eastAsia="Times New Roman" w:hAnsi="Times New Roman" w:cs="Times New Roman"/>
                <w:sz w:val="28"/>
                <w:szCs w:val="28"/>
                <w:lang w:eastAsia="ru-RU"/>
              </w:rPr>
              <w:t xml:space="preserve"> </w:t>
            </w:r>
            <w:r w:rsidRPr="00646966">
              <w:rPr>
                <w:rFonts w:ascii="Times New Roman" w:eastAsia="Times New Roman" w:hAnsi="Times New Roman" w:cs="Times New Roman"/>
                <w:sz w:val="28"/>
                <w:szCs w:val="28"/>
                <w:lang w:eastAsia="ru-RU"/>
              </w:rPr>
              <w:t>загадки, занимательные задачи, викторины, дидак</w:t>
            </w:r>
            <w:r>
              <w:rPr>
                <w:rFonts w:ascii="Times New Roman" w:eastAsia="Times New Roman" w:hAnsi="Times New Roman" w:cs="Times New Roman"/>
                <w:sz w:val="28"/>
                <w:szCs w:val="28"/>
                <w:lang w:eastAsia="ru-RU"/>
              </w:rPr>
              <w:t>тические игры</w:t>
            </w:r>
            <w:r w:rsidRPr="00646966">
              <w:rPr>
                <w:rFonts w:ascii="Times New Roman" w:eastAsia="Times New Roman" w:hAnsi="Times New Roman" w:cs="Times New Roman"/>
                <w:sz w:val="28"/>
                <w:szCs w:val="28"/>
                <w:lang w:eastAsia="ru-RU"/>
              </w:rPr>
              <w:t>,</w:t>
            </w:r>
            <w:r w:rsidRPr="00F44DC9">
              <w:rPr>
                <w:rFonts w:ascii="Times New Roman" w:eastAsia="Times New Roman" w:hAnsi="Times New Roman" w:cs="Times New Roman"/>
                <w:sz w:val="28"/>
                <w:szCs w:val="28"/>
                <w:lang w:eastAsia="ru-RU"/>
              </w:rPr>
              <w:t xml:space="preserve"> развлечени</w:t>
            </w:r>
            <w:r w:rsidR="00691B10">
              <w:rPr>
                <w:rFonts w:ascii="Times New Roman" w:eastAsia="Times New Roman" w:hAnsi="Times New Roman" w:cs="Times New Roman"/>
                <w:sz w:val="28"/>
                <w:szCs w:val="28"/>
                <w:lang w:eastAsia="ru-RU"/>
              </w:rPr>
              <w:t>я</w:t>
            </w:r>
            <w:r w:rsidRPr="00F44DC9">
              <w:rPr>
                <w:rFonts w:ascii="Times New Roman" w:eastAsia="Times New Roman" w:hAnsi="Times New Roman" w:cs="Times New Roman"/>
                <w:sz w:val="28"/>
                <w:szCs w:val="28"/>
                <w:lang w:eastAsia="ru-RU"/>
              </w:rPr>
              <w:t xml:space="preserve"> «Шахматная страна</w:t>
            </w:r>
            <w:r w:rsidRPr="00646966">
              <w:rPr>
                <w:rFonts w:ascii="Times New Roman" w:eastAsia="Times New Roman" w:hAnsi="Times New Roman" w:cs="Times New Roman"/>
                <w:sz w:val="28"/>
                <w:szCs w:val="28"/>
                <w:lang w:eastAsia="ru-RU"/>
              </w:rPr>
              <w:t>»</w:t>
            </w:r>
            <w:r w:rsidRPr="00F44DC9">
              <w:rPr>
                <w:rFonts w:ascii="Times New Roman" w:eastAsia="Times New Roman" w:hAnsi="Times New Roman" w:cs="Times New Roman"/>
                <w:sz w:val="28"/>
                <w:szCs w:val="28"/>
                <w:lang w:eastAsia="ru-RU"/>
              </w:rPr>
              <w:t>, совместную деятельность детей и родителей «Шахматные фигуры</w:t>
            </w:r>
            <w:r>
              <w:rPr>
                <w:rFonts w:ascii="Times New Roman" w:eastAsia="Times New Roman" w:hAnsi="Times New Roman" w:cs="Times New Roman"/>
                <w:sz w:val="28"/>
                <w:szCs w:val="28"/>
                <w:lang w:eastAsia="ru-RU"/>
              </w:rPr>
              <w:t>». Процесс</w:t>
            </w:r>
            <w:r w:rsidRPr="00646966">
              <w:rPr>
                <w:rFonts w:ascii="Times New Roman" w:eastAsia="Times New Roman" w:hAnsi="Times New Roman" w:cs="Times New Roman"/>
                <w:sz w:val="28"/>
                <w:szCs w:val="28"/>
                <w:lang w:eastAsia="ru-RU"/>
              </w:rPr>
              <w:t xml:space="preserve"> обучения </w:t>
            </w:r>
            <w:r>
              <w:rPr>
                <w:rFonts w:ascii="Times New Roman" w:eastAsia="Times New Roman" w:hAnsi="Times New Roman" w:cs="Times New Roman"/>
                <w:sz w:val="28"/>
                <w:szCs w:val="28"/>
                <w:lang w:eastAsia="ru-RU"/>
              </w:rPr>
              <w:t xml:space="preserve">проходит в игровой форме, </w:t>
            </w:r>
            <w:r w:rsidRPr="00646966">
              <w:rPr>
                <w:rFonts w:ascii="Times New Roman" w:eastAsia="Times New Roman" w:hAnsi="Times New Roman" w:cs="Times New Roman"/>
                <w:sz w:val="28"/>
                <w:szCs w:val="28"/>
                <w:lang w:eastAsia="ru-RU"/>
              </w:rPr>
              <w:t>присутствуют элементы развити</w:t>
            </w:r>
            <w:r w:rsidR="00691B10">
              <w:rPr>
                <w:rFonts w:ascii="Times New Roman" w:eastAsia="Times New Roman" w:hAnsi="Times New Roman" w:cs="Times New Roman"/>
                <w:sz w:val="28"/>
                <w:szCs w:val="28"/>
                <w:lang w:eastAsia="ru-RU"/>
              </w:rPr>
              <w:t>я</w:t>
            </w:r>
            <w:r w:rsidRPr="00646966">
              <w:rPr>
                <w:rFonts w:ascii="Times New Roman" w:eastAsia="Times New Roman" w:hAnsi="Times New Roman" w:cs="Times New Roman"/>
                <w:sz w:val="28"/>
                <w:szCs w:val="28"/>
                <w:lang w:eastAsia="ru-RU"/>
              </w:rPr>
              <w:t xml:space="preserve"> речи, рисовани</w:t>
            </w:r>
            <w:r w:rsidR="00691B10">
              <w:rPr>
                <w:rFonts w:ascii="Times New Roman" w:eastAsia="Times New Roman" w:hAnsi="Times New Roman" w:cs="Times New Roman"/>
                <w:sz w:val="28"/>
                <w:szCs w:val="28"/>
                <w:lang w:eastAsia="ru-RU"/>
              </w:rPr>
              <w:t>я</w:t>
            </w:r>
            <w:r w:rsidRPr="00646966">
              <w:rPr>
                <w:rFonts w:ascii="Times New Roman" w:eastAsia="Times New Roman" w:hAnsi="Times New Roman" w:cs="Times New Roman"/>
                <w:sz w:val="28"/>
                <w:szCs w:val="28"/>
                <w:lang w:eastAsia="ru-RU"/>
              </w:rPr>
              <w:t>, лепк</w:t>
            </w:r>
            <w:r w:rsidR="00691B10">
              <w:rPr>
                <w:rFonts w:ascii="Times New Roman" w:eastAsia="Times New Roman" w:hAnsi="Times New Roman" w:cs="Times New Roman"/>
                <w:sz w:val="28"/>
                <w:szCs w:val="28"/>
                <w:lang w:eastAsia="ru-RU"/>
              </w:rPr>
              <w:t>и</w:t>
            </w:r>
            <w:r w:rsidRPr="00646966">
              <w:rPr>
                <w:rFonts w:ascii="Times New Roman" w:eastAsia="Times New Roman" w:hAnsi="Times New Roman" w:cs="Times New Roman"/>
                <w:sz w:val="28"/>
                <w:szCs w:val="28"/>
                <w:lang w:eastAsia="ru-RU"/>
              </w:rPr>
              <w:t>, физкультур</w:t>
            </w:r>
            <w:r w:rsidR="00691B10">
              <w:rPr>
                <w:rFonts w:ascii="Times New Roman" w:eastAsia="Times New Roman" w:hAnsi="Times New Roman" w:cs="Times New Roman"/>
                <w:sz w:val="28"/>
                <w:szCs w:val="28"/>
                <w:lang w:eastAsia="ru-RU"/>
              </w:rPr>
              <w:t>ы</w:t>
            </w:r>
            <w:r w:rsidRPr="00646966">
              <w:rPr>
                <w:rFonts w:ascii="Times New Roman" w:eastAsia="Times New Roman" w:hAnsi="Times New Roman" w:cs="Times New Roman"/>
                <w:sz w:val="28"/>
                <w:szCs w:val="28"/>
                <w:lang w:eastAsia="ru-RU"/>
              </w:rPr>
              <w:t>, конструировани</w:t>
            </w:r>
            <w:r w:rsidR="00691B10">
              <w:rPr>
                <w:rFonts w:ascii="Times New Roman" w:eastAsia="Times New Roman" w:hAnsi="Times New Roman" w:cs="Times New Roman"/>
                <w:sz w:val="28"/>
                <w:szCs w:val="28"/>
                <w:lang w:eastAsia="ru-RU"/>
              </w:rPr>
              <w:t>я</w:t>
            </w:r>
            <w:r w:rsidRPr="00646966">
              <w:rPr>
                <w:rFonts w:ascii="Times New Roman" w:eastAsia="Times New Roman" w:hAnsi="Times New Roman" w:cs="Times New Roman"/>
                <w:sz w:val="28"/>
                <w:szCs w:val="28"/>
                <w:lang w:eastAsia="ru-RU"/>
              </w:rPr>
              <w:t>, ознакомлени</w:t>
            </w:r>
            <w:r w:rsidR="00691B10">
              <w:rPr>
                <w:rFonts w:ascii="Times New Roman" w:eastAsia="Times New Roman" w:hAnsi="Times New Roman" w:cs="Times New Roman"/>
                <w:sz w:val="28"/>
                <w:szCs w:val="28"/>
                <w:lang w:eastAsia="ru-RU"/>
              </w:rPr>
              <w:t>я</w:t>
            </w:r>
            <w:r w:rsidRPr="00646966">
              <w:rPr>
                <w:rFonts w:ascii="Times New Roman" w:eastAsia="Times New Roman" w:hAnsi="Times New Roman" w:cs="Times New Roman"/>
                <w:sz w:val="28"/>
                <w:szCs w:val="28"/>
                <w:lang w:eastAsia="ru-RU"/>
              </w:rPr>
              <w:t xml:space="preserve"> с элементарными математическими представлениями, ознакомлени</w:t>
            </w:r>
            <w:r w:rsidR="00691B10">
              <w:rPr>
                <w:rFonts w:ascii="Times New Roman" w:eastAsia="Times New Roman" w:hAnsi="Times New Roman" w:cs="Times New Roman"/>
                <w:sz w:val="28"/>
                <w:szCs w:val="28"/>
                <w:lang w:eastAsia="ru-RU"/>
              </w:rPr>
              <w:t>я</w:t>
            </w:r>
            <w:r w:rsidRPr="00646966">
              <w:rPr>
                <w:rFonts w:ascii="Times New Roman" w:eastAsia="Times New Roman" w:hAnsi="Times New Roman" w:cs="Times New Roman"/>
                <w:sz w:val="28"/>
                <w:szCs w:val="28"/>
                <w:lang w:eastAsia="ru-RU"/>
              </w:rPr>
              <w:t xml:space="preserve"> с окружающим миром.</w:t>
            </w:r>
          </w:p>
          <w:p w14:paraId="7FA2DA4D" w14:textId="0FCDC45A" w:rsidR="00F26248" w:rsidRPr="00144B6A" w:rsidRDefault="00F26248" w:rsidP="00F26248">
            <w:pPr>
              <w:shd w:val="clear" w:color="auto" w:fill="FFFFFF"/>
              <w:spacing w:after="0" w:line="240" w:lineRule="auto"/>
              <w:ind w:firstLine="737"/>
              <w:jc w:val="both"/>
              <w:rPr>
                <w:rFonts w:ascii="Times New Roman" w:hAnsi="Times New Roman" w:cs="Times New Roman"/>
                <w:sz w:val="28"/>
                <w:szCs w:val="28"/>
              </w:rPr>
            </w:pPr>
            <w:r w:rsidRPr="00144B6A">
              <w:rPr>
                <w:rFonts w:ascii="Times New Roman" w:hAnsi="Times New Roman" w:cs="Times New Roman"/>
                <w:sz w:val="28"/>
                <w:szCs w:val="28"/>
              </w:rPr>
              <w:t>В нашем проекте предусмотрено широкое использование различных материалов, включение игровых ситуаций, чтен</w:t>
            </w:r>
            <w:r>
              <w:rPr>
                <w:rFonts w:ascii="Times New Roman" w:hAnsi="Times New Roman" w:cs="Times New Roman"/>
                <w:sz w:val="28"/>
                <w:szCs w:val="28"/>
              </w:rPr>
              <w:t>ие художественной литературы</w:t>
            </w:r>
            <w:r w:rsidRPr="00144B6A">
              <w:rPr>
                <w:rFonts w:ascii="Times New Roman" w:hAnsi="Times New Roman" w:cs="Times New Roman"/>
                <w:sz w:val="28"/>
                <w:szCs w:val="28"/>
              </w:rPr>
              <w:t>, видеоматериалы по шахматам. Весь подобранный материал способствует обучению детей в шахматы, развитию интереса к шахматной игре как в самостоятельной деятельности, так и во взаимодействии с педагогом.</w:t>
            </w:r>
          </w:p>
          <w:p w14:paraId="259DC46B" w14:textId="35C914A2" w:rsidR="00F26248" w:rsidRPr="00F44DC9" w:rsidRDefault="00F26248" w:rsidP="00F26248">
            <w:pPr>
              <w:pStyle w:val="a4"/>
              <w:shd w:val="clear" w:color="auto" w:fill="FFFFFF"/>
              <w:spacing w:before="0" w:beforeAutospacing="0" w:after="0" w:afterAutospacing="0"/>
              <w:ind w:firstLine="737"/>
              <w:jc w:val="both"/>
              <w:rPr>
                <w:sz w:val="28"/>
                <w:szCs w:val="28"/>
              </w:rPr>
            </w:pPr>
            <w:r>
              <w:rPr>
                <w:sz w:val="28"/>
                <w:szCs w:val="28"/>
              </w:rPr>
              <w:t>В</w:t>
            </w:r>
            <w:r w:rsidRPr="00F44DC9">
              <w:rPr>
                <w:sz w:val="28"/>
                <w:szCs w:val="28"/>
              </w:rPr>
              <w:t xml:space="preserve"> группе</w:t>
            </w:r>
            <w:r w:rsidRPr="00646966">
              <w:rPr>
                <w:sz w:val="28"/>
                <w:szCs w:val="28"/>
              </w:rPr>
              <w:t xml:space="preserve"> организован и оформлен шахматный уголок, в котором размещен материал, с учетом уровня развития детей</w:t>
            </w:r>
            <w:r>
              <w:rPr>
                <w:sz w:val="28"/>
                <w:szCs w:val="28"/>
              </w:rPr>
              <w:t>:</w:t>
            </w:r>
            <w:r w:rsidR="006D3CF8">
              <w:rPr>
                <w:sz w:val="28"/>
                <w:szCs w:val="28"/>
              </w:rPr>
              <w:t xml:space="preserve"> </w:t>
            </w:r>
            <w:r>
              <w:rPr>
                <w:sz w:val="28"/>
                <w:szCs w:val="28"/>
              </w:rPr>
              <w:t>т</w:t>
            </w:r>
            <w:r w:rsidRPr="00646966">
              <w:rPr>
                <w:sz w:val="28"/>
                <w:szCs w:val="28"/>
              </w:rPr>
              <w:t>рафареты шахматных фигур, дос</w:t>
            </w:r>
            <w:r>
              <w:rPr>
                <w:sz w:val="28"/>
                <w:szCs w:val="28"/>
              </w:rPr>
              <w:t>ки с комплектом шахматных фигур, портреты чемпионов мира по шахматам,</w:t>
            </w:r>
            <w:r w:rsidRPr="00646966">
              <w:rPr>
                <w:sz w:val="28"/>
                <w:szCs w:val="28"/>
              </w:rPr>
              <w:t xml:space="preserve"> иллюстрации «История шахматных фигур»</w:t>
            </w:r>
            <w:r w:rsidR="00691B10">
              <w:rPr>
                <w:sz w:val="28"/>
                <w:szCs w:val="28"/>
              </w:rPr>
              <w:t>,</w:t>
            </w:r>
            <w:r w:rsidRPr="00646966">
              <w:rPr>
                <w:sz w:val="28"/>
                <w:szCs w:val="28"/>
              </w:rPr>
              <w:t xml:space="preserve"> </w:t>
            </w:r>
            <w:r>
              <w:rPr>
                <w:sz w:val="28"/>
                <w:szCs w:val="28"/>
              </w:rPr>
              <w:t>шахматные книжки</w:t>
            </w:r>
            <w:r w:rsidR="00691B10">
              <w:rPr>
                <w:sz w:val="28"/>
                <w:szCs w:val="28"/>
              </w:rPr>
              <w:t>-</w:t>
            </w:r>
            <w:r>
              <w:rPr>
                <w:sz w:val="28"/>
                <w:szCs w:val="28"/>
              </w:rPr>
              <w:t>раскраски.</w:t>
            </w:r>
            <w:r w:rsidRPr="00646966">
              <w:rPr>
                <w:sz w:val="28"/>
                <w:szCs w:val="28"/>
              </w:rPr>
              <w:t xml:space="preserve"> Игра в шахматы организует чувства ребенка, его нравственные качества, восп</w:t>
            </w:r>
            <w:r>
              <w:rPr>
                <w:sz w:val="28"/>
                <w:szCs w:val="28"/>
              </w:rPr>
              <w:t>итыва</w:t>
            </w:r>
            <w:r w:rsidR="00691B10">
              <w:rPr>
                <w:sz w:val="28"/>
                <w:szCs w:val="28"/>
              </w:rPr>
              <w:t>е</w:t>
            </w:r>
            <w:r>
              <w:rPr>
                <w:sz w:val="28"/>
                <w:szCs w:val="28"/>
              </w:rPr>
              <w:t>т характер и силу воли. А также</w:t>
            </w:r>
            <w:r w:rsidRPr="00646966">
              <w:rPr>
                <w:sz w:val="28"/>
                <w:szCs w:val="28"/>
              </w:rPr>
              <w:t xml:space="preserve"> шахматы учат творчеству – в шахматах нет готовых ответов на все вопросы. Реб</w:t>
            </w:r>
            <w:r>
              <w:rPr>
                <w:sz w:val="28"/>
                <w:szCs w:val="28"/>
              </w:rPr>
              <w:t>енок учится не только мыслительным, но и творческим</w:t>
            </w:r>
            <w:r w:rsidR="00691B10">
              <w:rPr>
                <w:sz w:val="28"/>
                <w:szCs w:val="28"/>
              </w:rPr>
              <w:t xml:space="preserve"> процессам</w:t>
            </w:r>
            <w:r>
              <w:rPr>
                <w:sz w:val="28"/>
                <w:szCs w:val="28"/>
              </w:rPr>
              <w:t>,</w:t>
            </w:r>
            <w:r w:rsidRPr="00646966">
              <w:rPr>
                <w:sz w:val="28"/>
                <w:szCs w:val="28"/>
              </w:rPr>
              <w:t xml:space="preserve"> </w:t>
            </w:r>
            <w:r w:rsidR="00691B10">
              <w:rPr>
                <w:sz w:val="28"/>
                <w:szCs w:val="28"/>
              </w:rPr>
              <w:t xml:space="preserve">умению </w:t>
            </w:r>
            <w:r>
              <w:rPr>
                <w:sz w:val="28"/>
                <w:szCs w:val="28"/>
              </w:rPr>
              <w:t xml:space="preserve">применять полученные </w:t>
            </w:r>
            <w:r w:rsidRPr="00646966">
              <w:rPr>
                <w:sz w:val="28"/>
                <w:szCs w:val="28"/>
              </w:rPr>
              <w:t>знания, искать решения и создавать прекрасные комбинации на шахматной доске</w:t>
            </w:r>
            <w:r w:rsidRPr="00F44DC9">
              <w:rPr>
                <w:sz w:val="28"/>
                <w:szCs w:val="28"/>
              </w:rPr>
              <w:t xml:space="preserve">. </w:t>
            </w:r>
          </w:p>
          <w:p w14:paraId="30850DDF" w14:textId="637FD845" w:rsidR="00F26248" w:rsidRDefault="00F26248" w:rsidP="00F26248">
            <w:pPr>
              <w:pStyle w:val="a4"/>
              <w:shd w:val="clear" w:color="auto" w:fill="FFFFFF"/>
              <w:spacing w:before="0" w:beforeAutospacing="0" w:after="0" w:afterAutospacing="0"/>
              <w:ind w:firstLine="737"/>
              <w:jc w:val="both"/>
              <w:rPr>
                <w:sz w:val="28"/>
                <w:szCs w:val="28"/>
              </w:rPr>
            </w:pPr>
            <w:r>
              <w:rPr>
                <w:sz w:val="28"/>
                <w:szCs w:val="28"/>
              </w:rPr>
              <w:t xml:space="preserve">Для </w:t>
            </w:r>
            <w:r w:rsidRPr="00F44DC9">
              <w:rPr>
                <w:sz w:val="28"/>
                <w:szCs w:val="28"/>
              </w:rPr>
              <w:t>детей</w:t>
            </w:r>
            <w:r>
              <w:rPr>
                <w:sz w:val="28"/>
                <w:szCs w:val="28"/>
              </w:rPr>
              <w:t xml:space="preserve">, у которых возникают трудности с </w:t>
            </w:r>
            <w:r w:rsidRPr="00F44DC9">
              <w:rPr>
                <w:sz w:val="28"/>
                <w:szCs w:val="28"/>
              </w:rPr>
              <w:t>усвоением программы,</w:t>
            </w:r>
            <w:r>
              <w:rPr>
                <w:sz w:val="28"/>
                <w:szCs w:val="28"/>
              </w:rPr>
              <w:t xml:space="preserve"> проводятся индивидуальные занятия,</w:t>
            </w:r>
            <w:r w:rsidRPr="00F44DC9">
              <w:rPr>
                <w:sz w:val="28"/>
                <w:szCs w:val="28"/>
              </w:rPr>
              <w:t xml:space="preserve"> а также для тех воспитанников, которые способны на изучение материала быстрее и глубже остальных.</w:t>
            </w:r>
          </w:p>
          <w:p w14:paraId="4C71190D" w14:textId="1A4BCDC5" w:rsidR="006D3CF8" w:rsidRPr="004E2AC4" w:rsidRDefault="006D3CF8" w:rsidP="006D3CF8">
            <w:pPr>
              <w:shd w:val="clear" w:color="auto" w:fill="FFFFFF"/>
              <w:spacing w:after="0" w:line="240" w:lineRule="auto"/>
              <w:ind w:firstLine="735"/>
              <w:jc w:val="both"/>
              <w:rPr>
                <w:rFonts w:ascii="Times New Roman" w:eastAsia="Times New Roman" w:hAnsi="Times New Roman" w:cs="Times New Roman"/>
                <w:sz w:val="28"/>
                <w:szCs w:val="28"/>
                <w:lang w:eastAsia="ru-RU"/>
              </w:rPr>
            </w:pPr>
            <w:r w:rsidRPr="004E2AC4">
              <w:rPr>
                <w:rFonts w:ascii="Times New Roman" w:hAnsi="Times New Roman" w:cs="Times New Roman"/>
                <w:sz w:val="28"/>
                <w:szCs w:val="28"/>
              </w:rPr>
              <w:lastRenderedPageBreak/>
              <w:t>Также одним важнейшим фактором развития интеллектуальных способностей ребенка является создание воспитательно-образовательного процесса «Семья</w:t>
            </w:r>
            <w:r w:rsidR="00691B10">
              <w:rPr>
                <w:rFonts w:ascii="Times New Roman" w:hAnsi="Times New Roman" w:cs="Times New Roman"/>
                <w:sz w:val="28"/>
                <w:szCs w:val="28"/>
              </w:rPr>
              <w:t xml:space="preserve"> </w:t>
            </w:r>
            <w:r w:rsidRPr="004E2AC4">
              <w:rPr>
                <w:rFonts w:ascii="Times New Roman" w:hAnsi="Times New Roman" w:cs="Times New Roman"/>
                <w:sz w:val="28"/>
                <w:szCs w:val="28"/>
              </w:rPr>
              <w:t xml:space="preserve">- </w:t>
            </w:r>
            <w:r>
              <w:rPr>
                <w:rFonts w:ascii="Times New Roman" w:hAnsi="Times New Roman" w:cs="Times New Roman"/>
                <w:sz w:val="28"/>
                <w:szCs w:val="28"/>
              </w:rPr>
              <w:t>детский сад»</w:t>
            </w:r>
            <w:r w:rsidRPr="004E2AC4">
              <w:rPr>
                <w:rFonts w:ascii="Times New Roman" w:hAnsi="Times New Roman" w:cs="Times New Roman"/>
                <w:sz w:val="28"/>
                <w:szCs w:val="28"/>
              </w:rPr>
              <w:t>,</w:t>
            </w:r>
            <w:r>
              <w:rPr>
                <w:rFonts w:ascii="Times New Roman" w:hAnsi="Times New Roman" w:cs="Times New Roman"/>
                <w:sz w:val="28"/>
                <w:szCs w:val="28"/>
              </w:rPr>
              <w:t xml:space="preserve"> </w:t>
            </w:r>
            <w:r w:rsidRPr="004E2AC4">
              <w:rPr>
                <w:rFonts w:ascii="Times New Roman" w:hAnsi="Times New Roman" w:cs="Times New Roman"/>
                <w:sz w:val="28"/>
                <w:szCs w:val="28"/>
              </w:rPr>
              <w:t>что заключается в использовании нетрадиционных форм работы с родителями, включени</w:t>
            </w:r>
            <w:r w:rsidR="00691B10">
              <w:rPr>
                <w:rFonts w:ascii="Times New Roman" w:hAnsi="Times New Roman" w:cs="Times New Roman"/>
                <w:sz w:val="28"/>
                <w:szCs w:val="28"/>
              </w:rPr>
              <w:t>и</w:t>
            </w:r>
            <w:r w:rsidRPr="004E2AC4">
              <w:rPr>
                <w:rFonts w:ascii="Times New Roman" w:hAnsi="Times New Roman" w:cs="Times New Roman"/>
                <w:sz w:val="28"/>
                <w:szCs w:val="28"/>
              </w:rPr>
              <w:t xml:space="preserve"> их в активную совместную деятельность, а именно в участие в “Шахматных турнирах семейных команд”.</w:t>
            </w:r>
          </w:p>
          <w:p w14:paraId="29DAF45F" w14:textId="2AA7E5FA" w:rsidR="006D3CF8" w:rsidRPr="00F44DC9" w:rsidRDefault="006D3CF8" w:rsidP="006D3CF8">
            <w:pPr>
              <w:pStyle w:val="a4"/>
              <w:shd w:val="clear" w:color="auto" w:fill="FFFFFF"/>
              <w:spacing w:before="0" w:beforeAutospacing="0" w:after="0" w:afterAutospacing="0"/>
              <w:ind w:firstLine="735"/>
              <w:jc w:val="both"/>
              <w:rPr>
                <w:sz w:val="28"/>
                <w:szCs w:val="28"/>
              </w:rPr>
            </w:pPr>
            <w:r>
              <w:rPr>
                <w:sz w:val="28"/>
                <w:szCs w:val="28"/>
              </w:rPr>
              <w:t>П</w:t>
            </w:r>
            <w:r w:rsidRPr="00F44DC9">
              <w:rPr>
                <w:sz w:val="28"/>
                <w:szCs w:val="28"/>
              </w:rPr>
              <w:t>оло</w:t>
            </w:r>
            <w:r>
              <w:rPr>
                <w:sz w:val="28"/>
                <w:szCs w:val="28"/>
              </w:rPr>
              <w:t>жительные результаты сразу заметить</w:t>
            </w:r>
            <w:r w:rsidRPr="00F44DC9">
              <w:rPr>
                <w:sz w:val="28"/>
                <w:szCs w:val="28"/>
              </w:rPr>
              <w:t xml:space="preserve"> не удастся, но со временем вы увидите, как ваш ребёнок превосходит других</w:t>
            </w:r>
            <w:r>
              <w:rPr>
                <w:sz w:val="28"/>
                <w:szCs w:val="28"/>
              </w:rPr>
              <w:t xml:space="preserve"> детей в геометрии, логике</w:t>
            </w:r>
            <w:r w:rsidR="000868D3">
              <w:rPr>
                <w:sz w:val="28"/>
                <w:szCs w:val="28"/>
              </w:rPr>
              <w:t>,</w:t>
            </w:r>
            <w:r>
              <w:rPr>
                <w:sz w:val="28"/>
                <w:szCs w:val="28"/>
              </w:rPr>
              <w:t xml:space="preserve"> математике. </w:t>
            </w:r>
            <w:r w:rsidRPr="00F44DC9">
              <w:rPr>
                <w:sz w:val="28"/>
                <w:szCs w:val="28"/>
              </w:rPr>
              <w:t>Не каждый ребёнок, научившийс</w:t>
            </w:r>
            <w:r>
              <w:rPr>
                <w:sz w:val="28"/>
                <w:szCs w:val="28"/>
              </w:rPr>
              <w:t>я играть в шахматы, станет гросс</w:t>
            </w:r>
            <w:r w:rsidRPr="00F44DC9">
              <w:rPr>
                <w:sz w:val="28"/>
                <w:szCs w:val="28"/>
              </w:rPr>
              <w:t>мейс</w:t>
            </w:r>
            <w:r>
              <w:rPr>
                <w:sz w:val="28"/>
                <w:szCs w:val="28"/>
              </w:rPr>
              <w:t>тером, н</w:t>
            </w:r>
            <w:r w:rsidRPr="00F44DC9">
              <w:rPr>
                <w:sz w:val="28"/>
                <w:szCs w:val="28"/>
              </w:rPr>
              <w:t>е все дети, кого увлечет шахматная игра, станут чемпионами</w:t>
            </w:r>
            <w:r w:rsidR="000868D3">
              <w:rPr>
                <w:sz w:val="28"/>
                <w:szCs w:val="28"/>
              </w:rPr>
              <w:t>,</w:t>
            </w:r>
            <w:r w:rsidRPr="00F44DC9">
              <w:rPr>
                <w:sz w:val="28"/>
                <w:szCs w:val="28"/>
              </w:rPr>
              <w:t xml:space="preserve"> но польза от этой игры очевидна.</w:t>
            </w:r>
          </w:p>
          <w:p w14:paraId="4FDDA286" w14:textId="7F2C69DB" w:rsidR="006D3CF8" w:rsidRPr="00F44DC9" w:rsidRDefault="006D3CF8" w:rsidP="00691B10">
            <w:pPr>
              <w:pStyle w:val="a4"/>
              <w:shd w:val="clear" w:color="auto" w:fill="FFFFFF"/>
              <w:spacing w:before="0" w:beforeAutospacing="0" w:after="0" w:afterAutospacing="0"/>
              <w:ind w:firstLine="735"/>
              <w:jc w:val="both"/>
              <w:rPr>
                <w:sz w:val="28"/>
                <w:szCs w:val="28"/>
              </w:rPr>
            </w:pPr>
            <w:r>
              <w:rPr>
                <w:sz w:val="28"/>
                <w:szCs w:val="28"/>
              </w:rPr>
              <w:t>«</w:t>
            </w:r>
            <w:r w:rsidRPr="00F44DC9">
              <w:rPr>
                <w:sz w:val="28"/>
                <w:szCs w:val="28"/>
              </w:rPr>
              <w:t>Так же, как огранка алмаза прев</w:t>
            </w:r>
            <w:r>
              <w:rPr>
                <w:sz w:val="28"/>
                <w:szCs w:val="28"/>
              </w:rPr>
              <w:t xml:space="preserve">ращает его в бриллиант, </w:t>
            </w:r>
            <w:r w:rsidRPr="00F44DC9">
              <w:rPr>
                <w:sz w:val="28"/>
                <w:szCs w:val="28"/>
              </w:rPr>
              <w:t>занятия шахматами позволяют раскрыть умственные способности»</w:t>
            </w:r>
            <w:r>
              <w:rPr>
                <w:sz w:val="28"/>
                <w:szCs w:val="28"/>
              </w:rPr>
              <w:t xml:space="preserve">. </w:t>
            </w:r>
            <w:r w:rsidRPr="00F44DC9">
              <w:rPr>
                <w:sz w:val="28"/>
                <w:szCs w:val="28"/>
              </w:rPr>
              <w:t>Вдумайтесь, это же сказано более 200</w:t>
            </w:r>
            <w:r>
              <w:rPr>
                <w:sz w:val="28"/>
                <w:szCs w:val="28"/>
              </w:rPr>
              <w:t xml:space="preserve"> лет</w:t>
            </w:r>
            <w:r w:rsidRPr="00F44DC9">
              <w:rPr>
                <w:sz w:val="28"/>
                <w:szCs w:val="28"/>
              </w:rPr>
              <w:t xml:space="preserve"> наз</w:t>
            </w:r>
            <w:r>
              <w:rPr>
                <w:sz w:val="28"/>
                <w:szCs w:val="28"/>
              </w:rPr>
              <w:t>ад Бенджамином</w:t>
            </w:r>
            <w:r w:rsidRPr="00F44DC9">
              <w:rPr>
                <w:sz w:val="28"/>
                <w:szCs w:val="28"/>
              </w:rPr>
              <w:t xml:space="preserve"> Фра</w:t>
            </w:r>
            <w:r>
              <w:rPr>
                <w:sz w:val="28"/>
                <w:szCs w:val="28"/>
              </w:rPr>
              <w:t>нклином в 1798 году.</w:t>
            </w:r>
          </w:p>
          <w:p w14:paraId="04B0C97F" w14:textId="349D10A9" w:rsidR="006D3CF8" w:rsidRPr="00F44DC9" w:rsidRDefault="006D3CF8" w:rsidP="006D3CF8">
            <w:pPr>
              <w:pStyle w:val="a4"/>
              <w:shd w:val="clear" w:color="auto" w:fill="FFFFFF"/>
              <w:spacing w:before="0" w:beforeAutospacing="0" w:after="0" w:afterAutospacing="0"/>
              <w:ind w:firstLine="735"/>
              <w:jc w:val="both"/>
              <w:rPr>
                <w:sz w:val="28"/>
                <w:szCs w:val="28"/>
              </w:rPr>
            </w:pPr>
            <w:r>
              <w:rPr>
                <w:sz w:val="28"/>
                <w:szCs w:val="28"/>
              </w:rPr>
              <w:t>Шахматы моя любимая игра, я очень надеюсь передать детям любовь к этой игре! Эта великая игра очень нужна</w:t>
            </w:r>
            <w:r w:rsidRPr="00F44DC9">
              <w:rPr>
                <w:sz w:val="28"/>
                <w:szCs w:val="28"/>
              </w:rPr>
              <w:t xml:space="preserve"> ре</w:t>
            </w:r>
            <w:r>
              <w:rPr>
                <w:sz w:val="28"/>
                <w:szCs w:val="28"/>
              </w:rPr>
              <w:t xml:space="preserve">бятам, её влияние обязательно </w:t>
            </w:r>
            <w:r w:rsidRPr="00F44DC9">
              <w:rPr>
                <w:sz w:val="28"/>
                <w:szCs w:val="28"/>
              </w:rPr>
              <w:t>с</w:t>
            </w:r>
            <w:r>
              <w:rPr>
                <w:sz w:val="28"/>
                <w:szCs w:val="28"/>
              </w:rPr>
              <w:t>кажется в будущем!</w:t>
            </w:r>
          </w:p>
          <w:p w14:paraId="567A8EE1" w14:textId="77777777" w:rsidR="006D3CF8" w:rsidRPr="006D3CF8" w:rsidRDefault="006D3CF8" w:rsidP="006D3CF8">
            <w:pPr>
              <w:pStyle w:val="a4"/>
              <w:shd w:val="clear" w:color="auto" w:fill="FFFFFF"/>
              <w:spacing w:before="0" w:beforeAutospacing="0" w:after="0" w:afterAutospacing="0"/>
              <w:jc w:val="center"/>
              <w:rPr>
                <w:rFonts w:ascii="Arial" w:hAnsi="Arial" w:cs="Arial"/>
                <w:color w:val="000000"/>
                <w:sz w:val="28"/>
                <w:szCs w:val="28"/>
              </w:rPr>
            </w:pPr>
            <w:r w:rsidRPr="006D3CF8">
              <w:rPr>
                <w:color w:val="000000"/>
                <w:sz w:val="28"/>
                <w:szCs w:val="28"/>
              </w:rPr>
              <w:t>Литература:</w:t>
            </w:r>
          </w:p>
          <w:p w14:paraId="36C820D6" w14:textId="473B2AAB" w:rsidR="006D3CF8" w:rsidRPr="006D3CF8" w:rsidRDefault="006D3CF8" w:rsidP="006D3CF8">
            <w:pPr>
              <w:pStyle w:val="a4"/>
              <w:shd w:val="clear" w:color="auto" w:fill="FFFFFF"/>
              <w:spacing w:before="0" w:beforeAutospacing="0" w:after="0" w:afterAutospacing="0"/>
              <w:jc w:val="both"/>
              <w:rPr>
                <w:rFonts w:ascii="Arial" w:hAnsi="Arial" w:cs="Arial"/>
                <w:color w:val="000000"/>
                <w:sz w:val="28"/>
                <w:szCs w:val="28"/>
              </w:rPr>
            </w:pPr>
            <w:r w:rsidRPr="006D3CF8">
              <w:rPr>
                <w:color w:val="000000"/>
                <w:sz w:val="28"/>
                <w:szCs w:val="28"/>
              </w:rPr>
              <w:t>1. Михайлова З.А. Игровые занимательные задачи для А.</w:t>
            </w:r>
            <w:r>
              <w:rPr>
                <w:color w:val="000000"/>
                <w:sz w:val="28"/>
                <w:szCs w:val="28"/>
              </w:rPr>
              <w:t xml:space="preserve"> </w:t>
            </w:r>
            <w:r w:rsidRPr="006D3CF8">
              <w:rPr>
                <w:color w:val="000000"/>
                <w:sz w:val="28"/>
                <w:szCs w:val="28"/>
              </w:rPr>
              <w:t>Кузнецова «Лучшие развивающие игры для детей от 3-х до 7 лет. - Москва «Дом ХХI» 2006</w:t>
            </w:r>
          </w:p>
          <w:p w14:paraId="36A07614" w14:textId="0894F957" w:rsidR="006D3CF8" w:rsidRPr="006D3CF8" w:rsidRDefault="006D3CF8" w:rsidP="006D3CF8">
            <w:pPr>
              <w:pStyle w:val="a4"/>
              <w:shd w:val="clear" w:color="auto" w:fill="FFFFFF"/>
              <w:spacing w:before="0" w:beforeAutospacing="0" w:after="0" w:afterAutospacing="0"/>
              <w:jc w:val="both"/>
              <w:rPr>
                <w:rFonts w:ascii="Arial" w:hAnsi="Arial" w:cs="Arial"/>
                <w:color w:val="000000"/>
                <w:sz w:val="28"/>
                <w:szCs w:val="28"/>
              </w:rPr>
            </w:pPr>
            <w:r w:rsidRPr="006D3CF8">
              <w:rPr>
                <w:color w:val="000000"/>
                <w:sz w:val="28"/>
                <w:szCs w:val="28"/>
              </w:rPr>
              <w:t>2. Гришин В.Г. Малыши играют в шахматы.</w:t>
            </w:r>
            <w:r>
              <w:rPr>
                <w:color w:val="000000"/>
                <w:sz w:val="28"/>
                <w:szCs w:val="28"/>
              </w:rPr>
              <w:t xml:space="preserve"> </w:t>
            </w:r>
            <w:r w:rsidRPr="006D3CF8">
              <w:rPr>
                <w:color w:val="000000"/>
                <w:sz w:val="28"/>
                <w:szCs w:val="28"/>
              </w:rPr>
              <w:t>- М. «Просвещение» 1991г.</w:t>
            </w:r>
          </w:p>
          <w:p w14:paraId="42AF5290" w14:textId="562E3F31" w:rsidR="00F26248" w:rsidRPr="006D3CF8" w:rsidRDefault="006D3CF8" w:rsidP="006D3CF8">
            <w:pPr>
              <w:pStyle w:val="a4"/>
              <w:shd w:val="clear" w:color="auto" w:fill="FFFFFF"/>
              <w:spacing w:before="0" w:beforeAutospacing="0" w:after="0" w:afterAutospacing="0"/>
              <w:jc w:val="both"/>
              <w:rPr>
                <w:rFonts w:ascii="Arial" w:hAnsi="Arial" w:cs="Arial"/>
                <w:color w:val="000000"/>
                <w:sz w:val="28"/>
                <w:szCs w:val="28"/>
              </w:rPr>
            </w:pPr>
            <w:r w:rsidRPr="006D3CF8">
              <w:rPr>
                <w:color w:val="000000"/>
                <w:sz w:val="28"/>
                <w:szCs w:val="28"/>
              </w:rPr>
              <w:t xml:space="preserve">3. </w:t>
            </w:r>
            <w:proofErr w:type="spellStart"/>
            <w:r w:rsidRPr="006D3CF8">
              <w:rPr>
                <w:color w:val="000000"/>
                <w:sz w:val="28"/>
                <w:szCs w:val="28"/>
              </w:rPr>
              <w:t>Сухин</w:t>
            </w:r>
            <w:proofErr w:type="spellEnd"/>
            <w:r w:rsidRPr="006D3CF8">
              <w:rPr>
                <w:color w:val="000000"/>
                <w:sz w:val="28"/>
                <w:szCs w:val="28"/>
              </w:rPr>
              <w:t xml:space="preserve"> И. Шахматы для самых маленьких. – М.: Астрель, АСТ, 2000</w:t>
            </w:r>
          </w:p>
        </w:tc>
      </w:tr>
    </w:tbl>
    <w:p w14:paraId="0AA452A8" w14:textId="34F9407A" w:rsidR="00BD6AD7" w:rsidRPr="00AB6288" w:rsidRDefault="00BD6AD7" w:rsidP="008D5B6B">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BD6AD7" w:rsidRPr="00AB6288" w14:paraId="7CFB7991" w14:textId="77777777" w:rsidTr="003C14E8">
        <w:tc>
          <w:tcPr>
            <w:tcW w:w="8720" w:type="dxa"/>
          </w:tcPr>
          <w:p w14:paraId="4745733A" w14:textId="74D96A6B" w:rsidR="0068552A" w:rsidRPr="00AB6288" w:rsidRDefault="003C144C" w:rsidP="008D5B6B">
            <w:pPr>
              <w:spacing w:after="0" w:line="240" w:lineRule="auto"/>
              <w:ind w:firstLine="709"/>
              <w:contextualSpacing/>
              <w:jc w:val="right"/>
              <w:rPr>
                <w:rFonts w:ascii="Times New Roman" w:hAnsi="Times New Roman" w:cs="Times New Roman"/>
                <w:i/>
                <w:iCs/>
                <w:sz w:val="28"/>
                <w:szCs w:val="28"/>
              </w:rPr>
            </w:pPr>
            <w:r>
              <w:rPr>
                <w:rFonts w:ascii="Times New Roman" w:hAnsi="Times New Roman" w:cs="Times New Roman"/>
                <w:i/>
                <w:iCs/>
                <w:sz w:val="28"/>
                <w:szCs w:val="28"/>
              </w:rPr>
              <w:t>В</w:t>
            </w:r>
            <w:r w:rsidR="000848DC" w:rsidRPr="00AB6288">
              <w:rPr>
                <w:rFonts w:ascii="Times New Roman" w:hAnsi="Times New Roman" w:cs="Times New Roman"/>
                <w:i/>
                <w:iCs/>
                <w:sz w:val="28"/>
                <w:szCs w:val="28"/>
              </w:rPr>
              <w:t>оспитатель МКДОУ детский сад №</w:t>
            </w:r>
            <w:r>
              <w:rPr>
                <w:rFonts w:ascii="Times New Roman" w:hAnsi="Times New Roman" w:cs="Times New Roman"/>
                <w:i/>
                <w:iCs/>
                <w:sz w:val="28"/>
                <w:szCs w:val="28"/>
              </w:rPr>
              <w:t>3</w:t>
            </w:r>
          </w:p>
          <w:p w14:paraId="706C1200" w14:textId="46544B9C" w:rsidR="00BD6AD7" w:rsidRPr="003C144C" w:rsidRDefault="003C144C" w:rsidP="003C144C">
            <w:pPr>
              <w:shd w:val="clear" w:color="auto" w:fill="FFFFFF"/>
              <w:spacing w:after="0" w:line="240" w:lineRule="auto"/>
              <w:contextualSpacing/>
              <w:jc w:val="right"/>
              <w:rPr>
                <w:rFonts w:ascii="Times New Roman" w:eastAsia="Times New Roman" w:hAnsi="Times New Roman" w:cs="Times New Roman"/>
                <w:bCs/>
                <w:i/>
                <w:iCs/>
                <w:sz w:val="28"/>
                <w:szCs w:val="28"/>
              </w:rPr>
            </w:pPr>
            <w:r w:rsidRPr="003C144C">
              <w:rPr>
                <w:rFonts w:ascii="Times New Roman" w:hAnsi="Times New Roman"/>
                <w:i/>
                <w:iCs/>
                <w:sz w:val="28"/>
                <w:szCs w:val="28"/>
              </w:rPr>
              <w:t>Гусарова Галина Владимировн</w:t>
            </w:r>
            <w:r>
              <w:rPr>
                <w:rFonts w:ascii="Times New Roman" w:hAnsi="Times New Roman"/>
                <w:i/>
                <w:iCs/>
                <w:sz w:val="28"/>
                <w:szCs w:val="28"/>
              </w:rPr>
              <w:t>а</w:t>
            </w:r>
          </w:p>
        </w:tc>
      </w:tr>
    </w:tbl>
    <w:p w14:paraId="56739B59" w14:textId="77777777" w:rsidR="00BD6AD7" w:rsidRPr="00AB6288" w:rsidRDefault="00BD6AD7"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848DC" w:rsidRPr="00AB6288" w14:paraId="39D31D12" w14:textId="77777777" w:rsidTr="0068552A">
        <w:tc>
          <w:tcPr>
            <w:tcW w:w="8720" w:type="dxa"/>
          </w:tcPr>
          <w:p w14:paraId="0157CDCE" w14:textId="15F71315" w:rsidR="003C144C" w:rsidRDefault="00590B17" w:rsidP="003C144C">
            <w:pPr>
              <w:ind w:firstLine="31"/>
              <w:jc w:val="center"/>
              <w:rPr>
                <w:rFonts w:ascii="Times New Roman" w:hAnsi="Times New Roman"/>
                <w:b/>
                <w:sz w:val="28"/>
                <w:szCs w:val="28"/>
              </w:rPr>
            </w:pPr>
            <w:r>
              <w:rPr>
                <w:rFonts w:ascii="Times New Roman" w:hAnsi="Times New Roman"/>
                <w:b/>
                <w:sz w:val="28"/>
                <w:szCs w:val="28"/>
              </w:rPr>
              <w:t xml:space="preserve">ПРОЕКТНАЯ ДЕЯТЕЛЬНОСТЬ КАК СРЕДСТВО </w:t>
            </w:r>
            <w:r w:rsidR="003C144C" w:rsidRPr="00E00653">
              <w:rPr>
                <w:rFonts w:ascii="Times New Roman" w:hAnsi="Times New Roman"/>
                <w:b/>
                <w:sz w:val="28"/>
                <w:szCs w:val="28"/>
              </w:rPr>
              <w:t>РАЗВИТИ</w:t>
            </w:r>
            <w:r>
              <w:rPr>
                <w:rFonts w:ascii="Times New Roman" w:hAnsi="Times New Roman"/>
                <w:b/>
                <w:sz w:val="28"/>
                <w:szCs w:val="28"/>
              </w:rPr>
              <w:t>Я</w:t>
            </w:r>
            <w:r w:rsidR="003C144C" w:rsidRPr="00E00653">
              <w:rPr>
                <w:rFonts w:ascii="Times New Roman" w:hAnsi="Times New Roman"/>
                <w:b/>
                <w:sz w:val="28"/>
                <w:szCs w:val="28"/>
              </w:rPr>
              <w:t xml:space="preserve"> ЭКОЛОГИЧЕСКОГО САМОСОЗНАНИЯ </w:t>
            </w:r>
            <w:r w:rsidR="003C144C">
              <w:rPr>
                <w:rFonts w:ascii="Times New Roman" w:hAnsi="Times New Roman"/>
                <w:b/>
                <w:sz w:val="28"/>
                <w:szCs w:val="28"/>
              </w:rPr>
              <w:t xml:space="preserve">ДОШКОЛЬНИКОВ </w:t>
            </w:r>
          </w:p>
          <w:p w14:paraId="0683C7DA" w14:textId="77777777" w:rsidR="003A3B1A" w:rsidRPr="00E00653" w:rsidRDefault="003A3B1A" w:rsidP="003C144C">
            <w:pPr>
              <w:ind w:firstLine="31"/>
              <w:jc w:val="center"/>
              <w:rPr>
                <w:rFonts w:ascii="Times New Roman" w:hAnsi="Times New Roman"/>
                <w:b/>
                <w:sz w:val="28"/>
                <w:szCs w:val="28"/>
              </w:rPr>
            </w:pPr>
          </w:p>
          <w:p w14:paraId="53CAC490" w14:textId="27CE3BBC" w:rsidR="003C144C" w:rsidRDefault="003C144C" w:rsidP="003C144C">
            <w:pPr>
              <w:pStyle w:val="16"/>
              <w:spacing w:before="0" w:beforeAutospacing="0" w:after="0" w:afterAutospacing="0"/>
              <w:ind w:firstLine="740"/>
              <w:jc w:val="both"/>
              <w:rPr>
                <w:sz w:val="28"/>
                <w:szCs w:val="28"/>
              </w:rPr>
            </w:pPr>
            <w:r w:rsidRPr="00D2042E">
              <w:rPr>
                <w:sz w:val="28"/>
                <w:szCs w:val="28"/>
              </w:rPr>
              <w:t>Становление экологического сознания дошкольника — это становление осознанно</w:t>
            </w:r>
            <w:r w:rsidR="003A3B1A">
              <w:rPr>
                <w:sz w:val="28"/>
                <w:szCs w:val="28"/>
              </w:rPr>
              <w:t xml:space="preserve"> </w:t>
            </w:r>
            <w:r w:rsidRPr="00D2042E">
              <w:rPr>
                <w:sz w:val="28"/>
                <w:szCs w:val="28"/>
              </w:rPr>
              <w:t xml:space="preserve">правильного отношения к самой природе во всем ее многообразии, к людям, которые охраняют ее. Это отношение к себе как части природы, понимание </w:t>
            </w:r>
            <w:r w:rsidR="00590B17" w:rsidRPr="00D2042E">
              <w:rPr>
                <w:sz w:val="28"/>
                <w:szCs w:val="28"/>
              </w:rPr>
              <w:t xml:space="preserve">зависимости </w:t>
            </w:r>
            <w:r w:rsidRPr="00D2042E">
              <w:rPr>
                <w:sz w:val="28"/>
                <w:szCs w:val="28"/>
              </w:rPr>
              <w:t>жизни и здоровья от состояния окружающей среды. Это осознание своих умений созидательно взаимодействовать с природой.</w:t>
            </w:r>
            <w:r>
              <w:rPr>
                <w:sz w:val="28"/>
                <w:szCs w:val="28"/>
              </w:rPr>
              <w:t xml:space="preserve"> </w:t>
            </w:r>
          </w:p>
          <w:p w14:paraId="60851911" w14:textId="7AEBAC60" w:rsidR="003C144C" w:rsidRDefault="003C144C" w:rsidP="003C144C">
            <w:pPr>
              <w:pStyle w:val="16"/>
              <w:spacing w:before="0" w:beforeAutospacing="0" w:after="0" w:afterAutospacing="0"/>
              <w:ind w:firstLine="740"/>
              <w:jc w:val="both"/>
              <w:rPr>
                <w:sz w:val="28"/>
                <w:szCs w:val="28"/>
              </w:rPr>
            </w:pPr>
            <w:r w:rsidRPr="00D2042E">
              <w:rPr>
                <w:sz w:val="28"/>
                <w:szCs w:val="28"/>
              </w:rPr>
              <w:t>Такие ученые</w:t>
            </w:r>
            <w:r w:rsidR="00F33D80">
              <w:rPr>
                <w:sz w:val="28"/>
                <w:szCs w:val="28"/>
              </w:rPr>
              <w:t>,</w:t>
            </w:r>
            <w:r w:rsidRPr="00D2042E">
              <w:rPr>
                <w:sz w:val="28"/>
                <w:szCs w:val="28"/>
              </w:rPr>
              <w:t xml:space="preserve"> как Н.Н. </w:t>
            </w:r>
            <w:proofErr w:type="spellStart"/>
            <w:r w:rsidRPr="00D2042E">
              <w:rPr>
                <w:sz w:val="28"/>
                <w:szCs w:val="28"/>
              </w:rPr>
              <w:t>Подьяков</w:t>
            </w:r>
            <w:proofErr w:type="spellEnd"/>
            <w:r w:rsidRPr="00D2042E">
              <w:rPr>
                <w:sz w:val="28"/>
                <w:szCs w:val="28"/>
              </w:rPr>
              <w:t>, С.Н. Николаева, Н.Н. Кондратьева, обращают внимание на то, что возраст от 3 до 7 лет является начальным этапом становления экологического сознания, а также формирования экологической культуры.</w:t>
            </w:r>
            <w:r>
              <w:rPr>
                <w:sz w:val="28"/>
                <w:szCs w:val="28"/>
              </w:rPr>
              <w:t xml:space="preserve"> </w:t>
            </w:r>
          </w:p>
          <w:p w14:paraId="375E4BEF" w14:textId="10721B21" w:rsidR="003C144C" w:rsidRDefault="003C144C" w:rsidP="003C144C">
            <w:pPr>
              <w:pStyle w:val="16"/>
              <w:spacing w:before="0" w:beforeAutospacing="0" w:after="0" w:afterAutospacing="0"/>
              <w:ind w:firstLine="740"/>
              <w:jc w:val="both"/>
              <w:rPr>
                <w:sz w:val="28"/>
                <w:szCs w:val="28"/>
              </w:rPr>
            </w:pPr>
            <w:r w:rsidRPr="00D2042E">
              <w:rPr>
                <w:sz w:val="28"/>
                <w:szCs w:val="28"/>
              </w:rPr>
              <w:t>Развитие экологического самосознания детей реализуется через такие формы</w:t>
            </w:r>
            <w:r w:rsidR="003A3B1A">
              <w:rPr>
                <w:sz w:val="28"/>
                <w:szCs w:val="28"/>
              </w:rPr>
              <w:t>,</w:t>
            </w:r>
            <w:r w:rsidRPr="00D2042E">
              <w:rPr>
                <w:sz w:val="28"/>
                <w:szCs w:val="28"/>
              </w:rPr>
              <w:t xml:space="preserve"> как организованная НОД</w:t>
            </w:r>
            <w:r w:rsidR="003A3B1A">
              <w:rPr>
                <w:sz w:val="28"/>
                <w:szCs w:val="28"/>
              </w:rPr>
              <w:t>,</w:t>
            </w:r>
            <w:r w:rsidRPr="00D2042E">
              <w:rPr>
                <w:sz w:val="28"/>
                <w:szCs w:val="28"/>
              </w:rPr>
              <w:t xml:space="preserve"> совместная деятельность</w:t>
            </w:r>
            <w:r>
              <w:rPr>
                <w:sz w:val="28"/>
                <w:szCs w:val="28"/>
              </w:rPr>
              <w:t xml:space="preserve"> </w:t>
            </w:r>
            <w:r>
              <w:rPr>
                <w:sz w:val="28"/>
                <w:szCs w:val="28"/>
              </w:rPr>
              <w:lastRenderedPageBreak/>
              <w:t>в режимных моментах</w:t>
            </w:r>
            <w:r w:rsidR="003A3B1A">
              <w:rPr>
                <w:sz w:val="28"/>
                <w:szCs w:val="28"/>
              </w:rPr>
              <w:t>,</w:t>
            </w:r>
            <w:r w:rsidRPr="00D2042E">
              <w:rPr>
                <w:sz w:val="28"/>
                <w:szCs w:val="28"/>
              </w:rPr>
              <w:t xml:space="preserve"> </w:t>
            </w:r>
            <w:r>
              <w:rPr>
                <w:sz w:val="28"/>
                <w:szCs w:val="28"/>
              </w:rPr>
              <w:t>викторины</w:t>
            </w:r>
            <w:r w:rsidR="003A3B1A">
              <w:rPr>
                <w:sz w:val="28"/>
                <w:szCs w:val="28"/>
              </w:rPr>
              <w:t>,</w:t>
            </w:r>
            <w:r>
              <w:rPr>
                <w:sz w:val="28"/>
                <w:szCs w:val="28"/>
              </w:rPr>
              <w:t xml:space="preserve"> </w:t>
            </w:r>
            <w:r w:rsidRPr="00D2042E">
              <w:rPr>
                <w:sz w:val="28"/>
                <w:szCs w:val="28"/>
              </w:rPr>
              <w:t>праздники и развлечения</w:t>
            </w:r>
            <w:r w:rsidR="003A3B1A">
              <w:rPr>
                <w:sz w:val="28"/>
                <w:szCs w:val="28"/>
              </w:rPr>
              <w:t>,</w:t>
            </w:r>
            <w:r w:rsidRPr="00D2042E">
              <w:rPr>
                <w:sz w:val="28"/>
                <w:szCs w:val="28"/>
              </w:rPr>
              <w:t xml:space="preserve"> наблюдения в природе</w:t>
            </w:r>
            <w:r w:rsidR="003A3B1A">
              <w:rPr>
                <w:sz w:val="28"/>
                <w:szCs w:val="28"/>
              </w:rPr>
              <w:t>,</w:t>
            </w:r>
            <w:r w:rsidRPr="00D2042E">
              <w:rPr>
                <w:sz w:val="28"/>
                <w:szCs w:val="28"/>
              </w:rPr>
              <w:t xml:space="preserve"> экскурсии</w:t>
            </w:r>
            <w:r>
              <w:rPr>
                <w:sz w:val="28"/>
                <w:szCs w:val="28"/>
              </w:rPr>
              <w:t xml:space="preserve"> в музей и библиотеку</w:t>
            </w:r>
            <w:r w:rsidR="003A3B1A">
              <w:rPr>
                <w:sz w:val="28"/>
                <w:szCs w:val="28"/>
              </w:rPr>
              <w:t>,</w:t>
            </w:r>
            <w:r w:rsidRPr="00D2042E">
              <w:rPr>
                <w:sz w:val="28"/>
                <w:szCs w:val="28"/>
              </w:rPr>
              <w:t xml:space="preserve"> организация конкурсов и поделок из природного материала; просмотр видеофильмов, слушание музыки</w:t>
            </w:r>
            <w:r>
              <w:rPr>
                <w:sz w:val="28"/>
                <w:szCs w:val="28"/>
              </w:rPr>
              <w:t>, различные детские акции</w:t>
            </w:r>
            <w:r w:rsidR="007E0795">
              <w:rPr>
                <w:sz w:val="28"/>
                <w:szCs w:val="28"/>
              </w:rPr>
              <w:t>,</w:t>
            </w:r>
            <w:r>
              <w:rPr>
                <w:sz w:val="28"/>
                <w:szCs w:val="28"/>
              </w:rPr>
              <w:t xml:space="preserve"> </w:t>
            </w:r>
            <w:r w:rsidR="007E0795">
              <w:rPr>
                <w:sz w:val="28"/>
                <w:szCs w:val="28"/>
              </w:rPr>
              <w:t>п</w:t>
            </w:r>
            <w:r>
              <w:rPr>
                <w:sz w:val="28"/>
                <w:szCs w:val="28"/>
              </w:rPr>
              <w:t>ривлечение родителей к субботникам и участию в различных акци</w:t>
            </w:r>
            <w:r w:rsidR="00FA645D">
              <w:rPr>
                <w:sz w:val="28"/>
                <w:szCs w:val="28"/>
              </w:rPr>
              <w:t>ях</w:t>
            </w:r>
            <w:r>
              <w:rPr>
                <w:sz w:val="28"/>
                <w:szCs w:val="28"/>
              </w:rPr>
              <w:t xml:space="preserve">. </w:t>
            </w:r>
          </w:p>
          <w:tbl>
            <w:tblPr>
              <w:tblStyle w:val="a3"/>
              <w:tblpPr w:leftFromText="180" w:rightFromText="180" w:vertAnchor="text" w:horzAnchor="page" w:tblpX="776" w:tblpY="78"/>
              <w:tblOverlap w:val="never"/>
              <w:tblW w:w="8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9"/>
              <w:gridCol w:w="4134"/>
            </w:tblGrid>
            <w:tr w:rsidR="00FA645D" w14:paraId="351C8A6E" w14:textId="77777777" w:rsidTr="00082688">
              <w:tc>
                <w:tcPr>
                  <w:tcW w:w="4279" w:type="dxa"/>
                </w:tcPr>
                <w:p w14:paraId="2CDCC177" w14:textId="77777777" w:rsidR="00FA645D" w:rsidRDefault="00FA645D" w:rsidP="00FA645D">
                  <w:pPr>
                    <w:pStyle w:val="16"/>
                    <w:spacing w:before="0" w:beforeAutospacing="0" w:after="0" w:afterAutospacing="0"/>
                    <w:jc w:val="center"/>
                    <w:rPr>
                      <w:sz w:val="28"/>
                      <w:szCs w:val="28"/>
                    </w:rPr>
                  </w:pPr>
                  <w:r>
                    <w:rPr>
                      <w:noProof/>
                    </w:rPr>
                    <w:drawing>
                      <wp:inline distT="0" distB="0" distL="0" distR="0" wp14:anchorId="3D61740F" wp14:editId="2A4F54B8">
                        <wp:extent cx="1771650" cy="1118870"/>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6427" cy="1191356"/>
                                </a:xfrm>
                                <a:prstGeom prst="rect">
                                  <a:avLst/>
                                </a:prstGeom>
                                <a:noFill/>
                                <a:ln>
                                  <a:noFill/>
                                </a:ln>
                              </pic:spPr>
                            </pic:pic>
                          </a:graphicData>
                        </a:graphic>
                      </wp:inline>
                    </w:drawing>
                  </w:r>
                </w:p>
              </w:tc>
              <w:tc>
                <w:tcPr>
                  <w:tcW w:w="4134" w:type="dxa"/>
                </w:tcPr>
                <w:p w14:paraId="2BF6C627" w14:textId="77777777" w:rsidR="00FA645D" w:rsidRDefault="00FA645D" w:rsidP="00FA645D">
                  <w:pPr>
                    <w:pStyle w:val="16"/>
                    <w:spacing w:before="0" w:beforeAutospacing="0" w:after="0" w:afterAutospacing="0"/>
                    <w:jc w:val="center"/>
                    <w:rPr>
                      <w:sz w:val="28"/>
                      <w:szCs w:val="28"/>
                    </w:rPr>
                  </w:pPr>
                  <w:r>
                    <w:rPr>
                      <w:noProof/>
                    </w:rPr>
                    <w:drawing>
                      <wp:inline distT="0" distB="0" distL="0" distR="0" wp14:anchorId="5F52276B" wp14:editId="08CDDA16">
                        <wp:extent cx="1719262" cy="11093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b="13373"/>
                                <a:stretch>
                                  <a:fillRect/>
                                </a:stretch>
                              </pic:blipFill>
                              <pic:spPr bwMode="auto">
                                <a:xfrm>
                                  <a:off x="0" y="0"/>
                                  <a:ext cx="1821263" cy="1175160"/>
                                </a:xfrm>
                                <a:prstGeom prst="rect">
                                  <a:avLst/>
                                </a:prstGeom>
                                <a:noFill/>
                                <a:ln>
                                  <a:noFill/>
                                </a:ln>
                              </pic:spPr>
                            </pic:pic>
                          </a:graphicData>
                        </a:graphic>
                      </wp:inline>
                    </w:drawing>
                  </w:r>
                </w:p>
              </w:tc>
            </w:tr>
            <w:tr w:rsidR="00FA645D" w14:paraId="0089B13F" w14:textId="77777777" w:rsidTr="00082688">
              <w:tc>
                <w:tcPr>
                  <w:tcW w:w="4279" w:type="dxa"/>
                </w:tcPr>
                <w:p w14:paraId="22F763A5" w14:textId="77777777" w:rsidR="00FA645D" w:rsidRPr="00FA645D" w:rsidRDefault="00FA645D" w:rsidP="00FA645D">
                  <w:pPr>
                    <w:pStyle w:val="16"/>
                    <w:spacing w:before="0" w:beforeAutospacing="0" w:after="0" w:afterAutospacing="0"/>
                    <w:jc w:val="center"/>
                    <w:rPr>
                      <w:noProof/>
                    </w:rPr>
                  </w:pPr>
                  <w:r>
                    <w:rPr>
                      <w:i/>
                    </w:rPr>
                    <w:t xml:space="preserve">Акция </w:t>
                  </w:r>
                  <w:r w:rsidRPr="00FA645D">
                    <w:rPr>
                      <w:i/>
                    </w:rPr>
                    <w:t>«Покорми птиц зимой»</w:t>
                  </w:r>
                </w:p>
              </w:tc>
              <w:tc>
                <w:tcPr>
                  <w:tcW w:w="4134" w:type="dxa"/>
                </w:tcPr>
                <w:p w14:paraId="07B687F0" w14:textId="77777777" w:rsidR="00FA645D" w:rsidRPr="00FA645D" w:rsidRDefault="00FA645D" w:rsidP="00FA645D">
                  <w:pPr>
                    <w:pStyle w:val="16"/>
                    <w:spacing w:before="0" w:beforeAutospacing="0" w:after="0" w:afterAutospacing="0"/>
                    <w:jc w:val="center"/>
                  </w:pPr>
                  <w:r>
                    <w:rPr>
                      <w:i/>
                    </w:rPr>
                    <w:t>Акция</w:t>
                  </w:r>
                  <w:r w:rsidRPr="00FA645D">
                    <w:rPr>
                      <w:i/>
                    </w:rPr>
                    <w:t xml:space="preserve"> «Посади дерево»</w:t>
                  </w:r>
                </w:p>
              </w:tc>
            </w:tr>
          </w:tbl>
          <w:p w14:paraId="4C7D508C" w14:textId="5D67E17F" w:rsidR="003C144C" w:rsidRDefault="003C144C" w:rsidP="003C144C">
            <w:pPr>
              <w:pStyle w:val="16"/>
              <w:spacing w:before="0" w:beforeAutospacing="0" w:after="0" w:afterAutospacing="0"/>
              <w:ind w:firstLine="740"/>
              <w:jc w:val="both"/>
              <w:rPr>
                <w:sz w:val="28"/>
                <w:szCs w:val="28"/>
              </w:rPr>
            </w:pPr>
            <w:r>
              <w:rPr>
                <w:sz w:val="28"/>
                <w:szCs w:val="28"/>
              </w:rPr>
              <w:t>Одной из эффективных форм</w:t>
            </w:r>
            <w:r w:rsidRPr="00D2042E">
              <w:rPr>
                <w:sz w:val="28"/>
                <w:szCs w:val="28"/>
              </w:rPr>
              <w:t xml:space="preserve"> работы является</w:t>
            </w:r>
            <w:r>
              <w:rPr>
                <w:sz w:val="28"/>
                <w:szCs w:val="28"/>
              </w:rPr>
              <w:t xml:space="preserve"> проектная деятельность</w:t>
            </w:r>
            <w:r w:rsidR="00590B17">
              <w:rPr>
                <w:sz w:val="28"/>
                <w:szCs w:val="28"/>
              </w:rPr>
              <w:t>, которая</w:t>
            </w:r>
            <w:r>
              <w:rPr>
                <w:sz w:val="28"/>
                <w:szCs w:val="28"/>
              </w:rPr>
              <w:t xml:space="preserve"> </w:t>
            </w:r>
            <w:r w:rsidRPr="00D2042E">
              <w:rPr>
                <w:sz w:val="28"/>
                <w:szCs w:val="28"/>
              </w:rPr>
              <w:t>позволяет в условиях воспитательно-образовательного процесса в ДОО систематизировать, расширять знания детей о природе, учить ребенка любить и беречь природу, творчески вовлекать родителей в образовательный процесс.</w:t>
            </w:r>
            <w:r>
              <w:rPr>
                <w:sz w:val="28"/>
                <w:szCs w:val="28"/>
              </w:rPr>
              <w:t xml:space="preserve"> </w:t>
            </w:r>
          </w:p>
          <w:p w14:paraId="7E87E5AB" w14:textId="66BCA9B5" w:rsidR="003C144C" w:rsidRDefault="003C144C" w:rsidP="003C144C">
            <w:pPr>
              <w:pStyle w:val="16"/>
              <w:spacing w:before="0" w:beforeAutospacing="0" w:after="0" w:afterAutospacing="0"/>
              <w:ind w:firstLine="740"/>
              <w:jc w:val="both"/>
              <w:rPr>
                <w:sz w:val="28"/>
                <w:szCs w:val="28"/>
              </w:rPr>
            </w:pPr>
            <w:r>
              <w:rPr>
                <w:sz w:val="28"/>
                <w:szCs w:val="28"/>
              </w:rPr>
              <w:t>В моей группе был реализован индивидуальный и</w:t>
            </w:r>
            <w:r w:rsidRPr="00D2042E">
              <w:rPr>
                <w:sz w:val="28"/>
                <w:szCs w:val="28"/>
              </w:rPr>
              <w:t xml:space="preserve">сследовательский проект «Зачем нужен зоопарк?» </w:t>
            </w:r>
          </w:p>
          <w:p w14:paraId="6EC7760B" w14:textId="4C873AD3" w:rsidR="007E0795" w:rsidRPr="007E0795" w:rsidRDefault="007E0795" w:rsidP="003C144C">
            <w:pPr>
              <w:pStyle w:val="16"/>
              <w:spacing w:before="0" w:beforeAutospacing="0" w:after="0" w:afterAutospacing="0"/>
              <w:ind w:firstLine="740"/>
              <w:jc w:val="both"/>
              <w:rPr>
                <w:sz w:val="28"/>
                <w:szCs w:val="28"/>
                <w:u w:val="single"/>
              </w:rPr>
            </w:pPr>
            <w:r w:rsidRPr="007E0795">
              <w:rPr>
                <w:sz w:val="28"/>
                <w:szCs w:val="28"/>
                <w:u w:val="single"/>
              </w:rPr>
              <w:t>Актуальность</w:t>
            </w:r>
          </w:p>
          <w:p w14:paraId="3C7FA512" w14:textId="58F5BF67" w:rsidR="003C144C" w:rsidRPr="00D2042E" w:rsidRDefault="003C144C" w:rsidP="003C144C">
            <w:pPr>
              <w:pStyle w:val="16"/>
              <w:spacing w:before="0" w:beforeAutospacing="0" w:after="0" w:afterAutospacing="0"/>
              <w:ind w:firstLine="740"/>
              <w:jc w:val="both"/>
              <w:rPr>
                <w:sz w:val="28"/>
                <w:szCs w:val="28"/>
              </w:rPr>
            </w:pPr>
            <w:r w:rsidRPr="00D2042E">
              <w:rPr>
                <w:sz w:val="28"/>
                <w:szCs w:val="28"/>
              </w:rPr>
              <w:t xml:space="preserve">Ежечасно с лица земли исчезает три вида животных. Как правило, это маленькие, незаметные звери, но иногда такая же учесть настигает и крупных животных. Многие виды исчезнут, </w:t>
            </w:r>
            <w:r>
              <w:rPr>
                <w:sz w:val="28"/>
                <w:szCs w:val="28"/>
              </w:rPr>
              <w:t>если не оказать им помощь.</w:t>
            </w:r>
            <w:r w:rsidRPr="00D2042E">
              <w:rPr>
                <w:sz w:val="28"/>
                <w:szCs w:val="28"/>
              </w:rPr>
              <w:t xml:space="preserve"> С каждым годом зоопарки играют всё бол</w:t>
            </w:r>
            <w:r w:rsidR="007E0795">
              <w:rPr>
                <w:sz w:val="28"/>
                <w:szCs w:val="28"/>
              </w:rPr>
              <w:t>е</w:t>
            </w:r>
            <w:r w:rsidRPr="00D2042E">
              <w:rPr>
                <w:sz w:val="28"/>
                <w:szCs w:val="28"/>
              </w:rPr>
              <w:t>е значимую роль в разведении животных, которых со временем попросту бы истребили.</w:t>
            </w:r>
          </w:p>
          <w:p w14:paraId="07EC7D9B" w14:textId="77777777" w:rsidR="003C144C" w:rsidRPr="00D2042E" w:rsidRDefault="003C144C" w:rsidP="003C144C">
            <w:pPr>
              <w:pStyle w:val="16"/>
              <w:spacing w:before="0" w:beforeAutospacing="0" w:after="0" w:afterAutospacing="0"/>
              <w:ind w:firstLine="740"/>
              <w:jc w:val="both"/>
              <w:rPr>
                <w:sz w:val="28"/>
                <w:szCs w:val="28"/>
                <w:u w:val="single"/>
              </w:rPr>
            </w:pPr>
            <w:r w:rsidRPr="00D2042E">
              <w:rPr>
                <w:sz w:val="28"/>
                <w:szCs w:val="28"/>
                <w:u w:val="single"/>
              </w:rPr>
              <w:t>Проблема:</w:t>
            </w:r>
          </w:p>
          <w:p w14:paraId="169B6386" w14:textId="2723AA51" w:rsidR="003C144C" w:rsidRPr="00D2042E" w:rsidRDefault="003C144C" w:rsidP="003C144C">
            <w:pPr>
              <w:pStyle w:val="16"/>
              <w:spacing w:before="0" w:beforeAutospacing="0" w:after="0" w:afterAutospacing="0"/>
              <w:ind w:firstLine="740"/>
              <w:jc w:val="both"/>
              <w:rPr>
                <w:sz w:val="28"/>
                <w:szCs w:val="28"/>
              </w:rPr>
            </w:pPr>
            <w:r w:rsidRPr="00D2042E">
              <w:rPr>
                <w:sz w:val="28"/>
                <w:szCs w:val="28"/>
              </w:rPr>
              <w:t>Нужны ли зоопарки для животных?</w:t>
            </w:r>
          </w:p>
          <w:p w14:paraId="6245D8B4" w14:textId="4C579E79" w:rsidR="003C144C" w:rsidRPr="00D2042E" w:rsidRDefault="003C144C" w:rsidP="003C144C">
            <w:pPr>
              <w:pStyle w:val="16"/>
              <w:spacing w:before="0" w:beforeAutospacing="0" w:after="0" w:afterAutospacing="0"/>
              <w:ind w:firstLine="740"/>
              <w:jc w:val="both"/>
              <w:rPr>
                <w:sz w:val="28"/>
                <w:szCs w:val="28"/>
              </w:rPr>
            </w:pPr>
            <w:r w:rsidRPr="00D2042E">
              <w:rPr>
                <w:sz w:val="28"/>
                <w:szCs w:val="28"/>
                <w:u w:val="single"/>
              </w:rPr>
              <w:t>Гипотеза:</w:t>
            </w:r>
          </w:p>
          <w:p w14:paraId="2C97671B" w14:textId="53ABA086" w:rsidR="003C144C" w:rsidRPr="008A57F8" w:rsidRDefault="003C144C" w:rsidP="003C144C">
            <w:pPr>
              <w:ind w:firstLine="740"/>
              <w:jc w:val="both"/>
              <w:rPr>
                <w:rFonts w:ascii="Times New Roman" w:hAnsi="Times New Roman"/>
                <w:b/>
                <w:sz w:val="28"/>
                <w:szCs w:val="28"/>
              </w:rPr>
            </w:pPr>
            <w:r w:rsidRPr="00D2042E">
              <w:rPr>
                <w:rFonts w:ascii="Times New Roman" w:hAnsi="Times New Roman"/>
                <w:sz w:val="28"/>
                <w:szCs w:val="28"/>
              </w:rPr>
              <w:t>Зоопарки служат не только для развлечения, но и для</w:t>
            </w:r>
            <w:r>
              <w:rPr>
                <w:rFonts w:ascii="Times New Roman" w:hAnsi="Times New Roman"/>
                <w:sz w:val="28"/>
                <w:szCs w:val="28"/>
              </w:rPr>
              <w:t xml:space="preserve"> содержания и разведения</w:t>
            </w:r>
            <w:r w:rsidRPr="00EB0DE4">
              <w:rPr>
                <w:rFonts w:ascii="Times New Roman" w:hAnsi="Times New Roman"/>
                <w:sz w:val="28"/>
                <w:szCs w:val="28"/>
              </w:rPr>
              <w:t xml:space="preserve"> представителей редких и исчезающих видов</w:t>
            </w:r>
            <w:r>
              <w:rPr>
                <w:rFonts w:ascii="Times New Roman" w:hAnsi="Times New Roman"/>
                <w:sz w:val="28"/>
                <w:szCs w:val="28"/>
              </w:rPr>
              <w:t xml:space="preserve"> животных</w:t>
            </w:r>
            <w:r w:rsidRPr="00EB0DE4">
              <w:rPr>
                <w:rFonts w:ascii="Times New Roman" w:hAnsi="Times New Roman"/>
                <w:sz w:val="28"/>
                <w:szCs w:val="28"/>
              </w:rPr>
              <w:t>.</w:t>
            </w:r>
          </w:p>
          <w:p w14:paraId="475B37FF" w14:textId="22375FE0" w:rsidR="003C144C" w:rsidRPr="00D2042E" w:rsidRDefault="003C144C" w:rsidP="003C144C">
            <w:pPr>
              <w:pStyle w:val="16"/>
              <w:spacing w:before="0" w:beforeAutospacing="0" w:after="0" w:afterAutospacing="0"/>
              <w:ind w:firstLine="740"/>
              <w:jc w:val="both"/>
              <w:rPr>
                <w:sz w:val="28"/>
                <w:szCs w:val="28"/>
              </w:rPr>
            </w:pPr>
            <w:r w:rsidRPr="00D2042E">
              <w:rPr>
                <w:sz w:val="28"/>
                <w:szCs w:val="28"/>
                <w:u w:val="single"/>
              </w:rPr>
              <w:t>Цель</w:t>
            </w:r>
            <w:r>
              <w:rPr>
                <w:sz w:val="28"/>
                <w:szCs w:val="28"/>
                <w:u w:val="single"/>
              </w:rPr>
              <w:t xml:space="preserve"> проекта</w:t>
            </w:r>
            <w:r w:rsidRPr="00D2042E">
              <w:rPr>
                <w:sz w:val="28"/>
                <w:szCs w:val="28"/>
                <w:u w:val="single"/>
              </w:rPr>
              <w:t>:</w:t>
            </w:r>
            <w:r w:rsidRPr="00D2042E">
              <w:rPr>
                <w:sz w:val="28"/>
                <w:szCs w:val="28"/>
              </w:rPr>
              <w:t xml:space="preserve"> Развитие экологического самосознания дошкольников через расширение у них представлений о животных зоопарка,</w:t>
            </w:r>
            <w:r>
              <w:rPr>
                <w:sz w:val="28"/>
                <w:szCs w:val="28"/>
              </w:rPr>
              <w:t xml:space="preserve"> </w:t>
            </w:r>
            <w:r w:rsidRPr="00D2042E">
              <w:rPr>
                <w:sz w:val="28"/>
                <w:szCs w:val="28"/>
              </w:rPr>
              <w:t xml:space="preserve">условиях их содержания и ухода за ними. </w:t>
            </w:r>
          </w:p>
          <w:p w14:paraId="11800C87" w14:textId="4165DFAE" w:rsidR="003C144C" w:rsidRPr="00D2042E" w:rsidRDefault="003C144C" w:rsidP="003C144C">
            <w:pPr>
              <w:pStyle w:val="16"/>
              <w:spacing w:before="0" w:beforeAutospacing="0" w:after="0" w:afterAutospacing="0"/>
              <w:ind w:firstLine="740"/>
              <w:jc w:val="both"/>
              <w:rPr>
                <w:sz w:val="28"/>
                <w:szCs w:val="28"/>
              </w:rPr>
            </w:pPr>
            <w:r w:rsidRPr="00D2042E">
              <w:rPr>
                <w:sz w:val="28"/>
                <w:szCs w:val="28"/>
                <w:u w:val="single"/>
              </w:rPr>
              <w:t>Задачи:</w:t>
            </w:r>
            <w:r w:rsidRPr="00D2042E">
              <w:rPr>
                <w:sz w:val="28"/>
                <w:szCs w:val="28"/>
              </w:rPr>
              <w:t xml:space="preserve"> </w:t>
            </w:r>
          </w:p>
          <w:p w14:paraId="786D572E" w14:textId="3D0AAB35"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Знаком</w:t>
            </w:r>
            <w:r w:rsidR="007E0795">
              <w:rPr>
                <w:sz w:val="28"/>
                <w:szCs w:val="28"/>
              </w:rPr>
              <w:t>ство</w:t>
            </w:r>
            <w:r w:rsidRPr="00D2042E">
              <w:rPr>
                <w:sz w:val="28"/>
                <w:szCs w:val="28"/>
              </w:rPr>
              <w:t xml:space="preserve"> с разнообразием животного мира</w:t>
            </w:r>
            <w:r w:rsidR="007E0795">
              <w:rPr>
                <w:sz w:val="28"/>
                <w:szCs w:val="28"/>
              </w:rPr>
              <w:t>.</w:t>
            </w:r>
          </w:p>
          <w:p w14:paraId="15B66C23" w14:textId="0F00ABB3"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Расшир</w:t>
            </w:r>
            <w:r w:rsidR="007E0795">
              <w:rPr>
                <w:sz w:val="28"/>
                <w:szCs w:val="28"/>
              </w:rPr>
              <w:t>ение</w:t>
            </w:r>
            <w:r w:rsidRPr="00D2042E">
              <w:rPr>
                <w:sz w:val="28"/>
                <w:szCs w:val="28"/>
              </w:rPr>
              <w:t xml:space="preserve"> </w:t>
            </w:r>
            <w:r w:rsidR="00590B17">
              <w:rPr>
                <w:sz w:val="28"/>
                <w:szCs w:val="28"/>
              </w:rPr>
              <w:t>знаний</w:t>
            </w:r>
            <w:r w:rsidRPr="00D2042E">
              <w:rPr>
                <w:sz w:val="28"/>
                <w:szCs w:val="28"/>
              </w:rPr>
              <w:t xml:space="preserve"> детей о жизни животных в зоопарке, их потребностях, особенностях питания</w:t>
            </w:r>
            <w:r w:rsidR="00590B17">
              <w:rPr>
                <w:sz w:val="28"/>
                <w:szCs w:val="28"/>
              </w:rPr>
              <w:t xml:space="preserve"> и</w:t>
            </w:r>
            <w:r w:rsidRPr="00D2042E">
              <w:rPr>
                <w:sz w:val="28"/>
                <w:szCs w:val="28"/>
              </w:rPr>
              <w:t xml:space="preserve"> уход</w:t>
            </w:r>
            <w:r w:rsidR="00590B17">
              <w:rPr>
                <w:sz w:val="28"/>
                <w:szCs w:val="28"/>
              </w:rPr>
              <w:t>а</w:t>
            </w:r>
            <w:r w:rsidRPr="00D2042E">
              <w:rPr>
                <w:sz w:val="28"/>
                <w:szCs w:val="28"/>
              </w:rPr>
              <w:t xml:space="preserve"> за ними</w:t>
            </w:r>
            <w:r w:rsidR="007E0795">
              <w:rPr>
                <w:sz w:val="28"/>
                <w:szCs w:val="28"/>
              </w:rPr>
              <w:t>.</w:t>
            </w:r>
          </w:p>
          <w:p w14:paraId="125F27E6" w14:textId="5E28A19C" w:rsidR="003C144C"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Формирова</w:t>
            </w:r>
            <w:r w:rsidR="007E0795">
              <w:rPr>
                <w:sz w:val="28"/>
                <w:szCs w:val="28"/>
              </w:rPr>
              <w:t>ние</w:t>
            </w:r>
            <w:r w:rsidRPr="00D2042E">
              <w:rPr>
                <w:sz w:val="28"/>
                <w:szCs w:val="28"/>
              </w:rPr>
              <w:t xml:space="preserve"> у дошкольников гражданск</w:t>
            </w:r>
            <w:r w:rsidR="007E0795">
              <w:rPr>
                <w:sz w:val="28"/>
                <w:szCs w:val="28"/>
              </w:rPr>
              <w:t>ой</w:t>
            </w:r>
            <w:r w:rsidRPr="00D2042E">
              <w:rPr>
                <w:sz w:val="28"/>
                <w:szCs w:val="28"/>
              </w:rPr>
              <w:t xml:space="preserve"> позици</w:t>
            </w:r>
            <w:r w:rsidR="007E0795">
              <w:rPr>
                <w:sz w:val="28"/>
                <w:szCs w:val="28"/>
              </w:rPr>
              <w:t>и.</w:t>
            </w:r>
            <w:r w:rsidRPr="00D2042E">
              <w:rPr>
                <w:sz w:val="28"/>
                <w:szCs w:val="28"/>
              </w:rPr>
              <w:t xml:space="preserve"> </w:t>
            </w:r>
          </w:p>
          <w:p w14:paraId="678A6A55" w14:textId="44EF2C64"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Воспит</w:t>
            </w:r>
            <w:r w:rsidR="007E0795">
              <w:rPr>
                <w:sz w:val="28"/>
                <w:szCs w:val="28"/>
              </w:rPr>
              <w:t>ание</w:t>
            </w:r>
            <w:r w:rsidRPr="00D2042E">
              <w:rPr>
                <w:sz w:val="28"/>
                <w:szCs w:val="28"/>
              </w:rPr>
              <w:t xml:space="preserve"> люб</w:t>
            </w:r>
            <w:r w:rsidR="007E0795">
              <w:rPr>
                <w:sz w:val="28"/>
                <w:szCs w:val="28"/>
              </w:rPr>
              <w:t>ви</w:t>
            </w:r>
            <w:r w:rsidRPr="00D2042E">
              <w:rPr>
                <w:sz w:val="28"/>
                <w:szCs w:val="28"/>
              </w:rPr>
              <w:t>, бережно</w:t>
            </w:r>
            <w:r w:rsidR="007E0795">
              <w:rPr>
                <w:sz w:val="28"/>
                <w:szCs w:val="28"/>
              </w:rPr>
              <w:t>го</w:t>
            </w:r>
            <w:r w:rsidRPr="00D2042E">
              <w:rPr>
                <w:sz w:val="28"/>
                <w:szCs w:val="28"/>
              </w:rPr>
              <w:t xml:space="preserve"> отношени</w:t>
            </w:r>
            <w:r w:rsidR="007E0795">
              <w:rPr>
                <w:sz w:val="28"/>
                <w:szCs w:val="28"/>
              </w:rPr>
              <w:t>я</w:t>
            </w:r>
            <w:r w:rsidRPr="00D2042E">
              <w:rPr>
                <w:sz w:val="28"/>
                <w:szCs w:val="28"/>
              </w:rPr>
              <w:t xml:space="preserve"> к животным</w:t>
            </w:r>
            <w:r w:rsidR="007E0795">
              <w:rPr>
                <w:sz w:val="28"/>
                <w:szCs w:val="28"/>
              </w:rPr>
              <w:t>.</w:t>
            </w:r>
          </w:p>
          <w:p w14:paraId="441E3F88" w14:textId="167F1BAD"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Развитие речи, памяти, внимания дошкольников</w:t>
            </w:r>
            <w:r w:rsidR="007E0795">
              <w:rPr>
                <w:sz w:val="28"/>
                <w:szCs w:val="28"/>
              </w:rPr>
              <w:t>.</w:t>
            </w:r>
          </w:p>
          <w:p w14:paraId="57781986" w14:textId="18695CAC"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t>Развитие творческих способностей взрослых и детей в процессе совместной деятельности</w:t>
            </w:r>
            <w:r w:rsidR="007E0795">
              <w:rPr>
                <w:sz w:val="28"/>
                <w:szCs w:val="28"/>
              </w:rPr>
              <w:t>.</w:t>
            </w:r>
          </w:p>
          <w:p w14:paraId="357810B5" w14:textId="77777777" w:rsidR="003C144C" w:rsidRPr="00D2042E" w:rsidRDefault="003C144C" w:rsidP="004A2070">
            <w:pPr>
              <w:pStyle w:val="16"/>
              <w:numPr>
                <w:ilvl w:val="0"/>
                <w:numId w:val="2"/>
              </w:numPr>
              <w:tabs>
                <w:tab w:val="clear" w:pos="720"/>
              </w:tabs>
              <w:spacing w:before="0" w:beforeAutospacing="0" w:after="0" w:afterAutospacing="0"/>
              <w:ind w:left="0" w:firstLine="740"/>
              <w:jc w:val="both"/>
              <w:rPr>
                <w:sz w:val="28"/>
                <w:szCs w:val="28"/>
              </w:rPr>
            </w:pPr>
            <w:r w:rsidRPr="00D2042E">
              <w:rPr>
                <w:sz w:val="28"/>
                <w:szCs w:val="28"/>
              </w:rPr>
              <w:lastRenderedPageBreak/>
              <w:t xml:space="preserve">Установление с родителями доверительных партнерских отношений. </w:t>
            </w:r>
          </w:p>
          <w:p w14:paraId="5A25C03A" w14:textId="77777777" w:rsidR="003C144C" w:rsidRPr="00D2042E" w:rsidRDefault="003C144C" w:rsidP="003C144C">
            <w:pPr>
              <w:pStyle w:val="16"/>
              <w:spacing w:before="0" w:beforeAutospacing="0" w:after="0" w:afterAutospacing="0"/>
              <w:ind w:firstLine="740"/>
              <w:jc w:val="both"/>
              <w:rPr>
                <w:sz w:val="28"/>
                <w:szCs w:val="28"/>
                <w:u w:val="single"/>
              </w:rPr>
            </w:pPr>
            <w:r w:rsidRPr="00D2042E">
              <w:rPr>
                <w:sz w:val="28"/>
                <w:szCs w:val="28"/>
                <w:u w:val="single"/>
              </w:rPr>
              <w:t>Предполагаемые результаты</w:t>
            </w:r>
            <w:r>
              <w:rPr>
                <w:sz w:val="28"/>
                <w:szCs w:val="28"/>
                <w:u w:val="single"/>
              </w:rPr>
              <w:t>:</w:t>
            </w:r>
          </w:p>
          <w:p w14:paraId="754C4E0E" w14:textId="77777777" w:rsidR="003C144C" w:rsidRPr="00D2042E" w:rsidRDefault="003C144C" w:rsidP="003C144C">
            <w:pPr>
              <w:pStyle w:val="16"/>
              <w:spacing w:before="0" w:beforeAutospacing="0" w:after="0" w:afterAutospacing="0"/>
              <w:ind w:firstLine="740"/>
              <w:jc w:val="both"/>
              <w:rPr>
                <w:sz w:val="28"/>
                <w:szCs w:val="28"/>
                <w:u w:val="single"/>
              </w:rPr>
            </w:pPr>
            <w:r w:rsidRPr="00D2042E">
              <w:rPr>
                <w:sz w:val="28"/>
                <w:szCs w:val="28"/>
                <w:u w:val="single"/>
              </w:rPr>
              <w:t>На уровне ребенка:</w:t>
            </w:r>
          </w:p>
          <w:p w14:paraId="0B5B58E3" w14:textId="6D298BDA" w:rsidR="003C144C" w:rsidRPr="00D2042E" w:rsidRDefault="003C144C" w:rsidP="004A2070">
            <w:pPr>
              <w:pStyle w:val="16"/>
              <w:numPr>
                <w:ilvl w:val="0"/>
                <w:numId w:val="3"/>
              </w:numPr>
              <w:tabs>
                <w:tab w:val="clear" w:pos="720"/>
                <w:tab w:val="num" w:pos="360"/>
              </w:tabs>
              <w:spacing w:before="0" w:beforeAutospacing="0" w:after="0" w:afterAutospacing="0"/>
              <w:ind w:left="0" w:firstLine="740"/>
              <w:jc w:val="both"/>
              <w:rPr>
                <w:sz w:val="28"/>
                <w:szCs w:val="28"/>
              </w:rPr>
            </w:pPr>
            <w:r w:rsidRPr="00D2042E">
              <w:rPr>
                <w:sz w:val="28"/>
                <w:szCs w:val="28"/>
              </w:rPr>
              <w:t>Расширятся представлени</w:t>
            </w:r>
            <w:r w:rsidR="007E0795">
              <w:rPr>
                <w:sz w:val="28"/>
                <w:szCs w:val="28"/>
              </w:rPr>
              <w:t>я</w:t>
            </w:r>
            <w:r w:rsidRPr="00D2042E">
              <w:rPr>
                <w:sz w:val="28"/>
                <w:szCs w:val="28"/>
              </w:rPr>
              <w:t xml:space="preserve"> детей о животных зоопарка, условиях их содержания и ухода за ними</w:t>
            </w:r>
            <w:r w:rsidR="007E0795">
              <w:rPr>
                <w:sz w:val="28"/>
                <w:szCs w:val="28"/>
              </w:rPr>
              <w:t>.</w:t>
            </w:r>
          </w:p>
          <w:p w14:paraId="70460A10" w14:textId="77777777" w:rsidR="007E0795" w:rsidRDefault="003C144C" w:rsidP="004A2070">
            <w:pPr>
              <w:pStyle w:val="16"/>
              <w:numPr>
                <w:ilvl w:val="0"/>
                <w:numId w:val="3"/>
              </w:numPr>
              <w:tabs>
                <w:tab w:val="clear" w:pos="720"/>
                <w:tab w:val="num" w:pos="360"/>
              </w:tabs>
              <w:spacing w:before="0" w:beforeAutospacing="0" w:after="0" w:afterAutospacing="0"/>
              <w:ind w:left="0" w:firstLine="740"/>
              <w:jc w:val="both"/>
              <w:rPr>
                <w:sz w:val="28"/>
                <w:szCs w:val="28"/>
              </w:rPr>
            </w:pPr>
            <w:r w:rsidRPr="007E0795">
              <w:rPr>
                <w:sz w:val="28"/>
                <w:szCs w:val="28"/>
              </w:rPr>
              <w:t>Расширятся знания о необходимости зоопарков как «дом</w:t>
            </w:r>
            <w:r w:rsidR="007E0795" w:rsidRPr="007E0795">
              <w:rPr>
                <w:sz w:val="28"/>
                <w:szCs w:val="28"/>
              </w:rPr>
              <w:t>ов</w:t>
            </w:r>
            <w:r w:rsidRPr="007E0795">
              <w:rPr>
                <w:sz w:val="28"/>
                <w:szCs w:val="28"/>
              </w:rPr>
              <w:t>», где спасают редких и исчезающих животных</w:t>
            </w:r>
            <w:r w:rsidR="007E0795" w:rsidRPr="007E0795">
              <w:rPr>
                <w:sz w:val="28"/>
                <w:szCs w:val="28"/>
              </w:rPr>
              <w:t>.</w:t>
            </w:r>
          </w:p>
          <w:p w14:paraId="0746BFF3" w14:textId="77777777" w:rsidR="007E0795" w:rsidRDefault="003C144C" w:rsidP="004A2070">
            <w:pPr>
              <w:pStyle w:val="16"/>
              <w:numPr>
                <w:ilvl w:val="0"/>
                <w:numId w:val="3"/>
              </w:numPr>
              <w:tabs>
                <w:tab w:val="clear" w:pos="720"/>
                <w:tab w:val="num" w:pos="360"/>
              </w:tabs>
              <w:spacing w:before="0" w:beforeAutospacing="0" w:after="0" w:afterAutospacing="0"/>
              <w:ind w:left="0" w:firstLine="740"/>
              <w:jc w:val="both"/>
              <w:rPr>
                <w:sz w:val="28"/>
                <w:szCs w:val="28"/>
              </w:rPr>
            </w:pPr>
            <w:r w:rsidRPr="007E0795">
              <w:rPr>
                <w:sz w:val="28"/>
                <w:szCs w:val="28"/>
              </w:rPr>
              <w:t>Сформируется осознанное отношение детей к природе, желание заботит</w:t>
            </w:r>
            <w:r w:rsidR="007E0795" w:rsidRPr="007E0795">
              <w:rPr>
                <w:sz w:val="28"/>
                <w:szCs w:val="28"/>
              </w:rPr>
              <w:t>ь</w:t>
            </w:r>
            <w:r w:rsidRPr="007E0795">
              <w:rPr>
                <w:sz w:val="28"/>
                <w:szCs w:val="28"/>
              </w:rPr>
              <w:t xml:space="preserve">ся о животных. </w:t>
            </w:r>
          </w:p>
          <w:p w14:paraId="6FC0E2AA" w14:textId="49FCEE17" w:rsidR="003C144C" w:rsidRPr="007E0795" w:rsidRDefault="003C144C" w:rsidP="004A2070">
            <w:pPr>
              <w:pStyle w:val="16"/>
              <w:numPr>
                <w:ilvl w:val="0"/>
                <w:numId w:val="3"/>
              </w:numPr>
              <w:tabs>
                <w:tab w:val="clear" w:pos="720"/>
                <w:tab w:val="num" w:pos="360"/>
              </w:tabs>
              <w:spacing w:before="0" w:beforeAutospacing="0" w:after="0" w:afterAutospacing="0"/>
              <w:ind w:left="0" w:firstLine="740"/>
              <w:jc w:val="both"/>
              <w:rPr>
                <w:sz w:val="28"/>
                <w:szCs w:val="28"/>
              </w:rPr>
            </w:pPr>
            <w:r w:rsidRPr="007E0795">
              <w:rPr>
                <w:sz w:val="28"/>
                <w:szCs w:val="28"/>
                <w:u w:val="single"/>
              </w:rPr>
              <w:t xml:space="preserve">На уровне родителей воспитанников: </w:t>
            </w:r>
          </w:p>
          <w:p w14:paraId="55C48B6B" w14:textId="2AC6136A" w:rsidR="003C144C" w:rsidRPr="00D2042E" w:rsidRDefault="003C144C" w:rsidP="003C144C">
            <w:pPr>
              <w:pStyle w:val="16"/>
              <w:spacing w:before="0" w:beforeAutospacing="0" w:after="0" w:afterAutospacing="0"/>
              <w:ind w:firstLine="740"/>
              <w:jc w:val="both"/>
              <w:rPr>
                <w:sz w:val="28"/>
                <w:szCs w:val="28"/>
              </w:rPr>
            </w:pPr>
            <w:r w:rsidRPr="00D2042E">
              <w:rPr>
                <w:sz w:val="28"/>
                <w:szCs w:val="28"/>
              </w:rPr>
              <w:t xml:space="preserve">Повысится уровень ответственности родителей за формирование основ экологической культуры у ребенка. </w:t>
            </w:r>
          </w:p>
          <w:p w14:paraId="702564DB" w14:textId="77777777" w:rsidR="003C144C" w:rsidRPr="00D2042E" w:rsidRDefault="003C144C" w:rsidP="003C144C">
            <w:pPr>
              <w:pStyle w:val="16"/>
              <w:spacing w:before="0" w:beforeAutospacing="0" w:after="0" w:afterAutospacing="0"/>
              <w:ind w:firstLine="740"/>
              <w:jc w:val="both"/>
              <w:rPr>
                <w:sz w:val="28"/>
                <w:szCs w:val="28"/>
                <w:u w:val="single"/>
              </w:rPr>
            </w:pPr>
            <w:r w:rsidRPr="00D2042E">
              <w:rPr>
                <w:sz w:val="28"/>
                <w:szCs w:val="28"/>
                <w:u w:val="single"/>
              </w:rPr>
              <w:t>Продукт проекта</w:t>
            </w:r>
          </w:p>
          <w:p w14:paraId="659B0F5B" w14:textId="61E55E3F" w:rsidR="003C144C" w:rsidRPr="00D2042E" w:rsidRDefault="0086596E" w:rsidP="003C144C">
            <w:pPr>
              <w:pStyle w:val="16"/>
              <w:spacing w:before="0" w:beforeAutospacing="0" w:after="0" w:afterAutospacing="0"/>
              <w:ind w:firstLine="740"/>
              <w:jc w:val="both"/>
              <w:rPr>
                <w:sz w:val="28"/>
                <w:szCs w:val="28"/>
              </w:rPr>
            </w:pPr>
            <w:r>
              <w:rPr>
                <w:sz w:val="28"/>
                <w:szCs w:val="28"/>
              </w:rPr>
              <w:t>М</w:t>
            </w:r>
            <w:r w:rsidR="003C144C" w:rsidRPr="00D2042E">
              <w:rPr>
                <w:sz w:val="28"/>
                <w:szCs w:val="28"/>
              </w:rPr>
              <w:t xml:space="preserve">акет «Мини-зоопарка» </w:t>
            </w:r>
          </w:p>
          <w:p w14:paraId="15751976" w14:textId="543E31BC" w:rsidR="00FA645D" w:rsidRDefault="003C144C" w:rsidP="003C144C">
            <w:pPr>
              <w:ind w:firstLine="740"/>
              <w:jc w:val="both"/>
              <w:rPr>
                <w:rFonts w:ascii="Times New Roman" w:hAnsi="Times New Roman"/>
                <w:sz w:val="28"/>
                <w:szCs w:val="28"/>
              </w:rPr>
            </w:pPr>
            <w:r w:rsidRPr="00E00653">
              <w:rPr>
                <w:rFonts w:ascii="Times New Roman" w:hAnsi="Times New Roman"/>
                <w:sz w:val="28"/>
                <w:szCs w:val="28"/>
              </w:rPr>
              <w:t>На первом этапе для п</w:t>
            </w:r>
            <w:r w:rsidR="0086596E">
              <w:rPr>
                <w:rFonts w:ascii="Times New Roman" w:hAnsi="Times New Roman"/>
                <w:sz w:val="28"/>
                <w:szCs w:val="28"/>
              </w:rPr>
              <w:t>р</w:t>
            </w:r>
            <w:r w:rsidRPr="00E00653">
              <w:rPr>
                <w:rFonts w:ascii="Times New Roman" w:hAnsi="Times New Roman"/>
                <w:sz w:val="28"/>
                <w:szCs w:val="28"/>
              </w:rPr>
              <w:t xml:space="preserve">обуждения интереса ребенка и родителей к предстоящей деятельности </w:t>
            </w:r>
            <w:r w:rsidR="007E0795">
              <w:rPr>
                <w:rFonts w:ascii="Times New Roman" w:hAnsi="Times New Roman"/>
                <w:sz w:val="28"/>
                <w:szCs w:val="28"/>
              </w:rPr>
              <w:t xml:space="preserve">я </w:t>
            </w:r>
            <w:r w:rsidRPr="00E00653">
              <w:rPr>
                <w:rFonts w:ascii="Times New Roman" w:hAnsi="Times New Roman"/>
                <w:sz w:val="28"/>
                <w:szCs w:val="28"/>
              </w:rPr>
              <w:t xml:space="preserve">создала проблемную ситуацию </w:t>
            </w:r>
            <w:r w:rsidR="0086596E">
              <w:rPr>
                <w:rFonts w:ascii="Times New Roman" w:hAnsi="Times New Roman"/>
                <w:sz w:val="28"/>
                <w:szCs w:val="28"/>
              </w:rPr>
              <w:t>(</w:t>
            </w:r>
            <w:r w:rsidRPr="00E00653">
              <w:rPr>
                <w:rFonts w:ascii="Times New Roman" w:hAnsi="Times New Roman"/>
                <w:sz w:val="28"/>
                <w:szCs w:val="28"/>
              </w:rPr>
              <w:t xml:space="preserve">“Зачем нужен зоопарк?”, «Что мы </w:t>
            </w:r>
            <w:r w:rsidR="007E0795">
              <w:rPr>
                <w:rFonts w:ascii="Times New Roman" w:hAnsi="Times New Roman"/>
                <w:sz w:val="28"/>
                <w:szCs w:val="28"/>
              </w:rPr>
              <w:t xml:space="preserve">о них </w:t>
            </w:r>
            <w:r w:rsidRPr="00E00653">
              <w:rPr>
                <w:rFonts w:ascii="Times New Roman" w:hAnsi="Times New Roman"/>
                <w:sz w:val="28"/>
                <w:szCs w:val="28"/>
              </w:rPr>
              <w:t>знаем? Что хотим узнать? Где будем искать информацию?</w:t>
            </w:r>
            <w:r w:rsidR="0086596E">
              <w:rPr>
                <w:rFonts w:ascii="Times New Roman" w:hAnsi="Times New Roman"/>
                <w:sz w:val="28"/>
                <w:szCs w:val="28"/>
              </w:rPr>
              <w:t>).</w:t>
            </w:r>
            <w:r w:rsidRPr="00E00653">
              <w:rPr>
                <w:rFonts w:ascii="Times New Roman" w:hAnsi="Times New Roman"/>
                <w:sz w:val="28"/>
                <w:szCs w:val="28"/>
              </w:rPr>
              <w:t xml:space="preserve"> Все это мотивировало </w:t>
            </w:r>
            <w:r w:rsidR="0086596E">
              <w:rPr>
                <w:rFonts w:ascii="Times New Roman" w:hAnsi="Times New Roman"/>
                <w:sz w:val="28"/>
                <w:szCs w:val="28"/>
              </w:rPr>
              <w:t>детей</w:t>
            </w:r>
            <w:r w:rsidRPr="00E00653">
              <w:rPr>
                <w:rFonts w:ascii="Times New Roman" w:hAnsi="Times New Roman"/>
                <w:sz w:val="28"/>
                <w:szCs w:val="28"/>
              </w:rPr>
              <w:t xml:space="preserve"> и родителей к предстоящей деятельности </w:t>
            </w:r>
            <w:r w:rsidR="0086596E">
              <w:rPr>
                <w:rFonts w:ascii="Times New Roman" w:hAnsi="Times New Roman"/>
                <w:sz w:val="28"/>
                <w:szCs w:val="28"/>
              </w:rPr>
              <w:t>по</w:t>
            </w:r>
            <w:r w:rsidRPr="00E00653">
              <w:rPr>
                <w:rFonts w:ascii="Times New Roman" w:hAnsi="Times New Roman"/>
                <w:sz w:val="28"/>
                <w:szCs w:val="28"/>
              </w:rPr>
              <w:t xml:space="preserve"> реализации проекта.</w:t>
            </w:r>
          </w:p>
          <w:p w14:paraId="56C57CAC" w14:textId="1C57401A" w:rsidR="003C144C" w:rsidRPr="00E00653" w:rsidRDefault="003C144C" w:rsidP="003C144C">
            <w:pPr>
              <w:ind w:firstLine="740"/>
              <w:jc w:val="both"/>
              <w:rPr>
                <w:rFonts w:ascii="Times New Roman" w:hAnsi="Times New Roman"/>
                <w:sz w:val="28"/>
                <w:szCs w:val="28"/>
              </w:rPr>
            </w:pPr>
            <w:r w:rsidRPr="00E00653">
              <w:rPr>
                <w:rFonts w:ascii="Times New Roman" w:hAnsi="Times New Roman"/>
                <w:sz w:val="28"/>
                <w:szCs w:val="28"/>
              </w:rPr>
              <w:t xml:space="preserve">Вместе с семьей мы составили план основного этапа реализации проекта: беседы по теме проекта, рассматривание и обсуждение иллюстраций </w:t>
            </w:r>
            <w:r w:rsidR="007E0795">
              <w:rPr>
                <w:rFonts w:ascii="Times New Roman" w:hAnsi="Times New Roman"/>
                <w:sz w:val="28"/>
                <w:szCs w:val="28"/>
              </w:rPr>
              <w:t xml:space="preserve">в </w:t>
            </w:r>
            <w:r w:rsidRPr="00E00653">
              <w:rPr>
                <w:rFonts w:ascii="Times New Roman" w:hAnsi="Times New Roman"/>
                <w:sz w:val="28"/>
                <w:szCs w:val="28"/>
              </w:rPr>
              <w:t>альбом</w:t>
            </w:r>
            <w:r w:rsidR="007E0795">
              <w:rPr>
                <w:rFonts w:ascii="Times New Roman" w:hAnsi="Times New Roman"/>
                <w:sz w:val="28"/>
                <w:szCs w:val="28"/>
              </w:rPr>
              <w:t>ах</w:t>
            </w:r>
            <w:r w:rsidRPr="00E00653">
              <w:rPr>
                <w:rFonts w:ascii="Times New Roman" w:hAnsi="Times New Roman"/>
                <w:sz w:val="28"/>
                <w:szCs w:val="28"/>
              </w:rPr>
              <w:t xml:space="preserve"> «Животные в зоопарке»; чтение художественной и познавательной литературы (энциклопедии, журналы и др.) о животны</w:t>
            </w:r>
            <w:r>
              <w:rPr>
                <w:rFonts w:ascii="Times New Roman" w:hAnsi="Times New Roman"/>
                <w:sz w:val="28"/>
                <w:szCs w:val="28"/>
              </w:rPr>
              <w:t>х зоопарка; просмотр презентаций</w:t>
            </w:r>
            <w:r w:rsidRPr="00E00653">
              <w:rPr>
                <w:rFonts w:ascii="Times New Roman" w:hAnsi="Times New Roman"/>
                <w:sz w:val="28"/>
                <w:szCs w:val="28"/>
              </w:rPr>
              <w:t xml:space="preserve"> «Путешествие в виртуальный зоопарк»</w:t>
            </w:r>
            <w:r>
              <w:rPr>
                <w:rFonts w:ascii="Times New Roman" w:hAnsi="Times New Roman"/>
                <w:sz w:val="28"/>
                <w:szCs w:val="28"/>
              </w:rPr>
              <w:t>, «Кто работает в зоопарке»</w:t>
            </w:r>
            <w:r w:rsidRPr="00E00653">
              <w:rPr>
                <w:rFonts w:ascii="Times New Roman" w:hAnsi="Times New Roman"/>
                <w:sz w:val="28"/>
                <w:szCs w:val="28"/>
              </w:rPr>
              <w:t>; игры в игровых центрах группы; проведение НОД по теме проекта</w:t>
            </w:r>
            <w:r>
              <w:rPr>
                <w:rFonts w:ascii="Times New Roman" w:hAnsi="Times New Roman"/>
                <w:sz w:val="28"/>
                <w:szCs w:val="28"/>
              </w:rPr>
              <w:t>,</w:t>
            </w:r>
            <w:r w:rsidRPr="00E00653">
              <w:rPr>
                <w:rFonts w:ascii="Times New Roman" w:hAnsi="Times New Roman"/>
                <w:sz w:val="28"/>
                <w:szCs w:val="28"/>
              </w:rPr>
              <w:t xml:space="preserve"> дидактические и сюжетно-ролевые игры по теме «Зоопарк». </w:t>
            </w:r>
          </w:p>
          <w:p w14:paraId="714CA3C7" w14:textId="12719318" w:rsidR="003C144C" w:rsidRPr="00716D06" w:rsidRDefault="003C144C" w:rsidP="003C144C">
            <w:pPr>
              <w:ind w:firstLine="740"/>
              <w:jc w:val="both"/>
              <w:rPr>
                <w:rFonts w:ascii="Times New Roman" w:hAnsi="Times New Roman"/>
                <w:bCs/>
                <w:sz w:val="28"/>
                <w:szCs w:val="28"/>
              </w:rPr>
            </w:pPr>
            <w:r>
              <w:rPr>
                <w:rFonts w:ascii="Times New Roman" w:hAnsi="Times New Roman"/>
                <w:bCs/>
                <w:sz w:val="28"/>
                <w:szCs w:val="28"/>
              </w:rPr>
              <w:t>Был организован</w:t>
            </w:r>
            <w:r w:rsidRPr="00716D06">
              <w:rPr>
                <w:rFonts w:ascii="Times New Roman" w:hAnsi="Times New Roman"/>
                <w:bCs/>
                <w:sz w:val="28"/>
                <w:szCs w:val="28"/>
              </w:rPr>
              <w:t xml:space="preserve"> опрос </w:t>
            </w:r>
            <w:r w:rsidR="007E0795">
              <w:rPr>
                <w:rFonts w:ascii="Times New Roman" w:hAnsi="Times New Roman"/>
                <w:bCs/>
                <w:sz w:val="28"/>
                <w:szCs w:val="28"/>
              </w:rPr>
              <w:t>«</w:t>
            </w:r>
            <w:r w:rsidR="007E0795" w:rsidRPr="007E0795">
              <w:rPr>
                <w:rFonts w:ascii="Times New Roman" w:hAnsi="Times New Roman"/>
                <w:bCs/>
                <w:sz w:val="28"/>
                <w:szCs w:val="28"/>
                <w:u w:val="single"/>
              </w:rPr>
              <w:t>Н</w:t>
            </w:r>
            <w:r w:rsidRPr="00716D06">
              <w:rPr>
                <w:rFonts w:ascii="Times New Roman" w:hAnsi="Times New Roman"/>
                <w:bCs/>
                <w:sz w:val="28"/>
                <w:szCs w:val="28"/>
                <w:u w:val="single"/>
              </w:rPr>
              <w:t>ужен ли зоопарк?</w:t>
            </w:r>
            <w:r w:rsidRPr="00716D06">
              <w:rPr>
                <w:rFonts w:ascii="Times New Roman" w:hAnsi="Times New Roman"/>
                <w:bCs/>
                <w:sz w:val="28"/>
                <w:szCs w:val="28"/>
              </w:rPr>
              <w:t xml:space="preserve"> </w:t>
            </w:r>
            <w:r>
              <w:rPr>
                <w:rFonts w:ascii="Times New Roman" w:hAnsi="Times New Roman"/>
                <w:bCs/>
                <w:sz w:val="28"/>
                <w:szCs w:val="28"/>
              </w:rPr>
              <w:t>Опрос проводился в детском саду и с членами семьи воспитанни</w:t>
            </w:r>
            <w:r w:rsidR="0086596E">
              <w:rPr>
                <w:rFonts w:ascii="Times New Roman" w:hAnsi="Times New Roman"/>
                <w:bCs/>
                <w:sz w:val="28"/>
                <w:szCs w:val="28"/>
              </w:rPr>
              <w:t>цы</w:t>
            </w:r>
            <w:r>
              <w:rPr>
                <w:rFonts w:ascii="Times New Roman" w:hAnsi="Times New Roman"/>
                <w:bCs/>
                <w:sz w:val="28"/>
                <w:szCs w:val="28"/>
              </w:rPr>
              <w:t>.</w:t>
            </w:r>
          </w:p>
          <w:p w14:paraId="24340C92" w14:textId="728AE5CD" w:rsidR="003C144C" w:rsidRPr="00716D06"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Дети в саду ответили</w:t>
            </w:r>
            <w:r w:rsidR="00A700E9">
              <w:rPr>
                <w:rFonts w:ascii="Times New Roman" w:hAnsi="Times New Roman"/>
                <w:bCs/>
                <w:sz w:val="28"/>
                <w:szCs w:val="28"/>
              </w:rPr>
              <w:t>:</w:t>
            </w:r>
            <w:r w:rsidRPr="00716D06">
              <w:rPr>
                <w:rFonts w:ascii="Times New Roman" w:hAnsi="Times New Roman"/>
                <w:bCs/>
                <w:sz w:val="28"/>
                <w:szCs w:val="28"/>
              </w:rPr>
              <w:t xml:space="preserve"> да, нужен, можно наблюдать за животными</w:t>
            </w:r>
            <w:r w:rsidR="00A700E9">
              <w:rPr>
                <w:rFonts w:ascii="Times New Roman" w:hAnsi="Times New Roman"/>
                <w:bCs/>
                <w:sz w:val="28"/>
                <w:szCs w:val="28"/>
              </w:rPr>
              <w:t>.</w:t>
            </w:r>
          </w:p>
          <w:p w14:paraId="7BD2F981" w14:textId="31769008" w:rsidR="003C144C" w:rsidRPr="00716D06"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Мама</w:t>
            </w:r>
            <w:r w:rsidR="00A700E9">
              <w:rPr>
                <w:rFonts w:ascii="Times New Roman" w:hAnsi="Times New Roman"/>
                <w:bCs/>
                <w:sz w:val="28"/>
                <w:szCs w:val="28"/>
              </w:rPr>
              <w:t>:</w:t>
            </w:r>
            <w:r w:rsidRPr="00716D06">
              <w:rPr>
                <w:rFonts w:ascii="Times New Roman" w:hAnsi="Times New Roman"/>
                <w:bCs/>
                <w:sz w:val="28"/>
                <w:szCs w:val="28"/>
              </w:rPr>
              <w:t xml:space="preserve"> </w:t>
            </w:r>
            <w:r w:rsidR="00A700E9">
              <w:rPr>
                <w:rFonts w:ascii="Times New Roman" w:hAnsi="Times New Roman"/>
                <w:bCs/>
                <w:sz w:val="28"/>
                <w:szCs w:val="28"/>
              </w:rPr>
              <w:t>з</w:t>
            </w:r>
            <w:r w:rsidRPr="00716D06">
              <w:rPr>
                <w:rFonts w:ascii="Times New Roman" w:hAnsi="Times New Roman"/>
                <w:bCs/>
                <w:sz w:val="28"/>
                <w:szCs w:val="28"/>
              </w:rPr>
              <w:t>оопарк нужен, потому что это дом для вымирающего вида животных.</w:t>
            </w:r>
          </w:p>
          <w:p w14:paraId="67BABA1B" w14:textId="517A4CC0" w:rsidR="003C144C" w:rsidRPr="00716D06"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Брат</w:t>
            </w:r>
            <w:r w:rsidR="00A700E9">
              <w:rPr>
                <w:rFonts w:ascii="Times New Roman" w:hAnsi="Times New Roman"/>
                <w:bCs/>
                <w:sz w:val="28"/>
                <w:szCs w:val="28"/>
              </w:rPr>
              <w:t>:</w:t>
            </w:r>
            <w:r w:rsidRPr="00716D06">
              <w:rPr>
                <w:rFonts w:ascii="Times New Roman" w:hAnsi="Times New Roman"/>
                <w:bCs/>
                <w:sz w:val="28"/>
                <w:szCs w:val="28"/>
              </w:rPr>
              <w:t xml:space="preserve"> </w:t>
            </w:r>
            <w:r w:rsidR="00A700E9">
              <w:rPr>
                <w:rFonts w:ascii="Times New Roman" w:hAnsi="Times New Roman"/>
                <w:bCs/>
                <w:sz w:val="28"/>
                <w:szCs w:val="28"/>
              </w:rPr>
              <w:t>з</w:t>
            </w:r>
            <w:r w:rsidRPr="00716D06">
              <w:rPr>
                <w:rFonts w:ascii="Times New Roman" w:hAnsi="Times New Roman"/>
                <w:bCs/>
                <w:sz w:val="28"/>
                <w:szCs w:val="28"/>
              </w:rPr>
              <w:t>оопарк нужен, люди могут увидеть животных других стран.</w:t>
            </w:r>
          </w:p>
          <w:p w14:paraId="01827B8C" w14:textId="214F4B5A" w:rsidR="003C144C" w:rsidRPr="00716D06"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Папа</w:t>
            </w:r>
            <w:r w:rsidR="00A700E9">
              <w:rPr>
                <w:rFonts w:ascii="Times New Roman" w:hAnsi="Times New Roman"/>
                <w:bCs/>
                <w:sz w:val="28"/>
                <w:szCs w:val="28"/>
              </w:rPr>
              <w:t>:</w:t>
            </w:r>
            <w:r w:rsidRPr="00716D06">
              <w:rPr>
                <w:rFonts w:ascii="Times New Roman" w:hAnsi="Times New Roman"/>
                <w:bCs/>
                <w:sz w:val="28"/>
                <w:szCs w:val="28"/>
              </w:rPr>
              <w:t xml:space="preserve"> </w:t>
            </w:r>
            <w:r w:rsidR="00A700E9">
              <w:rPr>
                <w:rFonts w:ascii="Times New Roman" w:hAnsi="Times New Roman"/>
                <w:bCs/>
                <w:sz w:val="28"/>
                <w:szCs w:val="28"/>
              </w:rPr>
              <w:t>з</w:t>
            </w:r>
            <w:r w:rsidRPr="00716D06">
              <w:rPr>
                <w:rFonts w:ascii="Times New Roman" w:hAnsi="Times New Roman"/>
                <w:bCs/>
                <w:sz w:val="28"/>
                <w:szCs w:val="28"/>
              </w:rPr>
              <w:t xml:space="preserve">оопарк </w:t>
            </w:r>
            <w:proofErr w:type="gramStart"/>
            <w:r w:rsidRPr="00716D06">
              <w:rPr>
                <w:rFonts w:ascii="Times New Roman" w:hAnsi="Times New Roman"/>
                <w:bCs/>
                <w:sz w:val="28"/>
                <w:szCs w:val="28"/>
              </w:rPr>
              <w:t>- это</w:t>
            </w:r>
            <w:proofErr w:type="gramEnd"/>
            <w:r w:rsidRPr="00716D06">
              <w:rPr>
                <w:rFonts w:ascii="Times New Roman" w:hAnsi="Times New Roman"/>
                <w:bCs/>
                <w:sz w:val="28"/>
                <w:szCs w:val="28"/>
              </w:rPr>
              <w:t xml:space="preserve"> тюрьма для животных</w:t>
            </w:r>
            <w:r w:rsidR="00A700E9">
              <w:rPr>
                <w:rFonts w:ascii="Times New Roman" w:hAnsi="Times New Roman"/>
                <w:bCs/>
                <w:sz w:val="28"/>
                <w:szCs w:val="28"/>
              </w:rPr>
              <w:t>,</w:t>
            </w:r>
            <w:r w:rsidRPr="00716D06">
              <w:rPr>
                <w:rFonts w:ascii="Times New Roman" w:hAnsi="Times New Roman"/>
                <w:bCs/>
                <w:sz w:val="28"/>
                <w:szCs w:val="28"/>
              </w:rPr>
              <w:t xml:space="preserve"> зоопарк не нужен.</w:t>
            </w:r>
          </w:p>
          <w:p w14:paraId="05CA6641" w14:textId="61B42CBD" w:rsidR="003C144C" w:rsidRPr="00716D06"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Бабушка</w:t>
            </w:r>
            <w:r w:rsidR="00A700E9">
              <w:rPr>
                <w:rFonts w:ascii="Times New Roman" w:hAnsi="Times New Roman"/>
                <w:bCs/>
                <w:sz w:val="28"/>
                <w:szCs w:val="28"/>
              </w:rPr>
              <w:t>:</w:t>
            </w:r>
            <w:r w:rsidRPr="00716D06">
              <w:rPr>
                <w:rFonts w:ascii="Times New Roman" w:hAnsi="Times New Roman"/>
                <w:bCs/>
                <w:sz w:val="28"/>
                <w:szCs w:val="28"/>
              </w:rPr>
              <w:t xml:space="preserve"> </w:t>
            </w:r>
            <w:r w:rsidR="00A700E9">
              <w:rPr>
                <w:rFonts w:ascii="Times New Roman" w:hAnsi="Times New Roman"/>
                <w:bCs/>
                <w:sz w:val="28"/>
                <w:szCs w:val="28"/>
              </w:rPr>
              <w:t>з</w:t>
            </w:r>
            <w:r w:rsidRPr="00716D06">
              <w:rPr>
                <w:rFonts w:ascii="Times New Roman" w:hAnsi="Times New Roman"/>
                <w:bCs/>
                <w:sz w:val="28"/>
                <w:szCs w:val="28"/>
              </w:rPr>
              <w:t>оопарк нужен, потому что люди спасают раненых животных, которые уже самостоятельно не могут выжить в дикой природе.</w:t>
            </w:r>
          </w:p>
          <w:p w14:paraId="718F868E" w14:textId="2F062159" w:rsidR="00A700E9" w:rsidRDefault="00A700E9" w:rsidP="003C144C">
            <w:pPr>
              <w:ind w:firstLine="740"/>
              <w:jc w:val="both"/>
              <w:rPr>
                <w:rFonts w:ascii="Times New Roman" w:hAnsi="Times New Roman"/>
                <w:bCs/>
                <w:sz w:val="28"/>
                <w:szCs w:val="28"/>
              </w:rPr>
            </w:pPr>
            <w:r>
              <w:rPr>
                <w:rFonts w:ascii="Times New Roman" w:hAnsi="Times New Roman"/>
                <w:bCs/>
                <w:sz w:val="28"/>
                <w:szCs w:val="28"/>
              </w:rPr>
              <w:t>Воспитатель:</w:t>
            </w:r>
            <w:r w:rsidR="003C144C" w:rsidRPr="00716D06">
              <w:rPr>
                <w:rFonts w:ascii="Times New Roman" w:hAnsi="Times New Roman"/>
                <w:bCs/>
                <w:sz w:val="28"/>
                <w:szCs w:val="28"/>
              </w:rPr>
              <w:t xml:space="preserve"> </w:t>
            </w:r>
            <w:r>
              <w:rPr>
                <w:rFonts w:ascii="Times New Roman" w:hAnsi="Times New Roman"/>
                <w:bCs/>
                <w:sz w:val="28"/>
                <w:szCs w:val="28"/>
              </w:rPr>
              <w:t>з</w:t>
            </w:r>
            <w:r w:rsidR="003C144C" w:rsidRPr="00716D06">
              <w:rPr>
                <w:rFonts w:ascii="Times New Roman" w:hAnsi="Times New Roman"/>
                <w:bCs/>
                <w:sz w:val="28"/>
                <w:szCs w:val="28"/>
              </w:rPr>
              <w:t>оопарк нужен, потому что диких животных можно спасти от вымирания, любоваться ими</w:t>
            </w:r>
            <w:r>
              <w:rPr>
                <w:rFonts w:ascii="Times New Roman" w:hAnsi="Times New Roman"/>
                <w:bCs/>
                <w:sz w:val="28"/>
                <w:szCs w:val="28"/>
              </w:rPr>
              <w:t>.</w:t>
            </w:r>
          </w:p>
          <w:p w14:paraId="40C18E87" w14:textId="6A334C83" w:rsidR="003C144C" w:rsidRDefault="003C144C" w:rsidP="003C144C">
            <w:pPr>
              <w:ind w:firstLine="740"/>
              <w:jc w:val="both"/>
              <w:rPr>
                <w:rFonts w:ascii="Times New Roman" w:hAnsi="Times New Roman"/>
                <w:sz w:val="28"/>
                <w:szCs w:val="28"/>
              </w:rPr>
            </w:pPr>
            <w:r w:rsidRPr="006A701B">
              <w:rPr>
                <w:rFonts w:ascii="Times New Roman" w:hAnsi="Times New Roman"/>
                <w:sz w:val="28"/>
                <w:szCs w:val="28"/>
              </w:rPr>
              <w:t xml:space="preserve">Мною был подобран </w:t>
            </w:r>
            <w:r w:rsidRPr="006A701B">
              <w:rPr>
                <w:rFonts w:ascii="Times New Roman" w:hAnsi="Times New Roman"/>
                <w:sz w:val="28"/>
                <w:szCs w:val="28"/>
                <w:shd w:val="clear" w:color="auto" w:fill="FFFFFF"/>
              </w:rPr>
              <w:t xml:space="preserve">методический и дидактический материал для реализации идеи, </w:t>
            </w:r>
            <w:r>
              <w:rPr>
                <w:rFonts w:ascii="Times New Roman" w:hAnsi="Times New Roman"/>
                <w:sz w:val="28"/>
                <w:szCs w:val="28"/>
                <w:shd w:val="clear" w:color="auto" w:fill="FFFFFF"/>
              </w:rPr>
              <w:t xml:space="preserve">произведения художественной и </w:t>
            </w:r>
            <w:r>
              <w:rPr>
                <w:rFonts w:ascii="Times New Roman" w:hAnsi="Times New Roman"/>
                <w:sz w:val="28"/>
                <w:szCs w:val="28"/>
                <w:shd w:val="clear" w:color="auto" w:fill="FFFFFF"/>
              </w:rPr>
              <w:lastRenderedPageBreak/>
              <w:t xml:space="preserve">познавательной литературы, </w:t>
            </w:r>
            <w:r w:rsidRPr="006A701B">
              <w:rPr>
                <w:rFonts w:ascii="Times New Roman" w:hAnsi="Times New Roman"/>
                <w:sz w:val="28"/>
                <w:szCs w:val="28"/>
                <w:shd w:val="clear" w:color="auto" w:fill="FFFFFF"/>
              </w:rPr>
              <w:t xml:space="preserve">иллюстративный материал, </w:t>
            </w:r>
            <w:r w:rsidRPr="006A701B">
              <w:rPr>
                <w:rFonts w:ascii="Times New Roman" w:hAnsi="Times New Roman"/>
                <w:sz w:val="28"/>
                <w:szCs w:val="28"/>
              </w:rPr>
              <w:t>подготовлены презентации</w:t>
            </w:r>
            <w:r w:rsidRPr="006A701B">
              <w:rPr>
                <w:rFonts w:ascii="Times New Roman" w:hAnsi="Times New Roman"/>
                <w:color w:val="000000"/>
                <w:sz w:val="28"/>
                <w:szCs w:val="28"/>
              </w:rPr>
              <w:t xml:space="preserve"> «Путешествие в виртуальный зоопарк»,</w:t>
            </w:r>
            <w:r>
              <w:rPr>
                <w:rFonts w:ascii="Times New Roman" w:hAnsi="Times New Roman"/>
                <w:color w:val="000000"/>
                <w:sz w:val="28"/>
                <w:szCs w:val="28"/>
              </w:rPr>
              <w:t xml:space="preserve"> «Кто работает в зоопарке?»</w:t>
            </w:r>
            <w:r w:rsidRPr="006A701B">
              <w:rPr>
                <w:rFonts w:ascii="Times New Roman" w:hAnsi="Times New Roman"/>
                <w:color w:val="000000"/>
                <w:sz w:val="28"/>
                <w:szCs w:val="28"/>
              </w:rPr>
              <w:t xml:space="preserve"> различный материал в игровых центрах (раскраски, конструкторы </w:t>
            </w:r>
            <w:proofErr w:type="spellStart"/>
            <w:r w:rsidRPr="006A701B">
              <w:rPr>
                <w:rFonts w:ascii="Times New Roman" w:hAnsi="Times New Roman"/>
                <w:color w:val="000000"/>
                <w:sz w:val="28"/>
                <w:szCs w:val="28"/>
              </w:rPr>
              <w:t>лего</w:t>
            </w:r>
            <w:proofErr w:type="spellEnd"/>
            <w:r w:rsidRPr="006A701B">
              <w:rPr>
                <w:rFonts w:ascii="Times New Roman" w:hAnsi="Times New Roman"/>
                <w:color w:val="000000"/>
                <w:sz w:val="28"/>
                <w:szCs w:val="28"/>
              </w:rPr>
              <w:t>, наглядный материал и др.)</w:t>
            </w:r>
            <w:r>
              <w:rPr>
                <w:rFonts w:ascii="Times New Roman" w:hAnsi="Times New Roman"/>
                <w:sz w:val="28"/>
                <w:szCs w:val="28"/>
              </w:rPr>
              <w:t xml:space="preserve">, </w:t>
            </w:r>
            <w:r w:rsidR="007E0795">
              <w:rPr>
                <w:rFonts w:ascii="Times New Roman" w:hAnsi="Times New Roman"/>
                <w:sz w:val="28"/>
                <w:szCs w:val="28"/>
              </w:rPr>
              <w:t xml:space="preserve">проведены </w:t>
            </w:r>
            <w:r>
              <w:rPr>
                <w:rFonts w:ascii="Times New Roman" w:hAnsi="Times New Roman"/>
                <w:sz w:val="28"/>
                <w:szCs w:val="28"/>
              </w:rPr>
              <w:t>консультации</w:t>
            </w:r>
            <w:r w:rsidRPr="006A701B">
              <w:rPr>
                <w:rFonts w:ascii="Times New Roman" w:hAnsi="Times New Roman"/>
                <w:sz w:val="28"/>
                <w:szCs w:val="28"/>
              </w:rPr>
              <w:t xml:space="preserve"> для родителей «Что такое зоопарк</w:t>
            </w:r>
            <w:r>
              <w:rPr>
                <w:rFonts w:ascii="Times New Roman" w:hAnsi="Times New Roman"/>
                <w:sz w:val="28"/>
                <w:szCs w:val="28"/>
              </w:rPr>
              <w:t>?</w:t>
            </w:r>
            <w:r w:rsidRPr="006A701B">
              <w:rPr>
                <w:rFonts w:ascii="Times New Roman" w:hAnsi="Times New Roman"/>
                <w:sz w:val="28"/>
                <w:szCs w:val="28"/>
              </w:rPr>
              <w:t>»</w:t>
            </w:r>
            <w:r>
              <w:rPr>
                <w:rFonts w:ascii="Times New Roman" w:hAnsi="Times New Roman"/>
                <w:sz w:val="28"/>
                <w:szCs w:val="28"/>
              </w:rPr>
              <w:t>, «Зоопарки мира»</w:t>
            </w:r>
            <w:r w:rsidR="00A700E9">
              <w:rPr>
                <w:rFonts w:ascii="Times New Roman" w:hAnsi="Times New Roman"/>
                <w:sz w:val="28"/>
                <w:szCs w:val="28"/>
              </w:rPr>
              <w:t>.</w:t>
            </w:r>
          </w:p>
          <w:p w14:paraId="0C209498" w14:textId="7B35F958" w:rsidR="003C144C" w:rsidRPr="001563A8" w:rsidRDefault="003C144C" w:rsidP="003C144C">
            <w:pPr>
              <w:ind w:firstLine="740"/>
              <w:jc w:val="both"/>
              <w:rPr>
                <w:rFonts w:ascii="Times New Roman" w:hAnsi="Times New Roman"/>
                <w:sz w:val="28"/>
                <w:szCs w:val="28"/>
              </w:rPr>
            </w:pPr>
            <w:r w:rsidRPr="001563A8">
              <w:rPr>
                <w:rFonts w:ascii="Times New Roman" w:hAnsi="Times New Roman"/>
                <w:sz w:val="28"/>
                <w:szCs w:val="28"/>
              </w:rPr>
              <w:t xml:space="preserve">Когда мы реализовывали наш </w:t>
            </w:r>
            <w:r w:rsidRPr="00344E53">
              <w:rPr>
                <w:rStyle w:val="a9"/>
                <w:rFonts w:ascii="Times New Roman" w:hAnsi="Times New Roman"/>
                <w:b w:val="0"/>
                <w:sz w:val="28"/>
                <w:szCs w:val="28"/>
              </w:rPr>
              <w:t>проект</w:t>
            </w:r>
            <w:r w:rsidR="007E0795" w:rsidRPr="00344E53">
              <w:rPr>
                <w:rStyle w:val="a9"/>
                <w:rFonts w:ascii="Times New Roman" w:hAnsi="Times New Roman"/>
                <w:b w:val="0"/>
                <w:sz w:val="28"/>
                <w:szCs w:val="28"/>
              </w:rPr>
              <w:t>,</w:t>
            </w:r>
            <w:r w:rsidRPr="001563A8">
              <w:rPr>
                <w:rFonts w:ascii="Times New Roman" w:hAnsi="Times New Roman"/>
                <w:sz w:val="28"/>
                <w:szCs w:val="28"/>
              </w:rPr>
              <w:t xml:space="preserve"> у нас возникли вопросы, </w:t>
            </w:r>
            <w:r w:rsidR="00344E53">
              <w:rPr>
                <w:rFonts w:ascii="Times New Roman" w:hAnsi="Times New Roman"/>
                <w:sz w:val="28"/>
                <w:szCs w:val="28"/>
              </w:rPr>
              <w:t xml:space="preserve">на </w:t>
            </w:r>
            <w:r w:rsidRPr="001563A8">
              <w:rPr>
                <w:rFonts w:ascii="Times New Roman" w:hAnsi="Times New Roman"/>
                <w:sz w:val="28"/>
                <w:szCs w:val="28"/>
              </w:rPr>
              <w:t xml:space="preserve">которые нам хотелось бы </w:t>
            </w:r>
            <w:r w:rsidR="00344E53" w:rsidRPr="00344E53">
              <w:rPr>
                <w:rFonts w:ascii="Times New Roman" w:hAnsi="Times New Roman"/>
                <w:sz w:val="28"/>
                <w:szCs w:val="28"/>
              </w:rPr>
              <w:t>ответить</w:t>
            </w:r>
            <w:r w:rsidRPr="00344E53">
              <w:rPr>
                <w:rFonts w:ascii="Times New Roman" w:hAnsi="Times New Roman"/>
                <w:sz w:val="28"/>
                <w:szCs w:val="28"/>
              </w:rPr>
              <w:t>:</w:t>
            </w:r>
          </w:p>
          <w:p w14:paraId="58F13660" w14:textId="7777777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Что такое зоопарк?</w:t>
            </w:r>
          </w:p>
          <w:p w14:paraId="38BFF2B1" w14:textId="7777777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Зачем нужны зоопарки?</w:t>
            </w:r>
          </w:p>
          <w:p w14:paraId="36CE46C5" w14:textId="7777777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Почему животные содержатся в зоопарке в клетках?</w:t>
            </w:r>
          </w:p>
          <w:p w14:paraId="227DBE92" w14:textId="7777777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Кто ухаживает за ними?</w:t>
            </w:r>
          </w:p>
          <w:p w14:paraId="4D04BA0F" w14:textId="7777777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А животные в зоопарке впадают в спячку?</w:t>
            </w:r>
          </w:p>
          <w:p w14:paraId="4962B52E" w14:textId="306F05E7" w:rsidR="003C144C" w:rsidRPr="00F338EE" w:rsidRDefault="003C144C" w:rsidP="003C144C">
            <w:pPr>
              <w:pStyle w:val="a7"/>
              <w:ind w:firstLine="740"/>
              <w:rPr>
                <w:rFonts w:ascii="Times New Roman" w:hAnsi="Times New Roman"/>
                <w:sz w:val="28"/>
                <w:szCs w:val="28"/>
              </w:rPr>
            </w:pPr>
            <w:r w:rsidRPr="00F338EE">
              <w:rPr>
                <w:rFonts w:ascii="Times New Roman" w:hAnsi="Times New Roman"/>
                <w:sz w:val="28"/>
                <w:szCs w:val="28"/>
              </w:rPr>
              <w:t xml:space="preserve">Почему животные сидят </w:t>
            </w:r>
            <w:r w:rsidR="0086596E">
              <w:rPr>
                <w:rFonts w:ascii="Times New Roman" w:hAnsi="Times New Roman"/>
                <w:sz w:val="28"/>
                <w:szCs w:val="28"/>
              </w:rPr>
              <w:t xml:space="preserve">в </w:t>
            </w:r>
            <w:r w:rsidRPr="00F338EE">
              <w:rPr>
                <w:rFonts w:ascii="Times New Roman" w:hAnsi="Times New Roman"/>
                <w:sz w:val="28"/>
                <w:szCs w:val="28"/>
              </w:rPr>
              <w:t>вольерах?</w:t>
            </w:r>
          </w:p>
          <w:p w14:paraId="6ACD767B" w14:textId="77777777" w:rsidR="003C144C" w:rsidRPr="00082688" w:rsidRDefault="003C144C" w:rsidP="003C144C">
            <w:pPr>
              <w:pStyle w:val="a7"/>
              <w:ind w:firstLine="740"/>
              <w:jc w:val="both"/>
              <w:rPr>
                <w:rFonts w:ascii="Times New Roman" w:hAnsi="Times New Roman"/>
                <w:sz w:val="28"/>
                <w:szCs w:val="28"/>
              </w:rPr>
            </w:pPr>
            <w:r w:rsidRPr="00082688">
              <w:rPr>
                <w:rFonts w:ascii="Times New Roman" w:hAnsi="Times New Roman"/>
                <w:sz w:val="28"/>
                <w:szCs w:val="28"/>
              </w:rPr>
              <w:t xml:space="preserve">Что такое </w:t>
            </w:r>
            <w:r w:rsidRPr="00082688">
              <w:rPr>
                <w:rStyle w:val="a9"/>
                <w:rFonts w:ascii="Times New Roman" w:hAnsi="Times New Roman"/>
                <w:b w:val="0"/>
                <w:sz w:val="28"/>
                <w:szCs w:val="28"/>
              </w:rPr>
              <w:t>зоопарк</w:t>
            </w:r>
            <w:r w:rsidRPr="00082688">
              <w:rPr>
                <w:rFonts w:ascii="Times New Roman" w:hAnsi="Times New Roman"/>
                <w:b/>
                <w:sz w:val="28"/>
                <w:szCs w:val="28"/>
              </w:rPr>
              <w:t>?</w:t>
            </w:r>
          </w:p>
          <w:p w14:paraId="6747458A" w14:textId="77777777" w:rsidR="003C144C" w:rsidRPr="00344E53" w:rsidRDefault="003C144C" w:rsidP="003C144C">
            <w:pPr>
              <w:pStyle w:val="a7"/>
              <w:ind w:firstLine="740"/>
              <w:jc w:val="both"/>
              <w:rPr>
                <w:rFonts w:ascii="Times New Roman" w:hAnsi="Times New Roman"/>
                <w:bCs/>
                <w:sz w:val="28"/>
                <w:szCs w:val="28"/>
              </w:rPr>
            </w:pPr>
            <w:r w:rsidRPr="00344E53">
              <w:rPr>
                <w:rStyle w:val="a9"/>
                <w:rFonts w:ascii="Times New Roman" w:hAnsi="Times New Roman"/>
                <w:b w:val="0"/>
                <w:sz w:val="28"/>
                <w:szCs w:val="28"/>
              </w:rPr>
              <w:t>Зоопарки – это места</w:t>
            </w:r>
            <w:r w:rsidRPr="00344E53">
              <w:rPr>
                <w:rFonts w:ascii="Times New Roman" w:hAnsi="Times New Roman"/>
                <w:bCs/>
                <w:sz w:val="28"/>
                <w:szCs w:val="28"/>
              </w:rPr>
              <w:t xml:space="preserve">, где содержатся дикие </w:t>
            </w:r>
            <w:r w:rsidRPr="00344E53">
              <w:rPr>
                <w:rStyle w:val="a9"/>
                <w:rFonts w:ascii="Times New Roman" w:hAnsi="Times New Roman"/>
                <w:b w:val="0"/>
                <w:sz w:val="28"/>
                <w:szCs w:val="28"/>
              </w:rPr>
              <w:t>животные</w:t>
            </w:r>
            <w:r w:rsidRPr="00344E53">
              <w:rPr>
                <w:rFonts w:ascii="Times New Roman" w:hAnsi="Times New Roman"/>
                <w:bCs/>
                <w:sz w:val="28"/>
                <w:szCs w:val="28"/>
              </w:rPr>
              <w:t xml:space="preserve">, часто привезенные издалека, из тех уголков планеты, где они обитают в естественных условиях. Сегодня в мире насчитывается около 1500 </w:t>
            </w:r>
            <w:r w:rsidRPr="00344E53">
              <w:rPr>
                <w:rStyle w:val="a9"/>
                <w:rFonts w:ascii="Times New Roman" w:hAnsi="Times New Roman"/>
                <w:b w:val="0"/>
                <w:sz w:val="28"/>
                <w:szCs w:val="28"/>
              </w:rPr>
              <w:t>зоопарков</w:t>
            </w:r>
            <w:r w:rsidRPr="00344E53">
              <w:rPr>
                <w:rFonts w:ascii="Times New Roman" w:hAnsi="Times New Roman"/>
                <w:bCs/>
                <w:sz w:val="28"/>
                <w:szCs w:val="28"/>
              </w:rPr>
              <w:t xml:space="preserve">, в России – 15, а самый первый </w:t>
            </w:r>
            <w:r w:rsidRPr="00344E53">
              <w:rPr>
                <w:rStyle w:val="a9"/>
                <w:rFonts w:ascii="Times New Roman" w:hAnsi="Times New Roman"/>
                <w:b w:val="0"/>
                <w:sz w:val="28"/>
                <w:szCs w:val="28"/>
              </w:rPr>
              <w:t>зоопарк</w:t>
            </w:r>
            <w:r w:rsidRPr="00344E53">
              <w:rPr>
                <w:rFonts w:ascii="Times New Roman" w:hAnsi="Times New Roman"/>
                <w:bCs/>
                <w:sz w:val="28"/>
                <w:szCs w:val="28"/>
              </w:rPr>
              <w:t xml:space="preserve"> был создан в Древнем Египте.</w:t>
            </w:r>
          </w:p>
          <w:p w14:paraId="3443BEE3" w14:textId="77777777" w:rsidR="003C144C" w:rsidRPr="00082688" w:rsidRDefault="003C144C" w:rsidP="003C144C">
            <w:pPr>
              <w:pStyle w:val="a7"/>
              <w:ind w:firstLine="740"/>
              <w:jc w:val="both"/>
              <w:rPr>
                <w:rFonts w:ascii="Times New Roman" w:hAnsi="Times New Roman"/>
                <w:bCs/>
                <w:sz w:val="28"/>
                <w:szCs w:val="28"/>
              </w:rPr>
            </w:pPr>
            <w:r w:rsidRPr="00082688">
              <w:rPr>
                <w:rFonts w:ascii="Times New Roman" w:hAnsi="Times New Roman"/>
                <w:bCs/>
                <w:sz w:val="28"/>
                <w:szCs w:val="28"/>
              </w:rPr>
              <w:t xml:space="preserve">Зачем нужны </w:t>
            </w:r>
            <w:r w:rsidRPr="00082688">
              <w:rPr>
                <w:rStyle w:val="a9"/>
                <w:rFonts w:ascii="Times New Roman" w:hAnsi="Times New Roman"/>
                <w:b w:val="0"/>
                <w:sz w:val="28"/>
                <w:szCs w:val="28"/>
              </w:rPr>
              <w:t>зоопарки</w:t>
            </w:r>
            <w:r w:rsidRPr="00082688">
              <w:rPr>
                <w:rFonts w:ascii="Times New Roman" w:hAnsi="Times New Roman"/>
                <w:bCs/>
                <w:sz w:val="28"/>
                <w:szCs w:val="28"/>
              </w:rPr>
              <w:t>?</w:t>
            </w:r>
          </w:p>
          <w:p w14:paraId="25FED8B1" w14:textId="0670BD7E" w:rsidR="003C144C" w:rsidRPr="00344E53" w:rsidRDefault="003C144C" w:rsidP="003C144C">
            <w:pPr>
              <w:pStyle w:val="a7"/>
              <w:ind w:firstLine="740"/>
              <w:jc w:val="both"/>
              <w:rPr>
                <w:rFonts w:ascii="Times New Roman" w:hAnsi="Times New Roman"/>
                <w:bCs/>
                <w:sz w:val="28"/>
                <w:szCs w:val="28"/>
              </w:rPr>
            </w:pPr>
            <w:r w:rsidRPr="00344E53">
              <w:rPr>
                <w:rFonts w:ascii="Times New Roman" w:hAnsi="Times New Roman"/>
                <w:bCs/>
                <w:sz w:val="28"/>
                <w:szCs w:val="28"/>
              </w:rPr>
              <w:t xml:space="preserve">В </w:t>
            </w:r>
            <w:r w:rsidRPr="00344E53">
              <w:rPr>
                <w:rStyle w:val="a9"/>
                <w:rFonts w:ascii="Times New Roman" w:hAnsi="Times New Roman"/>
                <w:b w:val="0"/>
                <w:sz w:val="28"/>
                <w:szCs w:val="28"/>
              </w:rPr>
              <w:t>зоопарках за животными ухаживают</w:t>
            </w:r>
            <w:r w:rsidRPr="00344E53">
              <w:rPr>
                <w:rFonts w:ascii="Times New Roman" w:hAnsi="Times New Roman"/>
                <w:bCs/>
                <w:sz w:val="28"/>
                <w:szCs w:val="28"/>
              </w:rPr>
              <w:t xml:space="preserve">, здесь их изучают и разводят, тем самым зачастую спасая целые виды </w:t>
            </w:r>
            <w:r w:rsidRPr="00344E53">
              <w:rPr>
                <w:rStyle w:val="a9"/>
                <w:rFonts w:ascii="Times New Roman" w:hAnsi="Times New Roman"/>
                <w:b w:val="0"/>
                <w:sz w:val="28"/>
                <w:szCs w:val="28"/>
              </w:rPr>
              <w:t>животных от вымирания</w:t>
            </w:r>
            <w:r w:rsidRPr="00344E53">
              <w:rPr>
                <w:rFonts w:ascii="Times New Roman" w:hAnsi="Times New Roman"/>
                <w:bCs/>
                <w:sz w:val="28"/>
                <w:szCs w:val="28"/>
              </w:rPr>
              <w:t xml:space="preserve">. Многие </w:t>
            </w:r>
            <w:r w:rsidRPr="00344E53">
              <w:rPr>
                <w:rStyle w:val="a9"/>
                <w:rFonts w:ascii="Times New Roman" w:hAnsi="Times New Roman"/>
                <w:b w:val="0"/>
                <w:sz w:val="28"/>
                <w:szCs w:val="28"/>
              </w:rPr>
              <w:t>зоопарки</w:t>
            </w:r>
            <w:r w:rsidRPr="00344E53">
              <w:rPr>
                <w:rFonts w:ascii="Times New Roman" w:hAnsi="Times New Roman"/>
                <w:bCs/>
                <w:sz w:val="28"/>
                <w:szCs w:val="28"/>
              </w:rPr>
              <w:t xml:space="preserve"> представляют собой убежище, где </w:t>
            </w:r>
            <w:r w:rsidRPr="00344E53">
              <w:rPr>
                <w:rStyle w:val="a9"/>
                <w:rFonts w:ascii="Times New Roman" w:hAnsi="Times New Roman"/>
                <w:b w:val="0"/>
                <w:sz w:val="28"/>
                <w:szCs w:val="28"/>
              </w:rPr>
              <w:t>животные</w:t>
            </w:r>
            <w:r w:rsidRPr="00344E53">
              <w:rPr>
                <w:rFonts w:ascii="Times New Roman" w:hAnsi="Times New Roman"/>
                <w:bCs/>
                <w:sz w:val="28"/>
                <w:szCs w:val="28"/>
              </w:rPr>
              <w:t xml:space="preserve">, которым грозит исчезновение, могут жить под защитой. </w:t>
            </w:r>
            <w:r w:rsidRPr="00344E53">
              <w:rPr>
                <w:rStyle w:val="a9"/>
                <w:rFonts w:ascii="Times New Roman" w:hAnsi="Times New Roman"/>
                <w:b w:val="0"/>
                <w:sz w:val="28"/>
                <w:szCs w:val="28"/>
              </w:rPr>
              <w:t>Зоопарки</w:t>
            </w:r>
            <w:r w:rsidRPr="00344E53">
              <w:rPr>
                <w:rFonts w:ascii="Times New Roman" w:hAnsi="Times New Roman"/>
                <w:bCs/>
                <w:sz w:val="28"/>
                <w:szCs w:val="28"/>
              </w:rPr>
              <w:t xml:space="preserve"> также представляют кров для покалеченных </w:t>
            </w:r>
            <w:r w:rsidRPr="00344E53">
              <w:rPr>
                <w:rStyle w:val="a9"/>
                <w:rFonts w:ascii="Times New Roman" w:hAnsi="Times New Roman"/>
                <w:b w:val="0"/>
                <w:sz w:val="28"/>
                <w:szCs w:val="28"/>
              </w:rPr>
              <w:t>животных</w:t>
            </w:r>
            <w:r w:rsidRPr="00344E53">
              <w:rPr>
                <w:rFonts w:ascii="Times New Roman" w:hAnsi="Times New Roman"/>
                <w:bCs/>
                <w:sz w:val="28"/>
                <w:szCs w:val="28"/>
              </w:rPr>
              <w:t>, у которых мало шансов выжить в дико</w:t>
            </w:r>
            <w:r w:rsidR="00344E53">
              <w:rPr>
                <w:rFonts w:ascii="Times New Roman" w:hAnsi="Times New Roman"/>
                <w:bCs/>
                <w:sz w:val="28"/>
                <w:szCs w:val="28"/>
              </w:rPr>
              <w:t>й</w:t>
            </w:r>
            <w:r w:rsidRPr="00344E53">
              <w:rPr>
                <w:rFonts w:ascii="Times New Roman" w:hAnsi="Times New Roman"/>
                <w:bCs/>
                <w:sz w:val="28"/>
                <w:szCs w:val="28"/>
              </w:rPr>
              <w:t xml:space="preserve"> </w:t>
            </w:r>
            <w:r w:rsidR="00344E53">
              <w:rPr>
                <w:rFonts w:ascii="Times New Roman" w:hAnsi="Times New Roman"/>
                <w:bCs/>
                <w:sz w:val="28"/>
                <w:szCs w:val="28"/>
              </w:rPr>
              <w:t>природе</w:t>
            </w:r>
            <w:r w:rsidRPr="00344E53">
              <w:rPr>
                <w:rFonts w:ascii="Times New Roman" w:hAnsi="Times New Roman"/>
                <w:bCs/>
                <w:sz w:val="28"/>
                <w:szCs w:val="28"/>
              </w:rPr>
              <w:t>.</w:t>
            </w:r>
          </w:p>
          <w:p w14:paraId="3CCBCA0E" w14:textId="669F3E53" w:rsidR="003C144C" w:rsidRPr="00082688" w:rsidRDefault="003C144C" w:rsidP="003C144C">
            <w:pPr>
              <w:pStyle w:val="a7"/>
              <w:ind w:firstLine="740"/>
              <w:jc w:val="both"/>
              <w:rPr>
                <w:rFonts w:ascii="Times New Roman" w:hAnsi="Times New Roman"/>
                <w:bCs/>
                <w:sz w:val="28"/>
                <w:szCs w:val="28"/>
              </w:rPr>
            </w:pPr>
            <w:r w:rsidRPr="00082688">
              <w:rPr>
                <w:rFonts w:ascii="Times New Roman" w:hAnsi="Times New Roman"/>
                <w:bCs/>
                <w:sz w:val="28"/>
                <w:szCs w:val="28"/>
              </w:rPr>
              <w:t xml:space="preserve">Почему </w:t>
            </w:r>
            <w:r w:rsidRPr="00082688">
              <w:rPr>
                <w:rStyle w:val="a9"/>
                <w:rFonts w:ascii="Times New Roman" w:hAnsi="Times New Roman"/>
                <w:b w:val="0"/>
                <w:sz w:val="28"/>
                <w:szCs w:val="28"/>
              </w:rPr>
              <w:t>животных</w:t>
            </w:r>
            <w:r w:rsidRPr="00082688">
              <w:rPr>
                <w:rFonts w:ascii="Times New Roman" w:hAnsi="Times New Roman"/>
                <w:bCs/>
                <w:sz w:val="28"/>
                <w:szCs w:val="28"/>
              </w:rPr>
              <w:t xml:space="preserve"> содержат в клетках в </w:t>
            </w:r>
            <w:r w:rsidRPr="00082688">
              <w:rPr>
                <w:rStyle w:val="a9"/>
                <w:rFonts w:ascii="Times New Roman" w:hAnsi="Times New Roman"/>
                <w:b w:val="0"/>
                <w:sz w:val="28"/>
                <w:szCs w:val="28"/>
              </w:rPr>
              <w:t>зоопарке</w:t>
            </w:r>
            <w:r w:rsidRPr="00082688">
              <w:rPr>
                <w:rFonts w:ascii="Times New Roman" w:hAnsi="Times New Roman"/>
                <w:bCs/>
                <w:sz w:val="28"/>
                <w:szCs w:val="28"/>
              </w:rPr>
              <w:t>?</w:t>
            </w:r>
          </w:p>
          <w:p w14:paraId="71134710" w14:textId="333A6287" w:rsidR="003C144C" w:rsidRPr="00344E53" w:rsidRDefault="003C144C" w:rsidP="003C144C">
            <w:pPr>
              <w:pStyle w:val="a7"/>
              <w:ind w:firstLine="740"/>
              <w:jc w:val="both"/>
              <w:rPr>
                <w:rFonts w:ascii="Times New Roman" w:hAnsi="Times New Roman"/>
                <w:bCs/>
                <w:sz w:val="28"/>
                <w:szCs w:val="28"/>
              </w:rPr>
            </w:pPr>
            <w:r w:rsidRPr="00344E53">
              <w:rPr>
                <w:rFonts w:ascii="Times New Roman" w:hAnsi="Times New Roman"/>
                <w:bCs/>
                <w:sz w:val="28"/>
                <w:szCs w:val="28"/>
              </w:rPr>
              <w:t>В целях безопасности</w:t>
            </w:r>
            <w:r w:rsidR="00344E53" w:rsidRPr="00344E53">
              <w:rPr>
                <w:rStyle w:val="a9"/>
                <w:rFonts w:ascii="Times New Roman" w:hAnsi="Times New Roman"/>
                <w:b w:val="0"/>
                <w:sz w:val="28"/>
                <w:szCs w:val="28"/>
              </w:rPr>
              <w:t xml:space="preserve"> животных</w:t>
            </w:r>
            <w:r w:rsidR="00344E53" w:rsidRPr="00344E53">
              <w:rPr>
                <w:rFonts w:ascii="Times New Roman" w:hAnsi="Times New Roman"/>
                <w:bCs/>
                <w:sz w:val="28"/>
                <w:szCs w:val="28"/>
              </w:rPr>
              <w:t xml:space="preserve"> содержат в клетках</w:t>
            </w:r>
            <w:r w:rsidRPr="00344E53">
              <w:rPr>
                <w:rFonts w:ascii="Times New Roman" w:hAnsi="Times New Roman"/>
                <w:bCs/>
                <w:sz w:val="28"/>
                <w:szCs w:val="28"/>
              </w:rPr>
              <w:t xml:space="preserve">. Посетители могут хорошо рассмотреть </w:t>
            </w:r>
            <w:r w:rsidRPr="00344E53">
              <w:rPr>
                <w:rStyle w:val="a9"/>
                <w:rFonts w:ascii="Times New Roman" w:hAnsi="Times New Roman"/>
                <w:b w:val="0"/>
                <w:sz w:val="28"/>
                <w:szCs w:val="28"/>
              </w:rPr>
              <w:t>животных</w:t>
            </w:r>
            <w:r w:rsidRPr="00344E53">
              <w:rPr>
                <w:rFonts w:ascii="Times New Roman" w:hAnsi="Times New Roman"/>
                <w:bCs/>
                <w:sz w:val="28"/>
                <w:szCs w:val="28"/>
              </w:rPr>
              <w:t xml:space="preserve"> и при этом не подвергаться опасности. За последние годы </w:t>
            </w:r>
            <w:r w:rsidR="0086596E">
              <w:rPr>
                <w:rFonts w:ascii="Times New Roman" w:hAnsi="Times New Roman"/>
                <w:bCs/>
                <w:sz w:val="28"/>
                <w:szCs w:val="28"/>
              </w:rPr>
              <w:t xml:space="preserve">во </w:t>
            </w:r>
            <w:r w:rsidRPr="00344E53">
              <w:rPr>
                <w:rFonts w:ascii="Times New Roman" w:hAnsi="Times New Roman"/>
                <w:bCs/>
                <w:sz w:val="28"/>
                <w:szCs w:val="28"/>
              </w:rPr>
              <w:t>многи</w:t>
            </w:r>
            <w:r w:rsidR="0086596E">
              <w:rPr>
                <w:rFonts w:ascii="Times New Roman" w:hAnsi="Times New Roman"/>
                <w:bCs/>
                <w:sz w:val="28"/>
                <w:szCs w:val="28"/>
              </w:rPr>
              <w:t>х</w:t>
            </w:r>
            <w:r w:rsidRPr="00344E53">
              <w:rPr>
                <w:rFonts w:ascii="Times New Roman" w:hAnsi="Times New Roman"/>
                <w:bCs/>
                <w:sz w:val="28"/>
                <w:szCs w:val="28"/>
              </w:rPr>
              <w:t xml:space="preserve"> </w:t>
            </w:r>
            <w:r w:rsidRPr="00344E53">
              <w:rPr>
                <w:rStyle w:val="a9"/>
                <w:rFonts w:ascii="Times New Roman" w:hAnsi="Times New Roman"/>
                <w:b w:val="0"/>
                <w:sz w:val="28"/>
                <w:szCs w:val="28"/>
              </w:rPr>
              <w:t>зоопарк</w:t>
            </w:r>
            <w:r w:rsidR="0086596E">
              <w:rPr>
                <w:rStyle w:val="a9"/>
                <w:rFonts w:ascii="Times New Roman" w:hAnsi="Times New Roman"/>
                <w:b w:val="0"/>
                <w:sz w:val="28"/>
                <w:szCs w:val="28"/>
              </w:rPr>
              <w:t>ах</w:t>
            </w:r>
            <w:r w:rsidRPr="00344E53">
              <w:rPr>
                <w:rFonts w:ascii="Times New Roman" w:hAnsi="Times New Roman"/>
                <w:bCs/>
                <w:sz w:val="28"/>
                <w:szCs w:val="28"/>
              </w:rPr>
              <w:t xml:space="preserve"> построили для </w:t>
            </w:r>
            <w:r w:rsidRPr="00344E53">
              <w:rPr>
                <w:rStyle w:val="a9"/>
                <w:rFonts w:ascii="Times New Roman" w:hAnsi="Times New Roman"/>
                <w:b w:val="0"/>
                <w:sz w:val="28"/>
                <w:szCs w:val="28"/>
              </w:rPr>
              <w:t>животных</w:t>
            </w:r>
            <w:r w:rsidRPr="00344E53">
              <w:rPr>
                <w:rFonts w:ascii="Times New Roman" w:hAnsi="Times New Roman"/>
                <w:bCs/>
                <w:sz w:val="28"/>
                <w:szCs w:val="28"/>
              </w:rPr>
              <w:t xml:space="preserve"> просторные огороженные участки, напоминающие их естественную среду обитания. </w:t>
            </w:r>
          </w:p>
          <w:p w14:paraId="0B9A11B3" w14:textId="77777777" w:rsidR="003C144C" w:rsidRPr="00082688" w:rsidRDefault="003C144C" w:rsidP="003C144C">
            <w:pPr>
              <w:pStyle w:val="a7"/>
              <w:ind w:firstLine="740"/>
              <w:jc w:val="both"/>
              <w:rPr>
                <w:rFonts w:ascii="Times New Roman" w:hAnsi="Times New Roman"/>
                <w:bCs/>
                <w:sz w:val="28"/>
                <w:szCs w:val="28"/>
              </w:rPr>
            </w:pPr>
            <w:r w:rsidRPr="00082688">
              <w:rPr>
                <w:rFonts w:ascii="Times New Roman" w:hAnsi="Times New Roman"/>
                <w:bCs/>
                <w:sz w:val="28"/>
                <w:szCs w:val="28"/>
                <w:lang w:eastAsia="ru-RU"/>
              </w:rPr>
              <w:t>Кто ухаживает за животными?</w:t>
            </w:r>
            <w:r w:rsidRPr="00082688">
              <w:rPr>
                <w:rFonts w:ascii="Times New Roman" w:hAnsi="Times New Roman"/>
                <w:bCs/>
                <w:sz w:val="28"/>
                <w:szCs w:val="28"/>
              </w:rPr>
              <w:t xml:space="preserve"> Кто работает в зоопарке? </w:t>
            </w:r>
          </w:p>
          <w:p w14:paraId="7ECA4E62" w14:textId="75C8A35A" w:rsidR="00A700E9" w:rsidRDefault="003C144C" w:rsidP="003C144C">
            <w:pPr>
              <w:pStyle w:val="a7"/>
              <w:ind w:firstLine="740"/>
              <w:jc w:val="both"/>
              <w:rPr>
                <w:rFonts w:ascii="Times New Roman" w:hAnsi="Times New Roman"/>
                <w:sz w:val="28"/>
                <w:szCs w:val="28"/>
              </w:rPr>
            </w:pPr>
            <w:r w:rsidRPr="00DF3E1F">
              <w:rPr>
                <w:rFonts w:ascii="Times New Roman" w:hAnsi="Times New Roman"/>
                <w:sz w:val="28"/>
                <w:szCs w:val="28"/>
              </w:rPr>
              <w:t>В зоопарке работают ученые-зоологи</w:t>
            </w:r>
            <w:r w:rsidR="00344E53">
              <w:rPr>
                <w:rFonts w:ascii="Times New Roman" w:hAnsi="Times New Roman"/>
                <w:sz w:val="28"/>
                <w:szCs w:val="28"/>
              </w:rPr>
              <w:t>, которые</w:t>
            </w:r>
            <w:r w:rsidRPr="00DF3E1F">
              <w:rPr>
                <w:rFonts w:ascii="Times New Roman" w:hAnsi="Times New Roman"/>
                <w:sz w:val="28"/>
                <w:szCs w:val="28"/>
              </w:rPr>
              <w:t xml:space="preserve"> наблюдают за их повадками и образом жизни. Работники зоопарка чистят клетки, приносят воду и корм</w:t>
            </w:r>
            <w:r w:rsidR="00A700E9">
              <w:rPr>
                <w:rFonts w:ascii="Times New Roman" w:hAnsi="Times New Roman"/>
                <w:sz w:val="28"/>
                <w:szCs w:val="28"/>
              </w:rPr>
              <w:t>.</w:t>
            </w:r>
          </w:p>
          <w:p w14:paraId="30A5AE42" w14:textId="54A5C021" w:rsidR="003C144C" w:rsidRPr="00DF3E1F" w:rsidRDefault="003C144C" w:rsidP="003C144C">
            <w:pPr>
              <w:pStyle w:val="a7"/>
              <w:ind w:firstLine="740"/>
              <w:jc w:val="both"/>
              <w:rPr>
                <w:rFonts w:ascii="Times New Roman" w:hAnsi="Times New Roman"/>
                <w:sz w:val="28"/>
                <w:szCs w:val="28"/>
              </w:rPr>
            </w:pPr>
            <w:r w:rsidRPr="00DF3E1F">
              <w:rPr>
                <w:rFonts w:ascii="Times New Roman" w:hAnsi="Times New Roman"/>
                <w:sz w:val="28"/>
                <w:szCs w:val="28"/>
              </w:rPr>
              <w:t>Ветеринары</w:t>
            </w:r>
            <w:r w:rsidR="00344E53">
              <w:rPr>
                <w:rFonts w:ascii="Times New Roman" w:hAnsi="Times New Roman"/>
                <w:sz w:val="28"/>
                <w:szCs w:val="28"/>
              </w:rPr>
              <w:t xml:space="preserve"> </w:t>
            </w:r>
            <w:r w:rsidRPr="00DF3E1F">
              <w:rPr>
                <w:rFonts w:ascii="Times New Roman" w:hAnsi="Times New Roman"/>
                <w:sz w:val="28"/>
                <w:szCs w:val="28"/>
              </w:rPr>
              <w:t xml:space="preserve">следят за здоровьем животных, если животные болеют, то ветеринары их лечат. Кормление животных в зоопарке – это целая наука. У каждого свой вкус. Одному требуются сырые яйца, другому сено, кому-то нужна рыба, а кому-то подавай свежие фрукты и т.д. </w:t>
            </w:r>
          </w:p>
          <w:p w14:paraId="5F1AF696" w14:textId="27F8404F" w:rsidR="003C144C" w:rsidRPr="00082688" w:rsidRDefault="003C144C" w:rsidP="003C144C">
            <w:pPr>
              <w:pStyle w:val="a7"/>
              <w:ind w:firstLine="740"/>
              <w:jc w:val="both"/>
              <w:rPr>
                <w:rFonts w:ascii="Times New Roman" w:hAnsi="Times New Roman"/>
                <w:b/>
                <w:bCs/>
                <w:sz w:val="28"/>
                <w:szCs w:val="28"/>
              </w:rPr>
            </w:pPr>
            <w:r w:rsidRPr="00082688">
              <w:rPr>
                <w:rFonts w:ascii="Times New Roman" w:hAnsi="Times New Roman"/>
                <w:sz w:val="28"/>
                <w:szCs w:val="28"/>
              </w:rPr>
              <w:t>А</w:t>
            </w:r>
            <w:r w:rsidRPr="00082688">
              <w:rPr>
                <w:rFonts w:ascii="Times New Roman" w:hAnsi="Times New Roman"/>
                <w:b/>
                <w:bCs/>
                <w:sz w:val="28"/>
                <w:szCs w:val="28"/>
              </w:rPr>
              <w:t xml:space="preserve"> </w:t>
            </w:r>
            <w:r w:rsidRPr="00082688">
              <w:rPr>
                <w:rStyle w:val="a9"/>
                <w:rFonts w:ascii="Times New Roman" w:hAnsi="Times New Roman"/>
                <w:b w:val="0"/>
                <w:bCs w:val="0"/>
                <w:sz w:val="28"/>
                <w:szCs w:val="28"/>
              </w:rPr>
              <w:t>животные в зоопарке впадают в спячку</w:t>
            </w:r>
            <w:r w:rsidRPr="00082688">
              <w:rPr>
                <w:rFonts w:ascii="Times New Roman" w:hAnsi="Times New Roman"/>
                <w:b/>
                <w:bCs/>
                <w:sz w:val="28"/>
                <w:szCs w:val="28"/>
              </w:rPr>
              <w:t>?</w:t>
            </w:r>
          </w:p>
          <w:p w14:paraId="2872C5D0" w14:textId="77777777" w:rsidR="003C144C" w:rsidRPr="00344E53" w:rsidRDefault="003C144C" w:rsidP="003C144C">
            <w:pPr>
              <w:pStyle w:val="a7"/>
              <w:ind w:firstLine="740"/>
              <w:jc w:val="both"/>
              <w:rPr>
                <w:rFonts w:ascii="Times New Roman" w:hAnsi="Times New Roman"/>
                <w:sz w:val="28"/>
                <w:szCs w:val="28"/>
              </w:rPr>
            </w:pPr>
            <w:r w:rsidRPr="00344E53">
              <w:rPr>
                <w:rFonts w:ascii="Times New Roman" w:hAnsi="Times New Roman"/>
                <w:sz w:val="28"/>
                <w:szCs w:val="28"/>
              </w:rPr>
              <w:t xml:space="preserve">В естественных условиях </w:t>
            </w:r>
            <w:r w:rsidRPr="00344E53">
              <w:rPr>
                <w:rStyle w:val="a9"/>
                <w:rFonts w:ascii="Times New Roman" w:hAnsi="Times New Roman"/>
                <w:b w:val="0"/>
                <w:bCs w:val="0"/>
                <w:sz w:val="28"/>
                <w:szCs w:val="28"/>
              </w:rPr>
              <w:t>животные</w:t>
            </w:r>
            <w:r w:rsidRPr="00344E53">
              <w:rPr>
                <w:rFonts w:ascii="Times New Roman" w:hAnsi="Times New Roman"/>
                <w:sz w:val="28"/>
                <w:szCs w:val="28"/>
              </w:rPr>
              <w:t xml:space="preserve"> впадают в зимнюю спячку из-за того, что становится холодно и зимой мало пищи. Но в </w:t>
            </w:r>
            <w:r w:rsidRPr="00344E53">
              <w:rPr>
                <w:rStyle w:val="a9"/>
                <w:rFonts w:ascii="Times New Roman" w:hAnsi="Times New Roman"/>
                <w:b w:val="0"/>
                <w:bCs w:val="0"/>
                <w:sz w:val="28"/>
                <w:szCs w:val="28"/>
              </w:rPr>
              <w:t>зоопарке условия</w:t>
            </w:r>
            <w:r w:rsidRPr="00344E53">
              <w:rPr>
                <w:rFonts w:ascii="Times New Roman" w:hAnsi="Times New Roman"/>
                <w:b/>
                <w:bCs/>
                <w:sz w:val="28"/>
                <w:szCs w:val="28"/>
              </w:rPr>
              <w:t>,</w:t>
            </w:r>
            <w:r w:rsidRPr="00344E53">
              <w:rPr>
                <w:rFonts w:ascii="Times New Roman" w:hAnsi="Times New Roman"/>
                <w:sz w:val="28"/>
                <w:szCs w:val="28"/>
              </w:rPr>
              <w:t xml:space="preserve"> в которых </w:t>
            </w:r>
            <w:r w:rsidRPr="00344E53">
              <w:rPr>
                <w:rStyle w:val="a9"/>
                <w:rFonts w:ascii="Times New Roman" w:hAnsi="Times New Roman"/>
                <w:b w:val="0"/>
                <w:bCs w:val="0"/>
                <w:sz w:val="28"/>
                <w:szCs w:val="28"/>
              </w:rPr>
              <w:t>живут животные</w:t>
            </w:r>
            <w:r w:rsidRPr="00344E53">
              <w:rPr>
                <w:rFonts w:ascii="Times New Roman" w:hAnsi="Times New Roman"/>
                <w:sz w:val="28"/>
                <w:szCs w:val="28"/>
              </w:rPr>
              <w:t xml:space="preserve">, контролируются. Они </w:t>
            </w:r>
            <w:r w:rsidRPr="00344E53">
              <w:rPr>
                <w:rFonts w:ascii="Times New Roman" w:hAnsi="Times New Roman"/>
                <w:sz w:val="28"/>
                <w:szCs w:val="28"/>
              </w:rPr>
              <w:lastRenderedPageBreak/>
              <w:t xml:space="preserve">постоянно получают пищу и имеют теплые убежища или строения, куда могут укрыться, если на открытом воздухе станет холодно. Некоторые </w:t>
            </w:r>
            <w:r w:rsidRPr="00344E53">
              <w:rPr>
                <w:rStyle w:val="a9"/>
                <w:rFonts w:ascii="Times New Roman" w:hAnsi="Times New Roman"/>
                <w:b w:val="0"/>
                <w:bCs w:val="0"/>
                <w:sz w:val="28"/>
                <w:szCs w:val="28"/>
              </w:rPr>
              <w:t>животные в зоопарке</w:t>
            </w:r>
            <w:r w:rsidRPr="00344E53">
              <w:rPr>
                <w:rFonts w:ascii="Times New Roman" w:hAnsi="Times New Roman"/>
                <w:sz w:val="28"/>
                <w:szCs w:val="28"/>
              </w:rPr>
              <w:t>, в том числе медведи, в зимние месяцы становятся вялыми, не очень активными, но они не засыпают на несколько месяцев подряд, как это происходит в естественных условиях их обитания.</w:t>
            </w:r>
          </w:p>
          <w:p w14:paraId="561B96ED" w14:textId="01795991" w:rsidR="003C144C" w:rsidRPr="00082688" w:rsidRDefault="003C144C" w:rsidP="003C144C">
            <w:pPr>
              <w:pStyle w:val="a7"/>
              <w:ind w:firstLine="740"/>
              <w:jc w:val="both"/>
              <w:rPr>
                <w:rFonts w:ascii="Times New Roman" w:hAnsi="Times New Roman"/>
                <w:sz w:val="28"/>
                <w:szCs w:val="28"/>
              </w:rPr>
            </w:pPr>
            <w:r w:rsidRPr="00082688">
              <w:rPr>
                <w:rFonts w:ascii="Times New Roman" w:hAnsi="Times New Roman"/>
                <w:sz w:val="28"/>
                <w:szCs w:val="28"/>
              </w:rPr>
              <w:t xml:space="preserve">Почему нельзя в </w:t>
            </w:r>
            <w:r w:rsidRPr="00082688">
              <w:rPr>
                <w:rStyle w:val="a9"/>
                <w:rFonts w:ascii="Times New Roman" w:hAnsi="Times New Roman"/>
                <w:b w:val="0"/>
                <w:bCs w:val="0"/>
                <w:sz w:val="28"/>
                <w:szCs w:val="28"/>
              </w:rPr>
              <w:t>зоопарке</w:t>
            </w:r>
            <w:r w:rsidRPr="00082688">
              <w:rPr>
                <w:rFonts w:ascii="Times New Roman" w:hAnsi="Times New Roman"/>
                <w:sz w:val="28"/>
                <w:szCs w:val="28"/>
              </w:rPr>
              <w:t xml:space="preserve"> играть с животными?</w:t>
            </w:r>
          </w:p>
          <w:p w14:paraId="7B79DE2E" w14:textId="1180060C" w:rsidR="003C144C" w:rsidRDefault="00CA1FF5" w:rsidP="003C144C">
            <w:pPr>
              <w:pStyle w:val="a7"/>
              <w:ind w:firstLine="740"/>
              <w:jc w:val="both"/>
              <w:rPr>
                <w:rFonts w:ascii="Times New Roman" w:hAnsi="Times New Roman"/>
                <w:sz w:val="28"/>
                <w:szCs w:val="28"/>
              </w:rPr>
            </w:pPr>
            <w:r>
              <w:rPr>
                <w:rFonts w:ascii="Times New Roman" w:hAnsi="Times New Roman"/>
                <w:sz w:val="28"/>
                <w:szCs w:val="28"/>
              </w:rPr>
              <w:t>Д</w:t>
            </w:r>
            <w:r w:rsidR="003C144C" w:rsidRPr="00344E53">
              <w:rPr>
                <w:rFonts w:ascii="Times New Roman" w:hAnsi="Times New Roman"/>
                <w:sz w:val="28"/>
                <w:szCs w:val="28"/>
              </w:rPr>
              <w:t xml:space="preserve">икие </w:t>
            </w:r>
            <w:r w:rsidR="003C144C" w:rsidRPr="00344E53">
              <w:rPr>
                <w:rStyle w:val="a9"/>
                <w:rFonts w:ascii="Times New Roman" w:hAnsi="Times New Roman"/>
                <w:b w:val="0"/>
                <w:bCs w:val="0"/>
                <w:sz w:val="28"/>
                <w:szCs w:val="28"/>
              </w:rPr>
              <w:t>животные</w:t>
            </w:r>
            <w:r w:rsidR="003C144C" w:rsidRPr="00344E53">
              <w:rPr>
                <w:rFonts w:ascii="Times New Roman" w:hAnsi="Times New Roman"/>
                <w:sz w:val="28"/>
                <w:szCs w:val="28"/>
              </w:rPr>
              <w:t xml:space="preserve"> не привыкли иметь дело с людьми, и поведение их может быть непредсказуемым. С </w:t>
            </w:r>
            <w:r w:rsidR="003C144C" w:rsidRPr="00344E53">
              <w:rPr>
                <w:rStyle w:val="a9"/>
                <w:rFonts w:ascii="Times New Roman" w:hAnsi="Times New Roman"/>
                <w:b w:val="0"/>
                <w:bCs w:val="0"/>
                <w:sz w:val="28"/>
                <w:szCs w:val="28"/>
              </w:rPr>
              <w:t>животными зоопарка нельзя играть</w:t>
            </w:r>
            <w:r w:rsidR="003C144C" w:rsidRPr="00344E53">
              <w:rPr>
                <w:rFonts w:ascii="Times New Roman" w:hAnsi="Times New Roman"/>
                <w:b/>
                <w:bCs/>
                <w:sz w:val="28"/>
                <w:szCs w:val="28"/>
              </w:rPr>
              <w:t>,</w:t>
            </w:r>
            <w:r w:rsidR="003C144C" w:rsidRPr="00344E53">
              <w:rPr>
                <w:rFonts w:ascii="Times New Roman" w:hAnsi="Times New Roman"/>
                <w:sz w:val="28"/>
                <w:szCs w:val="28"/>
              </w:rPr>
              <w:t xml:space="preserve"> ласкать</w:t>
            </w:r>
            <w:r w:rsidR="003C144C" w:rsidRPr="00DF3E1F">
              <w:rPr>
                <w:rFonts w:ascii="Times New Roman" w:hAnsi="Times New Roman"/>
                <w:sz w:val="28"/>
                <w:szCs w:val="28"/>
              </w:rPr>
              <w:t xml:space="preserve"> их –это опасно. Они могут поцарапать, укусить или вообще напасть на человека. </w:t>
            </w:r>
            <w:r w:rsidR="003C144C">
              <w:rPr>
                <w:rFonts w:ascii="Times New Roman" w:hAnsi="Times New Roman"/>
                <w:sz w:val="28"/>
                <w:szCs w:val="28"/>
              </w:rPr>
              <w:t>Но</w:t>
            </w:r>
            <w:r w:rsidR="003C144C" w:rsidRPr="00DF3E1F">
              <w:rPr>
                <w:rFonts w:ascii="Times New Roman" w:hAnsi="Times New Roman"/>
                <w:sz w:val="28"/>
                <w:szCs w:val="28"/>
              </w:rPr>
              <w:t xml:space="preserve"> могут быть детёныши, которые родились в неволе и с рождения привыкли к людям, ухаживающи</w:t>
            </w:r>
            <w:r w:rsidR="003C144C">
              <w:rPr>
                <w:rFonts w:ascii="Times New Roman" w:hAnsi="Times New Roman"/>
                <w:sz w:val="28"/>
                <w:szCs w:val="28"/>
              </w:rPr>
              <w:t xml:space="preserve">м за ними. </w:t>
            </w:r>
            <w:r>
              <w:rPr>
                <w:rFonts w:ascii="Times New Roman" w:hAnsi="Times New Roman"/>
                <w:sz w:val="28"/>
                <w:szCs w:val="28"/>
              </w:rPr>
              <w:t>И</w:t>
            </w:r>
            <w:r w:rsidR="003C144C">
              <w:rPr>
                <w:rFonts w:ascii="Times New Roman" w:hAnsi="Times New Roman"/>
                <w:sz w:val="28"/>
                <w:szCs w:val="28"/>
              </w:rPr>
              <w:t>х</w:t>
            </w:r>
            <w:r w:rsidR="003C144C" w:rsidRPr="00DF3E1F">
              <w:rPr>
                <w:rFonts w:ascii="Times New Roman" w:hAnsi="Times New Roman"/>
                <w:sz w:val="28"/>
                <w:szCs w:val="28"/>
              </w:rPr>
              <w:t xml:space="preserve"> часто выпускают на </w:t>
            </w:r>
            <w:r w:rsidR="003C144C" w:rsidRPr="00DF3E1F">
              <w:rPr>
                <w:rFonts w:ascii="Times New Roman" w:hAnsi="Times New Roman"/>
                <w:i/>
                <w:iCs/>
                <w:sz w:val="28"/>
                <w:szCs w:val="28"/>
              </w:rPr>
              <w:t>«игровую площадку»</w:t>
            </w:r>
            <w:r w:rsidR="003C144C" w:rsidRPr="00DF3E1F">
              <w:rPr>
                <w:rFonts w:ascii="Times New Roman" w:hAnsi="Times New Roman"/>
                <w:sz w:val="28"/>
                <w:szCs w:val="28"/>
              </w:rPr>
              <w:t xml:space="preserve"> </w:t>
            </w:r>
            <w:r w:rsidR="003C144C" w:rsidRPr="00CA1FF5">
              <w:rPr>
                <w:rStyle w:val="a9"/>
                <w:rFonts w:ascii="Times New Roman" w:hAnsi="Times New Roman"/>
                <w:b w:val="0"/>
                <w:sz w:val="28"/>
                <w:szCs w:val="28"/>
              </w:rPr>
              <w:t>зоопарка</w:t>
            </w:r>
            <w:r w:rsidR="003C144C" w:rsidRPr="00CA1FF5">
              <w:rPr>
                <w:rFonts w:ascii="Times New Roman" w:hAnsi="Times New Roman"/>
                <w:bCs/>
                <w:sz w:val="28"/>
                <w:szCs w:val="28"/>
              </w:rPr>
              <w:t>,</w:t>
            </w:r>
            <w:r w:rsidR="003C144C" w:rsidRPr="00DF3E1F">
              <w:rPr>
                <w:rFonts w:ascii="Times New Roman" w:hAnsi="Times New Roman"/>
                <w:sz w:val="28"/>
                <w:szCs w:val="28"/>
              </w:rPr>
              <w:t xml:space="preserve"> где людям разрешается прикасаться к ним и иногда кормить их.</w:t>
            </w:r>
          </w:p>
          <w:p w14:paraId="0D4D93FC" w14:textId="51505E0A" w:rsidR="003C144C" w:rsidRDefault="00A700E9" w:rsidP="00E46ACA">
            <w:pPr>
              <w:pStyle w:val="a7"/>
              <w:ind w:firstLine="740"/>
              <w:jc w:val="both"/>
              <w:rPr>
                <w:rFonts w:ascii="Times New Roman" w:hAnsi="Times New Roman"/>
                <w:sz w:val="28"/>
                <w:szCs w:val="28"/>
              </w:rPr>
            </w:pPr>
            <w:r w:rsidRPr="00A700E9">
              <w:rPr>
                <w:rFonts w:ascii="Times New Roman" w:hAnsi="Times New Roman" w:cs="Times New Roman"/>
                <w:sz w:val="28"/>
                <w:szCs w:val="28"/>
              </w:rPr>
              <w:t>Результатом</w:t>
            </w:r>
            <w:r w:rsidR="003C144C" w:rsidRPr="00716D06">
              <w:rPr>
                <w:rFonts w:ascii="Times New Roman" w:hAnsi="Times New Roman"/>
                <w:sz w:val="28"/>
                <w:szCs w:val="28"/>
              </w:rPr>
              <w:t xml:space="preserve"> проекта было изготовление «Мини-зоопарка» ребенк</w:t>
            </w:r>
            <w:r>
              <w:rPr>
                <w:rFonts w:ascii="Times New Roman" w:hAnsi="Times New Roman"/>
                <w:sz w:val="28"/>
                <w:szCs w:val="28"/>
              </w:rPr>
              <w:t>ом совместно</w:t>
            </w:r>
            <w:r w:rsidR="003C144C" w:rsidRPr="00716D06">
              <w:rPr>
                <w:rFonts w:ascii="Times New Roman" w:hAnsi="Times New Roman"/>
                <w:sz w:val="28"/>
                <w:szCs w:val="28"/>
              </w:rPr>
              <w:t xml:space="preserve"> с родителями.</w:t>
            </w:r>
          </w:p>
          <w:p w14:paraId="3327AADB" w14:textId="060DA7AF" w:rsidR="003C144C" w:rsidRDefault="003C144C" w:rsidP="003C144C">
            <w:pPr>
              <w:ind w:firstLine="740"/>
              <w:jc w:val="both"/>
              <w:rPr>
                <w:rFonts w:ascii="Times New Roman" w:hAnsi="Times New Roman"/>
                <w:sz w:val="28"/>
                <w:szCs w:val="28"/>
              </w:rPr>
            </w:pPr>
            <w:r>
              <w:rPr>
                <w:rFonts w:ascii="Times New Roman" w:hAnsi="Times New Roman"/>
                <w:bCs/>
                <w:sz w:val="28"/>
                <w:szCs w:val="28"/>
              </w:rPr>
              <w:t>После презентации воспитанницей детского сада</w:t>
            </w:r>
            <w:r w:rsidRPr="00716D06">
              <w:rPr>
                <w:rFonts w:ascii="Times New Roman" w:hAnsi="Times New Roman"/>
                <w:bCs/>
                <w:sz w:val="28"/>
                <w:szCs w:val="28"/>
              </w:rPr>
              <w:t xml:space="preserve"> </w:t>
            </w:r>
            <w:r w:rsidRPr="00716D06">
              <w:rPr>
                <w:rFonts w:ascii="Times New Roman" w:hAnsi="Times New Roman"/>
                <w:sz w:val="28"/>
                <w:szCs w:val="28"/>
              </w:rPr>
              <w:t>«Мини</w:t>
            </w:r>
            <w:r w:rsidR="0086596E">
              <w:rPr>
                <w:rFonts w:ascii="Times New Roman" w:hAnsi="Times New Roman"/>
                <w:sz w:val="28"/>
                <w:szCs w:val="28"/>
              </w:rPr>
              <w:t>-</w:t>
            </w:r>
            <w:r w:rsidRPr="00716D06">
              <w:rPr>
                <w:rFonts w:ascii="Times New Roman" w:hAnsi="Times New Roman"/>
                <w:sz w:val="28"/>
                <w:szCs w:val="28"/>
              </w:rPr>
              <w:t>зоопарка» в рамках методической недели «Я</w:t>
            </w:r>
            <w:r>
              <w:rPr>
                <w:rFonts w:ascii="Times New Roman" w:hAnsi="Times New Roman"/>
                <w:sz w:val="28"/>
                <w:szCs w:val="28"/>
              </w:rPr>
              <w:t xml:space="preserve"> -</w:t>
            </w:r>
            <w:r w:rsidRPr="00716D06">
              <w:rPr>
                <w:rFonts w:ascii="Times New Roman" w:hAnsi="Times New Roman"/>
                <w:sz w:val="28"/>
                <w:szCs w:val="28"/>
              </w:rPr>
              <w:t xml:space="preserve"> исследователь» в проектную деятельность включились и другие воспитанники группы.</w:t>
            </w:r>
          </w:p>
          <w:p w14:paraId="13017430" w14:textId="41E10BD7" w:rsidR="000848DC" w:rsidRPr="003C144C" w:rsidRDefault="003C144C" w:rsidP="003C144C">
            <w:pPr>
              <w:ind w:firstLine="740"/>
              <w:jc w:val="both"/>
              <w:rPr>
                <w:rFonts w:ascii="Times New Roman" w:hAnsi="Times New Roman"/>
                <w:bCs/>
                <w:sz w:val="28"/>
                <w:szCs w:val="28"/>
              </w:rPr>
            </w:pPr>
            <w:r w:rsidRPr="00716D06">
              <w:rPr>
                <w:rFonts w:ascii="Times New Roman" w:hAnsi="Times New Roman"/>
                <w:bCs/>
                <w:sz w:val="28"/>
                <w:szCs w:val="28"/>
              </w:rPr>
              <w:t xml:space="preserve">Таким образом: расширяя представление дошкольников о животных зоопарка, условиях их содержания и ухода за ними, </w:t>
            </w:r>
            <w:r>
              <w:rPr>
                <w:rFonts w:ascii="Times New Roman" w:hAnsi="Times New Roman"/>
                <w:bCs/>
                <w:sz w:val="28"/>
                <w:szCs w:val="28"/>
              </w:rPr>
              <w:t xml:space="preserve">людях, заботившихся о животных, </w:t>
            </w:r>
            <w:r w:rsidRPr="00716D06">
              <w:rPr>
                <w:rFonts w:ascii="Times New Roman" w:hAnsi="Times New Roman"/>
                <w:bCs/>
                <w:sz w:val="28"/>
                <w:szCs w:val="28"/>
              </w:rPr>
              <w:t>закрепляются знания детей о необходимости зоопарков как «дом</w:t>
            </w:r>
            <w:r w:rsidR="00F33D80">
              <w:rPr>
                <w:rFonts w:ascii="Times New Roman" w:hAnsi="Times New Roman"/>
                <w:bCs/>
                <w:sz w:val="28"/>
                <w:szCs w:val="28"/>
              </w:rPr>
              <w:t>ов</w:t>
            </w:r>
            <w:r w:rsidRPr="00716D06">
              <w:rPr>
                <w:rFonts w:ascii="Times New Roman" w:hAnsi="Times New Roman"/>
                <w:bCs/>
                <w:sz w:val="28"/>
                <w:szCs w:val="28"/>
              </w:rPr>
              <w:t xml:space="preserve">», где за животными ухаживают, </w:t>
            </w:r>
            <w:r>
              <w:rPr>
                <w:rFonts w:ascii="Times New Roman" w:hAnsi="Times New Roman"/>
                <w:bCs/>
                <w:sz w:val="28"/>
                <w:szCs w:val="28"/>
              </w:rPr>
              <w:t>спасают</w:t>
            </w:r>
            <w:r w:rsidRPr="00EB0DE4">
              <w:rPr>
                <w:rFonts w:ascii="Times New Roman" w:hAnsi="Times New Roman"/>
                <w:sz w:val="28"/>
                <w:szCs w:val="28"/>
              </w:rPr>
              <w:t xml:space="preserve"> </w:t>
            </w:r>
            <w:r>
              <w:rPr>
                <w:rFonts w:ascii="Times New Roman" w:hAnsi="Times New Roman"/>
                <w:sz w:val="28"/>
                <w:szCs w:val="28"/>
              </w:rPr>
              <w:t>редких и исчезающих животных</w:t>
            </w:r>
            <w:r w:rsidR="00F33D80">
              <w:rPr>
                <w:rFonts w:ascii="Times New Roman" w:hAnsi="Times New Roman"/>
                <w:sz w:val="28"/>
                <w:szCs w:val="28"/>
              </w:rPr>
              <w:t>.</w:t>
            </w:r>
            <w:r>
              <w:rPr>
                <w:rFonts w:ascii="Times New Roman" w:hAnsi="Times New Roman"/>
                <w:bCs/>
                <w:sz w:val="28"/>
                <w:szCs w:val="28"/>
              </w:rPr>
              <w:t xml:space="preserve"> </w:t>
            </w:r>
            <w:r w:rsidR="00F33D80">
              <w:rPr>
                <w:rFonts w:ascii="Times New Roman" w:hAnsi="Times New Roman"/>
                <w:bCs/>
                <w:sz w:val="28"/>
                <w:szCs w:val="28"/>
              </w:rPr>
              <w:t>Так</w:t>
            </w:r>
            <w:r w:rsidRPr="00716D06">
              <w:rPr>
                <w:rFonts w:ascii="Times New Roman" w:hAnsi="Times New Roman"/>
                <w:bCs/>
                <w:sz w:val="28"/>
                <w:szCs w:val="28"/>
              </w:rPr>
              <w:t xml:space="preserve"> формируется </w:t>
            </w:r>
            <w:r>
              <w:rPr>
                <w:rFonts w:ascii="Times New Roman" w:hAnsi="Times New Roman"/>
                <w:bCs/>
                <w:sz w:val="28"/>
                <w:szCs w:val="28"/>
              </w:rPr>
              <w:t>экологическое самосознание дошкольников</w:t>
            </w:r>
            <w:r w:rsidRPr="00716D06">
              <w:rPr>
                <w:rFonts w:ascii="Times New Roman" w:hAnsi="Times New Roman"/>
                <w:bCs/>
                <w:sz w:val="28"/>
                <w:szCs w:val="28"/>
              </w:rPr>
              <w:t>.</w:t>
            </w:r>
          </w:p>
        </w:tc>
      </w:tr>
    </w:tbl>
    <w:p w14:paraId="730F07E3" w14:textId="433D7E67" w:rsidR="000848DC" w:rsidRDefault="000848DC"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323046" w14:paraId="77213C23" w14:textId="77777777" w:rsidTr="00082688">
        <w:tc>
          <w:tcPr>
            <w:tcW w:w="8494" w:type="dxa"/>
          </w:tcPr>
          <w:p w14:paraId="45F7955D" w14:textId="77777777" w:rsidR="008F4AB5" w:rsidRDefault="008F4AB5" w:rsidP="00323046">
            <w:pPr>
              <w:contextualSpacing/>
              <w:jc w:val="right"/>
              <w:rPr>
                <w:rFonts w:ascii="Times New Roman" w:hAnsi="Times New Roman"/>
                <w:bCs/>
                <w:i/>
                <w:iCs/>
                <w:sz w:val="28"/>
                <w:szCs w:val="28"/>
                <w:shd w:val="clear" w:color="auto" w:fill="FFFFFF"/>
              </w:rPr>
            </w:pPr>
            <w:r w:rsidRPr="00042A43">
              <w:rPr>
                <w:rFonts w:ascii="Times New Roman" w:hAnsi="Times New Roman"/>
                <w:bCs/>
                <w:i/>
                <w:iCs/>
                <w:sz w:val="28"/>
                <w:szCs w:val="28"/>
                <w:shd w:val="clear" w:color="auto" w:fill="FFFFFF"/>
              </w:rPr>
              <w:t>Воспитатель МКДОУ детский сад №</w:t>
            </w:r>
            <w:r>
              <w:rPr>
                <w:rFonts w:ascii="Times New Roman" w:hAnsi="Times New Roman"/>
                <w:bCs/>
                <w:i/>
                <w:iCs/>
                <w:sz w:val="28"/>
                <w:szCs w:val="28"/>
                <w:shd w:val="clear" w:color="auto" w:fill="FFFFFF"/>
              </w:rPr>
              <w:t>11</w:t>
            </w:r>
          </w:p>
          <w:p w14:paraId="41F88C0A" w14:textId="42580654" w:rsidR="00323046" w:rsidRPr="008F4AB5" w:rsidRDefault="008F4AB5" w:rsidP="00323046">
            <w:pPr>
              <w:contextualSpacing/>
              <w:jc w:val="right"/>
              <w:rPr>
                <w:rFonts w:ascii="Times New Roman" w:hAnsi="Times New Roman" w:cs="Times New Roman"/>
                <w:i/>
                <w:iCs/>
                <w:sz w:val="28"/>
                <w:szCs w:val="28"/>
              </w:rPr>
            </w:pPr>
            <w:r w:rsidRPr="008F4AB5">
              <w:rPr>
                <w:rFonts w:ascii="Times New Roman" w:hAnsi="Times New Roman" w:cs="Times New Roman"/>
                <w:i/>
                <w:iCs/>
                <w:sz w:val="28"/>
                <w:szCs w:val="28"/>
              </w:rPr>
              <w:t>Столбова Елена Алексеевна</w:t>
            </w:r>
          </w:p>
        </w:tc>
      </w:tr>
    </w:tbl>
    <w:p w14:paraId="7944510A" w14:textId="510D091E" w:rsidR="00323046" w:rsidRDefault="00323046"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042A43" w14:paraId="7F0C268D" w14:textId="77777777" w:rsidTr="00042A43">
        <w:tc>
          <w:tcPr>
            <w:tcW w:w="8494" w:type="dxa"/>
          </w:tcPr>
          <w:p w14:paraId="2751B43A" w14:textId="57237EC1" w:rsidR="008F4AB5" w:rsidRDefault="008F4AB5" w:rsidP="008F4AB5">
            <w:pPr>
              <w:jc w:val="center"/>
              <w:rPr>
                <w:rFonts w:ascii="Times New Roman" w:hAnsi="Times New Roman" w:cs="Times New Roman"/>
                <w:b/>
                <w:sz w:val="28"/>
                <w:szCs w:val="28"/>
              </w:rPr>
            </w:pPr>
            <w:r w:rsidRPr="006A1476">
              <w:rPr>
                <w:rFonts w:ascii="Times New Roman" w:hAnsi="Times New Roman" w:cs="Times New Roman"/>
                <w:b/>
                <w:sz w:val="28"/>
                <w:szCs w:val="28"/>
              </w:rPr>
              <w:t>РАЗВИТИЕ РЕЧЕВОЙ АКТИВНОСТИ ДОШКОЛЬН</w:t>
            </w:r>
            <w:r w:rsidR="0086596E">
              <w:rPr>
                <w:rFonts w:ascii="Times New Roman" w:hAnsi="Times New Roman" w:cs="Times New Roman"/>
                <w:b/>
                <w:sz w:val="28"/>
                <w:szCs w:val="28"/>
              </w:rPr>
              <w:t>ИКОВ</w:t>
            </w:r>
            <w:r w:rsidRPr="006A1476">
              <w:rPr>
                <w:rFonts w:ascii="Times New Roman" w:hAnsi="Times New Roman" w:cs="Times New Roman"/>
                <w:b/>
                <w:sz w:val="28"/>
                <w:szCs w:val="28"/>
              </w:rPr>
              <w:t xml:space="preserve"> ПОСРЕДСТВОМ МУЗЫКАЛЬНОЙ ДЕЯТЕЛЬНОСТИ</w:t>
            </w:r>
          </w:p>
          <w:p w14:paraId="4D9D4D41" w14:textId="77777777" w:rsidR="008F4AB5" w:rsidRPr="006A1476" w:rsidRDefault="008F4AB5" w:rsidP="008F4AB5">
            <w:pPr>
              <w:rPr>
                <w:rFonts w:ascii="Times New Roman" w:hAnsi="Times New Roman" w:cs="Times New Roman"/>
                <w:b/>
                <w:sz w:val="28"/>
                <w:szCs w:val="28"/>
              </w:rPr>
            </w:pPr>
          </w:p>
          <w:p w14:paraId="14033874" w14:textId="721F369D" w:rsidR="008F4AB5" w:rsidRDefault="008F4AB5" w:rsidP="008F4AB5">
            <w:pPr>
              <w:shd w:val="clear" w:color="auto" w:fill="FFFFFF"/>
              <w:ind w:firstLine="735"/>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Уделяя внимание развитию речевой активности детей дошкольного возраста посредством музыкальной деятельности, необходимо отметить, что</w:t>
            </w:r>
            <w:r w:rsidRPr="006A1476">
              <w:rPr>
                <w:rFonts w:ascii="Times New Roman" w:eastAsia="Times New Roman" w:hAnsi="Times New Roman" w:cs="Times New Roman"/>
                <w:color w:val="000000"/>
                <w:sz w:val="27"/>
                <w:szCs w:val="27"/>
                <w:lang w:eastAsia="ru-RU"/>
              </w:rPr>
              <w:t xml:space="preserve"> </w:t>
            </w:r>
            <w:r>
              <w:rPr>
                <w:rFonts w:ascii="Times New Roman" w:eastAsia="Times New Roman" w:hAnsi="Times New Roman" w:cs="Times New Roman"/>
                <w:color w:val="000000"/>
                <w:sz w:val="27"/>
                <w:szCs w:val="27"/>
                <w:lang w:eastAsia="ru-RU"/>
              </w:rPr>
              <w:t>о</w:t>
            </w:r>
            <w:r w:rsidRPr="0041160C">
              <w:rPr>
                <w:rFonts w:ascii="Times New Roman" w:eastAsia="Times New Roman" w:hAnsi="Times New Roman" w:cs="Times New Roman"/>
                <w:color w:val="000000"/>
                <w:sz w:val="27"/>
                <w:szCs w:val="27"/>
                <w:lang w:eastAsia="ru-RU"/>
              </w:rPr>
              <w:t>сновной вид музыкальной деятельности, наиболее тесно связанный с развитием речи</w:t>
            </w:r>
            <w:r w:rsidR="0086596E">
              <w:rPr>
                <w:rFonts w:ascii="Times New Roman" w:eastAsia="Times New Roman" w:hAnsi="Times New Roman" w:cs="Times New Roman"/>
                <w:color w:val="000000"/>
                <w:sz w:val="27"/>
                <w:szCs w:val="27"/>
                <w:lang w:eastAsia="ru-RU"/>
              </w:rPr>
              <w:t>,</w:t>
            </w:r>
            <w:r w:rsidRPr="0041160C">
              <w:rPr>
                <w:rFonts w:ascii="Times New Roman" w:eastAsia="Times New Roman" w:hAnsi="Times New Roman" w:cs="Times New Roman"/>
                <w:color w:val="000000"/>
                <w:sz w:val="27"/>
                <w:szCs w:val="27"/>
                <w:lang w:eastAsia="ru-RU"/>
              </w:rPr>
              <w:t xml:space="preserve"> –это </w:t>
            </w:r>
            <w:r w:rsidRPr="006A1476">
              <w:rPr>
                <w:rFonts w:ascii="Times New Roman" w:eastAsia="Times New Roman" w:hAnsi="Times New Roman" w:cs="Times New Roman"/>
                <w:color w:val="000000"/>
                <w:sz w:val="27"/>
                <w:szCs w:val="27"/>
                <w:lang w:eastAsia="ru-RU"/>
              </w:rPr>
              <w:t>пение.</w:t>
            </w:r>
            <w:r>
              <w:rPr>
                <w:rFonts w:ascii="Times New Roman" w:eastAsia="Times New Roman" w:hAnsi="Times New Roman" w:cs="Times New Roman"/>
                <w:color w:val="000000"/>
                <w:sz w:val="27"/>
                <w:szCs w:val="27"/>
                <w:lang w:eastAsia="ru-RU"/>
              </w:rPr>
              <w:t xml:space="preserve"> Пение также имеет огромное значение д</w:t>
            </w:r>
            <w:r w:rsidRPr="006A1476">
              <w:rPr>
                <w:rFonts w:ascii="Times New Roman" w:eastAsia="Times New Roman" w:hAnsi="Times New Roman" w:cs="Times New Roman"/>
                <w:color w:val="000000"/>
                <w:sz w:val="27"/>
                <w:szCs w:val="27"/>
                <w:lang w:eastAsia="ru-RU"/>
              </w:rPr>
              <w:t>ля развития речевого дыхания</w:t>
            </w:r>
            <w:r>
              <w:rPr>
                <w:rFonts w:ascii="Times New Roman" w:eastAsia="Times New Roman" w:hAnsi="Times New Roman" w:cs="Times New Roman"/>
                <w:color w:val="000000"/>
                <w:sz w:val="27"/>
                <w:szCs w:val="27"/>
                <w:lang w:eastAsia="ru-RU"/>
              </w:rPr>
              <w:t>, о</w:t>
            </w:r>
            <w:r w:rsidRPr="0041160C">
              <w:rPr>
                <w:rFonts w:ascii="Times New Roman" w:eastAsia="Times New Roman" w:hAnsi="Times New Roman" w:cs="Times New Roman"/>
                <w:color w:val="000000"/>
                <w:sz w:val="27"/>
                <w:szCs w:val="27"/>
                <w:lang w:eastAsia="ru-RU"/>
              </w:rPr>
              <w:t>но приучает детей рассчитывать выдох на музыкальную фразу, не нарушая мелодии песни</w:t>
            </w:r>
            <w:r w:rsidRPr="0041160C">
              <w:rPr>
                <w:rFonts w:ascii="Times New Roman" w:eastAsia="Times New Roman" w:hAnsi="Times New Roman" w:cs="Times New Roman"/>
                <w:i/>
                <w:iCs/>
                <w:color w:val="000000"/>
                <w:sz w:val="27"/>
                <w:szCs w:val="27"/>
                <w:lang w:eastAsia="ru-RU"/>
              </w:rPr>
              <w:t>.</w:t>
            </w:r>
            <w:r w:rsidRPr="006A1476">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Пение дает также возможность</w:t>
            </w:r>
            <w:r>
              <w:rPr>
                <w:rFonts w:ascii="Times New Roman" w:eastAsia="Times New Roman" w:hAnsi="Times New Roman" w:cs="Times New Roman"/>
                <w:color w:val="000000"/>
                <w:sz w:val="27"/>
                <w:szCs w:val="27"/>
                <w:lang w:eastAsia="ru-RU"/>
              </w:rPr>
              <w:t xml:space="preserve"> </w:t>
            </w:r>
            <w:r w:rsidRPr="006A1476">
              <w:rPr>
                <w:rFonts w:ascii="Times New Roman" w:eastAsia="Times New Roman" w:hAnsi="Times New Roman" w:cs="Times New Roman"/>
                <w:color w:val="000000"/>
                <w:sz w:val="27"/>
                <w:szCs w:val="27"/>
                <w:lang w:eastAsia="ru-RU"/>
              </w:rPr>
              <w:t>вырабатывать</w:t>
            </w:r>
            <w:r>
              <w:rPr>
                <w:rFonts w:ascii="Times New Roman" w:eastAsia="Times New Roman" w:hAnsi="Times New Roman" w:cs="Times New Roman"/>
                <w:color w:val="000000"/>
                <w:sz w:val="27"/>
                <w:szCs w:val="27"/>
                <w:lang w:eastAsia="ru-RU"/>
              </w:rPr>
              <w:t xml:space="preserve"> </w:t>
            </w:r>
            <w:r w:rsidRPr="006A1476">
              <w:rPr>
                <w:rFonts w:ascii="Times New Roman" w:eastAsia="Times New Roman" w:hAnsi="Times New Roman" w:cs="Times New Roman"/>
                <w:color w:val="000000"/>
                <w:sz w:val="27"/>
                <w:szCs w:val="27"/>
                <w:lang w:eastAsia="ru-RU"/>
              </w:rPr>
              <w:t>у детей</w:t>
            </w:r>
            <w:r>
              <w:rPr>
                <w:rFonts w:ascii="Times New Roman" w:eastAsia="Times New Roman" w:hAnsi="Times New Roman" w:cs="Times New Roman"/>
                <w:color w:val="000000"/>
                <w:sz w:val="27"/>
                <w:szCs w:val="27"/>
                <w:lang w:eastAsia="ru-RU"/>
              </w:rPr>
              <w:t xml:space="preserve"> </w:t>
            </w:r>
            <w:r w:rsidRPr="006A1476">
              <w:rPr>
                <w:rFonts w:ascii="Times New Roman" w:eastAsia="Times New Roman" w:hAnsi="Times New Roman" w:cs="Times New Roman"/>
                <w:color w:val="000000"/>
                <w:sz w:val="27"/>
                <w:szCs w:val="27"/>
                <w:lang w:eastAsia="ru-RU"/>
              </w:rPr>
              <w:t>протяжное произнесение гласных звуков</w:t>
            </w:r>
            <w:r w:rsidR="0086596E">
              <w:rPr>
                <w:rFonts w:ascii="Times New Roman" w:eastAsia="Times New Roman" w:hAnsi="Times New Roman" w:cs="Times New Roman"/>
                <w:color w:val="000000"/>
                <w:sz w:val="27"/>
                <w:szCs w:val="27"/>
                <w:lang w:eastAsia="ru-RU"/>
              </w:rPr>
              <w:t>,</w:t>
            </w:r>
            <w:r w:rsidRPr="006A1476">
              <w:rPr>
                <w:rFonts w:ascii="Times New Roman" w:eastAsia="Times New Roman" w:hAnsi="Times New Roman" w:cs="Times New Roman"/>
                <w:color w:val="000000"/>
                <w:sz w:val="27"/>
                <w:szCs w:val="27"/>
                <w:lang w:eastAsia="ru-RU"/>
              </w:rPr>
              <w:t xml:space="preserve"> четкое и внятное.</w:t>
            </w:r>
            <w:r>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Детям очень нравятся</w:t>
            </w:r>
            <w:r w:rsidR="0086596E">
              <w:rPr>
                <w:rFonts w:ascii="Times New Roman" w:eastAsia="Times New Roman" w:hAnsi="Times New Roman" w:cs="Times New Roman"/>
                <w:color w:val="000000"/>
                <w:sz w:val="27"/>
                <w:szCs w:val="27"/>
                <w:lang w:eastAsia="ru-RU"/>
              </w:rPr>
              <w:t xml:space="preserve"> </w:t>
            </w:r>
            <w:r w:rsidRPr="006A1476">
              <w:rPr>
                <w:rFonts w:ascii="Times New Roman" w:eastAsia="Times New Roman" w:hAnsi="Times New Roman" w:cs="Times New Roman"/>
                <w:bCs/>
                <w:color w:val="000000"/>
                <w:sz w:val="27"/>
                <w:szCs w:val="27"/>
                <w:lang w:eastAsia="ru-RU"/>
              </w:rPr>
              <w:t>развивающие игры с голосом</w:t>
            </w:r>
            <w:r w:rsidRPr="006A1476">
              <w:rPr>
                <w:rFonts w:ascii="Times New Roman" w:eastAsia="Times New Roman" w:hAnsi="Times New Roman" w:cs="Times New Roman"/>
                <w:color w:val="000000"/>
                <w:sz w:val="27"/>
                <w:szCs w:val="27"/>
                <w:lang w:eastAsia="ru-RU"/>
              </w:rPr>
              <w:t>.</w:t>
            </w:r>
            <w:r w:rsidRPr="0041160C">
              <w:rPr>
                <w:rFonts w:ascii="Times New Roman" w:eastAsia="Times New Roman" w:hAnsi="Times New Roman" w:cs="Times New Roman"/>
                <w:color w:val="000000"/>
                <w:sz w:val="27"/>
                <w:szCs w:val="27"/>
                <w:lang w:eastAsia="ru-RU"/>
              </w:rPr>
              <w:t xml:space="preserve"> Это подражающие игры со звуками</w:t>
            </w:r>
            <w:r>
              <w:rPr>
                <w:rFonts w:ascii="Times New Roman" w:eastAsia="Times New Roman" w:hAnsi="Times New Roman" w:cs="Times New Roman"/>
                <w:color w:val="000000"/>
                <w:sz w:val="27"/>
                <w:szCs w:val="27"/>
                <w:lang w:eastAsia="ru-RU"/>
              </w:rPr>
              <w:t xml:space="preserve"> живой и неживой природы. </w:t>
            </w:r>
            <w:r w:rsidRPr="0041160C">
              <w:rPr>
                <w:rFonts w:ascii="Times New Roman" w:eastAsia="Times New Roman" w:hAnsi="Times New Roman" w:cs="Times New Roman"/>
                <w:color w:val="000000"/>
                <w:sz w:val="27"/>
                <w:szCs w:val="27"/>
                <w:lang w:eastAsia="ru-RU"/>
              </w:rPr>
              <w:t>В этих играх непроизвольно</w:t>
            </w:r>
            <w:r>
              <w:rPr>
                <w:rFonts w:ascii="Times New Roman" w:eastAsia="Times New Roman" w:hAnsi="Times New Roman" w:cs="Times New Roman"/>
                <w:color w:val="000000"/>
                <w:sz w:val="27"/>
                <w:szCs w:val="27"/>
                <w:lang w:eastAsia="ru-RU"/>
              </w:rPr>
              <w:t xml:space="preserve"> </w:t>
            </w:r>
            <w:r w:rsidRPr="006A1476">
              <w:rPr>
                <w:rFonts w:ascii="Times New Roman" w:eastAsia="Times New Roman" w:hAnsi="Times New Roman" w:cs="Times New Roman"/>
                <w:color w:val="000000"/>
                <w:sz w:val="27"/>
                <w:szCs w:val="27"/>
                <w:lang w:eastAsia="ru-RU"/>
              </w:rPr>
              <w:t>формируется звукообразование</w:t>
            </w:r>
            <w:r>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В ходе разучива</w:t>
            </w:r>
            <w:r w:rsidR="0086596E">
              <w:rPr>
                <w:rFonts w:ascii="Times New Roman" w:eastAsia="Times New Roman" w:hAnsi="Times New Roman" w:cs="Times New Roman"/>
                <w:color w:val="000000"/>
                <w:sz w:val="27"/>
                <w:szCs w:val="27"/>
                <w:lang w:eastAsia="ru-RU"/>
              </w:rPr>
              <w:t>ния</w:t>
            </w:r>
            <w:r w:rsidRPr="0041160C">
              <w:rPr>
                <w:rFonts w:ascii="Times New Roman" w:eastAsia="Times New Roman" w:hAnsi="Times New Roman" w:cs="Times New Roman"/>
                <w:color w:val="000000"/>
                <w:sz w:val="27"/>
                <w:szCs w:val="27"/>
                <w:lang w:eastAsia="ru-RU"/>
              </w:rPr>
              <w:t xml:space="preserve"> песни проводи</w:t>
            </w:r>
            <w:r>
              <w:rPr>
                <w:rFonts w:ascii="Times New Roman" w:eastAsia="Times New Roman" w:hAnsi="Times New Roman" w:cs="Times New Roman"/>
                <w:color w:val="000000"/>
                <w:sz w:val="27"/>
                <w:szCs w:val="27"/>
                <w:lang w:eastAsia="ru-RU"/>
              </w:rPr>
              <w:t>тся</w:t>
            </w:r>
            <w:r w:rsidRPr="0041160C">
              <w:rPr>
                <w:rFonts w:ascii="Times New Roman" w:eastAsia="Times New Roman" w:hAnsi="Times New Roman" w:cs="Times New Roman"/>
                <w:color w:val="000000"/>
                <w:sz w:val="27"/>
                <w:szCs w:val="27"/>
                <w:lang w:eastAsia="ru-RU"/>
              </w:rPr>
              <w:t xml:space="preserve"> работ</w:t>
            </w:r>
            <w:r>
              <w:rPr>
                <w:rFonts w:ascii="Times New Roman" w:eastAsia="Times New Roman" w:hAnsi="Times New Roman" w:cs="Times New Roman"/>
                <w:color w:val="000000"/>
                <w:sz w:val="27"/>
                <w:szCs w:val="27"/>
                <w:lang w:eastAsia="ru-RU"/>
              </w:rPr>
              <w:t>а</w:t>
            </w:r>
            <w:r w:rsidRPr="0041160C">
              <w:rPr>
                <w:rFonts w:ascii="Times New Roman" w:eastAsia="Times New Roman" w:hAnsi="Times New Roman" w:cs="Times New Roman"/>
                <w:color w:val="000000"/>
                <w:sz w:val="27"/>
                <w:szCs w:val="27"/>
                <w:lang w:eastAsia="ru-RU"/>
              </w:rPr>
              <w:t xml:space="preserve"> по коррекции устной речи</w:t>
            </w:r>
            <w:r>
              <w:rPr>
                <w:rFonts w:ascii="Times New Roman" w:eastAsia="Times New Roman" w:hAnsi="Times New Roman" w:cs="Times New Roman"/>
                <w:color w:val="000000"/>
                <w:sz w:val="27"/>
                <w:szCs w:val="27"/>
                <w:lang w:eastAsia="ru-RU"/>
              </w:rPr>
              <w:t xml:space="preserve">. </w:t>
            </w:r>
          </w:p>
          <w:p w14:paraId="4EC96D22" w14:textId="77777777" w:rsidR="008F4AB5" w:rsidRDefault="008F4AB5" w:rsidP="008F4AB5">
            <w:pPr>
              <w:shd w:val="clear" w:color="auto" w:fill="FFFFFF"/>
              <w:ind w:firstLine="735"/>
              <w:jc w:val="both"/>
              <w:rPr>
                <w:rFonts w:ascii="Times New Roman" w:eastAsia="Times New Roman" w:hAnsi="Times New Roman" w:cs="Times New Roman"/>
                <w:color w:val="000000"/>
                <w:sz w:val="27"/>
                <w:szCs w:val="27"/>
                <w:lang w:eastAsia="ru-RU"/>
              </w:rPr>
            </w:pPr>
            <w:r w:rsidRPr="0041160C">
              <w:rPr>
                <w:rFonts w:ascii="Times New Roman" w:eastAsia="Times New Roman" w:hAnsi="Times New Roman" w:cs="Times New Roman"/>
                <w:color w:val="000000"/>
                <w:sz w:val="27"/>
                <w:szCs w:val="27"/>
                <w:lang w:eastAsia="ru-RU"/>
              </w:rPr>
              <w:t xml:space="preserve">Очень важное значение в процессе развития ребёнка имеет развитие мелкой моторики рук. Развитие мелкой моторики положительно </w:t>
            </w:r>
            <w:r w:rsidRPr="0041160C">
              <w:rPr>
                <w:rFonts w:ascii="Times New Roman" w:eastAsia="Times New Roman" w:hAnsi="Times New Roman" w:cs="Times New Roman"/>
                <w:color w:val="000000"/>
                <w:sz w:val="27"/>
                <w:szCs w:val="27"/>
                <w:lang w:eastAsia="ru-RU"/>
              </w:rPr>
              <w:lastRenderedPageBreak/>
              <w:t>влияет на активизацию речевых центров в головном мозге.</w:t>
            </w:r>
            <w:r>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Музыкально-ритмические движения являются синтетическим видом деятельности. Поэтому любые движения под музыку развивают и музыкальный слух, и двигательные способности, и те психические процессы, которые лежат в их основе и способствуют эмоциональному и психофизическому развитию детей.</w:t>
            </w:r>
            <w:r>
              <w:rPr>
                <w:rFonts w:ascii="Times New Roman" w:eastAsia="Times New Roman" w:hAnsi="Times New Roman" w:cs="Times New Roman"/>
                <w:color w:val="000000"/>
                <w:sz w:val="27"/>
                <w:szCs w:val="27"/>
                <w:lang w:eastAsia="ru-RU"/>
              </w:rPr>
              <w:t xml:space="preserve"> </w:t>
            </w:r>
          </w:p>
          <w:p w14:paraId="047BEBFE" w14:textId="2EC0FB5C" w:rsidR="008F4AB5" w:rsidRPr="0041160C" w:rsidRDefault="008F4AB5" w:rsidP="008F4AB5">
            <w:pPr>
              <w:shd w:val="clear" w:color="auto" w:fill="FFFFFF"/>
              <w:ind w:firstLine="735"/>
              <w:jc w:val="both"/>
              <w:rPr>
                <w:rFonts w:ascii="Arial" w:eastAsia="Times New Roman" w:hAnsi="Arial" w:cs="Arial"/>
                <w:color w:val="000000"/>
                <w:sz w:val="28"/>
                <w:szCs w:val="28"/>
                <w:lang w:eastAsia="ru-RU"/>
              </w:rPr>
            </w:pPr>
            <w:r w:rsidRPr="0041160C">
              <w:rPr>
                <w:rFonts w:ascii="Times New Roman" w:eastAsia="Times New Roman" w:hAnsi="Times New Roman" w:cs="Times New Roman"/>
                <w:color w:val="000000"/>
                <w:sz w:val="27"/>
                <w:szCs w:val="27"/>
                <w:lang w:eastAsia="ru-RU"/>
              </w:rPr>
              <w:t>Логоритмика – система упражнений, заданий, игр на основе сочетания музыки и движения, музыки и слова, музыки, слова и движения, направленная на решение коррекционных, образовательных и оздоровительных задач.</w:t>
            </w:r>
            <w:r>
              <w:rPr>
                <w:rFonts w:ascii="Times New Roman" w:eastAsia="Times New Roman" w:hAnsi="Times New Roman" w:cs="Times New Roman"/>
                <w:color w:val="000000"/>
                <w:sz w:val="27"/>
                <w:szCs w:val="27"/>
                <w:lang w:eastAsia="ru-RU"/>
              </w:rPr>
              <w:t xml:space="preserve"> Развитие речевой активности детей проходит через все виды музыкальной деятельности: слушание музыки, пение, м</w:t>
            </w:r>
            <w:r w:rsidRPr="0041160C">
              <w:rPr>
                <w:rFonts w:ascii="Times New Roman" w:eastAsia="Times New Roman" w:hAnsi="Times New Roman" w:cs="Times New Roman"/>
                <w:color w:val="000000"/>
                <w:sz w:val="27"/>
                <w:szCs w:val="27"/>
                <w:lang w:eastAsia="ru-RU"/>
              </w:rPr>
              <w:t>узыкально-дидактические игры</w:t>
            </w:r>
            <w:r>
              <w:rPr>
                <w:rFonts w:ascii="Times New Roman" w:eastAsia="Times New Roman" w:hAnsi="Times New Roman" w:cs="Times New Roman"/>
                <w:color w:val="000000"/>
                <w:sz w:val="27"/>
                <w:szCs w:val="27"/>
                <w:lang w:eastAsia="ru-RU"/>
              </w:rPr>
              <w:t>,</w:t>
            </w:r>
            <w:r>
              <w:rPr>
                <w:rFonts w:ascii="Arial" w:eastAsia="Times New Roman" w:hAnsi="Arial" w:cs="Arial"/>
                <w:color w:val="000000"/>
                <w:sz w:val="28"/>
                <w:szCs w:val="28"/>
                <w:lang w:eastAsia="ru-RU"/>
              </w:rPr>
              <w:t xml:space="preserve"> </w:t>
            </w:r>
            <w:r>
              <w:rPr>
                <w:rFonts w:ascii="Times New Roman" w:eastAsia="Times New Roman" w:hAnsi="Times New Roman" w:cs="Times New Roman"/>
                <w:color w:val="000000"/>
                <w:sz w:val="27"/>
                <w:szCs w:val="27"/>
                <w:lang w:eastAsia="ru-RU"/>
              </w:rPr>
              <w:t>м</w:t>
            </w:r>
            <w:r w:rsidRPr="0041160C">
              <w:rPr>
                <w:rFonts w:ascii="Times New Roman" w:eastAsia="Times New Roman" w:hAnsi="Times New Roman" w:cs="Times New Roman"/>
                <w:color w:val="000000"/>
                <w:sz w:val="27"/>
                <w:szCs w:val="27"/>
                <w:lang w:eastAsia="ru-RU"/>
              </w:rPr>
              <w:t>узыкально-ритмические движения</w:t>
            </w:r>
            <w:r>
              <w:rPr>
                <w:rFonts w:ascii="Times New Roman" w:eastAsia="Times New Roman" w:hAnsi="Times New Roman" w:cs="Times New Roman"/>
                <w:color w:val="000000"/>
                <w:sz w:val="27"/>
                <w:szCs w:val="27"/>
                <w:lang w:eastAsia="ru-RU"/>
              </w:rPr>
              <w:t xml:space="preserve">, </w:t>
            </w:r>
            <w:r>
              <w:rPr>
                <w:rFonts w:ascii="Arial" w:eastAsia="Times New Roman" w:hAnsi="Arial" w:cs="Arial"/>
                <w:color w:val="000000"/>
                <w:sz w:val="28"/>
                <w:szCs w:val="28"/>
                <w:lang w:eastAsia="ru-RU"/>
              </w:rPr>
              <w:t>и</w:t>
            </w:r>
            <w:r w:rsidRPr="0041160C">
              <w:rPr>
                <w:rFonts w:ascii="Times New Roman" w:eastAsia="Times New Roman" w:hAnsi="Times New Roman" w:cs="Times New Roman"/>
                <w:color w:val="000000"/>
                <w:sz w:val="27"/>
                <w:szCs w:val="27"/>
                <w:lang w:eastAsia="ru-RU"/>
              </w:rPr>
              <w:t>гр</w:t>
            </w:r>
            <w:r w:rsidR="00915935">
              <w:rPr>
                <w:rFonts w:ascii="Times New Roman" w:eastAsia="Times New Roman" w:hAnsi="Times New Roman" w:cs="Times New Roman"/>
                <w:color w:val="000000"/>
                <w:sz w:val="27"/>
                <w:szCs w:val="27"/>
                <w:lang w:eastAsia="ru-RU"/>
              </w:rPr>
              <w:t>у</w:t>
            </w:r>
            <w:r w:rsidRPr="0041160C">
              <w:rPr>
                <w:rFonts w:ascii="Times New Roman" w:eastAsia="Times New Roman" w:hAnsi="Times New Roman" w:cs="Times New Roman"/>
                <w:color w:val="000000"/>
                <w:sz w:val="27"/>
                <w:szCs w:val="27"/>
                <w:lang w:eastAsia="ru-RU"/>
              </w:rPr>
              <w:t xml:space="preserve"> на детских музыкальных инструментах</w:t>
            </w:r>
            <w:r>
              <w:rPr>
                <w:rFonts w:ascii="Times New Roman" w:eastAsia="Times New Roman" w:hAnsi="Times New Roman" w:cs="Times New Roman"/>
                <w:color w:val="000000"/>
                <w:sz w:val="27"/>
                <w:szCs w:val="27"/>
                <w:lang w:eastAsia="ru-RU"/>
              </w:rPr>
              <w:t>. Поговорки, считалки</w:t>
            </w:r>
            <w:r w:rsidRPr="0041160C">
              <w:rPr>
                <w:rFonts w:ascii="Times New Roman" w:eastAsia="Times New Roman" w:hAnsi="Times New Roman" w:cs="Times New Roman"/>
                <w:color w:val="000000"/>
                <w:sz w:val="27"/>
                <w:szCs w:val="27"/>
                <w:lang w:eastAsia="ru-RU"/>
              </w:rPr>
              <w:t xml:space="preserve"> обогащают речь</w:t>
            </w:r>
            <w:r w:rsidRPr="00915935">
              <w:rPr>
                <w:rFonts w:ascii="Times New Roman" w:eastAsia="Times New Roman" w:hAnsi="Times New Roman" w:cs="Times New Roman"/>
                <w:bCs/>
                <w:color w:val="000000"/>
                <w:sz w:val="27"/>
                <w:szCs w:val="27"/>
                <w:lang w:eastAsia="ru-RU"/>
              </w:rPr>
              <w:t>.</w:t>
            </w:r>
            <w:r w:rsidRPr="006A1476">
              <w:rPr>
                <w:rFonts w:ascii="Times New Roman" w:eastAsia="Times New Roman" w:hAnsi="Times New Roman" w:cs="Times New Roman"/>
                <w:b/>
                <w:color w:val="000000"/>
                <w:sz w:val="27"/>
                <w:szCs w:val="27"/>
                <w:lang w:eastAsia="ru-RU"/>
              </w:rPr>
              <w:t xml:space="preserve"> </w:t>
            </w:r>
            <w:r w:rsidRPr="00847F91">
              <w:rPr>
                <w:rFonts w:ascii="Times New Roman" w:eastAsia="Times New Roman" w:hAnsi="Times New Roman" w:cs="Times New Roman"/>
                <w:bCs/>
                <w:color w:val="000000"/>
                <w:sz w:val="27"/>
                <w:szCs w:val="27"/>
                <w:lang w:eastAsia="ru-RU"/>
              </w:rPr>
              <w:t>Пение</w:t>
            </w:r>
            <w:r>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развивает связную образную речь, расширяет кругозор, исправляет ряд речевых недостатков</w:t>
            </w:r>
            <w:r>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Музыкально-ритмические движения:</w:t>
            </w:r>
            <w:r w:rsidR="00915935">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 xml:space="preserve">танцы с пением, хороводы </w:t>
            </w:r>
            <w:r w:rsidR="00915935">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также полезны для развития речи</w:t>
            </w:r>
          </w:p>
          <w:p w14:paraId="2119175D" w14:textId="58C1733B" w:rsidR="008F4AB5" w:rsidRPr="0041160C" w:rsidRDefault="008F4AB5" w:rsidP="008F4AB5">
            <w:pPr>
              <w:shd w:val="clear" w:color="auto" w:fill="FFFFFF"/>
              <w:ind w:firstLine="735"/>
              <w:jc w:val="both"/>
              <w:rPr>
                <w:rFonts w:ascii="Arial" w:eastAsia="Times New Roman" w:hAnsi="Arial" w:cs="Arial"/>
                <w:color w:val="000000"/>
                <w:sz w:val="28"/>
                <w:szCs w:val="28"/>
                <w:lang w:eastAsia="ru-RU"/>
              </w:rPr>
            </w:pPr>
            <w:r w:rsidRPr="0041160C">
              <w:rPr>
                <w:rFonts w:ascii="Times New Roman" w:eastAsia="Times New Roman" w:hAnsi="Times New Roman" w:cs="Times New Roman"/>
                <w:color w:val="000000"/>
                <w:sz w:val="27"/>
                <w:szCs w:val="27"/>
                <w:lang w:eastAsia="ru-RU"/>
              </w:rPr>
              <w:t>Игра на детских музыкальных инструментах</w:t>
            </w:r>
            <w:r w:rsidR="00915935">
              <w:rPr>
                <w:rFonts w:ascii="Times New Roman" w:eastAsia="Times New Roman" w:hAnsi="Times New Roman" w:cs="Times New Roman"/>
                <w:color w:val="000000"/>
                <w:sz w:val="27"/>
                <w:szCs w:val="27"/>
                <w:lang w:eastAsia="ru-RU"/>
              </w:rPr>
              <w:t xml:space="preserve"> </w:t>
            </w:r>
            <w:r w:rsidRPr="0041160C">
              <w:rPr>
                <w:rFonts w:ascii="Times New Roman" w:eastAsia="Times New Roman" w:hAnsi="Times New Roman" w:cs="Times New Roman"/>
                <w:color w:val="000000"/>
                <w:sz w:val="27"/>
                <w:szCs w:val="27"/>
                <w:lang w:eastAsia="ru-RU"/>
              </w:rPr>
              <w:t>развивает ритм, слух дошкольника, а также музыкальные и творческие способности</w:t>
            </w:r>
            <w:r>
              <w:rPr>
                <w:rFonts w:ascii="Times New Roman" w:eastAsia="Times New Roman" w:hAnsi="Times New Roman" w:cs="Times New Roman"/>
                <w:color w:val="000000"/>
                <w:sz w:val="27"/>
                <w:szCs w:val="27"/>
                <w:lang w:eastAsia="ru-RU"/>
              </w:rPr>
              <w:t xml:space="preserve">. В совместной образовательной деятельности по музыке «Очень Осень любим!» для детей подготовительной группы </w:t>
            </w:r>
            <w:r w:rsidRPr="0041160C">
              <w:rPr>
                <w:rFonts w:ascii="Times New Roman" w:eastAsia="Times New Roman" w:hAnsi="Times New Roman" w:cs="Times New Roman"/>
                <w:color w:val="000000"/>
                <w:sz w:val="27"/>
                <w:szCs w:val="27"/>
                <w:lang w:eastAsia="ru-RU"/>
              </w:rPr>
              <w:t>развитие речи осуществляется в разных видах музыкальной деятельности.</w:t>
            </w:r>
          </w:p>
          <w:p w14:paraId="4DC14A87" w14:textId="77777777" w:rsidR="008F4AB5" w:rsidRPr="00082688" w:rsidRDefault="008F4AB5" w:rsidP="008F4AB5">
            <w:pPr>
              <w:ind w:firstLine="26"/>
              <w:jc w:val="center"/>
              <w:rPr>
                <w:rFonts w:ascii="Times New Roman" w:hAnsi="Times New Roman" w:cs="Times New Roman"/>
                <w:bCs/>
                <w:sz w:val="28"/>
                <w:szCs w:val="28"/>
              </w:rPr>
            </w:pPr>
            <w:r w:rsidRPr="00082688">
              <w:rPr>
                <w:rFonts w:ascii="Times New Roman" w:hAnsi="Times New Roman" w:cs="Times New Roman"/>
                <w:bCs/>
                <w:sz w:val="28"/>
                <w:szCs w:val="28"/>
              </w:rPr>
              <w:t>Конспект СОД по музыке</w:t>
            </w:r>
          </w:p>
          <w:p w14:paraId="0B550D5D" w14:textId="106E8A1C"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Тема: «Очень осень любим»</w:t>
            </w:r>
            <w:r w:rsidR="00915935" w:rsidRPr="00082688">
              <w:rPr>
                <w:rFonts w:ascii="Times New Roman" w:hAnsi="Times New Roman" w:cs="Times New Roman"/>
                <w:bCs/>
                <w:sz w:val="28"/>
                <w:szCs w:val="28"/>
              </w:rPr>
              <w:t>.</w:t>
            </w:r>
          </w:p>
          <w:p w14:paraId="4CF15585" w14:textId="7BB50852"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Цель: создание у детей атмосферы эмоционального настроения средствами речевого развития и музыки.</w:t>
            </w:r>
          </w:p>
          <w:p w14:paraId="616A9AD8" w14:textId="77777777"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Задачи:</w:t>
            </w:r>
          </w:p>
          <w:p w14:paraId="47C4E42A" w14:textId="47E5341C"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 формировать умение петь легко, естественным голосом, выполнять действия в соответствии с текстом;</w:t>
            </w:r>
          </w:p>
          <w:p w14:paraId="6771F2A7" w14:textId="76E43360"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 развивать музыкально</w:t>
            </w:r>
            <w:r w:rsidR="00915935">
              <w:rPr>
                <w:rFonts w:ascii="Times New Roman" w:hAnsi="Times New Roman" w:cs="Times New Roman"/>
                <w:sz w:val="28"/>
                <w:szCs w:val="28"/>
              </w:rPr>
              <w:t>-</w:t>
            </w:r>
            <w:r>
              <w:rPr>
                <w:rFonts w:ascii="Times New Roman" w:hAnsi="Times New Roman" w:cs="Times New Roman"/>
                <w:sz w:val="28"/>
                <w:szCs w:val="28"/>
              </w:rPr>
              <w:t>творческие способности, воображение, память, слуховое внимание, чувство ритма;</w:t>
            </w:r>
          </w:p>
          <w:p w14:paraId="1976D0E1" w14:textId="1CB3A7B6"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 развивать координацию движений, коммуникативные качества;</w:t>
            </w:r>
          </w:p>
          <w:p w14:paraId="45FAAFA7" w14:textId="71472297"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 закреплять умение петь знакомые песни выразительно, начинать петь после музыкального вступления, четко проговаривая слова;</w:t>
            </w:r>
          </w:p>
          <w:p w14:paraId="2A7732F0" w14:textId="0FFD6CB0" w:rsidR="008F4AB5" w:rsidRDefault="00915935" w:rsidP="008F4AB5">
            <w:pPr>
              <w:ind w:firstLine="735"/>
              <w:jc w:val="both"/>
              <w:rPr>
                <w:rFonts w:ascii="Times New Roman" w:hAnsi="Times New Roman" w:cs="Times New Roman"/>
                <w:sz w:val="28"/>
                <w:szCs w:val="28"/>
              </w:rPr>
            </w:pPr>
            <w:r>
              <w:rPr>
                <w:rFonts w:ascii="Times New Roman" w:hAnsi="Times New Roman" w:cs="Times New Roman"/>
                <w:sz w:val="28"/>
                <w:szCs w:val="28"/>
              </w:rPr>
              <w:t xml:space="preserve">- </w:t>
            </w:r>
            <w:r w:rsidR="008F4AB5">
              <w:rPr>
                <w:rFonts w:ascii="Times New Roman" w:hAnsi="Times New Roman" w:cs="Times New Roman"/>
                <w:sz w:val="28"/>
                <w:szCs w:val="28"/>
              </w:rPr>
              <w:t>доставить детям радость от общения с музыкой.</w:t>
            </w:r>
          </w:p>
          <w:p w14:paraId="5EFCDC79" w14:textId="319A5572"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Виды деятельности: коммуникативная, игровая. познавательная, музыкально</w:t>
            </w:r>
            <w:r w:rsidR="00915935" w:rsidRPr="00082688">
              <w:rPr>
                <w:rFonts w:ascii="Times New Roman" w:hAnsi="Times New Roman" w:cs="Times New Roman"/>
                <w:bCs/>
                <w:sz w:val="28"/>
                <w:szCs w:val="28"/>
              </w:rPr>
              <w:t>-</w:t>
            </w:r>
            <w:r w:rsidRPr="00082688">
              <w:rPr>
                <w:rFonts w:ascii="Times New Roman" w:hAnsi="Times New Roman" w:cs="Times New Roman"/>
                <w:bCs/>
                <w:sz w:val="28"/>
                <w:szCs w:val="28"/>
              </w:rPr>
              <w:t>художественная, двигательная.</w:t>
            </w:r>
          </w:p>
          <w:p w14:paraId="7974A2CF" w14:textId="77777777"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Оборудование: музыкальные инструменты, разноцветные платочки, дидактические карточки, бумага, цветные карандаши.</w:t>
            </w:r>
          </w:p>
          <w:p w14:paraId="55F1A799" w14:textId="77777777"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Ход.</w:t>
            </w:r>
          </w:p>
          <w:p w14:paraId="32B78993" w14:textId="77777777" w:rsidR="008F4AB5" w:rsidRDefault="008F4AB5" w:rsidP="008F4AB5">
            <w:pPr>
              <w:ind w:firstLine="735"/>
              <w:jc w:val="both"/>
              <w:rPr>
                <w:rFonts w:ascii="Times New Roman" w:hAnsi="Times New Roman" w:cs="Times New Roman"/>
                <w:sz w:val="28"/>
                <w:szCs w:val="28"/>
              </w:rPr>
            </w:pPr>
            <w:r w:rsidRPr="002473E8">
              <w:rPr>
                <w:rFonts w:ascii="Times New Roman" w:hAnsi="Times New Roman" w:cs="Times New Roman"/>
                <w:sz w:val="28"/>
                <w:szCs w:val="28"/>
              </w:rPr>
              <w:t xml:space="preserve">Дети входят в зал, </w:t>
            </w:r>
            <w:r>
              <w:rPr>
                <w:rFonts w:ascii="Times New Roman" w:hAnsi="Times New Roman" w:cs="Times New Roman"/>
                <w:sz w:val="28"/>
                <w:szCs w:val="28"/>
              </w:rPr>
              <w:t>здороваются.</w:t>
            </w:r>
          </w:p>
          <w:p w14:paraId="4625A2F2" w14:textId="77777777"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rPr>
              <w:t>: А какие можно еще использовать слова для приветствия друг друга? (доброе утро, добрый день. Добрый вечер, привет)</w:t>
            </w:r>
          </w:p>
          <w:p w14:paraId="2CE8EFE3" w14:textId="77777777" w:rsidR="008F4AB5" w:rsidRPr="00F066A2" w:rsidRDefault="008F4AB5" w:rsidP="008F4AB5">
            <w:pPr>
              <w:ind w:firstLine="735"/>
              <w:jc w:val="both"/>
              <w:rPr>
                <w:rFonts w:ascii="Times New Roman" w:hAnsi="Times New Roman" w:cs="Times New Roman"/>
                <w:i/>
                <w:sz w:val="28"/>
                <w:szCs w:val="28"/>
              </w:rPr>
            </w:pPr>
            <w:r w:rsidRPr="00F066A2">
              <w:rPr>
                <w:rFonts w:ascii="Times New Roman" w:hAnsi="Times New Roman" w:cs="Times New Roman"/>
                <w:i/>
                <w:sz w:val="28"/>
                <w:szCs w:val="28"/>
              </w:rPr>
              <w:t>Ответы детей.</w:t>
            </w:r>
          </w:p>
          <w:p w14:paraId="7F47A65C" w14:textId="77777777"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lastRenderedPageBreak/>
              <w:t>Музыкальный руководитель</w:t>
            </w:r>
            <w:proofErr w:type="gramStart"/>
            <w:r w:rsidRPr="00082688">
              <w:rPr>
                <w:rFonts w:ascii="Times New Roman" w:hAnsi="Times New Roman" w:cs="Times New Roman"/>
                <w:sz w:val="28"/>
                <w:szCs w:val="28"/>
              </w:rPr>
              <w:t>: У</w:t>
            </w:r>
            <w:proofErr w:type="gramEnd"/>
            <w:r>
              <w:rPr>
                <w:rFonts w:ascii="Times New Roman" w:hAnsi="Times New Roman" w:cs="Times New Roman"/>
                <w:sz w:val="28"/>
                <w:szCs w:val="28"/>
              </w:rPr>
              <w:t xml:space="preserve"> нас сегодня в зале много гостей, давайте их поприветствуем.</w:t>
            </w:r>
          </w:p>
          <w:p w14:paraId="7AC621E3" w14:textId="36D53327" w:rsidR="008F4AB5" w:rsidRDefault="008F4AB5" w:rsidP="008F4AB5">
            <w:pPr>
              <w:ind w:firstLine="735"/>
              <w:jc w:val="both"/>
              <w:rPr>
                <w:rFonts w:ascii="Times New Roman" w:hAnsi="Times New Roman" w:cs="Times New Roman"/>
                <w:i/>
                <w:sz w:val="28"/>
                <w:szCs w:val="28"/>
              </w:rPr>
            </w:pPr>
            <w:r w:rsidRPr="002473E8">
              <w:rPr>
                <w:rFonts w:ascii="Times New Roman" w:hAnsi="Times New Roman" w:cs="Times New Roman"/>
                <w:sz w:val="28"/>
                <w:szCs w:val="28"/>
              </w:rPr>
              <w:t>Дети поют</w:t>
            </w:r>
            <w:r w:rsidRPr="008F4AB5">
              <w:rPr>
                <w:rFonts w:ascii="Times New Roman" w:hAnsi="Times New Roman" w:cs="Times New Roman"/>
                <w:sz w:val="28"/>
                <w:szCs w:val="28"/>
              </w:rPr>
              <w:t>:</w:t>
            </w:r>
            <w:r w:rsidRPr="002473E8">
              <w:rPr>
                <w:rFonts w:ascii="Times New Roman" w:hAnsi="Times New Roman" w:cs="Times New Roman"/>
                <w:sz w:val="28"/>
                <w:szCs w:val="28"/>
              </w:rPr>
              <w:t xml:space="preserve"> </w:t>
            </w:r>
            <w:r w:rsidRPr="002473E8">
              <w:rPr>
                <w:rFonts w:ascii="Times New Roman" w:hAnsi="Times New Roman" w:cs="Times New Roman"/>
                <w:i/>
                <w:sz w:val="28"/>
                <w:szCs w:val="28"/>
              </w:rPr>
              <w:t>Доброе утро мы вам говорим.</w:t>
            </w:r>
          </w:p>
          <w:p w14:paraId="1E0EF515" w14:textId="3539EE64" w:rsidR="008F4AB5" w:rsidRPr="002473E8"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sidRPr="002473E8">
              <w:rPr>
                <w:rFonts w:ascii="Times New Roman" w:hAnsi="Times New Roman" w:cs="Times New Roman"/>
                <w:sz w:val="28"/>
                <w:szCs w:val="28"/>
              </w:rPr>
              <w:t xml:space="preserve"> теперь гости пусть сидят и нами любуются, а мы будем шагать своей дорогой, только</w:t>
            </w:r>
            <w:r w:rsidR="00915935">
              <w:rPr>
                <w:rFonts w:ascii="Times New Roman" w:hAnsi="Times New Roman" w:cs="Times New Roman"/>
                <w:sz w:val="28"/>
                <w:szCs w:val="28"/>
              </w:rPr>
              <w:t>,</w:t>
            </w:r>
            <w:r w:rsidRPr="002473E8">
              <w:rPr>
                <w:rFonts w:ascii="Times New Roman" w:hAnsi="Times New Roman" w:cs="Times New Roman"/>
                <w:sz w:val="28"/>
                <w:szCs w:val="28"/>
              </w:rPr>
              <w:t xml:space="preserve"> друзья</w:t>
            </w:r>
            <w:r w:rsidR="00915935">
              <w:rPr>
                <w:rFonts w:ascii="Times New Roman" w:hAnsi="Times New Roman" w:cs="Times New Roman"/>
                <w:sz w:val="28"/>
                <w:szCs w:val="28"/>
              </w:rPr>
              <w:t>,</w:t>
            </w:r>
            <w:r w:rsidRPr="002473E8">
              <w:rPr>
                <w:rFonts w:ascii="Times New Roman" w:hAnsi="Times New Roman" w:cs="Times New Roman"/>
                <w:sz w:val="28"/>
                <w:szCs w:val="28"/>
              </w:rPr>
              <w:t xml:space="preserve"> не зевайте, все успевайте.</w:t>
            </w:r>
          </w:p>
          <w:p w14:paraId="3EDCE498" w14:textId="0A7B3940"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bCs/>
                <w:sz w:val="28"/>
                <w:szCs w:val="28"/>
              </w:rPr>
              <w:t>«Ты шагай не зевай!»</w:t>
            </w:r>
            <w:r w:rsidRPr="002473E8">
              <w:rPr>
                <w:rFonts w:ascii="Times New Roman" w:hAnsi="Times New Roman" w:cs="Times New Roman"/>
                <w:sz w:val="28"/>
                <w:szCs w:val="28"/>
              </w:rPr>
              <w:t xml:space="preserve"> (координационно-подвижная игра С.</w:t>
            </w:r>
            <w:r w:rsidR="00915935">
              <w:rPr>
                <w:rFonts w:ascii="Times New Roman" w:hAnsi="Times New Roman" w:cs="Times New Roman"/>
                <w:sz w:val="28"/>
                <w:szCs w:val="28"/>
              </w:rPr>
              <w:t xml:space="preserve"> </w:t>
            </w:r>
            <w:proofErr w:type="spellStart"/>
            <w:r w:rsidRPr="002473E8">
              <w:rPr>
                <w:rFonts w:ascii="Times New Roman" w:hAnsi="Times New Roman" w:cs="Times New Roman"/>
                <w:sz w:val="28"/>
                <w:szCs w:val="28"/>
              </w:rPr>
              <w:t>Коротаевой</w:t>
            </w:r>
            <w:proofErr w:type="spellEnd"/>
            <w:r w:rsidRPr="002473E8">
              <w:rPr>
                <w:rFonts w:ascii="Times New Roman" w:hAnsi="Times New Roman" w:cs="Times New Roman"/>
                <w:sz w:val="28"/>
                <w:szCs w:val="28"/>
              </w:rPr>
              <w:t>)</w:t>
            </w:r>
          </w:p>
          <w:p w14:paraId="3B3A7D60" w14:textId="77777777"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u w:val="single"/>
              </w:rPr>
              <w:t xml:space="preserve"> </w:t>
            </w:r>
            <w:r w:rsidRPr="002473E8">
              <w:rPr>
                <w:rFonts w:ascii="Times New Roman" w:hAnsi="Times New Roman" w:cs="Times New Roman"/>
                <w:sz w:val="28"/>
                <w:szCs w:val="28"/>
              </w:rPr>
              <w:t>ребята, послушайте загадку</w:t>
            </w:r>
            <w:r>
              <w:rPr>
                <w:rFonts w:ascii="Times New Roman" w:hAnsi="Times New Roman" w:cs="Times New Roman"/>
                <w:sz w:val="28"/>
                <w:szCs w:val="28"/>
              </w:rPr>
              <w:t>: «Бываю я лишь раз в году, за летом жарким я иду пред белою зимою, пришла без красок и без кисти и перекрасила все листья» Догадались? О каком времени года загадка?</w:t>
            </w:r>
          </w:p>
          <w:p w14:paraId="4DE8A3C4" w14:textId="77777777" w:rsidR="008F4AB5" w:rsidRPr="00F066A2" w:rsidRDefault="008F4AB5" w:rsidP="008F4AB5">
            <w:pPr>
              <w:ind w:firstLine="735"/>
              <w:jc w:val="both"/>
              <w:rPr>
                <w:rFonts w:ascii="Times New Roman" w:hAnsi="Times New Roman" w:cs="Times New Roman"/>
                <w:i/>
                <w:sz w:val="28"/>
                <w:szCs w:val="28"/>
              </w:rPr>
            </w:pPr>
            <w:r w:rsidRPr="00F066A2">
              <w:rPr>
                <w:rFonts w:ascii="Times New Roman" w:hAnsi="Times New Roman" w:cs="Times New Roman"/>
                <w:i/>
                <w:sz w:val="28"/>
                <w:szCs w:val="28"/>
              </w:rPr>
              <w:t>Ответы детей.</w:t>
            </w:r>
          </w:p>
          <w:p w14:paraId="70DF7283" w14:textId="07431665"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u w:val="single"/>
              </w:rPr>
              <w:t xml:space="preserve"> </w:t>
            </w:r>
            <w:r>
              <w:rPr>
                <w:rFonts w:ascii="Times New Roman" w:hAnsi="Times New Roman" w:cs="Times New Roman"/>
                <w:sz w:val="28"/>
                <w:szCs w:val="28"/>
              </w:rPr>
              <w:t xml:space="preserve">осень </w:t>
            </w:r>
            <w:r w:rsidR="00915935">
              <w:rPr>
                <w:rFonts w:ascii="Times New Roman" w:hAnsi="Times New Roman" w:cs="Times New Roman"/>
                <w:sz w:val="28"/>
                <w:szCs w:val="28"/>
              </w:rPr>
              <w:t xml:space="preserve">- </w:t>
            </w:r>
            <w:r>
              <w:rPr>
                <w:rFonts w:ascii="Times New Roman" w:hAnsi="Times New Roman" w:cs="Times New Roman"/>
                <w:sz w:val="28"/>
                <w:szCs w:val="28"/>
              </w:rPr>
              <w:t>очень красивое время года, несмотря на то что бывает грустное, печальное и невеселое настроение, облетает листва, улетают птицы в дальние края</w:t>
            </w:r>
            <w:r w:rsidR="00915935">
              <w:rPr>
                <w:rFonts w:ascii="Times New Roman" w:hAnsi="Times New Roman" w:cs="Times New Roman"/>
                <w:sz w:val="28"/>
                <w:szCs w:val="28"/>
              </w:rPr>
              <w:t>.</w:t>
            </w:r>
            <w:r>
              <w:rPr>
                <w:rFonts w:ascii="Times New Roman" w:hAnsi="Times New Roman" w:cs="Times New Roman"/>
                <w:sz w:val="28"/>
                <w:szCs w:val="28"/>
              </w:rPr>
              <w:t xml:space="preserve"> </w:t>
            </w:r>
            <w:r w:rsidR="00915935">
              <w:rPr>
                <w:rFonts w:ascii="Times New Roman" w:hAnsi="Times New Roman" w:cs="Times New Roman"/>
                <w:sz w:val="28"/>
                <w:szCs w:val="28"/>
              </w:rPr>
              <w:t>Я</w:t>
            </w:r>
            <w:r>
              <w:rPr>
                <w:rFonts w:ascii="Times New Roman" w:hAnsi="Times New Roman" w:cs="Times New Roman"/>
                <w:sz w:val="28"/>
                <w:szCs w:val="28"/>
              </w:rPr>
              <w:t xml:space="preserve"> предлагаю через музыку и стихи передать такое настроение в песне «Скворушка прощается»</w:t>
            </w:r>
          </w:p>
          <w:p w14:paraId="71444AFA" w14:textId="008D0117" w:rsidR="008F4AB5" w:rsidRDefault="008F4AB5" w:rsidP="008F4AB5">
            <w:pPr>
              <w:ind w:firstLine="735"/>
              <w:jc w:val="both"/>
              <w:rPr>
                <w:rFonts w:ascii="Times New Roman" w:hAnsi="Times New Roman" w:cs="Times New Roman"/>
                <w:sz w:val="28"/>
                <w:szCs w:val="28"/>
              </w:rPr>
            </w:pPr>
            <w:r w:rsidRPr="00915935">
              <w:rPr>
                <w:rFonts w:ascii="Times New Roman" w:hAnsi="Times New Roman" w:cs="Times New Roman"/>
                <w:bCs/>
                <w:i/>
                <w:iCs/>
                <w:sz w:val="28"/>
                <w:szCs w:val="28"/>
              </w:rPr>
              <w:t xml:space="preserve">Исполняется песня «Скворушка прощается» </w:t>
            </w:r>
            <w:r>
              <w:rPr>
                <w:rFonts w:ascii="Times New Roman" w:hAnsi="Times New Roman" w:cs="Times New Roman"/>
                <w:sz w:val="28"/>
                <w:szCs w:val="28"/>
              </w:rPr>
              <w:t xml:space="preserve">(сл. М. </w:t>
            </w:r>
            <w:proofErr w:type="spellStart"/>
            <w:r>
              <w:rPr>
                <w:rFonts w:ascii="Times New Roman" w:hAnsi="Times New Roman" w:cs="Times New Roman"/>
                <w:sz w:val="28"/>
                <w:szCs w:val="28"/>
              </w:rPr>
              <w:t>Ивенсен</w:t>
            </w:r>
            <w:proofErr w:type="spellEnd"/>
            <w:r>
              <w:rPr>
                <w:rFonts w:ascii="Times New Roman" w:hAnsi="Times New Roman" w:cs="Times New Roman"/>
                <w:sz w:val="28"/>
                <w:szCs w:val="28"/>
              </w:rPr>
              <w:t xml:space="preserve">, муз. Т. </w:t>
            </w:r>
            <w:proofErr w:type="spellStart"/>
            <w:r>
              <w:rPr>
                <w:rFonts w:ascii="Times New Roman" w:hAnsi="Times New Roman" w:cs="Times New Roman"/>
                <w:sz w:val="28"/>
                <w:szCs w:val="28"/>
              </w:rPr>
              <w:t>Попатенко</w:t>
            </w:r>
            <w:proofErr w:type="spellEnd"/>
            <w:r>
              <w:rPr>
                <w:rFonts w:ascii="Times New Roman" w:hAnsi="Times New Roman" w:cs="Times New Roman"/>
                <w:sz w:val="28"/>
                <w:szCs w:val="28"/>
              </w:rPr>
              <w:t>)</w:t>
            </w:r>
            <w:r w:rsidR="00915935">
              <w:rPr>
                <w:rFonts w:ascii="Times New Roman" w:hAnsi="Times New Roman" w:cs="Times New Roman"/>
                <w:sz w:val="28"/>
                <w:szCs w:val="28"/>
              </w:rPr>
              <w:t>.</w:t>
            </w:r>
          </w:p>
          <w:p w14:paraId="04B561E6" w14:textId="77777777"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u w:val="single"/>
              </w:rPr>
              <w:t xml:space="preserve"> </w:t>
            </w:r>
            <w:r w:rsidRPr="002473E8">
              <w:rPr>
                <w:rFonts w:ascii="Times New Roman" w:hAnsi="Times New Roman" w:cs="Times New Roman"/>
                <w:sz w:val="28"/>
                <w:szCs w:val="28"/>
              </w:rPr>
              <w:t>Вы хорошо пели</w:t>
            </w:r>
            <w:r>
              <w:rPr>
                <w:rFonts w:ascii="Times New Roman" w:hAnsi="Times New Roman" w:cs="Times New Roman"/>
                <w:sz w:val="28"/>
                <w:szCs w:val="28"/>
              </w:rPr>
              <w:t>, а скажите, какими музыкальными инструментами можно изобразить ветер, дождик, шум листвы?</w:t>
            </w:r>
          </w:p>
          <w:p w14:paraId="3D79730C" w14:textId="77777777" w:rsidR="008F4AB5" w:rsidRPr="00F066A2" w:rsidRDefault="008F4AB5" w:rsidP="008F4AB5">
            <w:pPr>
              <w:ind w:firstLine="735"/>
              <w:jc w:val="both"/>
              <w:rPr>
                <w:rFonts w:ascii="Times New Roman" w:hAnsi="Times New Roman" w:cs="Times New Roman"/>
                <w:i/>
                <w:sz w:val="28"/>
                <w:szCs w:val="28"/>
              </w:rPr>
            </w:pPr>
            <w:r w:rsidRPr="00F066A2">
              <w:rPr>
                <w:rFonts w:ascii="Times New Roman" w:hAnsi="Times New Roman" w:cs="Times New Roman"/>
                <w:i/>
                <w:sz w:val="28"/>
                <w:szCs w:val="28"/>
              </w:rPr>
              <w:t>Ответы детей.</w:t>
            </w:r>
          </w:p>
          <w:p w14:paraId="773F5990" w14:textId="1A15586C"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rPr>
              <w:t xml:space="preserve"> Я знаю сказку про осень и предлагаю её сделать музыкальной</w:t>
            </w:r>
          </w:p>
          <w:p w14:paraId="545BF115" w14:textId="3FEDDAC9" w:rsidR="008F4AB5" w:rsidRPr="00082688" w:rsidRDefault="008F4AB5" w:rsidP="00EE35DD">
            <w:pPr>
              <w:ind w:firstLine="31"/>
              <w:jc w:val="center"/>
              <w:rPr>
                <w:rFonts w:ascii="Times New Roman" w:hAnsi="Times New Roman" w:cs="Times New Roman"/>
                <w:bCs/>
                <w:sz w:val="28"/>
                <w:szCs w:val="28"/>
              </w:rPr>
            </w:pPr>
            <w:r w:rsidRPr="00082688">
              <w:rPr>
                <w:rFonts w:ascii="Times New Roman" w:hAnsi="Times New Roman" w:cs="Times New Roman"/>
                <w:bCs/>
                <w:sz w:val="28"/>
                <w:szCs w:val="28"/>
              </w:rPr>
              <w:t>Сказка «Осень»</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4"/>
              <w:gridCol w:w="4134"/>
            </w:tblGrid>
            <w:tr w:rsidR="00915935" w14:paraId="79D802D7" w14:textId="77777777" w:rsidTr="00EE35DD">
              <w:tc>
                <w:tcPr>
                  <w:tcW w:w="4134" w:type="dxa"/>
                </w:tcPr>
                <w:p w14:paraId="66C9EA1E" w14:textId="77777777" w:rsidR="00915935" w:rsidRDefault="00915935" w:rsidP="008F4AB5">
                  <w:pPr>
                    <w:jc w:val="both"/>
                    <w:rPr>
                      <w:rFonts w:ascii="Times New Roman" w:hAnsi="Times New Roman" w:cs="Times New Roman"/>
                      <w:sz w:val="28"/>
                      <w:szCs w:val="28"/>
                    </w:rPr>
                  </w:pPr>
                  <w:r>
                    <w:rPr>
                      <w:rFonts w:ascii="Times New Roman" w:hAnsi="Times New Roman" w:cs="Times New Roman"/>
                      <w:sz w:val="28"/>
                      <w:szCs w:val="28"/>
                    </w:rPr>
                    <w:t xml:space="preserve">Тихо бродит по дорожке </w:t>
                  </w:r>
                </w:p>
                <w:p w14:paraId="5C075F0E" w14:textId="77777777" w:rsidR="00915935" w:rsidRDefault="00915935" w:rsidP="008F4AB5">
                  <w:pPr>
                    <w:jc w:val="both"/>
                    <w:rPr>
                      <w:rFonts w:ascii="Times New Roman" w:hAnsi="Times New Roman" w:cs="Times New Roman"/>
                      <w:sz w:val="28"/>
                      <w:szCs w:val="28"/>
                    </w:rPr>
                  </w:pPr>
                  <w:r>
                    <w:rPr>
                      <w:rFonts w:ascii="Times New Roman" w:hAnsi="Times New Roman" w:cs="Times New Roman"/>
                      <w:sz w:val="28"/>
                      <w:szCs w:val="28"/>
                    </w:rPr>
                    <w:t xml:space="preserve">Осень в золотой одежке. </w:t>
                  </w:r>
                </w:p>
                <w:p w14:paraId="49CBA714" w14:textId="77777777" w:rsidR="00915935" w:rsidRDefault="00915935" w:rsidP="008F4AB5">
                  <w:pPr>
                    <w:jc w:val="both"/>
                    <w:rPr>
                      <w:rFonts w:ascii="Times New Roman" w:hAnsi="Times New Roman" w:cs="Times New Roman"/>
                      <w:sz w:val="28"/>
                      <w:szCs w:val="28"/>
                    </w:rPr>
                  </w:pPr>
                  <w:r>
                    <w:rPr>
                      <w:rFonts w:ascii="Times New Roman" w:hAnsi="Times New Roman" w:cs="Times New Roman"/>
                      <w:sz w:val="28"/>
                      <w:szCs w:val="28"/>
                    </w:rPr>
                    <w:t xml:space="preserve">Где листочком зашуршит, </w:t>
                  </w:r>
                </w:p>
                <w:p w14:paraId="2F4A9556" w14:textId="77777777" w:rsidR="00915935" w:rsidRDefault="00915935" w:rsidP="008F4AB5">
                  <w:pPr>
                    <w:jc w:val="both"/>
                    <w:rPr>
                      <w:rFonts w:ascii="Times New Roman" w:hAnsi="Times New Roman" w:cs="Times New Roman"/>
                      <w:sz w:val="28"/>
                      <w:szCs w:val="28"/>
                    </w:rPr>
                  </w:pPr>
                  <w:r>
                    <w:rPr>
                      <w:rFonts w:ascii="Times New Roman" w:hAnsi="Times New Roman" w:cs="Times New Roman"/>
                      <w:sz w:val="28"/>
                      <w:szCs w:val="28"/>
                    </w:rPr>
                    <w:t xml:space="preserve">Где дождинкой зазвенит, </w:t>
                  </w:r>
                </w:p>
                <w:p w14:paraId="22D9CC6E" w14:textId="77777777" w:rsidR="00915935" w:rsidRDefault="00915935" w:rsidP="008F4AB5">
                  <w:pPr>
                    <w:jc w:val="both"/>
                    <w:rPr>
                      <w:rFonts w:ascii="Times New Roman" w:hAnsi="Times New Roman" w:cs="Times New Roman"/>
                      <w:sz w:val="28"/>
                      <w:szCs w:val="28"/>
                    </w:rPr>
                  </w:pPr>
                  <w:r>
                    <w:rPr>
                      <w:rFonts w:ascii="Times New Roman" w:hAnsi="Times New Roman" w:cs="Times New Roman"/>
                      <w:sz w:val="28"/>
                      <w:szCs w:val="28"/>
                    </w:rPr>
                    <w:t xml:space="preserve">Раздается громкий стук: </w:t>
                  </w:r>
                </w:p>
                <w:p w14:paraId="614A20B0" w14:textId="77777777" w:rsidR="00EE35DD" w:rsidRDefault="00915935" w:rsidP="008F4AB5">
                  <w:pPr>
                    <w:jc w:val="both"/>
                    <w:rPr>
                      <w:rFonts w:ascii="Times New Roman" w:hAnsi="Times New Roman" w:cs="Times New Roman"/>
                      <w:sz w:val="28"/>
                      <w:szCs w:val="28"/>
                    </w:rPr>
                  </w:pPr>
                  <w:r>
                    <w:rPr>
                      <w:rFonts w:ascii="Times New Roman" w:hAnsi="Times New Roman" w:cs="Times New Roman"/>
                      <w:sz w:val="28"/>
                      <w:szCs w:val="28"/>
                    </w:rPr>
                    <w:t>Это дятел тук да тук</w:t>
                  </w:r>
                  <w:r w:rsidR="00EE35DD">
                    <w:rPr>
                      <w:rFonts w:ascii="Times New Roman" w:hAnsi="Times New Roman" w:cs="Times New Roman"/>
                      <w:sz w:val="28"/>
                      <w:szCs w:val="28"/>
                    </w:rPr>
                    <w:t xml:space="preserve">! </w:t>
                  </w:r>
                </w:p>
                <w:p w14:paraId="01069E26" w14:textId="77777777" w:rsidR="00EE35DD" w:rsidRDefault="00EE35DD" w:rsidP="00EE35DD">
                  <w:pPr>
                    <w:jc w:val="both"/>
                    <w:rPr>
                      <w:rFonts w:ascii="Times New Roman" w:hAnsi="Times New Roman" w:cs="Times New Roman"/>
                      <w:sz w:val="28"/>
                      <w:szCs w:val="28"/>
                    </w:rPr>
                  </w:pPr>
                  <w:r>
                    <w:rPr>
                      <w:rFonts w:ascii="Times New Roman" w:hAnsi="Times New Roman" w:cs="Times New Roman"/>
                      <w:sz w:val="28"/>
                      <w:szCs w:val="28"/>
                    </w:rPr>
                    <w:t xml:space="preserve">Дятел делает дупло, </w:t>
                  </w:r>
                </w:p>
                <w:p w14:paraId="6AB0C354" w14:textId="01E9CA68" w:rsidR="00EE35DD" w:rsidRDefault="00EE35DD" w:rsidP="00EE35DD">
                  <w:pPr>
                    <w:jc w:val="both"/>
                    <w:rPr>
                      <w:rFonts w:ascii="Times New Roman" w:hAnsi="Times New Roman" w:cs="Times New Roman"/>
                      <w:sz w:val="28"/>
                      <w:szCs w:val="28"/>
                    </w:rPr>
                  </w:pPr>
                  <w:r>
                    <w:rPr>
                      <w:rFonts w:ascii="Times New Roman" w:hAnsi="Times New Roman" w:cs="Times New Roman"/>
                      <w:sz w:val="28"/>
                      <w:szCs w:val="28"/>
                    </w:rPr>
                    <w:t xml:space="preserve">Белке будет там тепло. </w:t>
                  </w:r>
                </w:p>
                <w:p w14:paraId="6D260B23" w14:textId="77777777" w:rsidR="00EE35DD" w:rsidRPr="00E62FEC" w:rsidRDefault="00EE35DD" w:rsidP="00EE35DD">
                  <w:pPr>
                    <w:jc w:val="both"/>
                    <w:rPr>
                      <w:rFonts w:ascii="Times New Roman" w:hAnsi="Times New Roman" w:cs="Times New Roman"/>
                      <w:b/>
                      <w:i/>
                      <w:sz w:val="28"/>
                      <w:szCs w:val="28"/>
                    </w:rPr>
                  </w:pPr>
                  <w:r>
                    <w:rPr>
                      <w:rFonts w:ascii="Times New Roman" w:hAnsi="Times New Roman" w:cs="Times New Roman"/>
                      <w:sz w:val="28"/>
                      <w:szCs w:val="28"/>
                    </w:rPr>
                    <w:t xml:space="preserve">Ветерок вдруг налетел,  </w:t>
                  </w:r>
                </w:p>
                <w:p w14:paraId="4D8FBAD3" w14:textId="77777777" w:rsidR="00EE35DD" w:rsidRDefault="00EE35DD" w:rsidP="00EE35DD">
                  <w:pPr>
                    <w:jc w:val="both"/>
                    <w:rPr>
                      <w:rFonts w:ascii="Times New Roman" w:hAnsi="Times New Roman" w:cs="Times New Roman"/>
                      <w:sz w:val="28"/>
                      <w:szCs w:val="28"/>
                    </w:rPr>
                  </w:pPr>
                  <w:r>
                    <w:rPr>
                      <w:rFonts w:ascii="Times New Roman" w:hAnsi="Times New Roman" w:cs="Times New Roman"/>
                      <w:sz w:val="28"/>
                      <w:szCs w:val="28"/>
                    </w:rPr>
                    <w:t xml:space="preserve">По деревьям пошумел, </w:t>
                  </w:r>
                </w:p>
                <w:p w14:paraId="19D31DFC" w14:textId="026DE8FC" w:rsidR="00EE35DD" w:rsidRPr="00E62FEC" w:rsidRDefault="00EE35DD" w:rsidP="00EE35DD">
                  <w:pPr>
                    <w:jc w:val="both"/>
                    <w:rPr>
                      <w:rFonts w:ascii="Times New Roman" w:hAnsi="Times New Roman" w:cs="Times New Roman"/>
                      <w:b/>
                      <w:i/>
                      <w:sz w:val="28"/>
                      <w:szCs w:val="28"/>
                    </w:rPr>
                  </w:pPr>
                  <w:r>
                    <w:rPr>
                      <w:rFonts w:ascii="Times New Roman" w:hAnsi="Times New Roman" w:cs="Times New Roman"/>
                      <w:sz w:val="28"/>
                      <w:szCs w:val="28"/>
                    </w:rPr>
                    <w:t xml:space="preserve">Громче завывает, </w:t>
                  </w:r>
                </w:p>
                <w:p w14:paraId="2755C12F" w14:textId="77777777" w:rsidR="00EE35DD" w:rsidRDefault="00EE35DD" w:rsidP="00EE35DD">
                  <w:pPr>
                    <w:jc w:val="both"/>
                    <w:rPr>
                      <w:rFonts w:ascii="Times New Roman" w:hAnsi="Times New Roman" w:cs="Times New Roman"/>
                      <w:sz w:val="28"/>
                      <w:szCs w:val="28"/>
                    </w:rPr>
                  </w:pPr>
                  <w:r>
                    <w:rPr>
                      <w:rFonts w:ascii="Times New Roman" w:hAnsi="Times New Roman" w:cs="Times New Roman"/>
                      <w:sz w:val="28"/>
                      <w:szCs w:val="28"/>
                    </w:rPr>
                    <w:t xml:space="preserve">Тучки собирает. </w:t>
                  </w:r>
                </w:p>
                <w:p w14:paraId="35F042D1" w14:textId="77777777" w:rsidR="00EE35DD" w:rsidRDefault="00EE35DD" w:rsidP="00EE35DD">
                  <w:pPr>
                    <w:jc w:val="both"/>
                    <w:rPr>
                      <w:rFonts w:ascii="Times New Roman" w:hAnsi="Times New Roman" w:cs="Times New Roman"/>
                      <w:sz w:val="28"/>
                      <w:szCs w:val="28"/>
                    </w:rPr>
                  </w:pPr>
                  <w:r>
                    <w:rPr>
                      <w:rFonts w:ascii="Times New Roman" w:hAnsi="Times New Roman" w:cs="Times New Roman"/>
                      <w:sz w:val="28"/>
                      <w:szCs w:val="28"/>
                    </w:rPr>
                    <w:t xml:space="preserve">Дождик – динь, дождик – дон! </w:t>
                  </w:r>
                </w:p>
                <w:p w14:paraId="1F752430" w14:textId="77777777" w:rsidR="00EE35DD" w:rsidRDefault="00EE35DD" w:rsidP="008F4AB5">
                  <w:pPr>
                    <w:jc w:val="both"/>
                    <w:rPr>
                      <w:rFonts w:ascii="Times New Roman" w:hAnsi="Times New Roman" w:cs="Times New Roman"/>
                      <w:sz w:val="28"/>
                      <w:szCs w:val="28"/>
                    </w:rPr>
                  </w:pPr>
                  <w:r>
                    <w:rPr>
                      <w:rFonts w:ascii="Times New Roman" w:hAnsi="Times New Roman" w:cs="Times New Roman"/>
                      <w:sz w:val="28"/>
                      <w:szCs w:val="28"/>
                    </w:rPr>
                    <w:t xml:space="preserve">Капель бойкий перезвон. </w:t>
                  </w:r>
                </w:p>
                <w:p w14:paraId="589B5CC0" w14:textId="77777777" w:rsidR="00EE35DD" w:rsidRDefault="00EE35DD" w:rsidP="008F4AB5">
                  <w:pPr>
                    <w:jc w:val="both"/>
                    <w:rPr>
                      <w:rFonts w:ascii="Times New Roman" w:hAnsi="Times New Roman" w:cs="Times New Roman"/>
                      <w:sz w:val="28"/>
                      <w:szCs w:val="28"/>
                    </w:rPr>
                  </w:pPr>
                  <w:r>
                    <w:rPr>
                      <w:rFonts w:ascii="Times New Roman" w:hAnsi="Times New Roman" w:cs="Times New Roman"/>
                      <w:sz w:val="28"/>
                      <w:szCs w:val="28"/>
                    </w:rPr>
                    <w:t xml:space="preserve">Все звенит, стучит, поет – </w:t>
                  </w:r>
                </w:p>
                <w:p w14:paraId="374BFC05" w14:textId="32C55D5C" w:rsidR="00915935" w:rsidRPr="00EE35DD" w:rsidRDefault="00EE35DD" w:rsidP="008F4AB5">
                  <w:pPr>
                    <w:jc w:val="both"/>
                    <w:rPr>
                      <w:rFonts w:ascii="Times New Roman" w:hAnsi="Times New Roman" w:cs="Times New Roman"/>
                      <w:sz w:val="28"/>
                      <w:szCs w:val="28"/>
                    </w:rPr>
                  </w:pPr>
                  <w:r>
                    <w:rPr>
                      <w:rFonts w:ascii="Times New Roman" w:hAnsi="Times New Roman" w:cs="Times New Roman"/>
                      <w:sz w:val="28"/>
                      <w:szCs w:val="28"/>
                    </w:rPr>
                    <w:t>Осень яркая идет!</w:t>
                  </w:r>
                </w:p>
              </w:tc>
              <w:tc>
                <w:tcPr>
                  <w:tcW w:w="4134" w:type="dxa"/>
                </w:tcPr>
                <w:p w14:paraId="0053171C" w14:textId="77777777" w:rsidR="00EE35DD" w:rsidRPr="00E46ACA" w:rsidRDefault="00EE35DD" w:rsidP="00EE35DD">
                  <w:pPr>
                    <w:jc w:val="both"/>
                    <w:rPr>
                      <w:rFonts w:ascii="Times New Roman" w:hAnsi="Times New Roman" w:cs="Times New Roman"/>
                      <w:bCs/>
                      <w:i/>
                      <w:sz w:val="28"/>
                      <w:szCs w:val="28"/>
                    </w:rPr>
                  </w:pPr>
                  <w:r w:rsidRPr="00E46ACA">
                    <w:rPr>
                      <w:rFonts w:ascii="Times New Roman" w:hAnsi="Times New Roman" w:cs="Times New Roman"/>
                      <w:bCs/>
                      <w:i/>
                      <w:sz w:val="28"/>
                      <w:szCs w:val="28"/>
                    </w:rPr>
                    <w:t>бьют ладошками по барабану</w:t>
                  </w:r>
                </w:p>
                <w:p w14:paraId="453B6892" w14:textId="544DF3AC" w:rsidR="00915935" w:rsidRPr="00E46ACA" w:rsidRDefault="00915935" w:rsidP="008F4AB5">
                  <w:pPr>
                    <w:jc w:val="both"/>
                    <w:rPr>
                      <w:rFonts w:ascii="Times New Roman" w:hAnsi="Times New Roman" w:cs="Times New Roman"/>
                      <w:bCs/>
                      <w:i/>
                      <w:sz w:val="28"/>
                      <w:szCs w:val="28"/>
                    </w:rPr>
                  </w:pPr>
                </w:p>
                <w:p w14:paraId="65F06922" w14:textId="77777777" w:rsidR="00915935" w:rsidRPr="00E46ACA" w:rsidRDefault="00915935"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маракасы </w:t>
                  </w:r>
                </w:p>
                <w:p w14:paraId="3E55124B" w14:textId="77777777" w:rsidR="00915935" w:rsidRPr="00E46ACA" w:rsidRDefault="00915935"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колокольчик </w:t>
                  </w:r>
                </w:p>
                <w:p w14:paraId="0648469F" w14:textId="77777777" w:rsidR="00915935" w:rsidRPr="00E46ACA" w:rsidRDefault="00915935"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деревянные палочки </w:t>
                  </w:r>
                </w:p>
                <w:p w14:paraId="1E128635" w14:textId="77777777" w:rsidR="00EE35DD" w:rsidRPr="00E46ACA" w:rsidRDefault="00915935"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ложки</w:t>
                  </w:r>
                  <w:r w:rsidR="00EE35DD" w:rsidRPr="00E46ACA">
                    <w:rPr>
                      <w:rFonts w:ascii="Times New Roman" w:hAnsi="Times New Roman" w:cs="Times New Roman"/>
                      <w:bCs/>
                      <w:i/>
                      <w:sz w:val="28"/>
                      <w:szCs w:val="28"/>
                    </w:rPr>
                    <w:t xml:space="preserve"> </w:t>
                  </w:r>
                </w:p>
                <w:p w14:paraId="3FB7A8CE" w14:textId="77777777" w:rsidR="00EE35DD" w:rsidRPr="00E46ACA" w:rsidRDefault="00EE35DD"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ксилофон </w:t>
                  </w:r>
                </w:p>
                <w:p w14:paraId="6C9F2983" w14:textId="77777777" w:rsidR="00EE35DD" w:rsidRDefault="00EE35DD" w:rsidP="008F4AB5">
                  <w:pPr>
                    <w:jc w:val="both"/>
                    <w:rPr>
                      <w:rFonts w:ascii="Times New Roman" w:hAnsi="Times New Roman" w:cs="Times New Roman"/>
                      <w:b/>
                      <w:i/>
                      <w:sz w:val="28"/>
                      <w:szCs w:val="28"/>
                    </w:rPr>
                  </w:pPr>
                </w:p>
                <w:p w14:paraId="0DB19788" w14:textId="77777777" w:rsidR="00EE35DD" w:rsidRPr="00E46ACA" w:rsidRDefault="00EE35DD" w:rsidP="008F4AB5">
                  <w:pPr>
                    <w:jc w:val="both"/>
                    <w:rPr>
                      <w:rFonts w:ascii="Times New Roman" w:hAnsi="Times New Roman" w:cs="Times New Roman"/>
                      <w:bCs/>
                      <w:i/>
                      <w:sz w:val="28"/>
                      <w:szCs w:val="28"/>
                    </w:rPr>
                  </w:pPr>
                  <w:proofErr w:type="spellStart"/>
                  <w:r w:rsidRPr="00E46ACA">
                    <w:rPr>
                      <w:rFonts w:ascii="Times New Roman" w:hAnsi="Times New Roman" w:cs="Times New Roman"/>
                      <w:bCs/>
                      <w:i/>
                      <w:sz w:val="28"/>
                      <w:szCs w:val="28"/>
                    </w:rPr>
                    <w:t>шуршуны</w:t>
                  </w:r>
                  <w:proofErr w:type="spellEnd"/>
                  <w:r w:rsidRPr="00E46ACA">
                    <w:rPr>
                      <w:rFonts w:ascii="Times New Roman" w:hAnsi="Times New Roman" w:cs="Times New Roman"/>
                      <w:bCs/>
                      <w:i/>
                      <w:sz w:val="28"/>
                      <w:szCs w:val="28"/>
                    </w:rPr>
                    <w:t xml:space="preserve"> </w:t>
                  </w:r>
                </w:p>
                <w:p w14:paraId="67F561AA" w14:textId="77777777" w:rsidR="00EE35DD" w:rsidRPr="00E46ACA" w:rsidRDefault="00EE35DD" w:rsidP="008F4AB5">
                  <w:pPr>
                    <w:jc w:val="both"/>
                    <w:rPr>
                      <w:rFonts w:ascii="Times New Roman" w:hAnsi="Times New Roman" w:cs="Times New Roman"/>
                      <w:bCs/>
                      <w:i/>
                      <w:sz w:val="28"/>
                      <w:szCs w:val="28"/>
                    </w:rPr>
                  </w:pPr>
                </w:p>
                <w:p w14:paraId="7E342C16" w14:textId="77777777" w:rsidR="00EE35DD" w:rsidRPr="00E46ACA" w:rsidRDefault="00EE35DD"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бутылки </w:t>
                  </w:r>
                </w:p>
                <w:p w14:paraId="49D1A276" w14:textId="77777777" w:rsidR="00EE35DD" w:rsidRPr="00E46ACA" w:rsidRDefault="00EE35DD" w:rsidP="008F4AB5">
                  <w:pPr>
                    <w:jc w:val="both"/>
                    <w:rPr>
                      <w:rFonts w:ascii="Times New Roman" w:hAnsi="Times New Roman" w:cs="Times New Roman"/>
                      <w:bCs/>
                      <w:i/>
                      <w:sz w:val="28"/>
                      <w:szCs w:val="28"/>
                    </w:rPr>
                  </w:pPr>
                </w:p>
                <w:p w14:paraId="52CB4E4E" w14:textId="77777777" w:rsidR="00EE35DD" w:rsidRPr="00E46ACA" w:rsidRDefault="00EE35DD" w:rsidP="008F4AB5">
                  <w:pPr>
                    <w:jc w:val="both"/>
                    <w:rPr>
                      <w:rFonts w:ascii="Times New Roman" w:hAnsi="Times New Roman" w:cs="Times New Roman"/>
                      <w:bCs/>
                      <w:i/>
                      <w:sz w:val="28"/>
                      <w:szCs w:val="28"/>
                    </w:rPr>
                  </w:pPr>
                  <w:r w:rsidRPr="00E46ACA">
                    <w:rPr>
                      <w:rFonts w:ascii="Times New Roman" w:hAnsi="Times New Roman" w:cs="Times New Roman"/>
                      <w:bCs/>
                      <w:i/>
                      <w:sz w:val="28"/>
                      <w:szCs w:val="28"/>
                    </w:rPr>
                    <w:t xml:space="preserve">металлофон </w:t>
                  </w:r>
                </w:p>
                <w:p w14:paraId="65FA55A3" w14:textId="77777777" w:rsidR="00EE35DD" w:rsidRPr="00E46ACA" w:rsidRDefault="00EE35DD" w:rsidP="008F4AB5">
                  <w:pPr>
                    <w:jc w:val="both"/>
                    <w:rPr>
                      <w:rFonts w:ascii="Times New Roman" w:hAnsi="Times New Roman" w:cs="Times New Roman"/>
                      <w:bCs/>
                      <w:i/>
                      <w:sz w:val="28"/>
                      <w:szCs w:val="28"/>
                    </w:rPr>
                  </w:pPr>
                </w:p>
                <w:p w14:paraId="79101A90" w14:textId="5C87EF75" w:rsidR="00915935" w:rsidRDefault="00EE35DD" w:rsidP="008F4AB5">
                  <w:pPr>
                    <w:jc w:val="both"/>
                    <w:rPr>
                      <w:rFonts w:ascii="Times New Roman" w:hAnsi="Times New Roman" w:cs="Times New Roman"/>
                      <w:b/>
                      <w:sz w:val="28"/>
                      <w:szCs w:val="28"/>
                    </w:rPr>
                  </w:pPr>
                  <w:r w:rsidRPr="00E46ACA">
                    <w:rPr>
                      <w:rFonts w:ascii="Times New Roman" w:hAnsi="Times New Roman" w:cs="Times New Roman"/>
                      <w:bCs/>
                      <w:i/>
                      <w:sz w:val="28"/>
                      <w:szCs w:val="28"/>
                    </w:rPr>
                    <w:t>все инструменты</w:t>
                  </w:r>
                </w:p>
              </w:tc>
            </w:tr>
          </w:tbl>
          <w:p w14:paraId="7366B28F" w14:textId="3DABC6CF"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u w:val="single"/>
              </w:rPr>
              <w:t xml:space="preserve"> </w:t>
            </w:r>
            <w:r>
              <w:rPr>
                <w:rFonts w:ascii="Times New Roman" w:hAnsi="Times New Roman" w:cs="Times New Roman"/>
                <w:sz w:val="28"/>
                <w:szCs w:val="28"/>
              </w:rPr>
              <w:t>Осенняя погода такая разная бывает, давайте изобразим её голосом</w:t>
            </w:r>
            <w:r w:rsidR="00EE35DD">
              <w:rPr>
                <w:rFonts w:ascii="Times New Roman" w:hAnsi="Times New Roman" w:cs="Times New Roman"/>
                <w:sz w:val="28"/>
                <w:szCs w:val="28"/>
              </w:rPr>
              <w:t>:</w:t>
            </w:r>
            <w:r>
              <w:rPr>
                <w:rFonts w:ascii="Times New Roman" w:hAnsi="Times New Roman" w:cs="Times New Roman"/>
                <w:sz w:val="28"/>
                <w:szCs w:val="28"/>
              </w:rPr>
              <w:t xml:space="preserve"> то дует ветер (дети </w:t>
            </w:r>
            <w:r w:rsidR="00EE35DD">
              <w:rPr>
                <w:rFonts w:ascii="Times New Roman" w:hAnsi="Times New Roman" w:cs="Times New Roman"/>
                <w:sz w:val="28"/>
                <w:szCs w:val="28"/>
              </w:rPr>
              <w:lastRenderedPageBreak/>
              <w:t>воспроизводят</w:t>
            </w:r>
            <w:r>
              <w:rPr>
                <w:rFonts w:ascii="Times New Roman" w:hAnsi="Times New Roman" w:cs="Times New Roman"/>
                <w:sz w:val="28"/>
                <w:szCs w:val="28"/>
              </w:rPr>
              <w:t xml:space="preserve"> звук «у»</w:t>
            </w:r>
            <w:r w:rsidR="00EE35DD">
              <w:rPr>
                <w:rFonts w:ascii="Times New Roman" w:hAnsi="Times New Roman" w:cs="Times New Roman"/>
                <w:sz w:val="28"/>
                <w:szCs w:val="28"/>
              </w:rPr>
              <w:t>,</w:t>
            </w:r>
            <w:r>
              <w:rPr>
                <w:rFonts w:ascii="Times New Roman" w:hAnsi="Times New Roman" w:cs="Times New Roman"/>
                <w:sz w:val="28"/>
                <w:szCs w:val="28"/>
              </w:rPr>
              <w:t xml:space="preserve"> наращивая и уменьшая силу звука), то дождик (на слог»</w:t>
            </w:r>
            <w:r w:rsidR="001F36E2">
              <w:rPr>
                <w:rFonts w:ascii="Times New Roman" w:hAnsi="Times New Roman" w:cs="Times New Roman"/>
                <w:sz w:val="28"/>
                <w:szCs w:val="28"/>
              </w:rPr>
              <w:t xml:space="preserve"> </w:t>
            </w:r>
            <w:r>
              <w:rPr>
                <w:rFonts w:ascii="Times New Roman" w:hAnsi="Times New Roman" w:cs="Times New Roman"/>
                <w:sz w:val="28"/>
                <w:szCs w:val="28"/>
              </w:rPr>
              <w:t>кап» движение звука сверху вниз), то падают листики на дорожку (на звук «а» - дорожку, на звук «о» - листья).</w:t>
            </w:r>
          </w:p>
          <w:p w14:paraId="45DD068B" w14:textId="028579AA"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Pr>
                <w:rFonts w:ascii="Times New Roman" w:hAnsi="Times New Roman" w:cs="Times New Roman"/>
                <w:sz w:val="28"/>
                <w:szCs w:val="28"/>
              </w:rPr>
              <w:t xml:space="preserve"> а сейчас я предлагаю спеть одну из любимых песен про осень. </w:t>
            </w:r>
            <w:r w:rsidRPr="00E46ACA">
              <w:rPr>
                <w:rFonts w:ascii="Times New Roman" w:hAnsi="Times New Roman" w:cs="Times New Roman"/>
                <w:bCs/>
                <w:sz w:val="28"/>
                <w:szCs w:val="28"/>
              </w:rPr>
              <w:t>Песня «Осень</w:t>
            </w:r>
            <w:r w:rsidR="00EE35DD" w:rsidRPr="00E46ACA">
              <w:rPr>
                <w:rFonts w:ascii="Times New Roman" w:hAnsi="Times New Roman" w:cs="Times New Roman"/>
                <w:bCs/>
                <w:sz w:val="28"/>
                <w:szCs w:val="28"/>
              </w:rPr>
              <w:t>-</w:t>
            </w:r>
            <w:r w:rsidRPr="00E46ACA">
              <w:rPr>
                <w:rFonts w:ascii="Times New Roman" w:hAnsi="Times New Roman" w:cs="Times New Roman"/>
                <w:bCs/>
                <w:sz w:val="28"/>
                <w:szCs w:val="28"/>
              </w:rPr>
              <w:t>невидимка»</w:t>
            </w:r>
            <w:r>
              <w:rPr>
                <w:rFonts w:ascii="Times New Roman" w:hAnsi="Times New Roman" w:cs="Times New Roman"/>
                <w:sz w:val="28"/>
                <w:szCs w:val="28"/>
              </w:rPr>
              <w:t xml:space="preserve"> (С.</w:t>
            </w:r>
            <w:r w:rsidR="001F36E2">
              <w:rPr>
                <w:rFonts w:ascii="Times New Roman" w:hAnsi="Times New Roman" w:cs="Times New Roman"/>
                <w:sz w:val="28"/>
                <w:szCs w:val="28"/>
              </w:rPr>
              <w:t xml:space="preserve"> </w:t>
            </w:r>
            <w:proofErr w:type="spellStart"/>
            <w:r>
              <w:rPr>
                <w:rFonts w:ascii="Times New Roman" w:hAnsi="Times New Roman" w:cs="Times New Roman"/>
                <w:sz w:val="28"/>
                <w:szCs w:val="28"/>
              </w:rPr>
              <w:t>Коротаевой</w:t>
            </w:r>
            <w:proofErr w:type="spellEnd"/>
            <w:r>
              <w:rPr>
                <w:rFonts w:ascii="Times New Roman" w:hAnsi="Times New Roman" w:cs="Times New Roman"/>
                <w:sz w:val="28"/>
                <w:szCs w:val="28"/>
              </w:rPr>
              <w:t>)</w:t>
            </w:r>
            <w:r w:rsidR="001F36E2">
              <w:rPr>
                <w:rFonts w:ascii="Times New Roman" w:hAnsi="Times New Roman" w:cs="Times New Roman"/>
                <w:sz w:val="28"/>
                <w:szCs w:val="28"/>
              </w:rPr>
              <w:t>.</w:t>
            </w:r>
          </w:p>
          <w:p w14:paraId="4B50E03B" w14:textId="729AB538" w:rsidR="008F4AB5" w:rsidRPr="00185C6C"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sidR="00EB4FBF" w:rsidRPr="00082688">
              <w:rPr>
                <w:rFonts w:ascii="Times New Roman" w:hAnsi="Times New Roman" w:cs="Times New Roman"/>
                <w:sz w:val="28"/>
                <w:szCs w:val="28"/>
              </w:rPr>
              <w:t>:</w:t>
            </w:r>
            <w:r w:rsidR="00EB4FBF">
              <w:rPr>
                <w:rFonts w:ascii="Times New Roman" w:hAnsi="Times New Roman" w:cs="Times New Roman"/>
                <w:sz w:val="28"/>
                <w:szCs w:val="28"/>
              </w:rPr>
              <w:t xml:space="preserve"> очень</w:t>
            </w:r>
            <w:r>
              <w:rPr>
                <w:rFonts w:ascii="Times New Roman" w:hAnsi="Times New Roman" w:cs="Times New Roman"/>
                <w:sz w:val="28"/>
                <w:szCs w:val="28"/>
              </w:rPr>
              <w:t xml:space="preserve"> красивая песня, и спели вы её хорошо, а какое настроение в этой песне?</w:t>
            </w:r>
            <w:r w:rsidRPr="00185C6C">
              <w:rPr>
                <w:rFonts w:ascii="Times New Roman" w:hAnsi="Times New Roman" w:cs="Times New Roman"/>
                <w:sz w:val="28"/>
                <w:szCs w:val="28"/>
              </w:rPr>
              <w:t xml:space="preserve"> </w:t>
            </w:r>
            <w:r>
              <w:rPr>
                <w:rFonts w:ascii="Times New Roman" w:hAnsi="Times New Roman" w:cs="Times New Roman"/>
                <w:sz w:val="28"/>
                <w:szCs w:val="28"/>
              </w:rPr>
              <w:t>(тихое, спокойное, печальное, природа засыпает, слышится тоска по уходящему лету, солнышку)</w:t>
            </w:r>
            <w:r w:rsidR="00EB4FBF">
              <w:rPr>
                <w:rFonts w:ascii="Times New Roman" w:hAnsi="Times New Roman" w:cs="Times New Roman"/>
                <w:sz w:val="28"/>
                <w:szCs w:val="28"/>
              </w:rPr>
              <w:t>.</w:t>
            </w:r>
          </w:p>
          <w:p w14:paraId="78B71A30" w14:textId="77777777" w:rsidR="008F4AB5" w:rsidRPr="00F066A2" w:rsidRDefault="008F4AB5" w:rsidP="008F4AB5">
            <w:pPr>
              <w:ind w:firstLine="735"/>
              <w:jc w:val="both"/>
              <w:rPr>
                <w:rFonts w:ascii="Times New Roman" w:hAnsi="Times New Roman" w:cs="Times New Roman"/>
                <w:i/>
                <w:sz w:val="28"/>
                <w:szCs w:val="28"/>
              </w:rPr>
            </w:pPr>
            <w:r w:rsidRPr="00F066A2">
              <w:rPr>
                <w:rFonts w:ascii="Times New Roman" w:hAnsi="Times New Roman" w:cs="Times New Roman"/>
                <w:i/>
                <w:sz w:val="28"/>
                <w:szCs w:val="28"/>
              </w:rPr>
              <w:t xml:space="preserve">Ответы детей. </w:t>
            </w:r>
          </w:p>
          <w:p w14:paraId="23748CB7" w14:textId="7B201751"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sidRPr="00C477B9">
              <w:rPr>
                <w:rFonts w:ascii="Times New Roman" w:hAnsi="Times New Roman" w:cs="Times New Roman"/>
                <w:sz w:val="28"/>
                <w:szCs w:val="28"/>
              </w:rPr>
              <w:t xml:space="preserve"> </w:t>
            </w:r>
            <w:r>
              <w:rPr>
                <w:rFonts w:ascii="Times New Roman" w:hAnsi="Times New Roman" w:cs="Times New Roman"/>
                <w:sz w:val="28"/>
                <w:szCs w:val="28"/>
              </w:rPr>
              <w:t xml:space="preserve">конечно, вы правы, но осень не только тихое и спокойное время года, послушайте загадку: </w:t>
            </w:r>
          </w:p>
          <w:p w14:paraId="494703E6" w14:textId="77777777"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«Опустели наши грядки, огород и сад в порядке,</w:t>
            </w:r>
          </w:p>
          <w:p w14:paraId="446D69F8" w14:textId="596E64EC" w:rsidR="008F4AB5" w:rsidRDefault="008F4AB5" w:rsidP="008F4AB5">
            <w:pPr>
              <w:ind w:firstLine="735"/>
              <w:jc w:val="both"/>
              <w:rPr>
                <w:rFonts w:ascii="Times New Roman" w:hAnsi="Times New Roman" w:cs="Times New Roman"/>
                <w:sz w:val="28"/>
                <w:szCs w:val="28"/>
              </w:rPr>
            </w:pPr>
            <w:r>
              <w:rPr>
                <w:rFonts w:ascii="Times New Roman" w:hAnsi="Times New Roman" w:cs="Times New Roman"/>
                <w:sz w:val="28"/>
                <w:szCs w:val="28"/>
              </w:rPr>
              <w:t>Ты</w:t>
            </w:r>
            <w:r w:rsidR="00EB4FBF">
              <w:rPr>
                <w:rFonts w:ascii="Times New Roman" w:hAnsi="Times New Roman" w:cs="Times New Roman"/>
                <w:sz w:val="28"/>
                <w:szCs w:val="28"/>
              </w:rPr>
              <w:t>,</w:t>
            </w:r>
            <w:r>
              <w:rPr>
                <w:rFonts w:ascii="Times New Roman" w:hAnsi="Times New Roman" w:cs="Times New Roman"/>
                <w:sz w:val="28"/>
                <w:szCs w:val="28"/>
              </w:rPr>
              <w:t xml:space="preserve"> земля</w:t>
            </w:r>
            <w:r w:rsidR="00EB4FBF">
              <w:rPr>
                <w:rFonts w:ascii="Times New Roman" w:hAnsi="Times New Roman" w:cs="Times New Roman"/>
                <w:sz w:val="28"/>
                <w:szCs w:val="28"/>
              </w:rPr>
              <w:t>,</w:t>
            </w:r>
            <w:r>
              <w:rPr>
                <w:rFonts w:ascii="Times New Roman" w:hAnsi="Times New Roman" w:cs="Times New Roman"/>
                <w:sz w:val="28"/>
                <w:szCs w:val="28"/>
              </w:rPr>
              <w:t xml:space="preserve"> еще рожай, мы собрали…(урожай)»</w:t>
            </w:r>
          </w:p>
          <w:p w14:paraId="348719A6" w14:textId="77777777" w:rsidR="008F4AB5" w:rsidRDefault="008F4AB5" w:rsidP="008F4AB5">
            <w:pPr>
              <w:ind w:firstLine="735"/>
              <w:jc w:val="both"/>
              <w:rPr>
                <w:rFonts w:ascii="Times New Roman" w:hAnsi="Times New Roman" w:cs="Times New Roman"/>
                <w:sz w:val="28"/>
                <w:szCs w:val="28"/>
              </w:rPr>
            </w:pPr>
            <w:r w:rsidRPr="00F066A2">
              <w:rPr>
                <w:rFonts w:ascii="Times New Roman" w:hAnsi="Times New Roman" w:cs="Times New Roman"/>
                <w:i/>
                <w:sz w:val="28"/>
                <w:szCs w:val="28"/>
              </w:rPr>
              <w:t>Ответ детей</w:t>
            </w:r>
            <w:r>
              <w:rPr>
                <w:rFonts w:ascii="Times New Roman" w:hAnsi="Times New Roman" w:cs="Times New Roman"/>
                <w:sz w:val="28"/>
                <w:szCs w:val="28"/>
              </w:rPr>
              <w:t>.</w:t>
            </w:r>
          </w:p>
          <w:p w14:paraId="3DEFC4E1" w14:textId="76518395"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 xml:space="preserve">Музыкальный руководитель: </w:t>
            </w:r>
            <w:r w:rsidR="00EB4FBF" w:rsidRPr="00082688">
              <w:rPr>
                <w:rFonts w:ascii="Times New Roman" w:hAnsi="Times New Roman" w:cs="Times New Roman"/>
                <w:sz w:val="28"/>
                <w:szCs w:val="28"/>
              </w:rPr>
              <w:t>п</w:t>
            </w:r>
            <w:r w:rsidRPr="00082688">
              <w:rPr>
                <w:rFonts w:ascii="Times New Roman" w:hAnsi="Times New Roman" w:cs="Times New Roman"/>
                <w:sz w:val="28"/>
                <w:szCs w:val="28"/>
              </w:rPr>
              <w:t>равильно</w:t>
            </w:r>
            <w:r>
              <w:rPr>
                <w:rFonts w:ascii="Times New Roman" w:hAnsi="Times New Roman" w:cs="Times New Roman"/>
                <w:sz w:val="28"/>
                <w:szCs w:val="28"/>
              </w:rPr>
              <w:t>, осенью всегда бывает праздник урожая. А какие фрукты и овощи созревают осенью?</w:t>
            </w:r>
          </w:p>
          <w:p w14:paraId="3260C1D5" w14:textId="77777777" w:rsidR="008F4AB5" w:rsidRDefault="008F4AB5" w:rsidP="008F4AB5">
            <w:pPr>
              <w:ind w:firstLine="735"/>
              <w:jc w:val="both"/>
              <w:rPr>
                <w:rFonts w:ascii="Times New Roman" w:hAnsi="Times New Roman" w:cs="Times New Roman"/>
                <w:sz w:val="28"/>
                <w:szCs w:val="28"/>
              </w:rPr>
            </w:pPr>
            <w:r w:rsidRPr="00F066A2">
              <w:rPr>
                <w:rFonts w:ascii="Times New Roman" w:hAnsi="Times New Roman" w:cs="Times New Roman"/>
                <w:i/>
                <w:sz w:val="28"/>
                <w:szCs w:val="28"/>
              </w:rPr>
              <w:t>Ответ детей</w:t>
            </w:r>
            <w:r>
              <w:rPr>
                <w:rFonts w:ascii="Times New Roman" w:hAnsi="Times New Roman" w:cs="Times New Roman"/>
                <w:sz w:val="28"/>
                <w:szCs w:val="28"/>
              </w:rPr>
              <w:t>.</w:t>
            </w:r>
          </w:p>
          <w:p w14:paraId="44F8D6E7" w14:textId="0388CB60" w:rsidR="008F4AB5" w:rsidRDefault="008F4AB5" w:rsidP="008F4AB5">
            <w:pPr>
              <w:ind w:firstLine="735"/>
              <w:jc w:val="both"/>
              <w:rPr>
                <w:rFonts w:ascii="Times New Roman" w:hAnsi="Times New Roman" w:cs="Times New Roman"/>
                <w:sz w:val="28"/>
                <w:szCs w:val="28"/>
              </w:rPr>
            </w:pPr>
            <w:r w:rsidRPr="00082688">
              <w:rPr>
                <w:rFonts w:ascii="Times New Roman" w:hAnsi="Times New Roman" w:cs="Times New Roman"/>
                <w:sz w:val="28"/>
                <w:szCs w:val="28"/>
              </w:rPr>
              <w:t>Музыкальный руководитель:</w:t>
            </w:r>
            <w:r w:rsidRPr="00C477B9">
              <w:rPr>
                <w:rFonts w:ascii="Times New Roman" w:hAnsi="Times New Roman" w:cs="Times New Roman"/>
                <w:sz w:val="28"/>
                <w:szCs w:val="28"/>
              </w:rPr>
              <w:t xml:space="preserve"> </w:t>
            </w:r>
            <w:r>
              <w:rPr>
                <w:rFonts w:ascii="Times New Roman" w:hAnsi="Times New Roman" w:cs="Times New Roman"/>
                <w:sz w:val="28"/>
                <w:szCs w:val="28"/>
              </w:rPr>
              <w:t>давайте вспомним, как ухаживали за огородом весной и летом</w:t>
            </w:r>
          </w:p>
          <w:p w14:paraId="1959438C" w14:textId="77777777"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Логоритмическое упражнение «Огород»:</w:t>
            </w:r>
          </w:p>
          <w:p w14:paraId="10810D5B" w14:textId="5F25B44D" w:rsidR="008F4AB5" w:rsidRPr="00082688" w:rsidRDefault="008F4AB5" w:rsidP="008F4AB5">
            <w:pPr>
              <w:ind w:firstLine="735"/>
              <w:jc w:val="both"/>
              <w:rPr>
                <w:rFonts w:ascii="Times New Roman" w:hAnsi="Times New Roman" w:cs="Times New Roman"/>
                <w:bCs/>
                <w:sz w:val="28"/>
                <w:szCs w:val="28"/>
              </w:rPr>
            </w:pPr>
            <w:r w:rsidRPr="00082688">
              <w:rPr>
                <w:rFonts w:ascii="Times New Roman" w:hAnsi="Times New Roman" w:cs="Times New Roman"/>
                <w:bCs/>
                <w:sz w:val="28"/>
                <w:szCs w:val="28"/>
              </w:rPr>
              <w:t xml:space="preserve">(дети проговаривают </w:t>
            </w:r>
            <w:r w:rsidR="00EB4FBF" w:rsidRPr="00082688">
              <w:rPr>
                <w:rFonts w:ascii="Times New Roman" w:hAnsi="Times New Roman" w:cs="Times New Roman"/>
                <w:bCs/>
                <w:sz w:val="28"/>
                <w:szCs w:val="28"/>
              </w:rPr>
              <w:t>звуки,</w:t>
            </w:r>
            <w:r w:rsidRPr="00082688">
              <w:rPr>
                <w:rFonts w:ascii="Times New Roman" w:hAnsi="Times New Roman" w:cs="Times New Roman"/>
                <w:bCs/>
                <w:sz w:val="28"/>
                <w:szCs w:val="28"/>
              </w:rPr>
              <w:t xml:space="preserve"> сопровождая их жестами)</w:t>
            </w:r>
          </w:p>
          <w:p w14:paraId="41EA1814" w14:textId="77777777" w:rsidR="008F4AB5" w:rsidRPr="00082688" w:rsidRDefault="008F4AB5" w:rsidP="008F4AB5">
            <w:pPr>
              <w:ind w:firstLine="735"/>
              <w:jc w:val="both"/>
              <w:rPr>
                <w:rFonts w:ascii="Times New Roman" w:eastAsia="Times New Roman" w:hAnsi="Times New Roman" w:cs="Times New Roman"/>
                <w:bCs/>
                <w:sz w:val="28"/>
                <w:szCs w:val="28"/>
                <w:lang w:eastAsia="ru-RU"/>
              </w:rPr>
            </w:pPr>
            <w:r w:rsidRPr="00082688">
              <w:rPr>
                <w:rFonts w:ascii="Times New Roman" w:eastAsia="Times New Roman" w:hAnsi="Times New Roman" w:cs="Times New Roman"/>
                <w:bCs/>
                <w:sz w:val="28"/>
                <w:szCs w:val="28"/>
                <w:lang w:eastAsia="ru-RU"/>
              </w:rPr>
              <w:t>Хором.</w:t>
            </w:r>
          </w:p>
          <w:p w14:paraId="4CAA7DB3" w14:textId="77777777" w:rsidR="008F4AB5" w:rsidRPr="00C86446" w:rsidRDefault="008F4AB5" w:rsidP="008F4AB5">
            <w:pPr>
              <w:ind w:firstLine="735"/>
              <w:jc w:val="both"/>
              <w:rPr>
                <w:rFonts w:ascii="Times New Roman" w:eastAsia="Times New Roman" w:hAnsi="Times New Roman" w:cs="Times New Roman"/>
                <w:sz w:val="28"/>
                <w:szCs w:val="28"/>
                <w:lang w:eastAsia="ru-RU"/>
              </w:rPr>
            </w:pPr>
            <w:r w:rsidRPr="00C86446">
              <w:rPr>
                <w:rFonts w:ascii="Times New Roman" w:eastAsia="Times New Roman" w:hAnsi="Times New Roman" w:cs="Times New Roman"/>
                <w:sz w:val="28"/>
                <w:szCs w:val="28"/>
                <w:lang w:eastAsia="ru-RU"/>
              </w:rPr>
              <w:t xml:space="preserve">Од-од-од — мы вскопали огород. </w:t>
            </w:r>
            <w:r w:rsidRPr="00C86446">
              <w:rPr>
                <w:rFonts w:ascii="Times New Roman" w:eastAsia="Times New Roman" w:hAnsi="Times New Roman" w:cs="Times New Roman"/>
                <w:i/>
                <w:iCs/>
                <w:sz w:val="28"/>
                <w:szCs w:val="28"/>
                <w:lang w:eastAsia="ru-RU"/>
              </w:rPr>
              <w:t>(Хлопки в ладоши.)</w:t>
            </w:r>
          </w:p>
          <w:p w14:paraId="43A50BFA" w14:textId="22D8FCB3" w:rsidR="008F4AB5" w:rsidRPr="00C86446" w:rsidRDefault="008F4AB5" w:rsidP="008F4AB5">
            <w:pPr>
              <w:ind w:firstLine="735"/>
              <w:jc w:val="both"/>
              <w:rPr>
                <w:rFonts w:ascii="Times New Roman" w:eastAsia="Times New Roman" w:hAnsi="Times New Roman" w:cs="Times New Roman"/>
                <w:sz w:val="28"/>
                <w:szCs w:val="28"/>
                <w:lang w:eastAsia="ru-RU"/>
              </w:rPr>
            </w:pPr>
            <w:r w:rsidRPr="00C86446">
              <w:rPr>
                <w:rFonts w:ascii="Times New Roman" w:eastAsia="Times New Roman" w:hAnsi="Times New Roman" w:cs="Times New Roman"/>
                <w:sz w:val="28"/>
                <w:szCs w:val="28"/>
                <w:lang w:eastAsia="ru-RU"/>
              </w:rPr>
              <w:t xml:space="preserve">Ода-ода-ода — стоит хорошая </w:t>
            </w:r>
            <w:r w:rsidR="00E46ACA">
              <w:rPr>
                <w:rFonts w:ascii="Times New Roman" w:eastAsia="Times New Roman" w:hAnsi="Times New Roman" w:cs="Times New Roman"/>
                <w:sz w:val="28"/>
                <w:szCs w:val="28"/>
                <w:lang w:eastAsia="ru-RU"/>
              </w:rPr>
              <w:t xml:space="preserve">погода </w:t>
            </w:r>
            <w:r w:rsidRPr="00C86446">
              <w:rPr>
                <w:rFonts w:ascii="Times New Roman" w:eastAsia="Times New Roman" w:hAnsi="Times New Roman" w:cs="Times New Roman"/>
                <w:i/>
                <w:iCs/>
                <w:sz w:val="28"/>
                <w:szCs w:val="28"/>
                <w:lang w:eastAsia="ru-RU"/>
              </w:rPr>
              <w:t>(Хлопки по коленям.)</w:t>
            </w:r>
          </w:p>
          <w:p w14:paraId="2DC94865" w14:textId="77777777" w:rsidR="008F4AB5" w:rsidRPr="00C86446" w:rsidRDefault="008F4AB5" w:rsidP="008F4AB5">
            <w:pPr>
              <w:ind w:firstLine="735"/>
              <w:jc w:val="both"/>
              <w:rPr>
                <w:rFonts w:ascii="Times New Roman" w:eastAsia="Times New Roman" w:hAnsi="Times New Roman" w:cs="Times New Roman"/>
                <w:sz w:val="28"/>
                <w:szCs w:val="28"/>
                <w:lang w:eastAsia="ru-RU"/>
              </w:rPr>
            </w:pPr>
            <w:r w:rsidRPr="00C86446">
              <w:rPr>
                <w:rFonts w:ascii="Times New Roman" w:eastAsia="Times New Roman" w:hAnsi="Times New Roman" w:cs="Times New Roman"/>
                <w:sz w:val="28"/>
                <w:szCs w:val="28"/>
                <w:lang w:eastAsia="ru-RU"/>
              </w:rPr>
              <w:t xml:space="preserve">Да-да-да — растениям нужна вода. </w:t>
            </w:r>
            <w:r w:rsidRPr="00C86446">
              <w:rPr>
                <w:rFonts w:ascii="Times New Roman" w:eastAsia="Times New Roman" w:hAnsi="Times New Roman" w:cs="Times New Roman"/>
                <w:i/>
                <w:iCs/>
                <w:sz w:val="28"/>
                <w:szCs w:val="28"/>
                <w:lang w:eastAsia="ru-RU"/>
              </w:rPr>
              <w:t>(Щелчки пальцами.)</w:t>
            </w:r>
          </w:p>
          <w:p w14:paraId="1DEB049D" w14:textId="77777777" w:rsidR="008F4AB5" w:rsidRDefault="008F4AB5" w:rsidP="008F4AB5">
            <w:pPr>
              <w:ind w:firstLine="735"/>
              <w:jc w:val="both"/>
              <w:rPr>
                <w:rFonts w:ascii="Times New Roman" w:eastAsia="Times New Roman" w:hAnsi="Times New Roman" w:cs="Times New Roman"/>
                <w:i/>
                <w:iCs/>
                <w:sz w:val="28"/>
                <w:szCs w:val="28"/>
                <w:lang w:eastAsia="ru-RU"/>
              </w:rPr>
            </w:pPr>
            <w:proofErr w:type="spellStart"/>
            <w:proofErr w:type="gramStart"/>
            <w:r w:rsidRPr="00C86446">
              <w:rPr>
                <w:rFonts w:ascii="Times New Roman" w:eastAsia="Times New Roman" w:hAnsi="Times New Roman" w:cs="Times New Roman"/>
                <w:sz w:val="28"/>
                <w:szCs w:val="28"/>
                <w:lang w:eastAsia="ru-RU"/>
              </w:rPr>
              <w:t>Ду-ду</w:t>
            </w:r>
            <w:proofErr w:type="gramEnd"/>
            <w:r w:rsidRPr="00C86446">
              <w:rPr>
                <w:rFonts w:ascii="Times New Roman" w:eastAsia="Times New Roman" w:hAnsi="Times New Roman" w:cs="Times New Roman"/>
                <w:sz w:val="28"/>
                <w:szCs w:val="28"/>
                <w:lang w:eastAsia="ru-RU"/>
              </w:rPr>
              <w:t>-ду</w:t>
            </w:r>
            <w:proofErr w:type="spellEnd"/>
            <w:r w:rsidRPr="00C86446">
              <w:rPr>
                <w:rFonts w:ascii="Times New Roman" w:eastAsia="Times New Roman" w:hAnsi="Times New Roman" w:cs="Times New Roman"/>
                <w:sz w:val="28"/>
                <w:szCs w:val="28"/>
                <w:lang w:eastAsia="ru-RU"/>
              </w:rPr>
              <w:t xml:space="preserve"> — за водой я пойду. </w:t>
            </w:r>
            <w:r w:rsidRPr="00C86446">
              <w:rPr>
                <w:rFonts w:ascii="Times New Roman" w:eastAsia="Times New Roman" w:hAnsi="Times New Roman" w:cs="Times New Roman"/>
                <w:i/>
                <w:iCs/>
                <w:sz w:val="28"/>
                <w:szCs w:val="28"/>
                <w:lang w:eastAsia="ru-RU"/>
              </w:rPr>
              <w:t>(</w:t>
            </w:r>
            <w:proofErr w:type="spellStart"/>
            <w:r w:rsidRPr="00C86446">
              <w:rPr>
                <w:rFonts w:ascii="Times New Roman" w:eastAsia="Times New Roman" w:hAnsi="Times New Roman" w:cs="Times New Roman"/>
                <w:i/>
                <w:iCs/>
                <w:sz w:val="28"/>
                <w:szCs w:val="28"/>
                <w:lang w:eastAsia="ru-RU"/>
              </w:rPr>
              <w:t>Перетопы</w:t>
            </w:r>
            <w:proofErr w:type="spellEnd"/>
            <w:r w:rsidRPr="00C86446">
              <w:rPr>
                <w:rFonts w:ascii="Times New Roman" w:eastAsia="Times New Roman" w:hAnsi="Times New Roman" w:cs="Times New Roman"/>
                <w:i/>
                <w:iCs/>
                <w:sz w:val="28"/>
                <w:szCs w:val="28"/>
                <w:lang w:eastAsia="ru-RU"/>
              </w:rPr>
              <w:t xml:space="preserve"> ногами</w:t>
            </w:r>
            <w:r>
              <w:rPr>
                <w:rFonts w:ascii="Times New Roman" w:eastAsia="Times New Roman" w:hAnsi="Times New Roman" w:cs="Times New Roman"/>
                <w:i/>
                <w:iCs/>
                <w:sz w:val="28"/>
                <w:szCs w:val="28"/>
                <w:lang w:eastAsia="ru-RU"/>
              </w:rPr>
              <w:t>).</w:t>
            </w:r>
          </w:p>
          <w:p w14:paraId="55B86E3B" w14:textId="69EA5370" w:rsidR="008F4AB5" w:rsidRDefault="008F4AB5" w:rsidP="008F4AB5">
            <w:pPr>
              <w:ind w:firstLine="735"/>
              <w:jc w:val="both"/>
              <w:rPr>
                <w:rFonts w:ascii="Times New Roman" w:eastAsia="Times New Roman" w:hAnsi="Times New Roman" w:cs="Times New Roman"/>
                <w:iCs/>
                <w:sz w:val="28"/>
                <w:szCs w:val="28"/>
                <w:lang w:eastAsia="ru-RU"/>
              </w:rPr>
            </w:pPr>
            <w:r w:rsidRPr="00082688">
              <w:rPr>
                <w:rFonts w:ascii="Times New Roman" w:eastAsia="Times New Roman" w:hAnsi="Times New Roman" w:cs="Times New Roman"/>
                <w:iCs/>
                <w:sz w:val="28"/>
                <w:szCs w:val="28"/>
                <w:lang w:eastAsia="ru-RU"/>
              </w:rPr>
              <w:t>Музыкальный руководитель</w:t>
            </w:r>
            <w:r>
              <w:rPr>
                <w:rFonts w:ascii="Times New Roman" w:eastAsia="Times New Roman" w:hAnsi="Times New Roman" w:cs="Times New Roman"/>
                <w:iCs/>
                <w:sz w:val="28"/>
                <w:szCs w:val="28"/>
                <w:lang w:eastAsia="ru-RU"/>
              </w:rPr>
              <w:t xml:space="preserve">: </w:t>
            </w:r>
            <w:r w:rsidR="00EB4FBF">
              <w:rPr>
                <w:rFonts w:ascii="Times New Roman" w:eastAsia="Times New Roman" w:hAnsi="Times New Roman" w:cs="Times New Roman"/>
                <w:iCs/>
                <w:sz w:val="28"/>
                <w:szCs w:val="28"/>
                <w:lang w:eastAsia="ru-RU"/>
              </w:rPr>
              <w:t>в</w:t>
            </w:r>
            <w:r>
              <w:rPr>
                <w:rFonts w:ascii="Times New Roman" w:eastAsia="Times New Roman" w:hAnsi="Times New Roman" w:cs="Times New Roman"/>
                <w:iCs/>
                <w:sz w:val="28"/>
                <w:szCs w:val="28"/>
                <w:lang w:eastAsia="ru-RU"/>
              </w:rPr>
              <w:t>от и собран урожай, пора и отдыхать, да в веселые игры играть, предлагаю игру «Горошина», а «Петушка» будем выбирать музыкальной считалочкой</w:t>
            </w:r>
          </w:p>
          <w:p w14:paraId="3659768A" w14:textId="77777777" w:rsidR="008F4AB5" w:rsidRDefault="008F4AB5" w:rsidP="008F4AB5">
            <w:pPr>
              <w:ind w:firstLine="735"/>
              <w:jc w:val="both"/>
              <w:rPr>
                <w:rFonts w:ascii="Times New Roman" w:eastAsia="Times New Roman" w:hAnsi="Times New Roman" w:cs="Times New Roman"/>
                <w:iCs/>
                <w:sz w:val="28"/>
                <w:szCs w:val="28"/>
                <w:lang w:eastAsia="ru-RU"/>
              </w:rPr>
            </w:pPr>
            <w:r w:rsidRPr="00F066A2">
              <w:rPr>
                <w:rFonts w:ascii="Times New Roman" w:eastAsia="Times New Roman" w:hAnsi="Times New Roman" w:cs="Times New Roman"/>
                <w:i/>
                <w:iCs/>
                <w:sz w:val="28"/>
                <w:szCs w:val="28"/>
                <w:lang w:eastAsia="ru-RU"/>
              </w:rPr>
              <w:t xml:space="preserve">Ребенок </w:t>
            </w:r>
            <w:proofErr w:type="spellStart"/>
            <w:r w:rsidRPr="00F066A2">
              <w:rPr>
                <w:rFonts w:ascii="Times New Roman" w:eastAsia="Times New Roman" w:hAnsi="Times New Roman" w:cs="Times New Roman"/>
                <w:i/>
                <w:iCs/>
                <w:sz w:val="28"/>
                <w:szCs w:val="28"/>
                <w:lang w:eastAsia="ru-RU"/>
              </w:rPr>
              <w:t>пропевает</w:t>
            </w:r>
            <w:proofErr w:type="spellEnd"/>
            <w:r>
              <w:rPr>
                <w:rFonts w:ascii="Times New Roman" w:eastAsia="Times New Roman" w:hAnsi="Times New Roman" w:cs="Times New Roman"/>
                <w:iCs/>
                <w:sz w:val="28"/>
                <w:szCs w:val="28"/>
                <w:lang w:eastAsia="ru-RU"/>
              </w:rPr>
              <w:t xml:space="preserve">: «Куры, гуси, да индюшки, </w:t>
            </w:r>
          </w:p>
          <w:p w14:paraId="212550C5" w14:textId="77777777" w:rsidR="008F4AB5" w:rsidRDefault="008F4AB5" w:rsidP="008F4AB5">
            <w:pPr>
              <w:ind w:firstLine="735"/>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Наклевалися</w:t>
            </w:r>
            <w:proofErr w:type="spellEnd"/>
            <w:r>
              <w:rPr>
                <w:rFonts w:ascii="Times New Roman" w:eastAsia="Times New Roman" w:hAnsi="Times New Roman" w:cs="Times New Roman"/>
                <w:iCs/>
                <w:sz w:val="28"/>
                <w:szCs w:val="28"/>
                <w:lang w:eastAsia="ru-RU"/>
              </w:rPr>
              <w:t xml:space="preserve"> петрушки, </w:t>
            </w:r>
          </w:p>
          <w:p w14:paraId="2F9857BB" w14:textId="77777777" w:rsidR="008F4AB5" w:rsidRDefault="008F4AB5" w:rsidP="008F4AB5">
            <w:pPr>
              <w:ind w:firstLine="735"/>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Закусили лебедой, </w:t>
            </w:r>
          </w:p>
          <w:p w14:paraId="026A6353" w14:textId="77777777" w:rsidR="008F4AB5" w:rsidRDefault="008F4AB5" w:rsidP="008F4AB5">
            <w:pPr>
              <w:ind w:firstLine="735"/>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Побежали за водой»</w:t>
            </w:r>
          </w:p>
          <w:p w14:paraId="6BEE8C52" w14:textId="77777777" w:rsidR="00E46ACA" w:rsidRPr="00082688" w:rsidRDefault="008F4AB5" w:rsidP="00E46ACA">
            <w:pPr>
              <w:ind w:firstLine="740"/>
              <w:jc w:val="center"/>
              <w:rPr>
                <w:rStyle w:val="a9"/>
                <w:rFonts w:ascii="Arial" w:hAnsi="Arial" w:cs="Arial"/>
                <w:b w:val="0"/>
                <w:color w:val="111111"/>
                <w:sz w:val="25"/>
                <w:szCs w:val="25"/>
                <w:bdr w:val="none" w:sz="0" w:space="0" w:color="auto" w:frame="1"/>
                <w:shd w:val="clear" w:color="auto" w:fill="FFFFFF"/>
              </w:rPr>
            </w:pPr>
            <w:r w:rsidRPr="00082688">
              <w:rPr>
                <w:rFonts w:ascii="Times New Roman" w:eastAsia="Times New Roman" w:hAnsi="Times New Roman" w:cs="Times New Roman"/>
                <w:bCs/>
                <w:iCs/>
                <w:sz w:val="28"/>
                <w:szCs w:val="28"/>
                <w:lang w:eastAsia="ru-RU"/>
              </w:rPr>
              <w:t>Музыкальная игра: «Горошина»</w:t>
            </w:r>
            <w:r w:rsidRPr="00082688">
              <w:rPr>
                <w:rStyle w:val="a9"/>
                <w:rFonts w:ascii="Arial" w:hAnsi="Arial" w:cs="Arial"/>
                <w:b w:val="0"/>
                <w:color w:val="111111"/>
                <w:sz w:val="25"/>
                <w:szCs w:val="25"/>
                <w:bdr w:val="none" w:sz="0" w:space="0" w:color="auto" w:frame="1"/>
                <w:shd w:val="clear" w:color="auto" w:fill="FFFFFF"/>
              </w:rPr>
              <w:t xml:space="preserve"> </w:t>
            </w:r>
          </w:p>
          <w:p w14:paraId="7BB5A88E" w14:textId="66B08742" w:rsidR="008F4AB5" w:rsidRPr="00082688" w:rsidRDefault="008F4AB5" w:rsidP="00E46ACA">
            <w:pPr>
              <w:ind w:firstLine="740"/>
              <w:jc w:val="center"/>
              <w:rPr>
                <w:rFonts w:ascii="Times New Roman" w:eastAsia="Times New Roman" w:hAnsi="Times New Roman" w:cs="Times New Roman"/>
                <w:bCs/>
                <w:iCs/>
                <w:sz w:val="28"/>
                <w:szCs w:val="28"/>
                <w:lang w:eastAsia="ru-RU"/>
              </w:rPr>
            </w:pPr>
            <w:r w:rsidRPr="00082688">
              <w:rPr>
                <w:rStyle w:val="a9"/>
                <w:rFonts w:ascii="Times New Roman" w:hAnsi="Times New Roman" w:cs="Times New Roman"/>
                <w:b w:val="0"/>
                <w:color w:val="111111"/>
                <w:sz w:val="28"/>
                <w:szCs w:val="28"/>
                <w:bdr w:val="none" w:sz="0" w:space="0" w:color="auto" w:frame="1"/>
                <w:shd w:val="clear" w:color="auto" w:fill="FFFFFF"/>
              </w:rPr>
              <w:t>(муз. В. Карасевой, сл. Н. Френкел</w:t>
            </w:r>
            <w:r w:rsidR="00983912" w:rsidRPr="00082688">
              <w:rPr>
                <w:rStyle w:val="a9"/>
                <w:rFonts w:ascii="Times New Roman" w:hAnsi="Times New Roman" w:cs="Times New Roman"/>
                <w:b w:val="0"/>
                <w:color w:val="111111"/>
                <w:sz w:val="28"/>
                <w:szCs w:val="28"/>
                <w:bdr w:val="none" w:sz="0" w:space="0" w:color="auto" w:frame="1"/>
                <w:shd w:val="clear" w:color="auto" w:fill="FFFFFF"/>
              </w:rPr>
              <w:t>я</w:t>
            </w:r>
            <w:r w:rsidRPr="00082688">
              <w:rPr>
                <w:rStyle w:val="a9"/>
                <w:rFonts w:ascii="Times New Roman" w:hAnsi="Times New Roman" w:cs="Times New Roman"/>
                <w:b w:val="0"/>
                <w:color w:val="111111"/>
                <w:sz w:val="28"/>
                <w:szCs w:val="28"/>
                <w:bdr w:val="none" w:sz="0" w:space="0" w:color="auto" w:frame="1"/>
                <w:shd w:val="clear" w:color="auto" w:fill="FFFFFF"/>
              </w:rPr>
              <w:t>)</w:t>
            </w:r>
          </w:p>
          <w:p w14:paraId="25335A4D" w14:textId="79110A87" w:rsidR="008F4AB5" w:rsidRDefault="008F4AB5" w:rsidP="008F4AB5">
            <w:pPr>
              <w:ind w:firstLine="735"/>
              <w:jc w:val="both"/>
              <w:rPr>
                <w:rFonts w:ascii="Times New Roman" w:eastAsia="Times New Roman" w:hAnsi="Times New Roman" w:cs="Times New Roman"/>
                <w:iCs/>
                <w:sz w:val="28"/>
                <w:szCs w:val="28"/>
                <w:lang w:eastAsia="ru-RU"/>
              </w:rPr>
            </w:pPr>
            <w:r w:rsidRPr="00082688">
              <w:rPr>
                <w:rFonts w:ascii="Times New Roman" w:eastAsia="Times New Roman" w:hAnsi="Times New Roman" w:cs="Times New Roman"/>
                <w:iCs/>
                <w:sz w:val="28"/>
                <w:szCs w:val="28"/>
                <w:lang w:eastAsia="ru-RU"/>
              </w:rPr>
              <w:t>Музыкальный руководитель</w:t>
            </w:r>
            <w:r w:rsidR="00E46ACA">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Друзья, о каком времени года мы сегодня говорили? (об осени). Какая она бывает? (тихая, дождливая, солнечная, шуршащая, ветреная, яркая, золотая, урожайная, прекрасная, богатая, нарядная). Какое настроение? Какого цвета осень? Вы любите осень? А что вам понравилось больше всего?</w:t>
            </w:r>
          </w:p>
          <w:p w14:paraId="3E1BF4C5" w14:textId="77777777" w:rsidR="008F4AB5" w:rsidRPr="00F066A2" w:rsidRDefault="008F4AB5" w:rsidP="008F4AB5">
            <w:pPr>
              <w:ind w:firstLine="735"/>
              <w:jc w:val="both"/>
              <w:rPr>
                <w:rFonts w:ascii="Times New Roman" w:eastAsia="Times New Roman" w:hAnsi="Times New Roman" w:cs="Times New Roman"/>
                <w:i/>
                <w:iCs/>
                <w:sz w:val="28"/>
                <w:szCs w:val="28"/>
                <w:lang w:eastAsia="ru-RU"/>
              </w:rPr>
            </w:pPr>
            <w:r w:rsidRPr="00F066A2">
              <w:rPr>
                <w:rFonts w:ascii="Times New Roman" w:eastAsia="Times New Roman" w:hAnsi="Times New Roman" w:cs="Times New Roman"/>
                <w:i/>
                <w:iCs/>
                <w:sz w:val="28"/>
                <w:szCs w:val="28"/>
                <w:lang w:eastAsia="ru-RU"/>
              </w:rPr>
              <w:t>Ответы детей.</w:t>
            </w:r>
          </w:p>
          <w:p w14:paraId="518A0E45" w14:textId="0361D8B7" w:rsidR="008F4AB5" w:rsidRDefault="008F4AB5" w:rsidP="008F4AB5">
            <w:pPr>
              <w:ind w:firstLine="735"/>
              <w:jc w:val="both"/>
              <w:rPr>
                <w:rFonts w:ascii="Times New Roman" w:eastAsia="Times New Roman" w:hAnsi="Times New Roman" w:cs="Times New Roman"/>
                <w:iCs/>
                <w:sz w:val="28"/>
                <w:szCs w:val="28"/>
                <w:lang w:eastAsia="ru-RU"/>
              </w:rPr>
            </w:pPr>
            <w:r w:rsidRPr="00082688">
              <w:rPr>
                <w:rFonts w:ascii="Times New Roman" w:eastAsia="Times New Roman" w:hAnsi="Times New Roman" w:cs="Times New Roman"/>
                <w:iCs/>
                <w:sz w:val="28"/>
                <w:szCs w:val="28"/>
                <w:lang w:eastAsia="ru-RU"/>
              </w:rPr>
              <w:t>Музыкальный руководитель</w:t>
            </w:r>
            <w:r w:rsidR="00E46ACA">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Осень </w:t>
            </w:r>
            <w:r w:rsidR="00983912">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замечательное время года, и я предлагаю ваши впечатления изобразить на бумаге.</w:t>
            </w:r>
          </w:p>
          <w:p w14:paraId="38524BB4" w14:textId="77777777" w:rsidR="008F4AB5" w:rsidRPr="00F066A2" w:rsidRDefault="008F4AB5" w:rsidP="008F4AB5">
            <w:pPr>
              <w:ind w:firstLine="735"/>
              <w:jc w:val="both"/>
              <w:rPr>
                <w:rFonts w:ascii="Times New Roman" w:eastAsia="Times New Roman" w:hAnsi="Times New Roman" w:cs="Times New Roman"/>
                <w:i/>
                <w:iCs/>
                <w:sz w:val="28"/>
                <w:szCs w:val="28"/>
                <w:lang w:eastAsia="ru-RU"/>
              </w:rPr>
            </w:pPr>
            <w:r w:rsidRPr="00F066A2">
              <w:rPr>
                <w:rFonts w:ascii="Times New Roman" w:eastAsia="Times New Roman" w:hAnsi="Times New Roman" w:cs="Times New Roman"/>
                <w:i/>
                <w:iCs/>
                <w:sz w:val="28"/>
                <w:szCs w:val="28"/>
                <w:lang w:eastAsia="ru-RU"/>
              </w:rPr>
              <w:lastRenderedPageBreak/>
              <w:t xml:space="preserve">Дети рисуют </w:t>
            </w:r>
          </w:p>
          <w:p w14:paraId="453E388C" w14:textId="7BD900A3" w:rsidR="00042A43" w:rsidRPr="008F4AB5" w:rsidRDefault="008F4AB5" w:rsidP="008F4AB5">
            <w:pPr>
              <w:ind w:firstLine="735"/>
              <w:jc w:val="both"/>
              <w:rPr>
                <w:rFonts w:ascii="Times New Roman" w:eastAsia="Times New Roman" w:hAnsi="Times New Roman" w:cs="Times New Roman"/>
                <w:iCs/>
                <w:sz w:val="28"/>
                <w:szCs w:val="28"/>
                <w:lang w:eastAsia="ru-RU"/>
              </w:rPr>
            </w:pPr>
            <w:r w:rsidRPr="00082688">
              <w:rPr>
                <w:rFonts w:ascii="Times New Roman" w:eastAsia="Times New Roman" w:hAnsi="Times New Roman" w:cs="Times New Roman"/>
                <w:iCs/>
                <w:sz w:val="28"/>
                <w:szCs w:val="28"/>
                <w:lang w:eastAsia="ru-RU"/>
              </w:rPr>
              <w:t>Музыкальный руководитель</w:t>
            </w:r>
            <w:r w:rsidR="00E46ACA" w:rsidRPr="00082688">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Вот и наступило время нам прощаться. «До свидания».</w:t>
            </w:r>
          </w:p>
        </w:tc>
      </w:tr>
    </w:tbl>
    <w:p w14:paraId="0F5B8D48" w14:textId="102FEB4F" w:rsidR="00042A43" w:rsidRDefault="00042A43" w:rsidP="008D5B6B">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A9051D" w14:paraId="25B4BBA3" w14:textId="77777777" w:rsidTr="00A9051D">
        <w:tc>
          <w:tcPr>
            <w:tcW w:w="8494" w:type="dxa"/>
          </w:tcPr>
          <w:p w14:paraId="0B220792" w14:textId="77777777" w:rsidR="001F36E2" w:rsidRPr="001F36E2" w:rsidRDefault="00A9051D" w:rsidP="00A9051D">
            <w:pPr>
              <w:contextualSpacing/>
              <w:jc w:val="right"/>
              <w:rPr>
                <w:rFonts w:ascii="Times New Roman" w:hAnsi="Times New Roman" w:cs="Times New Roman"/>
                <w:i/>
                <w:iCs/>
                <w:color w:val="000000"/>
                <w:sz w:val="28"/>
                <w:szCs w:val="28"/>
              </w:rPr>
            </w:pPr>
            <w:r w:rsidRPr="001F36E2">
              <w:rPr>
                <w:rStyle w:val="a9"/>
                <w:rFonts w:ascii="Times New Roman" w:hAnsi="Times New Roman" w:cs="Times New Roman"/>
                <w:b w:val="0"/>
                <w:i/>
                <w:iCs/>
                <w:color w:val="000000"/>
                <w:sz w:val="28"/>
                <w:szCs w:val="28"/>
                <w:bdr w:val="none" w:sz="0" w:space="0" w:color="auto" w:frame="1"/>
              </w:rPr>
              <w:t>Воспитатель МКДОУ детский сад № 1</w:t>
            </w:r>
            <w:r w:rsidR="008F4AB5" w:rsidRPr="001F36E2">
              <w:rPr>
                <w:rStyle w:val="a9"/>
                <w:rFonts w:ascii="Times New Roman" w:hAnsi="Times New Roman" w:cs="Times New Roman"/>
                <w:b w:val="0"/>
                <w:i/>
                <w:iCs/>
                <w:color w:val="000000"/>
                <w:sz w:val="28"/>
                <w:szCs w:val="28"/>
                <w:bdr w:val="none" w:sz="0" w:space="0" w:color="auto" w:frame="1"/>
              </w:rPr>
              <w:t>1</w:t>
            </w:r>
            <w:r w:rsidR="001F36E2" w:rsidRPr="001F36E2">
              <w:rPr>
                <w:rFonts w:ascii="Times New Roman" w:hAnsi="Times New Roman" w:cs="Times New Roman"/>
                <w:i/>
                <w:iCs/>
                <w:color w:val="000000"/>
                <w:sz w:val="28"/>
                <w:szCs w:val="28"/>
              </w:rPr>
              <w:t xml:space="preserve"> </w:t>
            </w:r>
          </w:p>
          <w:p w14:paraId="03606FFC" w14:textId="5B8A6493" w:rsidR="00A9051D" w:rsidRPr="001F36E2" w:rsidRDefault="001F36E2" w:rsidP="001F36E2">
            <w:pPr>
              <w:contextualSpacing/>
              <w:jc w:val="right"/>
              <w:rPr>
                <w:rFonts w:ascii="Times New Roman" w:hAnsi="Times New Roman" w:cs="Times New Roman"/>
                <w:bCs/>
                <w:i/>
                <w:iCs/>
                <w:color w:val="000000"/>
                <w:sz w:val="28"/>
                <w:szCs w:val="28"/>
                <w:bdr w:val="none" w:sz="0" w:space="0" w:color="auto" w:frame="1"/>
              </w:rPr>
            </w:pPr>
            <w:r w:rsidRPr="001F36E2">
              <w:rPr>
                <w:rFonts w:ascii="Times New Roman" w:hAnsi="Times New Roman" w:cs="Times New Roman"/>
                <w:i/>
                <w:iCs/>
                <w:color w:val="000000"/>
                <w:sz w:val="28"/>
                <w:szCs w:val="28"/>
              </w:rPr>
              <w:t>Безуглая Ирина Александровна</w:t>
            </w:r>
          </w:p>
        </w:tc>
      </w:tr>
    </w:tbl>
    <w:p w14:paraId="4E8DC199" w14:textId="2F48DBCE" w:rsidR="00A9051D" w:rsidRDefault="00A9051D"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1F36E2" w:rsidRPr="00010A5E" w14:paraId="4973DB73" w14:textId="77777777" w:rsidTr="001F36E2">
        <w:tc>
          <w:tcPr>
            <w:tcW w:w="8494" w:type="dxa"/>
          </w:tcPr>
          <w:p w14:paraId="7CF3467A" w14:textId="77777777" w:rsidR="001F36E2" w:rsidRPr="00010A5E" w:rsidRDefault="001F36E2" w:rsidP="001F36E2">
            <w:pPr>
              <w:pStyle w:val="a4"/>
              <w:spacing w:before="0" w:beforeAutospacing="0" w:after="0" w:afterAutospacing="0"/>
              <w:jc w:val="center"/>
              <w:rPr>
                <w:b/>
                <w:color w:val="000000"/>
                <w:sz w:val="28"/>
                <w:szCs w:val="28"/>
              </w:rPr>
            </w:pPr>
            <w:r w:rsidRPr="00010A5E">
              <w:rPr>
                <w:b/>
                <w:color w:val="000000"/>
                <w:sz w:val="28"/>
                <w:szCs w:val="28"/>
              </w:rPr>
              <w:t xml:space="preserve">КОНСПЕКТ ЗАНЯТИЯ </w:t>
            </w:r>
          </w:p>
          <w:p w14:paraId="0F445CBA" w14:textId="51EC9A96" w:rsidR="001F36E2" w:rsidRPr="00010A5E" w:rsidRDefault="001F36E2" w:rsidP="001F36E2">
            <w:pPr>
              <w:pStyle w:val="a4"/>
              <w:spacing w:before="0" w:beforeAutospacing="0" w:after="0" w:afterAutospacing="0"/>
              <w:jc w:val="center"/>
              <w:rPr>
                <w:b/>
                <w:color w:val="000000"/>
                <w:sz w:val="28"/>
                <w:szCs w:val="28"/>
              </w:rPr>
            </w:pPr>
            <w:r w:rsidRPr="00010A5E">
              <w:rPr>
                <w:b/>
                <w:color w:val="000000"/>
                <w:sz w:val="28"/>
                <w:szCs w:val="28"/>
              </w:rPr>
              <w:t>«КОСМИЧЕСКОЕ ПУТЕШЕСТВИЕ»</w:t>
            </w:r>
          </w:p>
          <w:p w14:paraId="1235D820" w14:textId="77777777" w:rsidR="001F36E2" w:rsidRPr="00010A5E" w:rsidRDefault="001F36E2" w:rsidP="001F36E2">
            <w:pPr>
              <w:pStyle w:val="a4"/>
              <w:spacing w:before="0" w:beforeAutospacing="0" w:after="0" w:afterAutospacing="0"/>
              <w:jc w:val="center"/>
              <w:rPr>
                <w:b/>
                <w:color w:val="000000"/>
                <w:sz w:val="28"/>
                <w:szCs w:val="28"/>
              </w:rPr>
            </w:pPr>
          </w:p>
          <w:p w14:paraId="4CA60590"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Цель: учить составлять и решать простые математические задачи и примеры.</w:t>
            </w:r>
          </w:p>
          <w:p w14:paraId="183055C8"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Задачи:</w:t>
            </w:r>
          </w:p>
          <w:p w14:paraId="1157A5C9"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Обучающие:</w:t>
            </w:r>
          </w:p>
          <w:p w14:paraId="6A7FD879"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1. Выявить полученные знания, умения и представления, которые дети получили в течение учебного года.</w:t>
            </w:r>
          </w:p>
          <w:p w14:paraId="45A08C99" w14:textId="709A120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2. Совершенствовать умение находить предыдущее и последующее число в числовом ряду, считать до 10 и обратно, решать задачи на сложение и вычитание</w:t>
            </w:r>
            <w:r w:rsidR="00983912" w:rsidRPr="00010A5E">
              <w:rPr>
                <w:color w:val="000000"/>
                <w:sz w:val="28"/>
                <w:szCs w:val="28"/>
              </w:rPr>
              <w:t>.</w:t>
            </w:r>
          </w:p>
          <w:p w14:paraId="3B3E9FFA"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3. Совершенствовать знания о геометрических фигурах (круг, овал, квадрат, прямоугольник, треугольник).</w:t>
            </w:r>
          </w:p>
          <w:p w14:paraId="6C8BFDDA"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4. Упражнять в умении ориентироваться на листе бумаги (центр, углы).</w:t>
            </w:r>
          </w:p>
          <w:p w14:paraId="519691B3"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5. Продолжать формировать умение называть дни недели и месяцы;</w:t>
            </w:r>
          </w:p>
          <w:p w14:paraId="18606376"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 xml:space="preserve">Развивающие: </w:t>
            </w:r>
          </w:p>
          <w:p w14:paraId="44D45AC4"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1. Развивать математическую речь, мышление в решении логических задач, коммуникативные качества детей;</w:t>
            </w:r>
          </w:p>
          <w:p w14:paraId="21AAF430"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Воспитательные:</w:t>
            </w:r>
          </w:p>
          <w:p w14:paraId="366686E4"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7. Воспитывать интерес к математике, уважение друг к другу, желание помочь товарищу.</w:t>
            </w:r>
          </w:p>
          <w:p w14:paraId="5693A38D" w14:textId="3926DCB6" w:rsidR="001F36E2" w:rsidRPr="00010A5E" w:rsidRDefault="001F36E2" w:rsidP="001F36E2">
            <w:pPr>
              <w:pStyle w:val="a4"/>
              <w:spacing w:before="0" w:beforeAutospacing="0" w:after="0" w:afterAutospacing="0"/>
              <w:ind w:firstLine="735"/>
              <w:jc w:val="both"/>
              <w:rPr>
                <w:color w:val="000000"/>
                <w:sz w:val="28"/>
                <w:szCs w:val="28"/>
              </w:rPr>
            </w:pPr>
            <w:r w:rsidRPr="00010A5E">
              <w:rPr>
                <w:bCs/>
                <w:color w:val="000000"/>
                <w:sz w:val="28"/>
                <w:szCs w:val="28"/>
              </w:rPr>
              <w:t>Материалы и оборудование:</w:t>
            </w:r>
            <w:r w:rsidR="00983912" w:rsidRPr="00010A5E">
              <w:rPr>
                <w:b/>
                <w:color w:val="000000"/>
                <w:sz w:val="28"/>
                <w:szCs w:val="28"/>
              </w:rPr>
              <w:t xml:space="preserve"> </w:t>
            </w:r>
            <w:r w:rsidRPr="00010A5E">
              <w:rPr>
                <w:color w:val="000000"/>
                <w:sz w:val="28"/>
                <w:szCs w:val="28"/>
              </w:rPr>
              <w:t xml:space="preserve">ракета, игрушка </w:t>
            </w:r>
            <w:proofErr w:type="spellStart"/>
            <w:r w:rsidRPr="00010A5E">
              <w:rPr>
                <w:color w:val="000000"/>
                <w:sz w:val="28"/>
                <w:szCs w:val="28"/>
              </w:rPr>
              <w:t>Лунтик</w:t>
            </w:r>
            <w:proofErr w:type="spellEnd"/>
            <w:r w:rsidRPr="00010A5E">
              <w:rPr>
                <w:color w:val="000000"/>
                <w:sz w:val="28"/>
                <w:szCs w:val="28"/>
              </w:rPr>
              <w:t>, листы А</w:t>
            </w:r>
            <w:r w:rsidR="00983912" w:rsidRPr="00010A5E">
              <w:rPr>
                <w:color w:val="000000"/>
                <w:sz w:val="28"/>
                <w:szCs w:val="28"/>
              </w:rPr>
              <w:t>-</w:t>
            </w:r>
            <w:r w:rsidRPr="00010A5E">
              <w:rPr>
                <w:color w:val="000000"/>
                <w:sz w:val="28"/>
                <w:szCs w:val="28"/>
              </w:rPr>
              <w:t>4, пеналы с геометрическими фигурами, плакат с домиками, карточки с цифрами, 7 звёздочек с задачами, иллюстрации пяти планет «Считалка», «</w:t>
            </w:r>
            <w:proofErr w:type="spellStart"/>
            <w:r w:rsidRPr="00010A5E">
              <w:rPr>
                <w:color w:val="000000"/>
                <w:sz w:val="28"/>
                <w:szCs w:val="28"/>
              </w:rPr>
              <w:t>Выручайка</w:t>
            </w:r>
            <w:proofErr w:type="spellEnd"/>
            <w:r w:rsidRPr="00010A5E">
              <w:rPr>
                <w:color w:val="000000"/>
                <w:sz w:val="28"/>
                <w:szCs w:val="28"/>
              </w:rPr>
              <w:t>», «</w:t>
            </w:r>
            <w:proofErr w:type="spellStart"/>
            <w:r w:rsidRPr="00010A5E">
              <w:rPr>
                <w:color w:val="000000"/>
                <w:sz w:val="28"/>
                <w:szCs w:val="28"/>
              </w:rPr>
              <w:t>Решайка</w:t>
            </w:r>
            <w:proofErr w:type="spellEnd"/>
            <w:r w:rsidRPr="00010A5E">
              <w:rPr>
                <w:color w:val="000000"/>
                <w:sz w:val="28"/>
                <w:szCs w:val="28"/>
              </w:rPr>
              <w:t>», «</w:t>
            </w:r>
            <w:proofErr w:type="spellStart"/>
            <w:r w:rsidRPr="00010A5E">
              <w:rPr>
                <w:color w:val="000000"/>
                <w:sz w:val="28"/>
                <w:szCs w:val="28"/>
              </w:rPr>
              <w:t>Выполняйка</w:t>
            </w:r>
            <w:proofErr w:type="spellEnd"/>
            <w:r w:rsidRPr="00010A5E">
              <w:rPr>
                <w:color w:val="000000"/>
                <w:sz w:val="28"/>
                <w:szCs w:val="28"/>
              </w:rPr>
              <w:t>», «Сюрпризная», конверты с заданиями к каждой планете, смайлики, 2 больших конверта с письмами, магнитофон, аудиозапись из кинофильма «Звёздные войны», картинка лабиринта для каждого ребёнка, простые карандаши, сундучок, пятёрки на каждого ребёнка.</w:t>
            </w:r>
          </w:p>
          <w:p w14:paraId="78F642B1"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Методы и приемы работы с детьми:</w:t>
            </w:r>
          </w:p>
          <w:p w14:paraId="1A6984C7"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 игровой (использование сюрпризных моментов);</w:t>
            </w:r>
          </w:p>
          <w:p w14:paraId="5D177F29" w14:textId="48AFE932"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 наглядный (использование иллюстрированных заданий, схем);</w:t>
            </w:r>
          </w:p>
          <w:p w14:paraId="697642ED"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 словесный (напоминание, указание, вопросы, индивидуальные ответы детей);</w:t>
            </w:r>
          </w:p>
          <w:p w14:paraId="78F261AD"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lastRenderedPageBreak/>
              <w:t>- поощрение, анализ занятия.</w:t>
            </w:r>
          </w:p>
          <w:p w14:paraId="059A130D"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Форма занятия: СОД (фронтальная, индивидуальная форма организации).</w:t>
            </w:r>
          </w:p>
          <w:p w14:paraId="02D98E1A"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bCs/>
                <w:color w:val="000000"/>
                <w:sz w:val="28"/>
                <w:szCs w:val="28"/>
              </w:rPr>
              <w:t>Продолжительность:</w:t>
            </w:r>
            <w:r w:rsidRPr="00010A5E">
              <w:rPr>
                <w:color w:val="000000"/>
                <w:sz w:val="28"/>
                <w:szCs w:val="28"/>
              </w:rPr>
              <w:t xml:space="preserve"> 25 минут</w:t>
            </w:r>
          </w:p>
          <w:p w14:paraId="6F2D2DA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bCs/>
                <w:color w:val="000000"/>
                <w:sz w:val="28"/>
                <w:szCs w:val="28"/>
              </w:rPr>
              <w:t>Участники:</w:t>
            </w:r>
            <w:r w:rsidRPr="00010A5E">
              <w:rPr>
                <w:color w:val="000000"/>
                <w:sz w:val="28"/>
                <w:szCs w:val="28"/>
              </w:rPr>
              <w:t xml:space="preserve"> дети 5-6 лет, воспитатель.</w:t>
            </w:r>
          </w:p>
          <w:p w14:paraId="333D079C" w14:textId="3FCBF3B7" w:rsidR="001F36E2" w:rsidRPr="00010A5E" w:rsidRDefault="001F36E2" w:rsidP="004A2070">
            <w:pPr>
              <w:pStyle w:val="a4"/>
              <w:numPr>
                <w:ilvl w:val="0"/>
                <w:numId w:val="7"/>
              </w:numPr>
              <w:spacing w:before="0" w:beforeAutospacing="0" w:after="0" w:afterAutospacing="0"/>
              <w:jc w:val="both"/>
              <w:rPr>
                <w:color w:val="000000"/>
                <w:sz w:val="28"/>
                <w:szCs w:val="28"/>
              </w:rPr>
            </w:pPr>
            <w:r w:rsidRPr="00010A5E">
              <w:rPr>
                <w:color w:val="000000"/>
                <w:sz w:val="28"/>
                <w:szCs w:val="28"/>
              </w:rPr>
              <w:t>Организационная разминка</w:t>
            </w:r>
          </w:p>
          <w:p w14:paraId="569CAB0F" w14:textId="3284531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Направлена на мотивацию детей. На данном этапе была создана непринужденная, доброжелательная атмосфера для сплоченности группы</w:t>
            </w:r>
            <w:r w:rsidR="00721005" w:rsidRPr="00010A5E">
              <w:rPr>
                <w:color w:val="000000"/>
                <w:sz w:val="28"/>
                <w:szCs w:val="28"/>
              </w:rPr>
              <w:t xml:space="preserve"> (</w:t>
            </w:r>
            <w:r w:rsidRPr="00010A5E">
              <w:rPr>
                <w:color w:val="000000"/>
                <w:sz w:val="28"/>
                <w:szCs w:val="28"/>
              </w:rPr>
              <w:t>3-5 минут</w:t>
            </w:r>
            <w:r w:rsidR="00721005" w:rsidRPr="00010A5E">
              <w:rPr>
                <w:color w:val="000000"/>
                <w:sz w:val="28"/>
                <w:szCs w:val="28"/>
              </w:rPr>
              <w:t>).</w:t>
            </w:r>
          </w:p>
          <w:p w14:paraId="535B4088" w14:textId="7362DF2C" w:rsidR="001F36E2" w:rsidRPr="00010A5E" w:rsidRDefault="001F36E2" w:rsidP="004A2070">
            <w:pPr>
              <w:pStyle w:val="a4"/>
              <w:numPr>
                <w:ilvl w:val="0"/>
                <w:numId w:val="7"/>
              </w:numPr>
              <w:spacing w:before="0" w:beforeAutospacing="0" w:after="0" w:afterAutospacing="0"/>
              <w:jc w:val="both"/>
              <w:rPr>
                <w:color w:val="000000"/>
                <w:sz w:val="28"/>
                <w:szCs w:val="28"/>
              </w:rPr>
            </w:pPr>
            <w:r w:rsidRPr="00010A5E">
              <w:rPr>
                <w:color w:val="000000"/>
                <w:sz w:val="28"/>
                <w:szCs w:val="28"/>
              </w:rPr>
              <w:t>Основная часть</w:t>
            </w:r>
          </w:p>
          <w:p w14:paraId="7479E0F2" w14:textId="001EC584"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Строилась в основном на использовании всех групп методов: игровой, наглядный, словесный, практический, которые отображали одну тематику и были тесно взаимосвязаны между собой и направлены на решение поставленных задач</w:t>
            </w:r>
            <w:r w:rsidR="00721005" w:rsidRPr="00010A5E">
              <w:rPr>
                <w:color w:val="000000"/>
                <w:sz w:val="28"/>
                <w:szCs w:val="28"/>
              </w:rPr>
              <w:t xml:space="preserve"> (</w:t>
            </w:r>
            <w:r w:rsidRPr="00010A5E">
              <w:rPr>
                <w:color w:val="000000"/>
                <w:sz w:val="28"/>
                <w:szCs w:val="28"/>
              </w:rPr>
              <w:t>15-20 минут</w:t>
            </w:r>
            <w:r w:rsidR="00721005" w:rsidRPr="00010A5E">
              <w:rPr>
                <w:color w:val="000000"/>
                <w:sz w:val="28"/>
                <w:szCs w:val="28"/>
              </w:rPr>
              <w:t>).</w:t>
            </w:r>
          </w:p>
          <w:p w14:paraId="02B79B6E" w14:textId="4F2F12FA" w:rsidR="001F36E2" w:rsidRPr="00010A5E" w:rsidRDefault="001F36E2" w:rsidP="004A2070">
            <w:pPr>
              <w:pStyle w:val="a4"/>
              <w:numPr>
                <w:ilvl w:val="0"/>
                <w:numId w:val="7"/>
              </w:numPr>
              <w:spacing w:before="0" w:beforeAutospacing="0" w:after="0" w:afterAutospacing="0"/>
              <w:jc w:val="both"/>
              <w:rPr>
                <w:color w:val="000000"/>
                <w:sz w:val="28"/>
                <w:szCs w:val="28"/>
              </w:rPr>
            </w:pPr>
            <w:r w:rsidRPr="00010A5E">
              <w:rPr>
                <w:color w:val="000000"/>
                <w:sz w:val="28"/>
                <w:szCs w:val="28"/>
              </w:rPr>
              <w:t>Рефлексия</w:t>
            </w:r>
          </w:p>
          <w:p w14:paraId="1CAB72FD" w14:textId="7DE0485B"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Осуществление обратной связи с помощью ответов детей на поставленные вопросы педагога по всей совместной работе на занятии</w:t>
            </w:r>
            <w:r w:rsidR="00721005" w:rsidRPr="00010A5E">
              <w:rPr>
                <w:color w:val="000000"/>
                <w:sz w:val="28"/>
                <w:szCs w:val="28"/>
              </w:rPr>
              <w:t xml:space="preserve"> (</w:t>
            </w:r>
            <w:r w:rsidRPr="00010A5E">
              <w:rPr>
                <w:color w:val="000000"/>
                <w:sz w:val="28"/>
                <w:szCs w:val="28"/>
              </w:rPr>
              <w:t>3-5 минут</w:t>
            </w:r>
            <w:r w:rsidR="00721005" w:rsidRPr="00010A5E">
              <w:rPr>
                <w:color w:val="000000"/>
                <w:sz w:val="28"/>
                <w:szCs w:val="28"/>
              </w:rPr>
              <w:t>).</w:t>
            </w:r>
          </w:p>
          <w:p w14:paraId="7867098E"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Содержание занятия.</w:t>
            </w:r>
          </w:p>
          <w:p w14:paraId="23E68EE3"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1. Организационный момент.</w:t>
            </w:r>
          </w:p>
          <w:p w14:paraId="5F046F82"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стоят в кругу.</w:t>
            </w:r>
          </w:p>
          <w:p w14:paraId="4836AE49" w14:textId="7561B4E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Встали</w:t>
            </w:r>
            <w:r w:rsidR="00057CE7" w:rsidRPr="00010A5E">
              <w:rPr>
                <w:color w:val="000000"/>
                <w:sz w:val="28"/>
                <w:szCs w:val="28"/>
              </w:rPr>
              <w:t>,</w:t>
            </w:r>
            <w:r w:rsidRPr="00010A5E">
              <w:rPr>
                <w:color w:val="000000"/>
                <w:sz w:val="28"/>
                <w:szCs w:val="28"/>
              </w:rPr>
              <w:t xml:space="preserve"> дети</w:t>
            </w:r>
            <w:r w:rsidR="00057CE7" w:rsidRPr="00010A5E">
              <w:rPr>
                <w:color w:val="000000"/>
                <w:sz w:val="28"/>
                <w:szCs w:val="28"/>
              </w:rPr>
              <w:t>,</w:t>
            </w:r>
            <w:r w:rsidRPr="00010A5E">
              <w:rPr>
                <w:color w:val="000000"/>
                <w:sz w:val="28"/>
                <w:szCs w:val="28"/>
              </w:rPr>
              <w:t xml:space="preserve"> ровно в круг,</w:t>
            </w:r>
          </w:p>
          <w:p w14:paraId="74C8FB1C"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А затем присели вдруг.</w:t>
            </w:r>
          </w:p>
          <w:p w14:paraId="5D56642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А сейчас пойдём по кругу,</w:t>
            </w:r>
          </w:p>
          <w:p w14:paraId="564CCCC3"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Улыбаемся друг другу.</w:t>
            </w:r>
          </w:p>
          <w:p w14:paraId="5B582F3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Молодцы!</w:t>
            </w:r>
          </w:p>
          <w:p w14:paraId="66468EB9" w14:textId="46AE4683" w:rsidR="001F36E2" w:rsidRPr="00010A5E" w:rsidRDefault="001F36E2" w:rsidP="00721005">
            <w:pPr>
              <w:pStyle w:val="a4"/>
              <w:spacing w:before="0" w:beforeAutospacing="0" w:after="0" w:afterAutospacing="0"/>
              <w:ind w:firstLine="740"/>
              <w:jc w:val="both"/>
              <w:rPr>
                <w:color w:val="000000"/>
                <w:sz w:val="28"/>
                <w:szCs w:val="28"/>
              </w:rPr>
            </w:pPr>
            <w:r w:rsidRPr="00010A5E">
              <w:rPr>
                <w:noProof/>
                <w:sz w:val="28"/>
                <w:szCs w:val="28"/>
              </w:rPr>
              <w:drawing>
                <wp:anchor distT="0" distB="0" distL="114300" distR="114300" simplePos="0" relativeHeight="251662336" behindDoc="1" locked="0" layoutInCell="1" allowOverlap="1" wp14:anchorId="704701A6" wp14:editId="1165B2A7">
                  <wp:simplePos x="0" y="0"/>
                  <wp:positionH relativeFrom="column">
                    <wp:posOffset>635</wp:posOffset>
                  </wp:positionH>
                  <wp:positionV relativeFrom="paragraph">
                    <wp:posOffset>73660</wp:posOffset>
                  </wp:positionV>
                  <wp:extent cx="2080895" cy="1905000"/>
                  <wp:effectExtent l="0" t="0" r="0" b="0"/>
                  <wp:wrapTight wrapText="bothSides">
                    <wp:wrapPolygon edited="0">
                      <wp:start x="0" y="0"/>
                      <wp:lineTo x="0" y="21384"/>
                      <wp:lineTo x="21356" y="21384"/>
                      <wp:lineTo x="21356" y="0"/>
                      <wp:lineTo x="0" y="0"/>
                    </wp:wrapPolygon>
                  </wp:wrapTight>
                  <wp:docPr id="20" name="Рисунок 20" descr="C:\Users\Ирина\AppData\Local\Microsoft\Windows\INetCache\Content.Word\100_8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AppData\Local\Microsoft\Windows\INetCache\Content.Word\100_802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089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Ребята, сегодня ночью был звездопад, и когда я пришла на работу, я увидела на подоконнике вот эту звезду. Но эта не простая звезда, это чьё-то послание. Прочитаем его?</w:t>
            </w:r>
          </w:p>
          <w:p w14:paraId="3BDE466B" w14:textId="0FAAFB2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«Дорогие ребята! Я очень люблю путешествовать, поэтому я полетел в космос. А так как я не ходил в детский сад и не изучал математику, то наделал много ошибок, из-за которых не могу вернуться домой, потому что меня не отпускают инопланетяне. Прошу вас помочь мне! </w:t>
            </w:r>
            <w:proofErr w:type="spellStart"/>
            <w:r w:rsidRPr="00010A5E">
              <w:rPr>
                <w:color w:val="000000"/>
                <w:sz w:val="28"/>
                <w:szCs w:val="28"/>
              </w:rPr>
              <w:t>Лунтик</w:t>
            </w:r>
            <w:proofErr w:type="spellEnd"/>
            <w:r w:rsidRPr="00010A5E">
              <w:rPr>
                <w:color w:val="000000"/>
                <w:sz w:val="28"/>
                <w:szCs w:val="28"/>
              </w:rPr>
              <w:t>».</w:t>
            </w:r>
          </w:p>
          <w:p w14:paraId="59405056" w14:textId="286D2CA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Ребята, вы хотите помочь </w:t>
            </w:r>
            <w:proofErr w:type="spellStart"/>
            <w:r w:rsidRPr="00010A5E">
              <w:rPr>
                <w:color w:val="000000"/>
                <w:sz w:val="28"/>
                <w:szCs w:val="28"/>
              </w:rPr>
              <w:t>Лунтику</w:t>
            </w:r>
            <w:proofErr w:type="spellEnd"/>
            <w:r w:rsidRPr="00010A5E">
              <w:rPr>
                <w:color w:val="000000"/>
                <w:sz w:val="28"/>
                <w:szCs w:val="28"/>
              </w:rPr>
              <w:t>?</w:t>
            </w:r>
          </w:p>
          <w:p w14:paraId="1356C870" w14:textId="5D15051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Да</w:t>
            </w:r>
            <w:r w:rsidR="00721005" w:rsidRPr="00010A5E">
              <w:rPr>
                <w:color w:val="000000"/>
                <w:sz w:val="28"/>
                <w:szCs w:val="28"/>
              </w:rPr>
              <w:t>.</w:t>
            </w:r>
          </w:p>
          <w:p w14:paraId="03543853" w14:textId="2D70D7D6"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proofErr w:type="gramStart"/>
            <w:r w:rsidRPr="00010A5E">
              <w:rPr>
                <w:color w:val="000000"/>
                <w:sz w:val="28"/>
                <w:szCs w:val="28"/>
              </w:rPr>
              <w:t>: Тогда</w:t>
            </w:r>
            <w:proofErr w:type="gramEnd"/>
            <w:r w:rsidRPr="00010A5E">
              <w:rPr>
                <w:color w:val="000000"/>
                <w:sz w:val="28"/>
                <w:szCs w:val="28"/>
              </w:rPr>
              <w:t xml:space="preserve"> я предлагаю вам отправиться в космическое путешествие. На чём можно полететь в космос?</w:t>
            </w:r>
          </w:p>
          <w:p w14:paraId="51016E24" w14:textId="5758D016"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w:t>
            </w:r>
            <w:r w:rsidR="00E46ACA" w:rsidRPr="00010A5E">
              <w:rPr>
                <w:color w:val="000000"/>
                <w:sz w:val="28"/>
                <w:szCs w:val="28"/>
              </w:rPr>
              <w:t>.</w:t>
            </w:r>
            <w:r w:rsidRPr="00010A5E">
              <w:rPr>
                <w:color w:val="000000"/>
                <w:sz w:val="28"/>
                <w:szCs w:val="28"/>
              </w:rPr>
              <w:t xml:space="preserve"> </w:t>
            </w:r>
            <w:r w:rsidR="00E46ACA" w:rsidRPr="00010A5E">
              <w:rPr>
                <w:color w:val="000000"/>
                <w:sz w:val="28"/>
                <w:szCs w:val="28"/>
              </w:rPr>
              <w:t>Н</w:t>
            </w:r>
            <w:r w:rsidRPr="00010A5E">
              <w:rPr>
                <w:color w:val="000000"/>
                <w:sz w:val="28"/>
                <w:szCs w:val="28"/>
              </w:rPr>
              <w:t>а ракете.</w:t>
            </w:r>
          </w:p>
          <w:p w14:paraId="3EEB3871" w14:textId="1D6DC1FF"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Сейчас давайте проверим, как вы готовы к полету?</w:t>
            </w:r>
          </w:p>
          <w:p w14:paraId="60E11DF7"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lastRenderedPageBreak/>
              <w:t>I. Игра «Внимание, космонавты!»</w:t>
            </w:r>
          </w:p>
          <w:p w14:paraId="3747818B" w14:textId="2F3D56B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Какое сейчас время года?</w:t>
            </w:r>
          </w:p>
          <w:p w14:paraId="4D419227"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зима.</w:t>
            </w:r>
          </w:p>
          <w:p w14:paraId="6790C825" w14:textId="1B6C6E6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Перечисли зимние месяцы.</w:t>
            </w:r>
          </w:p>
          <w:p w14:paraId="385B1573" w14:textId="618AF339"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декабрь, январь, февраль.</w:t>
            </w:r>
          </w:p>
          <w:p w14:paraId="1952A6BC" w14:textId="4CF92AC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Сейчас утро или ночь?</w:t>
            </w:r>
          </w:p>
          <w:p w14:paraId="12D3387E"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утро.</w:t>
            </w:r>
          </w:p>
          <w:p w14:paraId="4C2AE41C" w14:textId="66682B80"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Кто справа от тебя</w:t>
            </w:r>
          </w:p>
          <w:p w14:paraId="247DD1B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Маша.</w:t>
            </w:r>
          </w:p>
          <w:p w14:paraId="09E29D77" w14:textId="1E3E663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Кто слева от тебя?</w:t>
            </w:r>
          </w:p>
          <w:p w14:paraId="55BFA51D"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Даша.</w:t>
            </w:r>
          </w:p>
          <w:p w14:paraId="342E1CEE" w14:textId="6E4C2A9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Какой сегодня день недели?</w:t>
            </w:r>
          </w:p>
          <w:p w14:paraId="6818B6AB"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вторник.</w:t>
            </w:r>
          </w:p>
          <w:p w14:paraId="1724A0A8" w14:textId="5F72956B"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Какой день недели был вчера?</w:t>
            </w:r>
          </w:p>
          <w:p w14:paraId="7333FB09"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понедельник.</w:t>
            </w:r>
          </w:p>
          <w:p w14:paraId="2C327657" w14:textId="74E78F3B"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Какой день недели будет завтра?</w:t>
            </w:r>
          </w:p>
          <w:p w14:paraId="26F2BB01"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среда.</w:t>
            </w:r>
          </w:p>
          <w:p w14:paraId="48FCCF35" w14:textId="1E18EFB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Как называется первый день недели?</w:t>
            </w:r>
          </w:p>
          <w:p w14:paraId="25A606C9"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понедельник.</w:t>
            </w:r>
          </w:p>
          <w:p w14:paraId="6D5F2163"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 последний?</w:t>
            </w:r>
          </w:p>
          <w:p w14:paraId="7590C108"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воскресенье.</w:t>
            </w:r>
          </w:p>
          <w:p w14:paraId="4D4A49AA" w14:textId="3F4D1B6E"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Молодцы.</w:t>
            </w:r>
          </w:p>
          <w:p w14:paraId="35F8DF0B" w14:textId="14EA9E26"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А сейчас я хочу проверить</w:t>
            </w:r>
            <w:r w:rsidR="00E67586" w:rsidRPr="00010A5E">
              <w:rPr>
                <w:color w:val="000000"/>
                <w:sz w:val="28"/>
                <w:szCs w:val="28"/>
              </w:rPr>
              <w:t>,</w:t>
            </w:r>
            <w:r w:rsidRPr="00010A5E">
              <w:rPr>
                <w:color w:val="000000"/>
                <w:sz w:val="28"/>
                <w:szCs w:val="28"/>
              </w:rPr>
              <w:t xml:space="preserve"> как вы умеете ориентироваться в пространстве.</w:t>
            </w:r>
          </w:p>
          <w:p w14:paraId="27916C22"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Ничего не говори, лишь руками покажи: - высоко, далеко, низко, близко, слева, справа, широко, узко.</w:t>
            </w:r>
          </w:p>
          <w:p w14:paraId="10EE249A" w14:textId="7B33254A"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w:t>
            </w:r>
            <w:r w:rsidR="00E67586" w:rsidRPr="00010A5E">
              <w:rPr>
                <w:color w:val="000000"/>
                <w:sz w:val="28"/>
                <w:szCs w:val="28"/>
              </w:rPr>
              <w:t xml:space="preserve"> </w:t>
            </w:r>
            <w:r w:rsidRPr="00010A5E">
              <w:rPr>
                <w:color w:val="000000"/>
                <w:sz w:val="28"/>
                <w:szCs w:val="28"/>
              </w:rPr>
              <w:t>Любой космический маршрут открыт для тех, кто любит труд!</w:t>
            </w:r>
          </w:p>
          <w:p w14:paraId="414B0C58" w14:textId="7FAC794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Молодцы, вы правильно ответили. Сейчас мы сядем в ракету. А чтобы ракета взлетела, надо дать команду «Старт». Садитесь, приготовились, считаем: 1,</w:t>
            </w:r>
            <w:r w:rsidR="00E67586" w:rsidRPr="00010A5E">
              <w:rPr>
                <w:color w:val="000000"/>
                <w:sz w:val="28"/>
                <w:szCs w:val="28"/>
              </w:rPr>
              <w:t xml:space="preserve"> </w:t>
            </w:r>
            <w:r w:rsidRPr="00010A5E">
              <w:rPr>
                <w:color w:val="000000"/>
                <w:sz w:val="28"/>
                <w:szCs w:val="28"/>
              </w:rPr>
              <w:t>2,</w:t>
            </w:r>
            <w:r w:rsidR="00E67586" w:rsidRPr="00010A5E">
              <w:rPr>
                <w:color w:val="000000"/>
                <w:sz w:val="28"/>
                <w:szCs w:val="28"/>
              </w:rPr>
              <w:t xml:space="preserve"> </w:t>
            </w:r>
            <w:r w:rsidRPr="00010A5E">
              <w:rPr>
                <w:color w:val="000000"/>
                <w:sz w:val="28"/>
                <w:szCs w:val="28"/>
              </w:rPr>
              <w:t>3,</w:t>
            </w:r>
            <w:r w:rsidR="00E67586" w:rsidRPr="00010A5E">
              <w:rPr>
                <w:color w:val="000000"/>
                <w:sz w:val="28"/>
                <w:szCs w:val="28"/>
              </w:rPr>
              <w:t xml:space="preserve"> </w:t>
            </w:r>
            <w:r w:rsidRPr="00010A5E">
              <w:rPr>
                <w:color w:val="000000"/>
                <w:sz w:val="28"/>
                <w:szCs w:val="28"/>
              </w:rPr>
              <w:t>4,</w:t>
            </w:r>
            <w:r w:rsidR="00E67586" w:rsidRPr="00010A5E">
              <w:rPr>
                <w:color w:val="000000"/>
                <w:sz w:val="28"/>
                <w:szCs w:val="28"/>
              </w:rPr>
              <w:t xml:space="preserve"> </w:t>
            </w:r>
            <w:r w:rsidRPr="00010A5E">
              <w:rPr>
                <w:color w:val="000000"/>
                <w:sz w:val="28"/>
                <w:szCs w:val="28"/>
              </w:rPr>
              <w:t>5,</w:t>
            </w:r>
            <w:r w:rsidR="00E67586" w:rsidRPr="00010A5E">
              <w:rPr>
                <w:color w:val="000000"/>
                <w:sz w:val="28"/>
                <w:szCs w:val="28"/>
              </w:rPr>
              <w:t xml:space="preserve"> </w:t>
            </w:r>
            <w:r w:rsidRPr="00010A5E">
              <w:rPr>
                <w:color w:val="000000"/>
                <w:sz w:val="28"/>
                <w:szCs w:val="28"/>
              </w:rPr>
              <w:t>6,</w:t>
            </w:r>
            <w:r w:rsidR="00E67586" w:rsidRPr="00010A5E">
              <w:rPr>
                <w:color w:val="000000"/>
                <w:sz w:val="28"/>
                <w:szCs w:val="28"/>
              </w:rPr>
              <w:t xml:space="preserve"> </w:t>
            </w:r>
            <w:r w:rsidRPr="00010A5E">
              <w:rPr>
                <w:color w:val="000000"/>
                <w:sz w:val="28"/>
                <w:szCs w:val="28"/>
              </w:rPr>
              <w:t>7,</w:t>
            </w:r>
            <w:r w:rsidR="00E67586" w:rsidRPr="00010A5E">
              <w:rPr>
                <w:color w:val="000000"/>
                <w:sz w:val="28"/>
                <w:szCs w:val="28"/>
              </w:rPr>
              <w:t xml:space="preserve"> </w:t>
            </w:r>
            <w:r w:rsidRPr="00010A5E">
              <w:rPr>
                <w:color w:val="000000"/>
                <w:sz w:val="28"/>
                <w:szCs w:val="28"/>
              </w:rPr>
              <w:t>8,</w:t>
            </w:r>
            <w:r w:rsidR="00E67586" w:rsidRPr="00010A5E">
              <w:rPr>
                <w:color w:val="000000"/>
                <w:sz w:val="28"/>
                <w:szCs w:val="28"/>
              </w:rPr>
              <w:t xml:space="preserve"> </w:t>
            </w:r>
            <w:r w:rsidRPr="00010A5E">
              <w:rPr>
                <w:color w:val="000000"/>
                <w:sz w:val="28"/>
                <w:szCs w:val="28"/>
              </w:rPr>
              <w:t>9,</w:t>
            </w:r>
            <w:r w:rsidR="00E67586" w:rsidRPr="00010A5E">
              <w:rPr>
                <w:color w:val="000000"/>
                <w:sz w:val="28"/>
                <w:szCs w:val="28"/>
              </w:rPr>
              <w:t xml:space="preserve"> </w:t>
            </w:r>
            <w:r w:rsidRPr="00010A5E">
              <w:rPr>
                <w:color w:val="000000"/>
                <w:sz w:val="28"/>
                <w:szCs w:val="28"/>
              </w:rPr>
              <w:t>10 – «Старт»</w:t>
            </w:r>
            <w:r w:rsidR="00E67586" w:rsidRPr="00010A5E">
              <w:rPr>
                <w:color w:val="000000"/>
                <w:sz w:val="28"/>
                <w:szCs w:val="28"/>
              </w:rPr>
              <w:t xml:space="preserve"> </w:t>
            </w:r>
            <w:r w:rsidRPr="00010A5E">
              <w:rPr>
                <w:color w:val="000000"/>
                <w:sz w:val="28"/>
                <w:szCs w:val="28"/>
              </w:rPr>
              <w:t>(музыкальное сопровождение)</w:t>
            </w:r>
            <w:r w:rsidR="00E67586" w:rsidRPr="00010A5E">
              <w:rPr>
                <w:color w:val="000000"/>
                <w:sz w:val="28"/>
                <w:szCs w:val="28"/>
              </w:rPr>
              <w:t>.</w:t>
            </w:r>
          </w:p>
          <w:p w14:paraId="7725509A" w14:textId="308F1B9B"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Вот мы и очутились в космическом пространстве. Очень странные здесь планеты. Давайте подлетим к первой планете, называется она «Считалка». Как вы думаете, почему планета так называется?</w:t>
            </w:r>
          </w:p>
          <w:p w14:paraId="16F5406C" w14:textId="7A7D5A0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потому что там считают.</w:t>
            </w:r>
            <w:r w:rsidR="00E67586" w:rsidRPr="00010A5E">
              <w:rPr>
                <w:color w:val="000000"/>
                <w:sz w:val="28"/>
                <w:szCs w:val="28"/>
              </w:rPr>
              <w:t xml:space="preserve"> </w:t>
            </w:r>
            <w:r w:rsidRPr="00010A5E">
              <w:rPr>
                <w:color w:val="000000"/>
                <w:sz w:val="28"/>
                <w:szCs w:val="28"/>
              </w:rPr>
              <w:t>(На столике лежит конверт)</w:t>
            </w:r>
            <w:r w:rsidR="00E67586" w:rsidRPr="00010A5E">
              <w:rPr>
                <w:color w:val="000000"/>
                <w:sz w:val="28"/>
                <w:szCs w:val="28"/>
              </w:rPr>
              <w:t>.</w:t>
            </w:r>
          </w:p>
          <w:p w14:paraId="59B5273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достаёт письмо и читает: «Ребята! Мы очень рады, что вы прилетели к нам в гости, чтобы выручить. </w:t>
            </w:r>
            <w:proofErr w:type="spellStart"/>
            <w:r w:rsidRPr="00010A5E">
              <w:rPr>
                <w:color w:val="000000"/>
                <w:sz w:val="28"/>
                <w:szCs w:val="28"/>
              </w:rPr>
              <w:t>Лунтика</w:t>
            </w:r>
            <w:proofErr w:type="spellEnd"/>
            <w:r w:rsidRPr="00010A5E">
              <w:rPr>
                <w:color w:val="000000"/>
                <w:sz w:val="28"/>
                <w:szCs w:val="28"/>
              </w:rPr>
              <w:t>. Вы очень смелые, весёлые, добрые. Желаем вам успехов в выполнении всех наших заданий».</w:t>
            </w:r>
          </w:p>
          <w:p w14:paraId="15ADEA08" w14:textId="4B02EE9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FA02AC" w:rsidRPr="00010A5E">
              <w:rPr>
                <w:color w:val="000000"/>
                <w:sz w:val="28"/>
                <w:szCs w:val="28"/>
              </w:rPr>
              <w:t>о</w:t>
            </w:r>
            <w:r w:rsidRPr="00010A5E">
              <w:rPr>
                <w:color w:val="000000"/>
                <w:sz w:val="28"/>
                <w:szCs w:val="28"/>
              </w:rPr>
              <w:t xml:space="preserve">казывается, </w:t>
            </w:r>
            <w:proofErr w:type="spellStart"/>
            <w:r w:rsidRPr="00010A5E">
              <w:rPr>
                <w:color w:val="000000"/>
                <w:sz w:val="28"/>
                <w:szCs w:val="28"/>
              </w:rPr>
              <w:t>Лунтик</w:t>
            </w:r>
            <w:proofErr w:type="spellEnd"/>
            <w:r w:rsidRPr="00010A5E">
              <w:rPr>
                <w:color w:val="000000"/>
                <w:sz w:val="28"/>
                <w:szCs w:val="28"/>
              </w:rPr>
              <w:t xml:space="preserve"> перепутал на этой планете все числа. Вам необходимо найти соседей числа.</w:t>
            </w:r>
          </w:p>
          <w:p w14:paraId="4BF7FD36"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Д/и «Найди соседей числа».</w:t>
            </w:r>
          </w:p>
          <w:p w14:paraId="03B9E553" w14:textId="4849440E"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 показывает число. Дети называют впереди</w:t>
            </w:r>
            <w:r w:rsidR="00E67586" w:rsidRPr="00010A5E">
              <w:rPr>
                <w:color w:val="000000"/>
                <w:sz w:val="28"/>
                <w:szCs w:val="28"/>
              </w:rPr>
              <w:t xml:space="preserve"> </w:t>
            </w:r>
            <w:r w:rsidRPr="00010A5E">
              <w:rPr>
                <w:color w:val="000000"/>
                <w:sz w:val="28"/>
                <w:szCs w:val="28"/>
              </w:rPr>
              <w:t>стоящее число и последующее число.)</w:t>
            </w:r>
          </w:p>
          <w:p w14:paraId="35366DE2" w14:textId="4F8B5F93"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lastRenderedPageBreak/>
              <w:t xml:space="preserve">Воспитатель: </w:t>
            </w:r>
            <w:r w:rsidR="00FA02AC" w:rsidRPr="00010A5E">
              <w:rPr>
                <w:color w:val="000000"/>
                <w:sz w:val="28"/>
                <w:szCs w:val="28"/>
              </w:rPr>
              <w:t>м</w:t>
            </w:r>
            <w:r w:rsidRPr="00010A5E">
              <w:rPr>
                <w:color w:val="000000"/>
                <w:sz w:val="28"/>
                <w:szCs w:val="28"/>
              </w:rPr>
              <w:t>олодцы! Отправляемся на следующую планету</w:t>
            </w:r>
            <w:r w:rsidR="00FA02AC" w:rsidRPr="00010A5E">
              <w:rPr>
                <w:color w:val="000000"/>
                <w:sz w:val="28"/>
                <w:szCs w:val="28"/>
              </w:rPr>
              <w:t xml:space="preserve"> </w:t>
            </w:r>
            <w:r w:rsidRPr="00010A5E">
              <w:rPr>
                <w:color w:val="000000"/>
                <w:sz w:val="28"/>
                <w:szCs w:val="28"/>
              </w:rPr>
              <w:t>(музыкальное сопровождение)</w:t>
            </w:r>
            <w:r w:rsidR="00FA02AC" w:rsidRPr="00010A5E">
              <w:rPr>
                <w:color w:val="000000"/>
                <w:sz w:val="28"/>
                <w:szCs w:val="28"/>
              </w:rPr>
              <w:t>.</w:t>
            </w:r>
          </w:p>
          <w:p w14:paraId="0422554A" w14:textId="5F5C48D2"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FA02AC" w:rsidRPr="00010A5E">
              <w:rPr>
                <w:color w:val="000000"/>
                <w:sz w:val="28"/>
                <w:szCs w:val="28"/>
              </w:rPr>
              <w:t>п</w:t>
            </w:r>
            <w:r w:rsidRPr="00010A5E">
              <w:rPr>
                <w:color w:val="000000"/>
                <w:sz w:val="28"/>
                <w:szCs w:val="28"/>
              </w:rPr>
              <w:t>ланета называется «</w:t>
            </w:r>
            <w:proofErr w:type="spellStart"/>
            <w:r w:rsidRPr="00010A5E">
              <w:rPr>
                <w:color w:val="000000"/>
                <w:sz w:val="28"/>
                <w:szCs w:val="28"/>
              </w:rPr>
              <w:t>Выручайка</w:t>
            </w:r>
            <w:proofErr w:type="spellEnd"/>
            <w:r w:rsidRPr="00010A5E">
              <w:rPr>
                <w:color w:val="000000"/>
                <w:sz w:val="28"/>
                <w:szCs w:val="28"/>
              </w:rPr>
              <w:t>». Что вам говорит название этой планеты?</w:t>
            </w:r>
          </w:p>
          <w:p w14:paraId="342EB7B9"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Дети: что здесь все друг другу помогают. </w:t>
            </w:r>
          </w:p>
          <w:p w14:paraId="7F4B04C0" w14:textId="4BED7C5E"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FA02AC" w:rsidRPr="00010A5E">
              <w:rPr>
                <w:color w:val="000000"/>
                <w:sz w:val="28"/>
                <w:szCs w:val="28"/>
              </w:rPr>
              <w:t>ч</w:t>
            </w:r>
            <w:r w:rsidRPr="00010A5E">
              <w:rPr>
                <w:color w:val="000000"/>
                <w:sz w:val="28"/>
                <w:szCs w:val="28"/>
              </w:rPr>
              <w:t>то же здесь случилось? Оказывается</w:t>
            </w:r>
            <w:r w:rsidR="00057CE7" w:rsidRPr="00010A5E">
              <w:rPr>
                <w:color w:val="000000"/>
                <w:sz w:val="28"/>
                <w:szCs w:val="28"/>
              </w:rPr>
              <w:t>,</w:t>
            </w:r>
            <w:r w:rsidRPr="00010A5E">
              <w:rPr>
                <w:color w:val="000000"/>
                <w:sz w:val="28"/>
                <w:szCs w:val="28"/>
              </w:rPr>
              <w:t xml:space="preserve"> </w:t>
            </w:r>
            <w:proofErr w:type="spellStart"/>
            <w:r w:rsidRPr="00010A5E">
              <w:rPr>
                <w:color w:val="000000"/>
                <w:sz w:val="28"/>
                <w:szCs w:val="28"/>
              </w:rPr>
              <w:t>Лунтика</w:t>
            </w:r>
            <w:proofErr w:type="spellEnd"/>
            <w:r w:rsidRPr="00010A5E">
              <w:rPr>
                <w:color w:val="000000"/>
                <w:sz w:val="28"/>
                <w:szCs w:val="28"/>
              </w:rPr>
              <w:t xml:space="preserve"> пригласили в гости его друзья, но он так и не смог с ними встретиться, так как не нашёл их дома. Найдём друзей </w:t>
            </w:r>
            <w:proofErr w:type="spellStart"/>
            <w:r w:rsidRPr="00010A5E">
              <w:rPr>
                <w:color w:val="000000"/>
                <w:sz w:val="28"/>
                <w:szCs w:val="28"/>
              </w:rPr>
              <w:t>Лунтика</w:t>
            </w:r>
            <w:proofErr w:type="spellEnd"/>
            <w:r w:rsidRPr="00010A5E">
              <w:rPr>
                <w:color w:val="000000"/>
                <w:sz w:val="28"/>
                <w:szCs w:val="28"/>
              </w:rPr>
              <w:t>?</w:t>
            </w:r>
          </w:p>
          <w:p w14:paraId="7C024410" w14:textId="77777777" w:rsidR="001F36E2" w:rsidRPr="00010A5E" w:rsidRDefault="001F36E2" w:rsidP="001F36E2">
            <w:pPr>
              <w:pStyle w:val="a4"/>
              <w:spacing w:before="0" w:beforeAutospacing="0" w:after="0" w:afterAutospacing="0"/>
              <w:ind w:firstLine="735"/>
              <w:jc w:val="both"/>
              <w:rPr>
                <w:bCs/>
                <w:color w:val="000000"/>
                <w:sz w:val="28"/>
                <w:szCs w:val="28"/>
              </w:rPr>
            </w:pPr>
            <w:r w:rsidRPr="00010A5E">
              <w:rPr>
                <w:bCs/>
                <w:color w:val="000000"/>
                <w:sz w:val="28"/>
                <w:szCs w:val="28"/>
              </w:rPr>
              <w:t>Д/и «Не ошибись!»</w:t>
            </w:r>
          </w:p>
          <w:p w14:paraId="7DFA2600" w14:textId="3C5492CA"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Воспитатель</w:t>
            </w:r>
            <w:r w:rsidR="00E46ACA" w:rsidRPr="00010A5E">
              <w:rPr>
                <w:color w:val="000000"/>
                <w:sz w:val="28"/>
                <w:szCs w:val="28"/>
              </w:rPr>
              <w:t>.</w:t>
            </w:r>
            <w:r w:rsidRPr="00010A5E">
              <w:rPr>
                <w:color w:val="000000"/>
                <w:sz w:val="28"/>
                <w:szCs w:val="28"/>
              </w:rPr>
              <w:t xml:space="preserve"> Слушайте внимательно задание.</w:t>
            </w:r>
          </w:p>
          <w:p w14:paraId="0090C883" w14:textId="70C90B6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•Один друг живёт в самом высоком доме на пятом этаже. Вам необходимо найти самый большой дом и у этого дома пятый этаж (Дети находят этаж, выкладывают смайлик)</w:t>
            </w:r>
            <w:r w:rsidR="00FA02AC" w:rsidRPr="00010A5E">
              <w:rPr>
                <w:color w:val="000000"/>
                <w:sz w:val="28"/>
                <w:szCs w:val="28"/>
              </w:rPr>
              <w:t>.</w:t>
            </w:r>
          </w:p>
          <w:p w14:paraId="4FAA47E2" w14:textId="1D5D0136"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•Второй его друг живёт в самом низком доме на третьем этаже</w:t>
            </w:r>
            <w:r w:rsidR="00FA02AC" w:rsidRPr="00010A5E">
              <w:rPr>
                <w:color w:val="000000"/>
                <w:sz w:val="28"/>
                <w:szCs w:val="28"/>
              </w:rPr>
              <w:t xml:space="preserve"> </w:t>
            </w:r>
            <w:r w:rsidRPr="00010A5E">
              <w:rPr>
                <w:color w:val="000000"/>
                <w:sz w:val="28"/>
                <w:szCs w:val="28"/>
              </w:rPr>
              <w:t>(Дети находят нужный этаж, выкладывают смайлики)</w:t>
            </w:r>
            <w:r w:rsidR="00FA02AC" w:rsidRPr="00010A5E">
              <w:rPr>
                <w:color w:val="000000"/>
                <w:sz w:val="28"/>
                <w:szCs w:val="28"/>
              </w:rPr>
              <w:t>.</w:t>
            </w:r>
          </w:p>
          <w:p w14:paraId="5294888F" w14:textId="7EE78DD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•Третий друг живёт не в низком и не в высоком доме на четвёртом этаже (Дети находят нужный этаж, выкладывают смайлик)</w:t>
            </w:r>
            <w:r w:rsidR="00FA02AC" w:rsidRPr="00010A5E">
              <w:rPr>
                <w:color w:val="000000"/>
                <w:sz w:val="28"/>
                <w:szCs w:val="28"/>
              </w:rPr>
              <w:t>.</w:t>
            </w:r>
          </w:p>
          <w:p w14:paraId="2747BF86" w14:textId="143A39E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Ну что</w:t>
            </w:r>
            <w:r w:rsidR="00FA02AC" w:rsidRPr="00010A5E">
              <w:rPr>
                <w:color w:val="000000"/>
                <w:sz w:val="28"/>
                <w:szCs w:val="28"/>
              </w:rPr>
              <w:t>,</w:t>
            </w:r>
            <w:r w:rsidRPr="00010A5E">
              <w:rPr>
                <w:color w:val="000000"/>
                <w:sz w:val="28"/>
                <w:szCs w:val="28"/>
              </w:rPr>
              <w:t xml:space="preserve"> выручили </w:t>
            </w:r>
            <w:proofErr w:type="spellStart"/>
            <w:r w:rsidRPr="00010A5E">
              <w:rPr>
                <w:color w:val="000000"/>
                <w:sz w:val="28"/>
                <w:szCs w:val="28"/>
              </w:rPr>
              <w:t>Лунтика</w:t>
            </w:r>
            <w:proofErr w:type="spellEnd"/>
            <w:r w:rsidRPr="00010A5E">
              <w:rPr>
                <w:color w:val="000000"/>
                <w:sz w:val="28"/>
                <w:szCs w:val="28"/>
              </w:rPr>
              <w:t>?</w:t>
            </w:r>
          </w:p>
          <w:p w14:paraId="068B4EE6" w14:textId="559EAC23"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да.</w:t>
            </w:r>
          </w:p>
          <w:p w14:paraId="47C5C41A" w14:textId="433E9574" w:rsidR="001F36E2" w:rsidRPr="00010A5E" w:rsidRDefault="00010A5E" w:rsidP="00FA02AC">
            <w:pPr>
              <w:pStyle w:val="a4"/>
              <w:spacing w:before="0" w:beforeAutospacing="0" w:after="0" w:afterAutospacing="0"/>
              <w:ind w:firstLine="26"/>
              <w:jc w:val="both"/>
              <w:rPr>
                <w:color w:val="000000"/>
                <w:sz w:val="28"/>
                <w:szCs w:val="28"/>
              </w:rPr>
            </w:pPr>
            <w:r w:rsidRPr="00010A5E">
              <w:rPr>
                <w:noProof/>
                <w:sz w:val="28"/>
                <w:szCs w:val="28"/>
              </w:rPr>
              <w:drawing>
                <wp:anchor distT="0" distB="0" distL="114300" distR="114300" simplePos="0" relativeHeight="251661312" behindDoc="1" locked="0" layoutInCell="1" allowOverlap="1" wp14:anchorId="66A5B851" wp14:editId="05C255E4">
                  <wp:simplePos x="0" y="0"/>
                  <wp:positionH relativeFrom="column">
                    <wp:posOffset>19685</wp:posOffset>
                  </wp:positionH>
                  <wp:positionV relativeFrom="paragraph">
                    <wp:posOffset>28575</wp:posOffset>
                  </wp:positionV>
                  <wp:extent cx="2409825" cy="1957070"/>
                  <wp:effectExtent l="0" t="0" r="9525" b="5080"/>
                  <wp:wrapTight wrapText="bothSides">
                    <wp:wrapPolygon edited="0">
                      <wp:start x="0" y="0"/>
                      <wp:lineTo x="0" y="21446"/>
                      <wp:lineTo x="21515" y="21446"/>
                      <wp:lineTo x="21515" y="0"/>
                      <wp:lineTo x="0" y="0"/>
                    </wp:wrapPolygon>
                  </wp:wrapTight>
                  <wp:docPr id="21" name="Рисунок 21" descr="C:\Users\Ирина\AppData\Local\Microsoft\Windows\INetCache\Content.Word\100_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Ирина\AppData\Local\Microsoft\Windows\INetCache\Content.Word\100_802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9825" cy="1957070"/>
                          </a:xfrm>
                          <a:prstGeom prst="rect">
                            <a:avLst/>
                          </a:prstGeom>
                          <a:noFill/>
                          <a:ln>
                            <a:noFill/>
                          </a:ln>
                        </pic:spPr>
                      </pic:pic>
                    </a:graphicData>
                  </a:graphic>
                  <wp14:sizeRelH relativeFrom="page">
                    <wp14:pctWidth>0</wp14:pctWidth>
                  </wp14:sizeRelH>
                  <wp14:sizeRelV relativeFrom="page">
                    <wp14:pctHeight>0</wp14:pctHeight>
                  </wp14:sizeRelV>
                </wp:anchor>
              </w:drawing>
            </w:r>
            <w:r w:rsidR="001F36E2" w:rsidRPr="00010A5E">
              <w:rPr>
                <w:color w:val="000000"/>
                <w:sz w:val="28"/>
                <w:szCs w:val="28"/>
              </w:rPr>
              <w:t xml:space="preserve">Воспитатель: </w:t>
            </w:r>
            <w:r w:rsidR="00211B25" w:rsidRPr="00010A5E">
              <w:rPr>
                <w:color w:val="000000"/>
                <w:sz w:val="28"/>
                <w:szCs w:val="28"/>
              </w:rPr>
              <w:t>т</w:t>
            </w:r>
            <w:r w:rsidR="001F36E2" w:rsidRPr="00010A5E">
              <w:rPr>
                <w:color w:val="000000"/>
                <w:sz w:val="28"/>
                <w:szCs w:val="28"/>
              </w:rPr>
              <w:t>еперь он легко найдёт, где живут его друзья. А мы отправляемся к следующей планете «</w:t>
            </w:r>
            <w:proofErr w:type="spellStart"/>
            <w:r w:rsidR="001F36E2" w:rsidRPr="00010A5E">
              <w:rPr>
                <w:color w:val="000000"/>
                <w:sz w:val="28"/>
                <w:szCs w:val="28"/>
              </w:rPr>
              <w:t>Решайка</w:t>
            </w:r>
            <w:proofErr w:type="spellEnd"/>
            <w:r w:rsidR="001F36E2" w:rsidRPr="00010A5E">
              <w:rPr>
                <w:color w:val="000000"/>
                <w:sz w:val="28"/>
                <w:szCs w:val="28"/>
              </w:rPr>
              <w:t>»</w:t>
            </w:r>
            <w:r w:rsidR="00FA02AC" w:rsidRPr="00010A5E">
              <w:rPr>
                <w:color w:val="000000"/>
                <w:sz w:val="28"/>
                <w:szCs w:val="28"/>
              </w:rPr>
              <w:t xml:space="preserve"> </w:t>
            </w:r>
            <w:r w:rsidR="001F36E2" w:rsidRPr="00010A5E">
              <w:rPr>
                <w:color w:val="000000"/>
                <w:sz w:val="28"/>
                <w:szCs w:val="28"/>
              </w:rPr>
              <w:t>(музыкальное сопровождение)</w:t>
            </w:r>
            <w:r w:rsidR="00FA02AC" w:rsidRPr="00010A5E">
              <w:rPr>
                <w:color w:val="000000"/>
                <w:sz w:val="28"/>
                <w:szCs w:val="28"/>
              </w:rPr>
              <w:t>.</w:t>
            </w:r>
          </w:p>
          <w:p w14:paraId="0900ED5E" w14:textId="7E618B64"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211B25" w:rsidRPr="00010A5E">
              <w:rPr>
                <w:color w:val="000000"/>
                <w:sz w:val="28"/>
                <w:szCs w:val="28"/>
              </w:rPr>
              <w:t>ч</w:t>
            </w:r>
            <w:r w:rsidRPr="00010A5E">
              <w:rPr>
                <w:color w:val="000000"/>
                <w:sz w:val="28"/>
                <w:szCs w:val="28"/>
              </w:rPr>
              <w:t>то нас ждёт на этой планете? Как вы думаете, чем нам предстоит сейчас заняться?</w:t>
            </w:r>
          </w:p>
          <w:p w14:paraId="039EF36A" w14:textId="0EAC84F2"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что</w:t>
            </w:r>
            <w:r w:rsidR="00211B25" w:rsidRPr="00010A5E">
              <w:rPr>
                <w:color w:val="000000"/>
                <w:sz w:val="28"/>
                <w:szCs w:val="28"/>
              </w:rPr>
              <w:t>-</w:t>
            </w:r>
            <w:r w:rsidRPr="00010A5E">
              <w:rPr>
                <w:color w:val="000000"/>
                <w:sz w:val="28"/>
                <w:szCs w:val="28"/>
              </w:rPr>
              <w:t>то будем решать.</w:t>
            </w:r>
          </w:p>
          <w:p w14:paraId="03ECC8D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«Весёлые задачи».</w:t>
            </w:r>
          </w:p>
          <w:p w14:paraId="2DE14402" w14:textId="1D9E34F7" w:rsidR="001F36E2" w:rsidRPr="00010A5E" w:rsidRDefault="00211B25" w:rsidP="001F36E2">
            <w:pPr>
              <w:pStyle w:val="a4"/>
              <w:spacing w:before="0" w:beforeAutospacing="0" w:after="0" w:afterAutospacing="0"/>
              <w:ind w:firstLine="735"/>
              <w:jc w:val="both"/>
              <w:rPr>
                <w:color w:val="000000"/>
                <w:sz w:val="28"/>
                <w:szCs w:val="28"/>
              </w:rPr>
            </w:pPr>
            <w:r w:rsidRPr="00010A5E">
              <w:rPr>
                <w:noProof/>
                <w:sz w:val="28"/>
                <w:szCs w:val="28"/>
              </w:rPr>
              <w:drawing>
                <wp:anchor distT="0" distB="0" distL="114300" distR="114300" simplePos="0" relativeHeight="251660288" behindDoc="1" locked="0" layoutInCell="1" allowOverlap="1" wp14:anchorId="6665AD0E" wp14:editId="0C5C533F">
                  <wp:simplePos x="0" y="0"/>
                  <wp:positionH relativeFrom="column">
                    <wp:posOffset>43180</wp:posOffset>
                  </wp:positionH>
                  <wp:positionV relativeFrom="paragraph">
                    <wp:posOffset>699135</wp:posOffset>
                  </wp:positionV>
                  <wp:extent cx="2309495" cy="1966595"/>
                  <wp:effectExtent l="0" t="0" r="0" b="0"/>
                  <wp:wrapTight wrapText="bothSides">
                    <wp:wrapPolygon edited="0">
                      <wp:start x="0" y="0"/>
                      <wp:lineTo x="0" y="21342"/>
                      <wp:lineTo x="21380" y="21342"/>
                      <wp:lineTo x="21380" y="0"/>
                      <wp:lineTo x="0" y="0"/>
                    </wp:wrapPolygon>
                  </wp:wrapTight>
                  <wp:docPr id="22" name="Рисунок 22" descr="C:\Users\Ирина\AppData\Local\Microsoft\Windows\INetCache\Content.Word\100_8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Ирина\AppData\Local\Microsoft\Windows\INetCache\Content.Word\100_802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9495"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sidR="001F36E2" w:rsidRPr="00010A5E">
              <w:rPr>
                <w:color w:val="000000"/>
                <w:sz w:val="28"/>
                <w:szCs w:val="28"/>
              </w:rPr>
              <w:t>Воспитатель</w:t>
            </w:r>
            <w:r w:rsidR="00E46ACA" w:rsidRPr="00010A5E">
              <w:rPr>
                <w:color w:val="000000"/>
                <w:sz w:val="28"/>
                <w:szCs w:val="28"/>
              </w:rPr>
              <w:t>.</w:t>
            </w:r>
            <w:r w:rsidR="001F36E2" w:rsidRPr="00010A5E">
              <w:rPr>
                <w:color w:val="000000"/>
                <w:sz w:val="28"/>
                <w:szCs w:val="28"/>
              </w:rPr>
              <w:t xml:space="preserve"> Какие-то космические звёзды (переворачивает одну, читает). Здесь для нас приготовлены задачки, если мы их правильно решим, то сможем смело лететь дальше на поиски </w:t>
            </w:r>
            <w:proofErr w:type="spellStart"/>
            <w:r w:rsidR="001F36E2" w:rsidRPr="00010A5E">
              <w:rPr>
                <w:color w:val="000000"/>
                <w:sz w:val="28"/>
                <w:szCs w:val="28"/>
              </w:rPr>
              <w:t>Лунтика</w:t>
            </w:r>
            <w:proofErr w:type="spellEnd"/>
            <w:r w:rsidR="001F36E2" w:rsidRPr="00010A5E">
              <w:rPr>
                <w:color w:val="000000"/>
                <w:sz w:val="28"/>
                <w:szCs w:val="28"/>
              </w:rPr>
              <w:t>, но для этого надо быть очень внимательными.</w:t>
            </w:r>
          </w:p>
          <w:p w14:paraId="72F625FA" w14:textId="0C4FE536" w:rsidR="001F36E2" w:rsidRPr="00010A5E" w:rsidRDefault="001F36E2" w:rsidP="00E46ACA">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211B25" w:rsidRPr="00010A5E">
              <w:rPr>
                <w:color w:val="000000"/>
                <w:sz w:val="28"/>
                <w:szCs w:val="28"/>
              </w:rPr>
              <w:t>м</w:t>
            </w:r>
            <w:r w:rsidRPr="00010A5E">
              <w:rPr>
                <w:color w:val="000000"/>
                <w:sz w:val="28"/>
                <w:szCs w:val="28"/>
              </w:rPr>
              <w:t>олодцы! Вы очень хорошо справились с заданием. Настало время лететь на следующую планету. Но сначала мы разомнемся.</w:t>
            </w:r>
          </w:p>
          <w:p w14:paraId="681BCE2C" w14:textId="55E53A10" w:rsidR="001F36E2" w:rsidRPr="00010A5E" w:rsidRDefault="001F36E2" w:rsidP="00010A5E">
            <w:pPr>
              <w:pStyle w:val="a4"/>
              <w:spacing w:before="0" w:beforeAutospacing="0" w:after="0" w:afterAutospacing="0"/>
              <w:jc w:val="both"/>
              <w:rPr>
                <w:color w:val="000000"/>
                <w:sz w:val="28"/>
                <w:szCs w:val="28"/>
              </w:rPr>
            </w:pPr>
            <w:r w:rsidRPr="00010A5E">
              <w:rPr>
                <w:color w:val="000000"/>
                <w:sz w:val="28"/>
                <w:szCs w:val="28"/>
              </w:rPr>
              <w:t>У домика утром два зайца сидели</w:t>
            </w:r>
          </w:p>
          <w:p w14:paraId="0DC14C9F" w14:textId="77777777" w:rsidR="001F36E2" w:rsidRPr="00010A5E" w:rsidRDefault="001F36E2" w:rsidP="00010A5E">
            <w:pPr>
              <w:pStyle w:val="a4"/>
              <w:spacing w:before="0" w:beforeAutospacing="0" w:after="0" w:afterAutospacing="0"/>
              <w:ind w:firstLine="29"/>
              <w:jc w:val="both"/>
              <w:rPr>
                <w:color w:val="000000"/>
                <w:sz w:val="28"/>
                <w:szCs w:val="28"/>
              </w:rPr>
            </w:pPr>
            <w:r w:rsidRPr="00010A5E">
              <w:rPr>
                <w:color w:val="000000"/>
                <w:sz w:val="28"/>
                <w:szCs w:val="28"/>
              </w:rPr>
              <w:t>И дружно веселую песенку пели.</w:t>
            </w:r>
          </w:p>
          <w:p w14:paraId="4BA5330C" w14:textId="77777777" w:rsidR="001F36E2" w:rsidRPr="00010A5E" w:rsidRDefault="001F36E2" w:rsidP="00010A5E">
            <w:pPr>
              <w:pStyle w:val="a4"/>
              <w:spacing w:before="0" w:beforeAutospacing="0" w:after="0" w:afterAutospacing="0"/>
              <w:ind w:firstLine="29"/>
              <w:jc w:val="both"/>
              <w:rPr>
                <w:color w:val="000000"/>
                <w:sz w:val="28"/>
                <w:szCs w:val="28"/>
              </w:rPr>
            </w:pPr>
            <w:r w:rsidRPr="00010A5E">
              <w:rPr>
                <w:color w:val="000000"/>
                <w:sz w:val="28"/>
                <w:szCs w:val="28"/>
              </w:rPr>
              <w:t>Один убежал, а второй вслед глядит</w:t>
            </w:r>
          </w:p>
          <w:p w14:paraId="1BA4318C" w14:textId="597833DE"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Сколько у домиков зайцев сидит? (1)</w:t>
            </w:r>
          </w:p>
          <w:p w14:paraId="050D87B4"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 xml:space="preserve"> </w:t>
            </w:r>
          </w:p>
          <w:p w14:paraId="731BAE93"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На крыльце сидит щенок</w:t>
            </w:r>
          </w:p>
          <w:p w14:paraId="0805215C"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lastRenderedPageBreak/>
              <w:t>Греет свой пушистый бок.</w:t>
            </w:r>
          </w:p>
          <w:p w14:paraId="47DD85E3"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Прибежал еще один</w:t>
            </w:r>
          </w:p>
          <w:p w14:paraId="1866298A"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И уселся рядом с ним.</w:t>
            </w:r>
          </w:p>
          <w:p w14:paraId="22543EF8"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Сколько стало щенят?   (2)</w:t>
            </w:r>
          </w:p>
          <w:p w14:paraId="15006D8A"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 xml:space="preserve"> </w:t>
            </w:r>
          </w:p>
          <w:p w14:paraId="4C76F883"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Не поедет без приказа</w:t>
            </w:r>
          </w:p>
          <w:p w14:paraId="0B2887F8"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Ни кондуктор, ни шофер.</w:t>
            </w:r>
          </w:p>
          <w:p w14:paraId="2CF4E86C"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Люди смотрят в оба глаза,</w:t>
            </w:r>
          </w:p>
          <w:p w14:paraId="4A853AF8"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А во сколько светофор?   (3)</w:t>
            </w:r>
          </w:p>
          <w:p w14:paraId="74341DB9"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 xml:space="preserve"> </w:t>
            </w:r>
          </w:p>
          <w:p w14:paraId="0E65360D" w14:textId="736AA7CF"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Я рисую кошкин дом</w:t>
            </w:r>
            <w:r w:rsidR="00211B25" w:rsidRPr="00010A5E">
              <w:rPr>
                <w:color w:val="000000"/>
                <w:sz w:val="28"/>
                <w:szCs w:val="28"/>
              </w:rPr>
              <w:t>:</w:t>
            </w:r>
          </w:p>
          <w:p w14:paraId="5BD73D4E"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Три окошка, дверь с крыльцом.</w:t>
            </w:r>
          </w:p>
          <w:p w14:paraId="6B57B618"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Наверху еще окно, чтобы не было темно.</w:t>
            </w:r>
          </w:p>
          <w:p w14:paraId="1EF1B1FA"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Посчитай окошки</w:t>
            </w:r>
          </w:p>
          <w:p w14:paraId="39459604"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В домике у кошки.   (4)</w:t>
            </w:r>
          </w:p>
          <w:p w14:paraId="3D98FB42"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 xml:space="preserve"> </w:t>
            </w:r>
          </w:p>
          <w:p w14:paraId="30EBEAB8"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У стены стоят кадушки</w:t>
            </w:r>
          </w:p>
          <w:p w14:paraId="65986337"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В каждой ровно по лягушке.</w:t>
            </w:r>
          </w:p>
          <w:p w14:paraId="22233509" w14:textId="5DB49A12"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Если было пять кадушек</w:t>
            </w:r>
            <w:r w:rsidR="00211B25" w:rsidRPr="00010A5E">
              <w:rPr>
                <w:color w:val="000000"/>
                <w:sz w:val="28"/>
                <w:szCs w:val="28"/>
              </w:rPr>
              <w:t>,</w:t>
            </w:r>
          </w:p>
          <w:p w14:paraId="3BB65E01"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Сколько было в них лягушек?  (5)</w:t>
            </w:r>
          </w:p>
          <w:p w14:paraId="5E412DFE"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 xml:space="preserve"> </w:t>
            </w:r>
          </w:p>
          <w:p w14:paraId="058E5D1E"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Потеряла крольчиха крольчат.</w:t>
            </w:r>
          </w:p>
          <w:p w14:paraId="4196F455"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А крольчата лежат и молчат.</w:t>
            </w:r>
          </w:p>
          <w:p w14:paraId="57282FB4"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Один – за ветлой,</w:t>
            </w:r>
          </w:p>
          <w:p w14:paraId="3BBAE987"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Два – за метлой,</w:t>
            </w:r>
          </w:p>
          <w:p w14:paraId="0C9DB16B"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Один – под листом,</w:t>
            </w:r>
          </w:p>
          <w:p w14:paraId="18AC1364"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Двое – под кустом.</w:t>
            </w:r>
          </w:p>
          <w:p w14:paraId="1C709BAD" w14:textId="748797B3"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Как детей поскорее найти</w:t>
            </w:r>
            <w:r w:rsidR="00211B25" w:rsidRPr="00010A5E">
              <w:rPr>
                <w:color w:val="000000"/>
                <w:sz w:val="28"/>
                <w:szCs w:val="28"/>
              </w:rPr>
              <w:t>?</w:t>
            </w:r>
          </w:p>
          <w:p w14:paraId="2711061A" w14:textId="24DB3315"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Их у мамы чуть больше 5</w:t>
            </w:r>
            <w:r w:rsidR="00211B25" w:rsidRPr="00010A5E">
              <w:rPr>
                <w:color w:val="000000"/>
                <w:sz w:val="28"/>
                <w:szCs w:val="28"/>
              </w:rPr>
              <w:t>.</w:t>
            </w:r>
            <w:r w:rsidRPr="00010A5E">
              <w:rPr>
                <w:color w:val="000000"/>
                <w:sz w:val="28"/>
                <w:szCs w:val="28"/>
              </w:rPr>
              <w:t xml:space="preserve">   (6)</w:t>
            </w:r>
          </w:p>
          <w:p w14:paraId="5323ED82" w14:textId="062702CC" w:rsidR="001F36E2" w:rsidRPr="00010A5E" w:rsidRDefault="001F36E2" w:rsidP="00E46ACA">
            <w:pPr>
              <w:pStyle w:val="a4"/>
              <w:spacing w:before="0" w:beforeAutospacing="0" w:after="0" w:afterAutospacing="0"/>
              <w:ind w:firstLine="2294"/>
              <w:jc w:val="both"/>
              <w:rPr>
                <w:color w:val="000000"/>
                <w:sz w:val="28"/>
                <w:szCs w:val="28"/>
              </w:rPr>
            </w:pPr>
          </w:p>
          <w:p w14:paraId="245B7ACE"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Сколько нот и дней недели</w:t>
            </w:r>
          </w:p>
          <w:p w14:paraId="6482FDDC"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И у радуги цветов?</w:t>
            </w:r>
          </w:p>
          <w:p w14:paraId="1051D6A3"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И, надеюсь, дать названье</w:t>
            </w:r>
          </w:p>
          <w:p w14:paraId="2EA3EC67" w14:textId="77777777" w:rsidR="001F36E2" w:rsidRPr="00010A5E" w:rsidRDefault="001F36E2" w:rsidP="00E46ACA">
            <w:pPr>
              <w:pStyle w:val="a4"/>
              <w:spacing w:before="0" w:beforeAutospacing="0" w:after="0" w:afterAutospacing="0"/>
              <w:ind w:firstLine="2294"/>
              <w:jc w:val="both"/>
              <w:rPr>
                <w:color w:val="000000"/>
                <w:sz w:val="28"/>
                <w:szCs w:val="28"/>
              </w:rPr>
            </w:pPr>
            <w:r w:rsidRPr="00010A5E">
              <w:rPr>
                <w:color w:val="000000"/>
                <w:sz w:val="28"/>
                <w:szCs w:val="28"/>
              </w:rPr>
              <w:t>Этой цифре ты готов!   (7)</w:t>
            </w:r>
          </w:p>
          <w:p w14:paraId="61B1064E" w14:textId="07C04F43" w:rsidR="001F36E2" w:rsidRPr="00010A5E" w:rsidRDefault="00010A5E" w:rsidP="00E46ACA">
            <w:pPr>
              <w:ind w:firstLine="26"/>
              <w:jc w:val="center"/>
              <w:rPr>
                <w:rFonts w:ascii="Times New Roman" w:hAnsi="Times New Roman" w:cs="Times New Roman"/>
                <w:sz w:val="28"/>
                <w:szCs w:val="28"/>
              </w:rPr>
            </w:pPr>
            <w:r w:rsidRPr="00010A5E">
              <w:rPr>
                <w:rFonts w:ascii="Times New Roman" w:hAnsi="Times New Roman" w:cs="Times New Roman"/>
                <w:sz w:val="28"/>
                <w:szCs w:val="28"/>
              </w:rPr>
              <w:t>Физминутка</w:t>
            </w:r>
          </w:p>
          <w:p w14:paraId="5F4BC4D6" w14:textId="08436009"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В круг широкий, вижу я</w:t>
            </w:r>
            <w:r w:rsidR="00211B25" w:rsidRPr="00010A5E">
              <w:rPr>
                <w:rFonts w:ascii="Times New Roman" w:hAnsi="Times New Roman" w:cs="Times New Roman"/>
                <w:sz w:val="28"/>
                <w:szCs w:val="28"/>
              </w:rPr>
              <w:t>,</w:t>
            </w:r>
          </w:p>
          <w:p w14:paraId="78CB3229"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Встали все мои друзья,</w:t>
            </w:r>
          </w:p>
          <w:p w14:paraId="265048BB" w14:textId="1BC7DD9D"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Мы сейчас пойдем направо,</w:t>
            </w:r>
          </w:p>
          <w:p w14:paraId="7102EEE5"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А теперь пойдем налево,</w:t>
            </w:r>
          </w:p>
          <w:p w14:paraId="1893B38A"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В центре круга соберемся</w:t>
            </w:r>
          </w:p>
          <w:p w14:paraId="755B81C8"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И на место все вернемся.</w:t>
            </w:r>
          </w:p>
          <w:p w14:paraId="528ECEE4"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Улыбнемся, подмигнем,</w:t>
            </w:r>
          </w:p>
          <w:p w14:paraId="4BA3D6C5" w14:textId="77777777" w:rsidR="001F36E2" w:rsidRPr="00010A5E" w:rsidRDefault="001F36E2" w:rsidP="00E46ACA">
            <w:pPr>
              <w:ind w:firstLine="2294"/>
              <w:jc w:val="both"/>
              <w:rPr>
                <w:rFonts w:ascii="Times New Roman" w:hAnsi="Times New Roman" w:cs="Times New Roman"/>
                <w:sz w:val="28"/>
                <w:szCs w:val="28"/>
              </w:rPr>
            </w:pPr>
            <w:r w:rsidRPr="00010A5E">
              <w:rPr>
                <w:rFonts w:ascii="Times New Roman" w:hAnsi="Times New Roman" w:cs="Times New Roman"/>
                <w:sz w:val="28"/>
                <w:szCs w:val="28"/>
              </w:rPr>
              <w:t>И опять играть начнем!</w:t>
            </w:r>
          </w:p>
          <w:p w14:paraId="67732A8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(музыкально сопровождение)</w:t>
            </w:r>
          </w:p>
          <w:p w14:paraId="4832F9D2" w14:textId="1987E3E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lastRenderedPageBreak/>
              <w:t xml:space="preserve">Воспитатель: </w:t>
            </w:r>
            <w:r w:rsidR="00211B25" w:rsidRPr="00010A5E">
              <w:rPr>
                <w:color w:val="000000"/>
                <w:sz w:val="28"/>
                <w:szCs w:val="28"/>
              </w:rPr>
              <w:t>э</w:t>
            </w:r>
            <w:r w:rsidRPr="00010A5E">
              <w:rPr>
                <w:color w:val="000000"/>
                <w:sz w:val="28"/>
                <w:szCs w:val="28"/>
              </w:rPr>
              <w:t>та планета называется «</w:t>
            </w:r>
            <w:proofErr w:type="spellStart"/>
            <w:r w:rsidRPr="00010A5E">
              <w:rPr>
                <w:color w:val="000000"/>
                <w:sz w:val="28"/>
                <w:szCs w:val="28"/>
              </w:rPr>
              <w:t>Выполняйка</w:t>
            </w:r>
            <w:proofErr w:type="spellEnd"/>
            <w:r w:rsidRPr="00010A5E">
              <w:rPr>
                <w:color w:val="000000"/>
                <w:sz w:val="28"/>
                <w:szCs w:val="28"/>
              </w:rPr>
              <w:t>». Что означает название этой планеты?</w:t>
            </w:r>
          </w:p>
          <w:p w14:paraId="66A6CE6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будем выполнять задания.</w:t>
            </w:r>
          </w:p>
          <w:p w14:paraId="2848E21E" w14:textId="3FEFC47A"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проходят и садятся за столы).</w:t>
            </w:r>
          </w:p>
          <w:p w14:paraId="0F17622E" w14:textId="63437F18"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211B25" w:rsidRPr="00010A5E">
              <w:rPr>
                <w:color w:val="000000"/>
                <w:sz w:val="28"/>
                <w:szCs w:val="28"/>
              </w:rPr>
              <w:t>э</w:t>
            </w:r>
            <w:r w:rsidRPr="00010A5E">
              <w:rPr>
                <w:color w:val="000000"/>
                <w:sz w:val="28"/>
                <w:szCs w:val="28"/>
              </w:rPr>
              <w:t xml:space="preserve">то задание самое трудное, и здесь нужно быть внимательными, иначе нам никогда не найти </w:t>
            </w:r>
            <w:proofErr w:type="spellStart"/>
            <w:r w:rsidRPr="00010A5E">
              <w:rPr>
                <w:color w:val="000000"/>
                <w:sz w:val="28"/>
                <w:szCs w:val="28"/>
              </w:rPr>
              <w:t>Лунтика</w:t>
            </w:r>
            <w:proofErr w:type="spellEnd"/>
            <w:r w:rsidRPr="00010A5E">
              <w:rPr>
                <w:color w:val="000000"/>
                <w:sz w:val="28"/>
                <w:szCs w:val="28"/>
              </w:rPr>
              <w:t>. Перед вами космические листы бумаги и геометрические фигуры. Прежде чем начать выполнять задание, нужно вспомнить, что есть у листа бумаги? (углы, середина)</w:t>
            </w:r>
          </w:p>
          <w:p w14:paraId="0F1E4AEB"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Д/и «Определи место фигуры».</w:t>
            </w:r>
          </w:p>
          <w:p w14:paraId="182CC26F"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В левый нижний угол положите три треугольника.</w:t>
            </w:r>
          </w:p>
          <w:p w14:paraId="082BE47C"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В левый верхний угол – два квадрата.</w:t>
            </w:r>
          </w:p>
          <w:p w14:paraId="16E9197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В правый верхний угол – четыре круга.</w:t>
            </w:r>
          </w:p>
          <w:p w14:paraId="078237A8"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В правый нижний угол – один прямоугольник.</w:t>
            </w:r>
          </w:p>
          <w:p w14:paraId="299DEA92" w14:textId="2F6F9ABB"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Посередине положите одну оставшуюся фигуру, которую мы с вами не использовали. (овал)</w:t>
            </w:r>
          </w:p>
          <w:p w14:paraId="2A3CA1E8" w14:textId="2C873F63"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247E9" w:rsidRPr="00010A5E">
              <w:rPr>
                <w:color w:val="000000"/>
                <w:sz w:val="28"/>
                <w:szCs w:val="28"/>
              </w:rPr>
              <w:t>р</w:t>
            </w:r>
            <w:r w:rsidRPr="00010A5E">
              <w:rPr>
                <w:color w:val="000000"/>
                <w:sz w:val="28"/>
                <w:szCs w:val="28"/>
              </w:rPr>
              <w:t>ебята, вы справились и с этим задание</w:t>
            </w:r>
            <w:r w:rsidR="00711BFE" w:rsidRPr="00010A5E">
              <w:rPr>
                <w:color w:val="000000"/>
                <w:sz w:val="28"/>
                <w:szCs w:val="28"/>
              </w:rPr>
              <w:t>м</w:t>
            </w:r>
            <w:r w:rsidRPr="00010A5E">
              <w:rPr>
                <w:color w:val="000000"/>
                <w:sz w:val="28"/>
                <w:szCs w:val="28"/>
              </w:rPr>
              <w:t>. Молодцы! Летим дальше.</w:t>
            </w:r>
          </w:p>
          <w:p w14:paraId="731C03F7"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(музыкальное сопровождение)</w:t>
            </w:r>
          </w:p>
          <w:p w14:paraId="14D10DE6" w14:textId="263C8481"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711BFE" w:rsidRPr="00010A5E">
              <w:rPr>
                <w:color w:val="000000"/>
                <w:sz w:val="28"/>
                <w:szCs w:val="28"/>
              </w:rPr>
              <w:t>у</w:t>
            </w:r>
            <w:r w:rsidRPr="00010A5E">
              <w:rPr>
                <w:color w:val="000000"/>
                <w:sz w:val="28"/>
                <w:szCs w:val="28"/>
              </w:rPr>
              <w:t xml:space="preserve"> нас осталась ещё одна планета «Сюрпризная». Все, наверное, догадались, почему она так называется?</w:t>
            </w:r>
          </w:p>
          <w:p w14:paraId="5E5D0C6C" w14:textId="42D9E676"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да</w:t>
            </w:r>
            <w:r w:rsidR="00711BFE" w:rsidRPr="00010A5E">
              <w:rPr>
                <w:color w:val="000000"/>
                <w:sz w:val="28"/>
                <w:szCs w:val="28"/>
              </w:rPr>
              <w:t xml:space="preserve">. </w:t>
            </w:r>
            <w:r w:rsidRPr="00010A5E">
              <w:rPr>
                <w:color w:val="000000"/>
                <w:sz w:val="28"/>
                <w:szCs w:val="28"/>
              </w:rPr>
              <w:t>(Воспитатель достаёт сундучок, на крышке которого лежит письмо от инопланетян и читает его).</w:t>
            </w:r>
          </w:p>
          <w:p w14:paraId="32B260E1" w14:textId="632CBE2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247E9" w:rsidRPr="00010A5E">
              <w:rPr>
                <w:color w:val="000000"/>
                <w:sz w:val="28"/>
                <w:szCs w:val="28"/>
              </w:rPr>
              <w:t>с</w:t>
            </w:r>
            <w:r w:rsidRPr="00010A5E">
              <w:rPr>
                <w:color w:val="000000"/>
                <w:sz w:val="28"/>
                <w:szCs w:val="28"/>
              </w:rPr>
              <w:t xml:space="preserve">ундучок откроется только в том случае, если вы найдёте </w:t>
            </w:r>
            <w:proofErr w:type="spellStart"/>
            <w:r w:rsidRPr="00010A5E">
              <w:rPr>
                <w:color w:val="000000"/>
                <w:sz w:val="28"/>
                <w:szCs w:val="28"/>
              </w:rPr>
              <w:t>Лунтика</w:t>
            </w:r>
            <w:proofErr w:type="spellEnd"/>
            <w:r w:rsidRPr="00010A5E">
              <w:rPr>
                <w:color w:val="000000"/>
                <w:sz w:val="28"/>
                <w:szCs w:val="28"/>
              </w:rPr>
              <w:t xml:space="preserve"> по предложенному плану.</w:t>
            </w:r>
          </w:p>
          <w:p w14:paraId="003B62D2"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«Лабиринт».</w:t>
            </w:r>
          </w:p>
          <w:p w14:paraId="014AC5EB" w14:textId="21E6E974"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711BFE" w:rsidRPr="00010A5E">
              <w:rPr>
                <w:color w:val="000000"/>
                <w:sz w:val="28"/>
                <w:szCs w:val="28"/>
              </w:rPr>
              <w:t>н</w:t>
            </w:r>
            <w:r w:rsidRPr="00010A5E">
              <w:rPr>
                <w:color w:val="000000"/>
                <w:sz w:val="28"/>
                <w:szCs w:val="28"/>
              </w:rPr>
              <w:t>ачертить движение ракеты до планеты.</w:t>
            </w:r>
          </w:p>
          <w:p w14:paraId="2C97819F" w14:textId="3C6B125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карандашом чертят путь).</w:t>
            </w:r>
          </w:p>
          <w:p w14:paraId="4B5469EB" w14:textId="72AC36E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достаёт игрушку </w:t>
            </w:r>
            <w:proofErr w:type="spellStart"/>
            <w:r w:rsidRPr="00010A5E">
              <w:rPr>
                <w:color w:val="000000"/>
                <w:sz w:val="28"/>
                <w:szCs w:val="28"/>
              </w:rPr>
              <w:t>Лунтик</w:t>
            </w:r>
            <w:proofErr w:type="spellEnd"/>
            <w:r w:rsidRPr="00010A5E">
              <w:rPr>
                <w:color w:val="000000"/>
                <w:sz w:val="28"/>
                <w:szCs w:val="28"/>
              </w:rPr>
              <w:t xml:space="preserve"> из сундучка).</w:t>
            </w:r>
          </w:p>
          <w:p w14:paraId="00704187" w14:textId="025D26C9"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247E9" w:rsidRPr="00010A5E">
              <w:rPr>
                <w:color w:val="000000"/>
                <w:sz w:val="28"/>
                <w:szCs w:val="28"/>
              </w:rPr>
              <w:t>м</w:t>
            </w:r>
            <w:r w:rsidRPr="00010A5E">
              <w:rPr>
                <w:color w:val="000000"/>
                <w:sz w:val="28"/>
                <w:szCs w:val="28"/>
              </w:rPr>
              <w:t xml:space="preserve">ы нашли </w:t>
            </w:r>
            <w:proofErr w:type="spellStart"/>
            <w:r w:rsidRPr="00010A5E">
              <w:rPr>
                <w:color w:val="000000"/>
                <w:sz w:val="28"/>
                <w:szCs w:val="28"/>
              </w:rPr>
              <w:t>Лунтика</w:t>
            </w:r>
            <w:proofErr w:type="spellEnd"/>
            <w:r w:rsidRPr="00010A5E">
              <w:rPr>
                <w:color w:val="000000"/>
                <w:sz w:val="28"/>
                <w:szCs w:val="28"/>
              </w:rPr>
              <w:t>, сейчас он вместе с</w:t>
            </w:r>
            <w:r w:rsidR="00711BFE" w:rsidRPr="00010A5E">
              <w:rPr>
                <w:color w:val="000000"/>
                <w:sz w:val="28"/>
                <w:szCs w:val="28"/>
              </w:rPr>
              <w:t xml:space="preserve"> </w:t>
            </w:r>
            <w:r w:rsidRPr="00010A5E">
              <w:rPr>
                <w:color w:val="000000"/>
                <w:sz w:val="28"/>
                <w:szCs w:val="28"/>
              </w:rPr>
              <w:t>нами может лететь домой. Возвращаемся все в ракету.</w:t>
            </w:r>
          </w:p>
          <w:p w14:paraId="6D8E93C2" w14:textId="5BD3F6E3"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711BFE" w:rsidRPr="00010A5E">
              <w:rPr>
                <w:color w:val="000000"/>
                <w:sz w:val="28"/>
                <w:szCs w:val="28"/>
              </w:rPr>
              <w:t>о</w:t>
            </w:r>
            <w:r w:rsidRPr="00010A5E">
              <w:rPr>
                <w:color w:val="000000"/>
                <w:sz w:val="28"/>
                <w:szCs w:val="28"/>
              </w:rPr>
              <w:t>пять берем старт. Отсчитываем: 10, 9, 8, 7, 6, 5, 4, 3, 2, 1, 0.</w:t>
            </w:r>
          </w:p>
          <w:p w14:paraId="15344FB7" w14:textId="77777777" w:rsidR="00711BFE"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Пуск! Полетели! Закрыли глаза (звучит музыка)</w:t>
            </w:r>
            <w:r w:rsidR="00711BFE" w:rsidRPr="00010A5E">
              <w:rPr>
                <w:color w:val="000000"/>
                <w:sz w:val="28"/>
                <w:szCs w:val="28"/>
              </w:rPr>
              <w:t>.</w:t>
            </w:r>
            <w:r w:rsidRPr="00010A5E">
              <w:rPr>
                <w:color w:val="000000"/>
                <w:sz w:val="28"/>
                <w:szCs w:val="28"/>
              </w:rPr>
              <w:t xml:space="preserve"> </w:t>
            </w:r>
          </w:p>
          <w:p w14:paraId="2B3DD4D0" w14:textId="22D23208" w:rsidR="001F36E2" w:rsidRPr="00010A5E" w:rsidRDefault="00711BFE" w:rsidP="001F36E2">
            <w:pPr>
              <w:pStyle w:val="a4"/>
              <w:spacing w:before="0" w:beforeAutospacing="0" w:after="0" w:afterAutospacing="0"/>
              <w:ind w:firstLine="735"/>
              <w:jc w:val="both"/>
              <w:rPr>
                <w:color w:val="000000"/>
                <w:sz w:val="28"/>
                <w:szCs w:val="28"/>
              </w:rPr>
            </w:pPr>
            <w:r w:rsidRPr="00010A5E">
              <w:rPr>
                <w:color w:val="000000"/>
                <w:sz w:val="28"/>
                <w:szCs w:val="28"/>
              </w:rPr>
              <w:t>В</w:t>
            </w:r>
            <w:r w:rsidR="001F36E2" w:rsidRPr="00010A5E">
              <w:rPr>
                <w:color w:val="000000"/>
                <w:sz w:val="28"/>
                <w:szCs w:val="28"/>
              </w:rPr>
              <w:t>от мы и вернулись.</w:t>
            </w:r>
            <w:r w:rsidRPr="00010A5E">
              <w:rPr>
                <w:color w:val="000000"/>
                <w:sz w:val="28"/>
                <w:szCs w:val="28"/>
              </w:rPr>
              <w:t xml:space="preserve"> </w:t>
            </w:r>
            <w:r w:rsidR="001F36E2" w:rsidRPr="00010A5E">
              <w:rPr>
                <w:color w:val="000000"/>
                <w:sz w:val="28"/>
                <w:szCs w:val="28"/>
              </w:rPr>
              <w:t>(Музыкальное сопровождение).</w:t>
            </w:r>
          </w:p>
          <w:p w14:paraId="7E19FF9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Рефлексия.</w:t>
            </w:r>
          </w:p>
          <w:p w14:paraId="466EF708" w14:textId="3D99573C"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г</w:t>
            </w:r>
            <w:r w:rsidRPr="00010A5E">
              <w:rPr>
                <w:color w:val="000000"/>
                <w:sz w:val="28"/>
                <w:szCs w:val="28"/>
              </w:rPr>
              <w:t>де мы сегодня с вами побывали?</w:t>
            </w:r>
          </w:p>
          <w:p w14:paraId="2A07CA25"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на разных планетах.</w:t>
            </w:r>
          </w:p>
          <w:p w14:paraId="07E2B7ED" w14:textId="29208599"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ч</w:t>
            </w:r>
            <w:r w:rsidRPr="00010A5E">
              <w:rPr>
                <w:color w:val="000000"/>
                <w:sz w:val="28"/>
                <w:szCs w:val="28"/>
              </w:rPr>
              <w:t>ем занимались?</w:t>
            </w:r>
          </w:p>
          <w:p w14:paraId="1FB6A158" w14:textId="155EE474"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выполняли разные задания.</w:t>
            </w:r>
          </w:p>
          <w:p w14:paraId="3C5860D2" w14:textId="4D6E43C5"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в</w:t>
            </w:r>
            <w:r w:rsidRPr="00010A5E">
              <w:rPr>
                <w:color w:val="000000"/>
                <w:sz w:val="28"/>
                <w:szCs w:val="28"/>
              </w:rPr>
              <w:t>ам понравилось путешествовать?</w:t>
            </w:r>
          </w:p>
          <w:p w14:paraId="25872671"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да.</w:t>
            </w:r>
          </w:p>
          <w:p w14:paraId="4CDA81D6" w14:textId="78372E9D"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ч</w:t>
            </w:r>
            <w:r w:rsidRPr="00010A5E">
              <w:rPr>
                <w:color w:val="000000"/>
                <w:sz w:val="28"/>
                <w:szCs w:val="28"/>
              </w:rPr>
              <w:t xml:space="preserve">то вам больше всего понравилось? </w:t>
            </w:r>
          </w:p>
          <w:p w14:paraId="75B3BED6"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путешествовать по планетам.</w:t>
            </w:r>
          </w:p>
          <w:p w14:paraId="0BAD1E9E" w14:textId="1F4707E0"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lastRenderedPageBreak/>
              <w:t>Воспитатель: с какими трудностями вы столкнулись во время путешествия?</w:t>
            </w:r>
          </w:p>
          <w:p w14:paraId="0B7C4514"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отгадывать загадки; располагать фигуры на листке бумаги.</w:t>
            </w:r>
          </w:p>
          <w:p w14:paraId="3972D427" w14:textId="562C993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к</w:t>
            </w:r>
            <w:r w:rsidRPr="00010A5E">
              <w:rPr>
                <w:color w:val="000000"/>
                <w:sz w:val="28"/>
                <w:szCs w:val="28"/>
              </w:rPr>
              <w:t>акое у вас настроение после нашего путешествия?</w:t>
            </w:r>
          </w:p>
          <w:p w14:paraId="0541A560" w14:textId="77777777"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Дети: хорошее.</w:t>
            </w:r>
          </w:p>
          <w:p w14:paraId="4272191C" w14:textId="52C82879" w:rsidR="001F36E2" w:rsidRPr="00010A5E" w:rsidRDefault="001F36E2" w:rsidP="001F36E2">
            <w:pPr>
              <w:pStyle w:val="a4"/>
              <w:spacing w:before="0" w:beforeAutospacing="0" w:after="0" w:afterAutospacing="0"/>
              <w:ind w:firstLine="735"/>
              <w:jc w:val="both"/>
              <w:rPr>
                <w:color w:val="000000"/>
                <w:sz w:val="28"/>
                <w:szCs w:val="28"/>
              </w:rPr>
            </w:pPr>
            <w:r w:rsidRPr="00010A5E">
              <w:rPr>
                <w:color w:val="000000"/>
                <w:sz w:val="28"/>
                <w:szCs w:val="28"/>
              </w:rPr>
              <w:t xml:space="preserve">Воспитатель: </w:t>
            </w:r>
            <w:r w:rsidR="001025DA" w:rsidRPr="00010A5E">
              <w:rPr>
                <w:color w:val="000000"/>
                <w:sz w:val="28"/>
                <w:szCs w:val="28"/>
              </w:rPr>
              <w:t>м</w:t>
            </w:r>
            <w:r w:rsidRPr="00010A5E">
              <w:rPr>
                <w:color w:val="000000"/>
                <w:sz w:val="28"/>
                <w:szCs w:val="28"/>
              </w:rPr>
              <w:t xml:space="preserve">олодцы! У нас всё получилось, и мы благополучно вернулись домой. А </w:t>
            </w:r>
            <w:proofErr w:type="spellStart"/>
            <w:r w:rsidRPr="00010A5E">
              <w:rPr>
                <w:color w:val="000000"/>
                <w:sz w:val="28"/>
                <w:szCs w:val="28"/>
              </w:rPr>
              <w:t>Лунтик</w:t>
            </w:r>
            <w:proofErr w:type="spellEnd"/>
            <w:r w:rsidRPr="00010A5E">
              <w:rPr>
                <w:color w:val="000000"/>
                <w:sz w:val="28"/>
                <w:szCs w:val="28"/>
              </w:rPr>
              <w:t xml:space="preserve"> с этого дня тоже будет ходить в детский сад и изучать математику.</w:t>
            </w:r>
          </w:p>
          <w:p w14:paraId="5E324452" w14:textId="6B07EA65" w:rsidR="001F36E2" w:rsidRPr="00010A5E" w:rsidRDefault="001025DA" w:rsidP="001F36E2">
            <w:pPr>
              <w:pStyle w:val="a4"/>
              <w:spacing w:before="0" w:beforeAutospacing="0" w:after="0" w:afterAutospacing="0"/>
              <w:ind w:firstLine="735"/>
              <w:jc w:val="both"/>
              <w:rPr>
                <w:color w:val="000000"/>
                <w:sz w:val="28"/>
                <w:szCs w:val="28"/>
              </w:rPr>
            </w:pPr>
            <w:r w:rsidRPr="00010A5E">
              <w:rPr>
                <w:color w:val="000000"/>
                <w:sz w:val="28"/>
                <w:szCs w:val="28"/>
              </w:rPr>
              <w:t>А</w:t>
            </w:r>
            <w:r w:rsidR="001F36E2" w:rsidRPr="00010A5E">
              <w:rPr>
                <w:color w:val="000000"/>
                <w:sz w:val="28"/>
                <w:szCs w:val="28"/>
              </w:rPr>
              <w:t xml:space="preserve"> теперь обещанный сюрприз. Я хочу наградить вас такими пятёрками, чтобы вы и в дальнейшем в школе получали только оценку </w:t>
            </w:r>
            <w:r w:rsidR="00010A5E">
              <w:rPr>
                <w:color w:val="000000"/>
                <w:sz w:val="28"/>
                <w:szCs w:val="28"/>
              </w:rPr>
              <w:t>«</w:t>
            </w:r>
            <w:r w:rsidR="001F36E2" w:rsidRPr="00010A5E">
              <w:rPr>
                <w:color w:val="000000"/>
                <w:sz w:val="28"/>
                <w:szCs w:val="28"/>
              </w:rPr>
              <w:t>5</w:t>
            </w:r>
            <w:r w:rsidR="00010A5E">
              <w:rPr>
                <w:color w:val="000000"/>
                <w:sz w:val="28"/>
                <w:szCs w:val="28"/>
              </w:rPr>
              <w:t>»</w:t>
            </w:r>
            <w:r w:rsidR="001F36E2" w:rsidRPr="00010A5E">
              <w:rPr>
                <w:color w:val="000000"/>
                <w:sz w:val="28"/>
                <w:szCs w:val="28"/>
              </w:rPr>
              <w:t>.</w:t>
            </w:r>
            <w:r w:rsidR="001F36E2" w:rsidRPr="00010A5E">
              <w:rPr>
                <w:noProof/>
                <w:color w:val="000000"/>
                <w:sz w:val="28"/>
                <w:szCs w:val="28"/>
              </w:rPr>
              <mc:AlternateContent>
                <mc:Choice Requires="wps">
                  <w:drawing>
                    <wp:anchor distT="0" distB="0" distL="114300" distR="114300" simplePos="0" relativeHeight="251659264" behindDoc="0" locked="1" layoutInCell="1" allowOverlap="1" wp14:anchorId="7327D20D" wp14:editId="54C5F0F6">
                      <wp:simplePos x="0" y="0"/>
                      <wp:positionH relativeFrom="character">
                        <wp:posOffset>-1080135</wp:posOffset>
                      </wp:positionH>
                      <wp:positionV relativeFrom="line">
                        <wp:posOffset>-5097780</wp:posOffset>
                      </wp:positionV>
                      <wp:extent cx="121920" cy="121920"/>
                      <wp:effectExtent l="0" t="0" r="0" b="0"/>
                      <wp:wrapNone/>
                      <wp:docPr id="28" name="Прямоугольник 28" descr="hello_html_6ec61ea0.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192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504BD6" id="Прямоугольник 28" o:spid="_x0000_s1026" alt="hello_html_6ec61ea0.jpg" style="position:absolute;margin-left:-85.05pt;margin-top:-401.4pt;width:9.6pt;height:9.6pt;z-index:25165926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" filled="f" stroked="f">
                      <o:lock v:ext="edit" aspectratio="t"/>
                      <w10:wrap anchory="line"/>
                      <w10:anchorlock/>
                    </v:rect>
                  </w:pict>
                </mc:Fallback>
              </mc:AlternateContent>
            </w:r>
          </w:p>
        </w:tc>
      </w:tr>
    </w:tbl>
    <w:p w14:paraId="192543C8" w14:textId="0C566085" w:rsidR="00A9051D" w:rsidRDefault="00A9051D"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13E36" w14:paraId="10824ED6" w14:textId="77777777" w:rsidTr="00F13E36">
        <w:tc>
          <w:tcPr>
            <w:tcW w:w="8494" w:type="dxa"/>
          </w:tcPr>
          <w:p w14:paraId="6076CCCC" w14:textId="601A24D0" w:rsidR="00F13E36" w:rsidRDefault="00F13E36" w:rsidP="00F13E36">
            <w:pPr>
              <w:contextualSpacing/>
              <w:jc w:val="right"/>
              <w:rPr>
                <w:rStyle w:val="a9"/>
                <w:rFonts w:ascii="Times New Roman" w:hAnsi="Times New Roman" w:cs="Times New Roman"/>
                <w:b w:val="0"/>
                <w:i/>
                <w:iCs/>
                <w:color w:val="000000"/>
                <w:sz w:val="28"/>
                <w:szCs w:val="28"/>
                <w:bdr w:val="none" w:sz="0" w:space="0" w:color="auto" w:frame="1"/>
              </w:rPr>
            </w:pPr>
            <w:r w:rsidRPr="001F36E2">
              <w:rPr>
                <w:rStyle w:val="a9"/>
                <w:rFonts w:ascii="Times New Roman" w:hAnsi="Times New Roman" w:cs="Times New Roman"/>
                <w:b w:val="0"/>
                <w:i/>
                <w:iCs/>
                <w:color w:val="000000"/>
                <w:sz w:val="28"/>
                <w:szCs w:val="28"/>
                <w:bdr w:val="none" w:sz="0" w:space="0" w:color="auto" w:frame="1"/>
              </w:rPr>
              <w:t>Воспитатель МКДОУ детский сад №</w:t>
            </w:r>
            <w:r>
              <w:rPr>
                <w:rStyle w:val="a9"/>
                <w:rFonts w:ascii="Times New Roman" w:hAnsi="Times New Roman" w:cs="Times New Roman"/>
                <w:b w:val="0"/>
                <w:i/>
                <w:iCs/>
                <w:color w:val="000000"/>
                <w:sz w:val="28"/>
                <w:szCs w:val="28"/>
                <w:bdr w:val="none" w:sz="0" w:space="0" w:color="auto" w:frame="1"/>
              </w:rPr>
              <w:t xml:space="preserve"> 2</w:t>
            </w:r>
            <w:r>
              <w:rPr>
                <w:rStyle w:val="a9"/>
                <w:rFonts w:ascii="Times New Roman" w:hAnsi="Times New Roman" w:cs="Times New Roman"/>
                <w:i/>
                <w:iCs/>
                <w:color w:val="000000"/>
                <w:sz w:val="28"/>
                <w:szCs w:val="28"/>
                <w:bdr w:val="none" w:sz="0" w:space="0" w:color="auto" w:frame="1"/>
              </w:rPr>
              <w:t>5</w:t>
            </w:r>
            <w:r w:rsidRPr="001F36E2">
              <w:rPr>
                <w:rStyle w:val="a9"/>
                <w:rFonts w:ascii="Times New Roman" w:hAnsi="Times New Roman" w:cs="Times New Roman"/>
                <w:b w:val="0"/>
                <w:i/>
                <w:iCs/>
                <w:color w:val="000000"/>
                <w:sz w:val="28"/>
                <w:szCs w:val="28"/>
                <w:bdr w:val="none" w:sz="0" w:space="0" w:color="auto" w:frame="1"/>
              </w:rPr>
              <w:t xml:space="preserve"> </w:t>
            </w:r>
          </w:p>
          <w:p w14:paraId="446C799D" w14:textId="7C5F3FC5" w:rsidR="00F13E36" w:rsidRPr="00F13E36" w:rsidRDefault="00F13E36" w:rsidP="00F13E36">
            <w:pPr>
              <w:contextualSpacing/>
              <w:jc w:val="right"/>
              <w:rPr>
                <w:rFonts w:ascii="Times New Roman" w:hAnsi="Times New Roman" w:cs="Times New Roman"/>
                <w:i/>
                <w:iCs/>
                <w:sz w:val="28"/>
                <w:szCs w:val="28"/>
              </w:rPr>
            </w:pPr>
            <w:r w:rsidRPr="00F13E36">
              <w:rPr>
                <w:rFonts w:ascii="Times New Roman" w:hAnsi="Times New Roman" w:cs="Times New Roman"/>
                <w:i/>
                <w:iCs/>
                <w:sz w:val="28"/>
                <w:szCs w:val="28"/>
              </w:rPr>
              <w:t>Костенко Е</w:t>
            </w:r>
            <w:r w:rsidR="00FB5951">
              <w:rPr>
                <w:rFonts w:ascii="Times New Roman" w:hAnsi="Times New Roman" w:cs="Times New Roman"/>
                <w:i/>
                <w:iCs/>
                <w:sz w:val="28"/>
                <w:szCs w:val="28"/>
              </w:rPr>
              <w:t xml:space="preserve">лена </w:t>
            </w:r>
            <w:r w:rsidRPr="00F13E36">
              <w:rPr>
                <w:rFonts w:ascii="Times New Roman" w:hAnsi="Times New Roman" w:cs="Times New Roman"/>
                <w:i/>
                <w:iCs/>
                <w:sz w:val="28"/>
                <w:szCs w:val="28"/>
              </w:rPr>
              <w:t>А</w:t>
            </w:r>
            <w:r w:rsidR="00FB5951">
              <w:rPr>
                <w:rFonts w:ascii="Times New Roman" w:hAnsi="Times New Roman" w:cs="Times New Roman"/>
                <w:i/>
                <w:iCs/>
                <w:sz w:val="28"/>
                <w:szCs w:val="28"/>
              </w:rPr>
              <w:t>лександровна</w:t>
            </w:r>
          </w:p>
        </w:tc>
      </w:tr>
    </w:tbl>
    <w:p w14:paraId="68C18BC1" w14:textId="72171033" w:rsidR="00F13E36" w:rsidRDefault="00F13E36"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13E36" w14:paraId="206B9B51" w14:textId="77777777" w:rsidTr="001247E9">
        <w:tc>
          <w:tcPr>
            <w:tcW w:w="8494" w:type="dxa"/>
            <w:tcBorders>
              <w:top w:val="single" w:sz="4" w:space="0" w:color="auto"/>
              <w:left w:val="single" w:sz="4" w:space="0" w:color="auto"/>
              <w:bottom w:val="single" w:sz="4" w:space="0" w:color="auto"/>
              <w:right w:val="single" w:sz="4" w:space="0" w:color="auto"/>
            </w:tcBorders>
          </w:tcPr>
          <w:p w14:paraId="29700904" w14:textId="1304D92D" w:rsidR="0022135B" w:rsidRDefault="001025DA" w:rsidP="0022135B">
            <w:pPr>
              <w:jc w:val="center"/>
              <w:rPr>
                <w:rFonts w:ascii="Times New Roman" w:eastAsia="Times New Roman" w:hAnsi="Times New Roman" w:cs="Times New Roman"/>
                <w:b/>
                <w:sz w:val="28"/>
                <w:szCs w:val="28"/>
                <w:lang w:eastAsia="ru-RU"/>
              </w:rPr>
            </w:pPr>
            <w:r w:rsidRPr="000F5F2D">
              <w:rPr>
                <w:rFonts w:ascii="Times New Roman" w:eastAsia="Times New Roman" w:hAnsi="Times New Roman" w:cs="Times New Roman"/>
                <w:b/>
                <w:sz w:val="28"/>
                <w:szCs w:val="28"/>
                <w:lang w:eastAsia="ru-RU"/>
              </w:rPr>
              <w:t>ОРГАНИЗАЦИ</w:t>
            </w:r>
            <w:r>
              <w:rPr>
                <w:rFonts w:ascii="Times New Roman" w:eastAsia="Times New Roman" w:hAnsi="Times New Roman" w:cs="Times New Roman"/>
                <w:b/>
                <w:sz w:val="28"/>
                <w:szCs w:val="28"/>
                <w:lang w:eastAsia="ru-RU"/>
              </w:rPr>
              <w:t>Я</w:t>
            </w:r>
            <w:r w:rsidRPr="000F5F2D">
              <w:rPr>
                <w:rFonts w:ascii="Times New Roman" w:eastAsia="Times New Roman" w:hAnsi="Times New Roman" w:cs="Times New Roman"/>
                <w:b/>
                <w:sz w:val="28"/>
                <w:szCs w:val="28"/>
                <w:lang w:eastAsia="ru-RU"/>
              </w:rPr>
              <w:t xml:space="preserve"> </w:t>
            </w:r>
            <w:r w:rsidR="0022135B" w:rsidRPr="000F5F2D">
              <w:rPr>
                <w:rFonts w:ascii="Times New Roman" w:eastAsia="Times New Roman" w:hAnsi="Times New Roman" w:cs="Times New Roman"/>
                <w:b/>
                <w:sz w:val="28"/>
                <w:szCs w:val="28"/>
                <w:lang w:eastAsia="ru-RU"/>
              </w:rPr>
              <w:t xml:space="preserve">ИССЛЕДОВАТЕЛЬСКОЙ </w:t>
            </w:r>
          </w:p>
          <w:p w14:paraId="2FC4EAFE" w14:textId="59722AA9" w:rsidR="00F13E36" w:rsidRPr="000F5F2D" w:rsidRDefault="0022135B" w:rsidP="0022135B">
            <w:pPr>
              <w:jc w:val="center"/>
              <w:rPr>
                <w:rFonts w:ascii="Times New Roman" w:eastAsia="Times New Roman" w:hAnsi="Times New Roman" w:cs="Times New Roman"/>
                <w:b/>
                <w:sz w:val="28"/>
                <w:szCs w:val="28"/>
                <w:lang w:eastAsia="ru-RU"/>
              </w:rPr>
            </w:pPr>
            <w:r w:rsidRPr="000F5F2D">
              <w:rPr>
                <w:rFonts w:ascii="Times New Roman" w:eastAsia="Times New Roman" w:hAnsi="Times New Roman" w:cs="Times New Roman"/>
                <w:b/>
                <w:sz w:val="28"/>
                <w:szCs w:val="28"/>
                <w:lang w:eastAsia="ru-RU"/>
              </w:rPr>
              <w:t xml:space="preserve">ДЕЯТЕЛЬНОСТИ В </w:t>
            </w:r>
            <w:r w:rsidR="001025DA">
              <w:rPr>
                <w:rFonts w:ascii="Times New Roman" w:eastAsia="Times New Roman" w:hAnsi="Times New Roman" w:cs="Times New Roman"/>
                <w:b/>
                <w:sz w:val="28"/>
                <w:szCs w:val="28"/>
                <w:lang w:eastAsia="ru-RU"/>
              </w:rPr>
              <w:t xml:space="preserve">СОЗДАНИИ </w:t>
            </w:r>
            <w:r w:rsidRPr="000F5F2D">
              <w:rPr>
                <w:rFonts w:ascii="Times New Roman" w:eastAsia="Times New Roman" w:hAnsi="Times New Roman" w:cs="Times New Roman"/>
                <w:b/>
                <w:sz w:val="28"/>
                <w:szCs w:val="28"/>
                <w:lang w:eastAsia="ru-RU"/>
              </w:rPr>
              <w:t>ОГОРОДА НА ОКНЕ</w:t>
            </w:r>
          </w:p>
          <w:p w14:paraId="3077EDFD" w14:textId="77777777" w:rsidR="00F13E36" w:rsidRPr="000F5F2D" w:rsidRDefault="00F13E36" w:rsidP="0022135B">
            <w:pPr>
              <w:jc w:val="right"/>
              <w:rPr>
                <w:rFonts w:ascii="Times New Roman" w:eastAsia="Times New Roman" w:hAnsi="Times New Roman" w:cs="Times New Roman"/>
                <w:sz w:val="28"/>
                <w:szCs w:val="28"/>
                <w:lang w:eastAsia="ru-RU"/>
              </w:rPr>
            </w:pPr>
          </w:p>
          <w:p w14:paraId="33E3390F" w14:textId="59A8D1ED" w:rsidR="0022135B" w:rsidRPr="001025DA" w:rsidRDefault="00F13E36" w:rsidP="001025DA">
            <w:pPr>
              <w:ind w:left="2016" w:firstLine="709"/>
              <w:jc w:val="both"/>
              <w:rPr>
                <w:rFonts w:ascii="Times New Roman" w:eastAsia="Times New Roman" w:hAnsi="Times New Roman" w:cs="Times New Roman"/>
                <w:i/>
                <w:iCs/>
                <w:sz w:val="28"/>
                <w:szCs w:val="28"/>
                <w:lang w:eastAsia="ru-RU"/>
              </w:rPr>
            </w:pPr>
            <w:r w:rsidRPr="001025DA">
              <w:rPr>
                <w:rFonts w:ascii="Times New Roman" w:eastAsia="Times New Roman" w:hAnsi="Times New Roman" w:cs="Times New Roman"/>
                <w:i/>
                <w:iCs/>
                <w:sz w:val="28"/>
                <w:szCs w:val="28"/>
                <w:lang w:eastAsia="ru-RU"/>
              </w:rPr>
              <w:t>Чем больше ребенок видел, слышал, переживал, чем большим количеством элементов действительности</w:t>
            </w:r>
            <w:r w:rsidR="0022135B" w:rsidRPr="001025DA">
              <w:rPr>
                <w:rFonts w:ascii="Times New Roman" w:eastAsia="Times New Roman" w:hAnsi="Times New Roman" w:cs="Times New Roman"/>
                <w:i/>
                <w:iCs/>
                <w:sz w:val="28"/>
                <w:szCs w:val="28"/>
                <w:lang w:eastAsia="ru-RU"/>
              </w:rPr>
              <w:t xml:space="preserve"> </w:t>
            </w:r>
            <w:r w:rsidRPr="001025DA">
              <w:rPr>
                <w:rFonts w:ascii="Times New Roman" w:eastAsia="Times New Roman" w:hAnsi="Times New Roman" w:cs="Times New Roman"/>
                <w:i/>
                <w:iCs/>
                <w:sz w:val="28"/>
                <w:szCs w:val="28"/>
                <w:lang w:eastAsia="ru-RU"/>
              </w:rPr>
              <w:t>он располагает в своем опыте, тем значительнее и</w:t>
            </w:r>
            <w:r w:rsidR="0022135B" w:rsidRPr="001025DA">
              <w:rPr>
                <w:rFonts w:ascii="Times New Roman" w:eastAsia="Times New Roman" w:hAnsi="Times New Roman" w:cs="Times New Roman"/>
                <w:i/>
                <w:iCs/>
                <w:sz w:val="28"/>
                <w:szCs w:val="28"/>
                <w:lang w:eastAsia="ru-RU"/>
              </w:rPr>
              <w:t xml:space="preserve"> </w:t>
            </w:r>
            <w:r w:rsidRPr="001025DA">
              <w:rPr>
                <w:rFonts w:ascii="Times New Roman" w:eastAsia="Times New Roman" w:hAnsi="Times New Roman" w:cs="Times New Roman"/>
                <w:i/>
                <w:iCs/>
                <w:sz w:val="28"/>
                <w:szCs w:val="28"/>
                <w:lang w:eastAsia="ru-RU"/>
              </w:rPr>
              <w:t>продуктивнее при других равных условиях будет</w:t>
            </w:r>
            <w:r w:rsidR="0022135B" w:rsidRPr="001025DA">
              <w:rPr>
                <w:rFonts w:ascii="Times New Roman" w:eastAsia="Times New Roman" w:hAnsi="Times New Roman" w:cs="Times New Roman"/>
                <w:i/>
                <w:iCs/>
                <w:sz w:val="28"/>
                <w:szCs w:val="28"/>
                <w:lang w:eastAsia="ru-RU"/>
              </w:rPr>
              <w:t xml:space="preserve"> </w:t>
            </w:r>
            <w:r w:rsidRPr="001025DA">
              <w:rPr>
                <w:rFonts w:ascii="Times New Roman" w:eastAsia="Times New Roman" w:hAnsi="Times New Roman" w:cs="Times New Roman"/>
                <w:i/>
                <w:iCs/>
                <w:sz w:val="28"/>
                <w:szCs w:val="28"/>
                <w:lang w:eastAsia="ru-RU"/>
              </w:rPr>
              <w:t>его творческая деятельность”</w:t>
            </w:r>
            <w:r w:rsidR="0022135B" w:rsidRPr="001025DA">
              <w:rPr>
                <w:rFonts w:ascii="Times New Roman" w:eastAsia="Times New Roman" w:hAnsi="Times New Roman" w:cs="Times New Roman"/>
                <w:i/>
                <w:iCs/>
                <w:sz w:val="28"/>
                <w:szCs w:val="28"/>
                <w:lang w:eastAsia="ru-RU"/>
              </w:rPr>
              <w:t xml:space="preserve"> </w:t>
            </w:r>
          </w:p>
          <w:p w14:paraId="03F1C2FA" w14:textId="488510D3" w:rsidR="00F13E36" w:rsidRPr="001025DA" w:rsidRDefault="00F13E36" w:rsidP="0022135B">
            <w:pPr>
              <w:jc w:val="right"/>
              <w:rPr>
                <w:rFonts w:ascii="Times New Roman" w:eastAsia="Times New Roman" w:hAnsi="Times New Roman" w:cs="Times New Roman"/>
                <w:sz w:val="28"/>
                <w:szCs w:val="28"/>
                <w:lang w:eastAsia="ru-RU"/>
              </w:rPr>
            </w:pPr>
            <w:r w:rsidRPr="001025DA">
              <w:rPr>
                <w:rFonts w:ascii="Times New Roman" w:eastAsia="Times New Roman" w:hAnsi="Times New Roman" w:cs="Times New Roman"/>
                <w:i/>
                <w:iCs/>
                <w:sz w:val="28"/>
                <w:szCs w:val="28"/>
                <w:lang w:eastAsia="ru-RU"/>
              </w:rPr>
              <w:t>Л.С. Выготский</w:t>
            </w:r>
          </w:p>
          <w:p w14:paraId="6CD1AFE8" w14:textId="2876AFBF"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Потребность ребенка в новых впечатлениях лежит в основе возникновения и развития опытно</w:t>
            </w:r>
            <w:r w:rsidR="001025DA">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экспериментальной деятельности, направленной на познание окружающего мира. Чем разнообразнее и интенсивнее поисковая деятельность, тем больше информации получает ребенок, быстрее и полноценнее развивается. </w:t>
            </w:r>
          </w:p>
          <w:p w14:paraId="4356553C" w14:textId="77777777"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Мир природы нельзя познать по картинке. Для того чтобы ребенок научился понимать окружающий мир, осознавать, что является его частью, устанавливать связи между объектами природы, необходимо погрузить его в соответствующую атмосферу. </w:t>
            </w:r>
          </w:p>
          <w:p w14:paraId="60F7B210" w14:textId="55757BD8" w:rsidR="00F13E36" w:rsidRPr="00311A83" w:rsidRDefault="00F13E36" w:rsidP="00311A83">
            <w:pPr>
              <w:ind w:firstLine="737"/>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Огород</w:t>
            </w:r>
            <w:r w:rsidRPr="000F5F2D">
              <w:rPr>
                <w:rFonts w:ascii="Times New Roman" w:eastAsia="Times New Roman" w:hAnsi="Times New Roman" w:cs="Times New Roman"/>
                <w:sz w:val="28"/>
                <w:szCs w:val="28"/>
                <w:lang w:eastAsia="ru-RU"/>
              </w:rPr>
              <w:t xml:space="preserve"> как элемент исследовательской деятельности распространён в ДОУ. Можно выделить</w:t>
            </w:r>
            <w:r w:rsidR="00311A83">
              <w:rPr>
                <w:rFonts w:ascii="Times New Roman" w:eastAsia="Times New Roman" w:hAnsi="Times New Roman" w:cs="Times New Roman"/>
                <w:sz w:val="28"/>
                <w:szCs w:val="28"/>
                <w:lang w:eastAsia="ru-RU"/>
              </w:rPr>
              <w:t xml:space="preserve"> т</w:t>
            </w:r>
            <w:r w:rsidRPr="000F5F2D">
              <w:rPr>
                <w:rFonts w:ascii="Times New Roman" w:eastAsia="Times New Roman" w:hAnsi="Times New Roman" w:cs="Times New Roman"/>
                <w:noProof/>
                <w:sz w:val="28"/>
                <w:szCs w:val="28"/>
                <w:lang w:eastAsia="ru-RU"/>
              </w:rPr>
              <w:t>ип огорода</w:t>
            </w:r>
            <w:r w:rsidR="00311A83">
              <w:rPr>
                <w:rFonts w:ascii="Times New Roman" w:eastAsia="Times New Roman" w:hAnsi="Times New Roman" w:cs="Times New Roman"/>
                <w:noProof/>
                <w:sz w:val="28"/>
                <w:szCs w:val="28"/>
                <w:lang w:eastAsia="ru-RU"/>
              </w:rPr>
              <w:t>:</w:t>
            </w:r>
            <w:r w:rsidRPr="000F5F2D">
              <w:rPr>
                <w:rFonts w:ascii="Times New Roman" w:eastAsia="Times New Roman" w:hAnsi="Times New Roman" w:cs="Times New Roman"/>
                <w:noProof/>
                <w:sz w:val="28"/>
                <w:szCs w:val="28"/>
                <w:lang w:eastAsia="ru-RU"/>
              </w:rPr>
              <w:t xml:space="preserve"> </w:t>
            </w:r>
            <w:r w:rsidR="00311A83">
              <w:rPr>
                <w:rFonts w:ascii="Times New Roman" w:eastAsia="Times New Roman" w:hAnsi="Times New Roman" w:cs="Times New Roman"/>
                <w:noProof/>
                <w:sz w:val="28"/>
                <w:szCs w:val="28"/>
                <w:lang w:eastAsia="ru-RU"/>
              </w:rPr>
              <w:t>о</w:t>
            </w:r>
            <w:r w:rsidRPr="00311A83">
              <w:rPr>
                <w:rFonts w:ascii="Times New Roman" w:hAnsi="Times New Roman" w:cs="Times New Roman"/>
                <w:sz w:val="28"/>
                <w:szCs w:val="28"/>
              </w:rPr>
              <w:t>город на участке детского сада</w:t>
            </w:r>
            <w:r w:rsidR="00311A83" w:rsidRPr="00311A83">
              <w:rPr>
                <w:rFonts w:ascii="Times New Roman" w:hAnsi="Times New Roman" w:cs="Times New Roman"/>
                <w:sz w:val="28"/>
                <w:szCs w:val="28"/>
              </w:rPr>
              <w:t xml:space="preserve">, </w:t>
            </w:r>
            <w:r w:rsidR="00311A83">
              <w:rPr>
                <w:rFonts w:ascii="Times New Roman" w:hAnsi="Times New Roman" w:cs="Times New Roman"/>
                <w:sz w:val="28"/>
                <w:szCs w:val="28"/>
              </w:rPr>
              <w:t>о</w:t>
            </w:r>
            <w:r w:rsidRPr="00311A83">
              <w:rPr>
                <w:rFonts w:ascii="Times New Roman" w:hAnsi="Times New Roman" w:cs="Times New Roman"/>
                <w:sz w:val="28"/>
                <w:szCs w:val="28"/>
              </w:rPr>
              <w:t>город на окне</w:t>
            </w:r>
            <w:r w:rsidR="001025DA">
              <w:rPr>
                <w:rFonts w:ascii="Times New Roman" w:hAnsi="Times New Roman" w:cs="Times New Roman"/>
                <w:sz w:val="28"/>
                <w:szCs w:val="28"/>
              </w:rPr>
              <w:t>.</w:t>
            </w:r>
          </w:p>
          <w:p w14:paraId="197702FB" w14:textId="77777777"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Растения на окне – это живые существа, с которыми сталкивается современный ребенок, придя в детский сад, которые не умеют разговаривать, но способны отвечать на заботу. </w:t>
            </w:r>
          </w:p>
          <w:p w14:paraId="05BA11A2" w14:textId="450BCDA5"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Через беседы, наблюдения </w:t>
            </w:r>
            <w:r w:rsidR="001025DA">
              <w:rPr>
                <w:rFonts w:ascii="Times New Roman" w:eastAsia="Times New Roman" w:hAnsi="Times New Roman" w:cs="Times New Roman"/>
                <w:sz w:val="28"/>
                <w:szCs w:val="28"/>
                <w:lang w:eastAsia="ru-RU"/>
              </w:rPr>
              <w:t xml:space="preserve">мы </w:t>
            </w:r>
            <w:r w:rsidRPr="000F5F2D">
              <w:rPr>
                <w:rFonts w:ascii="Times New Roman" w:eastAsia="Times New Roman" w:hAnsi="Times New Roman" w:cs="Times New Roman"/>
                <w:sz w:val="28"/>
                <w:szCs w:val="28"/>
                <w:lang w:eastAsia="ru-RU"/>
              </w:rPr>
              <w:t>пришли к выводу, что многие дети даже не представляют, как можно выра</w:t>
            </w:r>
            <w:r w:rsidR="001025DA">
              <w:rPr>
                <w:rFonts w:ascii="Times New Roman" w:eastAsia="Times New Roman" w:hAnsi="Times New Roman" w:cs="Times New Roman"/>
                <w:sz w:val="28"/>
                <w:szCs w:val="28"/>
                <w:lang w:eastAsia="ru-RU"/>
              </w:rPr>
              <w:t>щивать</w:t>
            </w:r>
            <w:r w:rsidRPr="000F5F2D">
              <w:rPr>
                <w:rFonts w:ascii="Times New Roman" w:eastAsia="Times New Roman" w:hAnsi="Times New Roman" w:cs="Times New Roman"/>
                <w:sz w:val="28"/>
                <w:szCs w:val="28"/>
                <w:lang w:eastAsia="ru-RU"/>
              </w:rPr>
              <w:t xml:space="preserve"> растения, ухаживать за ними. Все это способствовало организации мини-огорода на окне. </w:t>
            </w:r>
          </w:p>
          <w:p w14:paraId="4E431B0A" w14:textId="77777777"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lastRenderedPageBreak/>
              <w:t>Огород на окне – это очень хорошее подспорье. Надо ли говорить о том, как приятно подать зимой или весной блюдо к столу, украшенное зелеными веточками петрушки, укропа. И красиво, и вкусно, и полезно для здо</w:t>
            </w:r>
            <w:r>
              <w:rPr>
                <w:rFonts w:ascii="Times New Roman" w:eastAsia="Times New Roman" w:hAnsi="Times New Roman" w:cs="Times New Roman"/>
                <w:sz w:val="28"/>
                <w:szCs w:val="28"/>
                <w:lang w:eastAsia="ru-RU"/>
              </w:rPr>
              <w:t xml:space="preserve">ровья наших ребят. </w:t>
            </w:r>
          </w:p>
          <w:p w14:paraId="33279BC2" w14:textId="1B6D66CB"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b/>
                <w:bCs/>
                <w:sz w:val="28"/>
                <w:szCs w:val="28"/>
                <w:lang w:eastAsia="ru-RU"/>
              </w:rPr>
              <w:t>Цель</w:t>
            </w:r>
            <w:r w:rsidRPr="000F5F2D">
              <w:rPr>
                <w:rFonts w:ascii="Times New Roman" w:eastAsia="Times New Roman" w:hAnsi="Times New Roman" w:cs="Times New Roman"/>
                <w:sz w:val="28"/>
                <w:szCs w:val="28"/>
                <w:lang w:eastAsia="ru-RU"/>
              </w:rPr>
              <w:t xml:space="preserve"> – создание условий для развития у дошкольников познавательных интересов, потребности в самостоятельной опытно</w:t>
            </w:r>
            <w:r w:rsidR="001025DA">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экспериментальной деятельности через организацию огорода на окне.</w:t>
            </w:r>
          </w:p>
          <w:p w14:paraId="118F3F11" w14:textId="77777777"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b/>
                <w:bCs/>
                <w:sz w:val="28"/>
                <w:szCs w:val="28"/>
                <w:lang w:eastAsia="ru-RU"/>
              </w:rPr>
              <w:t xml:space="preserve">Задачи: </w:t>
            </w:r>
          </w:p>
          <w:p w14:paraId="3F731DA2"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поддерживать интерес к растениям, желание наблюдать, выращивать и ухаживать за ними;</w:t>
            </w:r>
          </w:p>
          <w:p w14:paraId="3E449B01"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углублять и расширять знания о растениях (название, внешний вид, части растения, условия для их роста, способы размножения); </w:t>
            </w:r>
          </w:p>
          <w:p w14:paraId="68FB5651"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побуждать детей к совместной поисковой деятельности, экспериментированию; </w:t>
            </w:r>
          </w:p>
          <w:p w14:paraId="0D2B6348"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развивать умения обобщать, анализировать, сравнивать, делать выводы, доказательно строить суждения; </w:t>
            </w:r>
          </w:p>
          <w:p w14:paraId="548C6C50"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формировать навыки безопасного поведения, ценностное отношение к здоровому образу жизни; </w:t>
            </w:r>
          </w:p>
          <w:p w14:paraId="2A242AE1" w14:textId="77777777" w:rsidR="00F13E36" w:rsidRPr="000F5F2D" w:rsidRDefault="00F13E36" w:rsidP="004A2070">
            <w:pPr>
              <w:numPr>
                <w:ilvl w:val="0"/>
                <w:numId w:val="4"/>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воспитывать желание участвовать в труде, проявлять сочувствие ко всему живому.</w:t>
            </w:r>
          </w:p>
          <w:p w14:paraId="488DD035" w14:textId="6129A70A" w:rsidR="00F13E36" w:rsidRPr="00010A5E" w:rsidRDefault="00F13E36" w:rsidP="001025DA">
            <w:pPr>
              <w:ind w:firstLine="740"/>
              <w:jc w:val="both"/>
              <w:rPr>
                <w:rFonts w:ascii="Times New Roman" w:eastAsia="Times New Roman" w:hAnsi="Times New Roman" w:cs="Times New Roman"/>
                <w:sz w:val="28"/>
                <w:szCs w:val="28"/>
                <w:lang w:eastAsia="ru-RU"/>
              </w:rPr>
            </w:pPr>
            <w:r w:rsidRPr="00010A5E">
              <w:rPr>
                <w:rFonts w:ascii="Times New Roman" w:eastAsia="Times New Roman" w:hAnsi="Times New Roman" w:cs="Times New Roman"/>
                <w:sz w:val="28"/>
                <w:szCs w:val="28"/>
                <w:lang w:eastAsia="ru-RU"/>
              </w:rPr>
              <w:t>Формы организации работы</w:t>
            </w:r>
            <w:r w:rsidR="001025DA" w:rsidRPr="00010A5E">
              <w:rPr>
                <w:rFonts w:ascii="Times New Roman" w:eastAsia="Times New Roman" w:hAnsi="Times New Roman" w:cs="Times New Roman"/>
                <w:sz w:val="28"/>
                <w:szCs w:val="28"/>
                <w:lang w:eastAsia="ru-RU"/>
              </w:rPr>
              <w:t>:</w:t>
            </w:r>
          </w:p>
          <w:p w14:paraId="03794C43" w14:textId="383631D5" w:rsidR="00F13E36" w:rsidRPr="000F5F2D"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непосредственно-образовательная деятельность</w:t>
            </w:r>
            <w:r w:rsidR="001025DA">
              <w:rPr>
                <w:rFonts w:ascii="Times New Roman" w:eastAsia="Times New Roman" w:hAnsi="Times New Roman" w:cs="Times New Roman"/>
                <w:sz w:val="28"/>
                <w:szCs w:val="28"/>
                <w:lang w:eastAsia="ru-RU"/>
              </w:rPr>
              <w:t>,</w:t>
            </w:r>
          </w:p>
          <w:p w14:paraId="5F6F52FF" w14:textId="3A85AE1B" w:rsidR="00F13E36" w:rsidRPr="000F5F2D" w:rsidRDefault="00F13E36" w:rsidP="004A2070">
            <w:pPr>
              <w:numPr>
                <w:ilvl w:val="0"/>
                <w:numId w:val="5"/>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экскурсии на </w:t>
            </w:r>
            <w:r>
              <w:rPr>
                <w:rFonts w:ascii="Times New Roman" w:eastAsia="Times New Roman" w:hAnsi="Times New Roman" w:cs="Times New Roman"/>
                <w:sz w:val="28"/>
                <w:szCs w:val="28"/>
                <w:lang w:eastAsia="ru-RU"/>
              </w:rPr>
              <w:t>огород в весенне</w:t>
            </w:r>
            <w:r w:rsidRPr="000F5F2D">
              <w:rPr>
                <w:rFonts w:ascii="Times New Roman" w:eastAsia="Times New Roman" w:hAnsi="Times New Roman" w:cs="Times New Roman"/>
                <w:sz w:val="28"/>
                <w:szCs w:val="28"/>
                <w:lang w:eastAsia="ru-RU"/>
              </w:rPr>
              <w:t xml:space="preserve">-осенний период на </w:t>
            </w:r>
            <w:r w:rsidR="001025DA">
              <w:rPr>
                <w:rFonts w:ascii="Times New Roman" w:eastAsia="Times New Roman" w:hAnsi="Times New Roman" w:cs="Times New Roman"/>
                <w:sz w:val="28"/>
                <w:szCs w:val="28"/>
                <w:lang w:eastAsia="ru-RU"/>
              </w:rPr>
              <w:t>у</w:t>
            </w:r>
            <w:r w:rsidRPr="000F5F2D">
              <w:rPr>
                <w:rFonts w:ascii="Times New Roman" w:eastAsia="Times New Roman" w:hAnsi="Times New Roman" w:cs="Times New Roman"/>
                <w:sz w:val="28"/>
                <w:szCs w:val="28"/>
                <w:lang w:eastAsia="ru-RU"/>
              </w:rPr>
              <w:t>частке детского сада</w:t>
            </w:r>
            <w:r w:rsidR="001025DA">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w:t>
            </w:r>
          </w:p>
          <w:p w14:paraId="4CCFE45E" w14:textId="65CCE257" w:rsidR="00F13E36" w:rsidRPr="000F5F2D" w:rsidRDefault="00F13E36" w:rsidP="004A2070">
            <w:pPr>
              <w:numPr>
                <w:ilvl w:val="0"/>
                <w:numId w:val="5"/>
              </w:numPr>
              <w:tabs>
                <w:tab w:val="clear" w:pos="720"/>
              </w:tabs>
              <w:ind w:left="28" w:firstLine="709"/>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практическая деятельность в огороде на окне (уход за растениями)</w:t>
            </w:r>
            <w:r w:rsidR="001025DA">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w:t>
            </w:r>
          </w:p>
          <w:p w14:paraId="5E78BAEB" w14:textId="1DF9A188" w:rsidR="00F13E36" w:rsidRPr="000F5F2D"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элементарная поисковая деятельность</w:t>
            </w:r>
            <w:r w:rsidR="001025DA">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w:t>
            </w:r>
          </w:p>
          <w:p w14:paraId="58A7C23B" w14:textId="54D91575" w:rsidR="00F13E36" w:rsidRPr="000F5F2D"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проведение викторин, праздников</w:t>
            </w:r>
            <w:r w:rsidR="001025DA">
              <w:rPr>
                <w:rFonts w:ascii="Times New Roman" w:eastAsia="Times New Roman" w:hAnsi="Times New Roman" w:cs="Times New Roman"/>
                <w:sz w:val="28"/>
                <w:szCs w:val="28"/>
                <w:lang w:eastAsia="ru-RU"/>
              </w:rPr>
              <w:t>,</w:t>
            </w:r>
          </w:p>
          <w:p w14:paraId="36D32AC0" w14:textId="0956ADF7" w:rsidR="00F13E36" w:rsidRPr="00164768"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выпуск оздоровительных рецептов</w:t>
            </w:r>
            <w:r w:rsidR="001025DA">
              <w:rPr>
                <w:rFonts w:ascii="Times New Roman" w:eastAsia="Times New Roman" w:hAnsi="Times New Roman" w:cs="Times New Roman"/>
                <w:sz w:val="28"/>
                <w:szCs w:val="28"/>
                <w:lang w:eastAsia="ru-RU"/>
              </w:rPr>
              <w:t>,</w:t>
            </w:r>
          </w:p>
          <w:p w14:paraId="5E1BCF01" w14:textId="462E6F3B" w:rsidR="00F13E36" w:rsidRPr="000F5F2D"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выставки овощных культур</w:t>
            </w:r>
            <w:r w:rsidR="001025DA">
              <w:rPr>
                <w:rFonts w:ascii="Times New Roman" w:eastAsia="Times New Roman" w:hAnsi="Times New Roman" w:cs="Times New Roman"/>
                <w:sz w:val="28"/>
                <w:szCs w:val="28"/>
                <w:lang w:eastAsia="ru-RU"/>
              </w:rPr>
              <w:t>,</w:t>
            </w:r>
          </w:p>
          <w:p w14:paraId="6BE14F99" w14:textId="77777777" w:rsidR="00F13E36" w:rsidRPr="000F5F2D" w:rsidRDefault="00F13E36" w:rsidP="004A2070">
            <w:pPr>
              <w:numPr>
                <w:ilvl w:val="0"/>
                <w:numId w:val="5"/>
              </w:numPr>
              <w:tabs>
                <w:tab w:val="clear" w:pos="720"/>
              </w:tabs>
              <w:ind w:left="28" w:firstLine="709"/>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конкурс детских плакатов, рисунков, сказок, загадок.</w:t>
            </w:r>
          </w:p>
          <w:p w14:paraId="467DE957" w14:textId="77777777"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 xml:space="preserve">Благодаря опытам, у детей развиваются способности сравнивать, сопоставлять, делать выводы, высказывать свои суждения и умозаключения. Огромное значение имеют опыты для осознания причинно-следственных связей. </w:t>
            </w:r>
          </w:p>
          <w:p w14:paraId="676D7855" w14:textId="2BF34060"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Чтобы установить, почему семя огурца проросло быстрее, чем семена гороха, дети рассматривали их ч</w:t>
            </w:r>
            <w:r>
              <w:rPr>
                <w:rFonts w:ascii="Times New Roman" w:eastAsia="Times New Roman" w:hAnsi="Times New Roman" w:cs="Times New Roman"/>
                <w:sz w:val="28"/>
                <w:szCs w:val="28"/>
                <w:lang w:eastAsia="ru-RU"/>
              </w:rPr>
              <w:t>ерез лупу, ощупывали</w:t>
            </w:r>
            <w:r w:rsidRPr="000F5F2D">
              <w:rPr>
                <w:rFonts w:ascii="Times New Roman" w:eastAsia="Times New Roman" w:hAnsi="Times New Roman" w:cs="Times New Roman"/>
                <w:sz w:val="28"/>
                <w:szCs w:val="28"/>
                <w:lang w:eastAsia="ru-RU"/>
              </w:rPr>
              <w:t>. В результате установили: оболочка семени гороха твердая, рассыпается под воздействием силы, а у огурца оболочка тонкая, хрупкая, при внешнем воздействии быстро разрушается. Следовательно, под воздействием сырой почвы и тепла семя огурца быстрее прорастает.</w:t>
            </w:r>
          </w:p>
          <w:p w14:paraId="6DAE4AE3" w14:textId="56F13102"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В процессе проведения опытно</w:t>
            </w:r>
            <w:r w:rsidR="00CD7767">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экспериментальной деятельности развиваем в детях экологическую грамотность, воспитываем активную природоохранную позицию. Так, посадив семена фасоли в </w:t>
            </w:r>
            <w:r w:rsidRPr="000F5F2D">
              <w:rPr>
                <w:rFonts w:ascii="Times New Roman" w:eastAsia="Times New Roman" w:hAnsi="Times New Roman" w:cs="Times New Roman"/>
                <w:sz w:val="28"/>
                <w:szCs w:val="28"/>
                <w:lang w:eastAsia="ru-RU"/>
              </w:rPr>
              <w:lastRenderedPageBreak/>
              <w:t>специальный контейнер в разные почвы</w:t>
            </w:r>
            <w:r w:rsidR="00CD7767">
              <w:rPr>
                <w:rFonts w:ascii="Times New Roman" w:eastAsia="Times New Roman" w:hAnsi="Times New Roman" w:cs="Times New Roman"/>
                <w:sz w:val="28"/>
                <w:szCs w:val="28"/>
                <w:lang w:eastAsia="ru-RU"/>
              </w:rPr>
              <w:t xml:space="preserve">, </w:t>
            </w:r>
            <w:r w:rsidRPr="000F5F2D">
              <w:rPr>
                <w:rFonts w:ascii="Times New Roman" w:eastAsia="Times New Roman" w:hAnsi="Times New Roman" w:cs="Times New Roman"/>
                <w:sz w:val="28"/>
                <w:szCs w:val="28"/>
                <w:lang w:eastAsia="ru-RU"/>
              </w:rPr>
              <w:t>дети наблюдают за развитием и ростом растения. Где появились всходы быстрее и почему? Какое влияние на развитие растений оказывает человек? Зависит ли рост от погодных условий? Результаты наблюдений заносят в календарь, отмечают, зарисовывают день появления ростка и его изменение. Схемы-символы помогают детям ухаживать за растением, правильно поливать.</w:t>
            </w:r>
          </w:p>
          <w:p w14:paraId="527BE9E3" w14:textId="5A294EE8"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Наблюдая за изменениями петрушки, происходящими в течение нескольких дней, Поля задала вопрос: “Почему листочки свернулись?”. Этот вопрос послужил толчком к обследованию объекта и установлению причины появления тли. Что же необходимо сделать, чтобы петрушка не погибла? Данный вопрос оставили открытым для обсуждения в семье. После бесед в кругу семьи одним из решений было опрыскать растение мыльным раствором, изолировать от других растений</w:t>
            </w:r>
            <w:r w:rsidR="00CD7767">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w:t>
            </w:r>
            <w:r w:rsidR="00CD7767">
              <w:rPr>
                <w:rFonts w:ascii="Times New Roman" w:eastAsia="Times New Roman" w:hAnsi="Times New Roman" w:cs="Times New Roman"/>
                <w:sz w:val="28"/>
                <w:szCs w:val="28"/>
                <w:lang w:eastAsia="ru-RU"/>
              </w:rPr>
              <w:t>в</w:t>
            </w:r>
            <w:r w:rsidRPr="000F5F2D">
              <w:rPr>
                <w:rFonts w:ascii="Times New Roman" w:eastAsia="Times New Roman" w:hAnsi="Times New Roman" w:cs="Times New Roman"/>
                <w:sz w:val="28"/>
                <w:szCs w:val="28"/>
                <w:lang w:eastAsia="ru-RU"/>
              </w:rPr>
              <w:t xml:space="preserve"> результате чего растение выздоровело. </w:t>
            </w:r>
          </w:p>
          <w:p w14:paraId="76C89A61" w14:textId="63534AEC" w:rsidR="00F13E36" w:rsidRPr="000F5F2D" w:rsidRDefault="00F13E36" w:rsidP="00311A83">
            <w:pPr>
              <w:ind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Для формирования здорового образа жизни у детей организовали посадку лука и чеснока на окне. Привлекли медсестру, которая рассказала о значении растений для человека. В нашем огороде персонажи сказок помогают ухаживать за растениями, экспериментируют вместе с детьми. Например, Чип</w:t>
            </w:r>
            <w:r>
              <w:rPr>
                <w:rFonts w:ascii="Times New Roman" w:eastAsia="Times New Roman" w:hAnsi="Times New Roman" w:cs="Times New Roman"/>
                <w:sz w:val="28"/>
                <w:szCs w:val="28"/>
                <w:lang w:eastAsia="ru-RU"/>
              </w:rPr>
              <w:t>о</w:t>
            </w:r>
            <w:r w:rsidRPr="000F5F2D">
              <w:rPr>
                <w:rFonts w:ascii="Times New Roman" w:eastAsia="Times New Roman" w:hAnsi="Times New Roman" w:cs="Times New Roman"/>
                <w:sz w:val="28"/>
                <w:szCs w:val="28"/>
                <w:lang w:eastAsia="ru-RU"/>
              </w:rPr>
              <w:t>л</w:t>
            </w:r>
            <w:r>
              <w:rPr>
                <w:rFonts w:ascii="Times New Roman" w:eastAsia="Times New Roman" w:hAnsi="Times New Roman" w:cs="Times New Roman"/>
                <w:sz w:val="28"/>
                <w:szCs w:val="28"/>
                <w:lang w:eastAsia="ru-RU"/>
              </w:rPr>
              <w:t>л</w:t>
            </w:r>
            <w:r w:rsidRPr="000F5F2D">
              <w:rPr>
                <w:rFonts w:ascii="Times New Roman" w:eastAsia="Times New Roman" w:hAnsi="Times New Roman" w:cs="Times New Roman"/>
                <w:sz w:val="28"/>
                <w:szCs w:val="28"/>
                <w:lang w:eastAsia="ru-RU"/>
              </w:rPr>
              <w:t>ино, наблюдал за луковицами, посаженными в воду и без воды. Где появятся быстрее зелёные перышки. В ходе деятельности закрепили знания о строении луковицы, условиях, необходимых для роста.</w:t>
            </w:r>
          </w:p>
          <w:p w14:paraId="08D7712E" w14:textId="0DAD53EA" w:rsidR="00F13E36" w:rsidRPr="0022135B" w:rsidRDefault="00311A83" w:rsidP="00311A83">
            <w:pPr>
              <w:ind w:firstLine="73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F13E36" w:rsidRPr="0022135B">
              <w:rPr>
                <w:rFonts w:ascii="Times New Roman" w:eastAsia="Times New Roman" w:hAnsi="Times New Roman" w:cs="Times New Roman"/>
                <w:sz w:val="28"/>
                <w:szCs w:val="28"/>
                <w:lang w:eastAsia="ru-RU"/>
              </w:rPr>
              <w:t xml:space="preserve">езультат данной деятельности: </w:t>
            </w:r>
          </w:p>
          <w:p w14:paraId="4C1DA197" w14:textId="77777777" w:rsidR="00F13E36" w:rsidRPr="000F5F2D" w:rsidRDefault="00F13E36" w:rsidP="004A2070">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сформированы представления о внешнем виде, строении растений, жизненно важных условиях произрастания: потребность во влаге, свете, тепле;</w:t>
            </w:r>
          </w:p>
          <w:p w14:paraId="27CCFA52" w14:textId="46E360E2" w:rsidR="00F13E36" w:rsidRPr="000F5F2D" w:rsidRDefault="00F13E36" w:rsidP="004A2070">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овладели навыками трудового процесса: посадка, рыхление, полив овощных культур (лук, чеснок, овес, горох, помидор, огурец);</w:t>
            </w:r>
          </w:p>
          <w:p w14:paraId="7DABD4CE" w14:textId="596DD77C" w:rsidR="00F13E36" w:rsidRPr="000F5F2D" w:rsidRDefault="00F13E36" w:rsidP="004A2070">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при минимальной помощи воспитателя и самостоятельно с опорой на схемы</w:t>
            </w:r>
            <w:r w:rsidR="00F60D3F">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модели умеют отбирать инструменты и материалы для работы, выделять компоненты трудового процесса, убирать рабочее место;</w:t>
            </w:r>
          </w:p>
          <w:p w14:paraId="440FEBCE" w14:textId="65F0908D" w:rsidR="00F13E36" w:rsidRPr="000F5F2D" w:rsidRDefault="00F13E36" w:rsidP="004A2070">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имеют общее представление о значении употребления овощных культур круглый год для формирования здорового образа жизни человека;</w:t>
            </w:r>
          </w:p>
          <w:p w14:paraId="31D6192D" w14:textId="43D0437D" w:rsidR="00F13E36" w:rsidRPr="000F5F2D" w:rsidRDefault="00F13E36" w:rsidP="004A2070">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в процессе поисковой</w:t>
            </w:r>
            <w:r w:rsidR="00F60D3F">
              <w:rPr>
                <w:rFonts w:ascii="Times New Roman" w:eastAsia="Times New Roman" w:hAnsi="Times New Roman" w:cs="Times New Roman"/>
                <w:sz w:val="28"/>
                <w:szCs w:val="28"/>
                <w:lang w:eastAsia="ru-RU"/>
              </w:rPr>
              <w:t xml:space="preserve">, </w:t>
            </w:r>
            <w:r w:rsidRPr="000F5F2D">
              <w:rPr>
                <w:rFonts w:ascii="Times New Roman" w:eastAsia="Times New Roman" w:hAnsi="Times New Roman" w:cs="Times New Roman"/>
                <w:sz w:val="28"/>
                <w:szCs w:val="28"/>
                <w:lang w:eastAsia="ru-RU"/>
              </w:rPr>
              <w:t>исследовательской деятельности проявляют любознательность</w:t>
            </w:r>
            <w:r w:rsidR="00F60D3F">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задают разнообразные вопросы “почему?”, “зачем?”, “откуда?”; устанавливают связи между ростом растений и потребностью в различных условиях</w:t>
            </w:r>
            <w:r w:rsidR="00F60D3F">
              <w:rPr>
                <w:rFonts w:ascii="Times New Roman" w:eastAsia="Times New Roman" w:hAnsi="Times New Roman" w:cs="Times New Roman"/>
                <w:sz w:val="28"/>
                <w:szCs w:val="28"/>
                <w:lang w:eastAsia="ru-RU"/>
              </w:rPr>
              <w:t>,</w:t>
            </w:r>
            <w:r w:rsidRPr="000F5F2D">
              <w:rPr>
                <w:rFonts w:ascii="Times New Roman" w:eastAsia="Times New Roman" w:hAnsi="Times New Roman" w:cs="Times New Roman"/>
                <w:sz w:val="28"/>
                <w:szCs w:val="28"/>
                <w:lang w:eastAsia="ru-RU"/>
              </w:rPr>
              <w:t xml:space="preserve"> анализируют, делают выводы, фиксируют результаты;</w:t>
            </w:r>
          </w:p>
          <w:p w14:paraId="20455F74" w14:textId="22786338" w:rsidR="00F13E36" w:rsidRPr="001247E9" w:rsidRDefault="00F13E36" w:rsidP="0022135B">
            <w:pPr>
              <w:numPr>
                <w:ilvl w:val="0"/>
                <w:numId w:val="6"/>
              </w:numPr>
              <w:ind w:left="0" w:firstLine="737"/>
              <w:jc w:val="both"/>
              <w:rPr>
                <w:rFonts w:ascii="Times New Roman" w:eastAsia="Times New Roman" w:hAnsi="Times New Roman" w:cs="Times New Roman"/>
                <w:sz w:val="28"/>
                <w:szCs w:val="28"/>
                <w:lang w:eastAsia="ru-RU"/>
              </w:rPr>
            </w:pPr>
            <w:r w:rsidRPr="000F5F2D">
              <w:rPr>
                <w:rFonts w:ascii="Times New Roman" w:eastAsia="Times New Roman" w:hAnsi="Times New Roman" w:cs="Times New Roman"/>
                <w:sz w:val="28"/>
                <w:szCs w:val="28"/>
                <w:lang w:eastAsia="ru-RU"/>
              </w:rPr>
              <w:t>проявляют заботу,</w:t>
            </w:r>
            <w:r w:rsidRPr="000F5F2D">
              <w:rPr>
                <w:rFonts w:ascii="Times New Roman" w:eastAsia="Times New Roman" w:hAnsi="Times New Roman" w:cs="Times New Roman"/>
                <w:b/>
                <w:bCs/>
                <w:sz w:val="28"/>
                <w:szCs w:val="28"/>
                <w:lang w:eastAsia="ru-RU"/>
              </w:rPr>
              <w:t xml:space="preserve"> </w:t>
            </w:r>
            <w:r w:rsidRPr="000F5F2D">
              <w:rPr>
                <w:rFonts w:ascii="Times New Roman" w:eastAsia="Times New Roman" w:hAnsi="Times New Roman" w:cs="Times New Roman"/>
                <w:sz w:val="28"/>
                <w:szCs w:val="28"/>
                <w:lang w:eastAsia="ru-RU"/>
              </w:rPr>
              <w:t>сочувствие, желание оказывать помощь зимующим птицам, через выращивание культуры овса</w:t>
            </w:r>
            <w:r w:rsidR="00311A83">
              <w:rPr>
                <w:rFonts w:ascii="Times New Roman" w:eastAsia="Times New Roman" w:hAnsi="Times New Roman" w:cs="Times New Roman"/>
                <w:sz w:val="28"/>
                <w:szCs w:val="28"/>
                <w:lang w:eastAsia="ru-RU"/>
              </w:rPr>
              <w:t>.</w:t>
            </w:r>
          </w:p>
        </w:tc>
      </w:tr>
    </w:tbl>
    <w:p w14:paraId="79D57806" w14:textId="2512CE23" w:rsidR="00F13E36" w:rsidRDefault="00F13E36"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13E36" w14:paraId="70C0D98B" w14:textId="77777777" w:rsidTr="00F13E36">
        <w:tc>
          <w:tcPr>
            <w:tcW w:w="8494" w:type="dxa"/>
          </w:tcPr>
          <w:p w14:paraId="21D7CF5F" w14:textId="77777777" w:rsidR="00F13E36" w:rsidRPr="00F13E36" w:rsidRDefault="00F13E36" w:rsidP="00F13E36">
            <w:pPr>
              <w:jc w:val="right"/>
              <w:rPr>
                <w:rFonts w:ascii="Times New Roman" w:eastAsiaTheme="minorEastAsia" w:hAnsi="Times New Roman" w:cs="Times New Roman"/>
                <w:i/>
                <w:iCs/>
                <w:sz w:val="28"/>
                <w:szCs w:val="28"/>
                <w:lang w:eastAsia="ru-RU"/>
              </w:rPr>
            </w:pPr>
            <w:r w:rsidRPr="00F13E36">
              <w:rPr>
                <w:rFonts w:ascii="Times New Roman" w:eastAsiaTheme="minorEastAsia" w:hAnsi="Times New Roman" w:cs="Times New Roman"/>
                <w:i/>
                <w:iCs/>
                <w:sz w:val="28"/>
                <w:szCs w:val="28"/>
                <w:lang w:eastAsia="ru-RU"/>
              </w:rPr>
              <w:lastRenderedPageBreak/>
              <w:t xml:space="preserve">Воспитатель МКДОУ детский сад № 3 </w:t>
            </w:r>
          </w:p>
          <w:p w14:paraId="2BE0F918" w14:textId="7DC9E772" w:rsidR="00F13E36" w:rsidRPr="00F13E36" w:rsidRDefault="00F13E36" w:rsidP="00F13E36">
            <w:pPr>
              <w:jc w:val="right"/>
              <w:rPr>
                <w:rFonts w:ascii="Times New Roman" w:eastAsiaTheme="minorEastAsia" w:hAnsi="Times New Roman" w:cs="Times New Roman"/>
                <w:sz w:val="28"/>
                <w:szCs w:val="28"/>
                <w:lang w:eastAsia="ru-RU"/>
              </w:rPr>
            </w:pPr>
            <w:r w:rsidRPr="00F13E36">
              <w:rPr>
                <w:rFonts w:ascii="Times New Roman" w:eastAsiaTheme="minorEastAsia" w:hAnsi="Times New Roman" w:cs="Times New Roman"/>
                <w:i/>
                <w:iCs/>
                <w:sz w:val="28"/>
                <w:szCs w:val="28"/>
                <w:lang w:eastAsia="ru-RU"/>
              </w:rPr>
              <w:t>Нефедова О</w:t>
            </w:r>
            <w:r w:rsidR="00B34D75">
              <w:rPr>
                <w:rFonts w:ascii="Times New Roman" w:eastAsiaTheme="minorEastAsia" w:hAnsi="Times New Roman" w:cs="Times New Roman"/>
                <w:i/>
                <w:iCs/>
                <w:sz w:val="28"/>
                <w:szCs w:val="28"/>
                <w:lang w:eastAsia="ru-RU"/>
              </w:rPr>
              <w:t xml:space="preserve">льга </w:t>
            </w:r>
            <w:r w:rsidRPr="00F13E36">
              <w:rPr>
                <w:rFonts w:ascii="Times New Roman" w:eastAsiaTheme="minorEastAsia" w:hAnsi="Times New Roman" w:cs="Times New Roman"/>
                <w:i/>
                <w:iCs/>
                <w:sz w:val="28"/>
                <w:szCs w:val="28"/>
                <w:lang w:eastAsia="ru-RU"/>
              </w:rPr>
              <w:t>Н</w:t>
            </w:r>
            <w:r w:rsidR="00B34D75">
              <w:rPr>
                <w:rFonts w:ascii="Times New Roman" w:eastAsiaTheme="minorEastAsia" w:hAnsi="Times New Roman" w:cs="Times New Roman"/>
                <w:i/>
                <w:iCs/>
                <w:sz w:val="28"/>
                <w:szCs w:val="28"/>
                <w:lang w:eastAsia="ru-RU"/>
              </w:rPr>
              <w:t>иколаевна</w:t>
            </w:r>
          </w:p>
        </w:tc>
      </w:tr>
    </w:tbl>
    <w:p w14:paraId="22B78E79" w14:textId="3166A2CE" w:rsidR="00F13E36" w:rsidRDefault="00F13E36" w:rsidP="00042A43">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F13E36" w14:paraId="132399F5" w14:textId="77777777" w:rsidTr="00F13E36">
        <w:tc>
          <w:tcPr>
            <w:tcW w:w="8494" w:type="dxa"/>
          </w:tcPr>
          <w:p w14:paraId="41F9CF51" w14:textId="144FF436" w:rsidR="00F13E36" w:rsidRPr="00F13E36" w:rsidRDefault="00F13E36" w:rsidP="00F60D3F">
            <w:pPr>
              <w:shd w:val="clear" w:color="auto" w:fill="FFFFFF"/>
              <w:ind w:firstLine="31"/>
              <w:jc w:val="center"/>
              <w:outlineLvl w:val="0"/>
              <w:rPr>
                <w:rFonts w:ascii="Times New Roman" w:eastAsia="Times New Roman" w:hAnsi="Times New Roman" w:cs="Times New Roman"/>
                <w:b/>
                <w:color w:val="333333"/>
                <w:kern w:val="36"/>
                <w:sz w:val="28"/>
                <w:szCs w:val="28"/>
                <w:lang w:eastAsia="ru-RU"/>
              </w:rPr>
            </w:pPr>
            <w:r w:rsidRPr="00F13E36">
              <w:rPr>
                <w:rFonts w:ascii="Times New Roman" w:eastAsia="Times New Roman" w:hAnsi="Times New Roman" w:cs="Times New Roman"/>
                <w:b/>
                <w:color w:val="333333"/>
                <w:kern w:val="36"/>
                <w:sz w:val="28"/>
                <w:szCs w:val="28"/>
                <w:lang w:eastAsia="ru-RU"/>
              </w:rPr>
              <w:t>ЭКОЛОГИЧЕСКИЙ ПРОЕКТ «ПТИЦЫ — НАШИ ДРУЗЬЯ»</w:t>
            </w:r>
          </w:p>
          <w:p w14:paraId="7B610637" w14:textId="77777777" w:rsidR="00F13E36" w:rsidRPr="00F13E36" w:rsidRDefault="00F13E36" w:rsidP="009A1D29">
            <w:pPr>
              <w:shd w:val="clear" w:color="auto" w:fill="FFFFFF"/>
              <w:ind w:firstLine="709"/>
              <w:jc w:val="center"/>
              <w:outlineLvl w:val="0"/>
              <w:rPr>
                <w:rFonts w:ascii="Times New Roman" w:eastAsia="Times New Roman" w:hAnsi="Times New Roman" w:cs="Times New Roman"/>
                <w:b/>
                <w:color w:val="333333"/>
                <w:kern w:val="36"/>
                <w:sz w:val="32"/>
                <w:szCs w:val="32"/>
                <w:lang w:eastAsia="ru-RU"/>
              </w:rPr>
            </w:pPr>
          </w:p>
          <w:p w14:paraId="3BE2EDC1" w14:textId="7C42FD31"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Развитие ребенка зависит от того, где и в каком окружении он растет, кто его воспитывает и как организовано воспитание. Окружающая среда, в которой живет ребенок, может быть монотонной, однообразной, бедной, стандартной, но может быть и другой – насыщенной, неординарной, меняющейся. Вокруг можно найти интересные природные объекты для наблюдения – деревья, травы,</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w:t>
            </w:r>
            <w:r w:rsidRPr="00F13E36">
              <w:rPr>
                <w:rFonts w:ascii="Times New Roman" w:eastAsia="Times New Roman" w:hAnsi="Times New Roman" w:cs="Times New Roman"/>
                <w:color w:val="111111"/>
                <w:sz w:val="28"/>
                <w:szCs w:val="28"/>
                <w:lang w:eastAsia="ru-RU"/>
              </w:rPr>
              <w:t>, насекомые, цветы. Мы выбрали</w:t>
            </w:r>
            <w:r>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и наш выбор не случаен. Ведь</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 – друзья нашего детства</w:t>
            </w:r>
            <w:r w:rsidRPr="00F13E36">
              <w:rPr>
                <w:rFonts w:ascii="Times New Roman" w:eastAsia="Times New Roman" w:hAnsi="Times New Roman" w:cs="Times New Roman"/>
                <w:color w:val="111111"/>
                <w:sz w:val="28"/>
                <w:szCs w:val="28"/>
                <w:lang w:eastAsia="ru-RU"/>
              </w:rPr>
              <w:t>.</w:t>
            </w:r>
            <w:r>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 – вестники радости</w:t>
            </w:r>
            <w:r w:rsidRPr="00F13E36">
              <w:rPr>
                <w:rFonts w:ascii="Times New Roman" w:eastAsia="Times New Roman" w:hAnsi="Times New Roman" w:cs="Times New Roman"/>
                <w:color w:val="111111"/>
                <w:sz w:val="28"/>
                <w:szCs w:val="28"/>
                <w:lang w:eastAsia="ru-RU"/>
              </w:rPr>
              <w:t>. Каждый год они приносят на крыльях весну.</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 – верные наши помощники</w:t>
            </w:r>
            <w:r w:rsidRPr="00F13E36">
              <w:rPr>
                <w:rFonts w:ascii="Times New Roman" w:eastAsia="Times New Roman" w:hAnsi="Times New Roman" w:cs="Times New Roman"/>
                <w:color w:val="111111"/>
                <w:sz w:val="28"/>
                <w:szCs w:val="28"/>
                <w:lang w:eastAsia="ru-RU"/>
              </w:rPr>
              <w:t>, защитники лесов и полей, садов и огородов.</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 это красота и тайна.</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 дороги нам</w:t>
            </w:r>
            <w:r w:rsidRPr="00F13E36">
              <w:rPr>
                <w:rFonts w:ascii="Times New Roman" w:eastAsia="Times New Roman" w:hAnsi="Times New Roman" w:cs="Times New Roman"/>
                <w:color w:val="111111"/>
                <w:sz w:val="28"/>
                <w:szCs w:val="28"/>
                <w:lang w:eastAsia="ru-RU"/>
              </w:rPr>
              <w:t xml:space="preserve"> как часть чудесной природы нашей Родины. </w:t>
            </w:r>
          </w:p>
          <w:p w14:paraId="0BC7DBF5" w14:textId="0D034743"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Я предлагаю</w:t>
            </w:r>
            <w:r>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экологический проект</w:t>
            </w:r>
            <w:r>
              <w:rPr>
                <w:rFonts w:ascii="Times New Roman" w:eastAsia="Times New Roman" w:hAnsi="Times New Roman" w:cs="Times New Roman"/>
                <w:bCs/>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w:t>
            </w:r>
            <w:r w:rsidRPr="00F13E36">
              <w:rPr>
                <w:rFonts w:ascii="Times New Roman" w:eastAsia="Times New Roman" w:hAnsi="Times New Roman" w:cs="Times New Roman"/>
                <w:bCs/>
                <w:i/>
                <w:iCs/>
                <w:color w:val="111111"/>
                <w:sz w:val="28"/>
                <w:szCs w:val="28"/>
                <w:lang w:eastAsia="ru-RU"/>
              </w:rPr>
              <w:t>Птицы – наши друзья</w:t>
            </w:r>
            <w:r w:rsidRPr="00F13E36">
              <w:rPr>
                <w:rFonts w:ascii="Times New Roman" w:eastAsia="Times New Roman" w:hAnsi="Times New Roman" w:cs="Times New Roman"/>
                <w:i/>
                <w:iCs/>
                <w:color w:val="111111"/>
                <w:sz w:val="28"/>
                <w:szCs w:val="28"/>
                <w:bdr w:val="none" w:sz="0" w:space="0" w:color="auto" w:frame="1"/>
                <w:lang w:eastAsia="ru-RU"/>
              </w:rPr>
              <w:t>»</w:t>
            </w:r>
            <w:r w:rsidRPr="00F13E36">
              <w:rPr>
                <w:rFonts w:ascii="Times New Roman" w:eastAsia="Times New Roman" w:hAnsi="Times New Roman" w:cs="Times New Roman"/>
                <w:color w:val="111111"/>
                <w:sz w:val="28"/>
                <w:szCs w:val="28"/>
                <w:lang w:eastAsia="ru-RU"/>
              </w:rPr>
              <w:t>.</w:t>
            </w:r>
          </w:p>
          <w:p w14:paraId="248028BE" w14:textId="36F1DF93" w:rsidR="00F60D3F"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Цель</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проекта</w:t>
            </w:r>
          </w:p>
          <w:p w14:paraId="0D4E0D7D" w14:textId="63A7C9B4"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Обогащать и расширять знания и представления детей о</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особенностях образа их жизни, жизненных проявлениях, повадках</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о роли человека в жизни</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066832D4" w14:textId="1E46DC43"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Воспитывать у детей бережное отношение к природе через проявление заботы о</w:t>
            </w:r>
            <w:r>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к</w:t>
            </w:r>
            <w:r w:rsidR="00375FD8">
              <w:rPr>
                <w:rFonts w:ascii="Times New Roman" w:eastAsia="Times New Roman" w:hAnsi="Times New Roman" w:cs="Times New Roman"/>
                <w:color w:val="111111"/>
                <w:sz w:val="28"/>
                <w:szCs w:val="28"/>
                <w:lang w:eastAsia="ru-RU"/>
              </w:rPr>
              <w:t>о</w:t>
            </w:r>
            <w:r w:rsidRPr="00F13E36">
              <w:rPr>
                <w:rFonts w:ascii="Times New Roman" w:eastAsia="Times New Roman" w:hAnsi="Times New Roman" w:cs="Times New Roman"/>
                <w:color w:val="111111"/>
                <w:sz w:val="28"/>
                <w:szCs w:val="28"/>
                <w:lang w:eastAsia="ru-RU"/>
              </w:rPr>
              <w:t>рмл</w:t>
            </w:r>
            <w:r w:rsidR="00375FD8">
              <w:rPr>
                <w:rFonts w:ascii="Times New Roman" w:eastAsia="Times New Roman" w:hAnsi="Times New Roman" w:cs="Times New Roman"/>
                <w:color w:val="111111"/>
                <w:sz w:val="28"/>
                <w:szCs w:val="28"/>
                <w:lang w:eastAsia="ru-RU"/>
              </w:rPr>
              <w:t>е</w:t>
            </w:r>
            <w:r w:rsidRPr="00F13E36">
              <w:rPr>
                <w:rFonts w:ascii="Times New Roman" w:eastAsia="Times New Roman" w:hAnsi="Times New Roman" w:cs="Times New Roman"/>
                <w:color w:val="111111"/>
                <w:sz w:val="28"/>
                <w:szCs w:val="28"/>
                <w:lang w:eastAsia="ru-RU"/>
              </w:rPr>
              <w:t>ние их поздней осенью и зимой, изготовление совместно с родителями кормушек, скворечников.</w:t>
            </w:r>
          </w:p>
          <w:p w14:paraId="6672AE41" w14:textId="77777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Активизировать и расширять словарь по теме, развивать связную речь детей.</w:t>
            </w:r>
          </w:p>
          <w:p w14:paraId="5893D924" w14:textId="7A2FBE0B"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Формировать</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экологическое сознание детей</w:t>
            </w:r>
            <w:r w:rsidRPr="00F13E36">
              <w:rPr>
                <w:rFonts w:ascii="Times New Roman" w:eastAsia="Times New Roman" w:hAnsi="Times New Roman" w:cs="Times New Roman"/>
                <w:color w:val="111111"/>
                <w:sz w:val="28"/>
                <w:szCs w:val="28"/>
                <w:lang w:eastAsia="ru-RU"/>
              </w:rPr>
              <w:t>.</w:t>
            </w:r>
          </w:p>
          <w:p w14:paraId="3AFE18A3" w14:textId="781AD46E"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Задачи</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проекта</w:t>
            </w:r>
          </w:p>
          <w:p w14:paraId="410407E5" w14:textId="4C5C02EE"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Расширить, обогатить знания детей о жизни</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52AFBE7F" w14:textId="0505F55A"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 xml:space="preserve">Активизировать мышление в процессе разрешения проблемных ситуаций, учить устанавливать причинно-следственные связи, способность находить нестандартные решения </w:t>
            </w:r>
            <w:r w:rsidR="00F60D3F">
              <w:rPr>
                <w:rFonts w:ascii="Times New Roman" w:eastAsia="Times New Roman" w:hAnsi="Times New Roman" w:cs="Times New Roman"/>
                <w:color w:val="111111"/>
                <w:sz w:val="28"/>
                <w:szCs w:val="28"/>
                <w:lang w:eastAsia="ru-RU"/>
              </w:rPr>
              <w:t xml:space="preserve">в </w:t>
            </w:r>
            <w:r w:rsidRPr="00F13E36">
              <w:rPr>
                <w:rFonts w:ascii="Times New Roman" w:eastAsia="Times New Roman" w:hAnsi="Times New Roman" w:cs="Times New Roman"/>
                <w:color w:val="111111"/>
                <w:sz w:val="28"/>
                <w:szCs w:val="28"/>
                <w:lang w:eastAsia="ru-RU"/>
              </w:rPr>
              <w:t>проблемных ситуаци</w:t>
            </w:r>
            <w:r w:rsidR="00F60D3F">
              <w:rPr>
                <w:rFonts w:ascii="Times New Roman" w:eastAsia="Times New Roman" w:hAnsi="Times New Roman" w:cs="Times New Roman"/>
                <w:color w:val="111111"/>
                <w:sz w:val="28"/>
                <w:szCs w:val="28"/>
                <w:lang w:eastAsia="ru-RU"/>
              </w:rPr>
              <w:t>ях</w:t>
            </w:r>
            <w:r w:rsidRPr="00F13E36">
              <w:rPr>
                <w:rFonts w:ascii="Times New Roman" w:eastAsia="Times New Roman" w:hAnsi="Times New Roman" w:cs="Times New Roman"/>
                <w:color w:val="111111"/>
                <w:sz w:val="28"/>
                <w:szCs w:val="28"/>
                <w:lang w:eastAsia="ru-RU"/>
              </w:rPr>
              <w:t>.</w:t>
            </w:r>
          </w:p>
          <w:p w14:paraId="3B2BF3F7" w14:textId="77777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Совершенствовать уровень накопленных навыков.</w:t>
            </w:r>
          </w:p>
          <w:p w14:paraId="203B1ECD" w14:textId="0DDA0F3A"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Углубить знания детей о взаимосвязи, взаимодействии людей и</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171970AC" w14:textId="77777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Привлечь детей к совместной деятельности с детьми и педагогами.</w:t>
            </w:r>
          </w:p>
          <w:p w14:paraId="460433ED" w14:textId="50A23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Воспитывать интерес к</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w:t>
            </w:r>
            <w:r w:rsidRPr="00F13E36">
              <w:rPr>
                <w:rFonts w:ascii="Times New Roman" w:eastAsia="Times New Roman" w:hAnsi="Times New Roman" w:cs="Times New Roman"/>
                <w:color w:val="111111"/>
                <w:sz w:val="28"/>
                <w:szCs w:val="28"/>
                <w:lang w:eastAsia="ru-RU"/>
              </w:rPr>
              <w:t>, желание узнавать новые факты из их жизни.</w:t>
            </w:r>
          </w:p>
          <w:p w14:paraId="2A48E2D7" w14:textId="0F99656D"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Формировать</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экологическое сознание детей</w:t>
            </w:r>
            <w:r w:rsidRPr="00F13E36">
              <w:rPr>
                <w:rFonts w:ascii="Times New Roman" w:eastAsia="Times New Roman" w:hAnsi="Times New Roman" w:cs="Times New Roman"/>
                <w:color w:val="111111"/>
                <w:sz w:val="28"/>
                <w:szCs w:val="28"/>
                <w:lang w:eastAsia="ru-RU"/>
              </w:rPr>
              <w:t>.</w:t>
            </w:r>
          </w:p>
          <w:p w14:paraId="4933207B" w14:textId="1E69633D"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Участники</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 xml:space="preserve">проекта: </w:t>
            </w:r>
            <w:r w:rsidR="00F60D3F" w:rsidRPr="00010A5E">
              <w:rPr>
                <w:rFonts w:ascii="Times New Roman" w:eastAsia="Times New Roman" w:hAnsi="Times New Roman" w:cs="Times New Roman"/>
                <w:bCs/>
                <w:color w:val="111111"/>
                <w:sz w:val="28"/>
                <w:szCs w:val="28"/>
                <w:lang w:eastAsia="ru-RU"/>
              </w:rPr>
              <w:t>в</w:t>
            </w:r>
            <w:r w:rsidRPr="00010A5E">
              <w:rPr>
                <w:rFonts w:ascii="Times New Roman" w:eastAsia="Times New Roman" w:hAnsi="Times New Roman" w:cs="Times New Roman"/>
                <w:bCs/>
                <w:color w:val="111111"/>
                <w:sz w:val="28"/>
                <w:szCs w:val="28"/>
                <w:lang w:eastAsia="ru-RU"/>
              </w:rPr>
              <w:t>оспитатели, дети старшей группы и их родители.</w:t>
            </w:r>
          </w:p>
          <w:p w14:paraId="4971E85F" w14:textId="51A846D5"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lastRenderedPageBreak/>
              <w:t>Место проведения</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проекта: детский сад.</w:t>
            </w:r>
          </w:p>
          <w:p w14:paraId="31EC6E9D" w14:textId="632F811C"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Содержани</w:t>
            </w:r>
            <w:r w:rsidR="00375FD8" w:rsidRPr="00010A5E">
              <w:rPr>
                <w:rFonts w:ascii="Times New Roman" w:eastAsia="Times New Roman" w:hAnsi="Times New Roman" w:cs="Times New Roman"/>
                <w:bCs/>
                <w:color w:val="111111"/>
                <w:sz w:val="28"/>
                <w:szCs w:val="28"/>
                <w:lang w:eastAsia="ru-RU"/>
              </w:rPr>
              <w:t xml:space="preserve">е </w:t>
            </w:r>
            <w:r w:rsidRPr="00010A5E">
              <w:rPr>
                <w:rFonts w:ascii="Times New Roman" w:eastAsia="Times New Roman" w:hAnsi="Times New Roman" w:cs="Times New Roman"/>
                <w:bCs/>
                <w:color w:val="111111"/>
                <w:sz w:val="28"/>
                <w:szCs w:val="28"/>
                <w:lang w:eastAsia="ru-RU"/>
              </w:rPr>
              <w:t>проекта</w:t>
            </w:r>
          </w:p>
          <w:p w14:paraId="565C384D" w14:textId="31DF1B53"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010A5E">
              <w:rPr>
                <w:rFonts w:ascii="Times New Roman" w:eastAsia="Times New Roman" w:hAnsi="Times New Roman" w:cs="Times New Roman"/>
                <w:bCs/>
                <w:color w:val="111111"/>
                <w:sz w:val="28"/>
                <w:szCs w:val="28"/>
                <w:lang w:eastAsia="ru-RU"/>
              </w:rPr>
              <w:t>1 этап –</w:t>
            </w:r>
            <w:r w:rsidRPr="00F13E36">
              <w:rPr>
                <w:rFonts w:ascii="Times New Roman" w:eastAsia="Times New Roman" w:hAnsi="Times New Roman" w:cs="Times New Roman"/>
                <w:color w:val="111111"/>
                <w:sz w:val="28"/>
                <w:szCs w:val="28"/>
                <w:lang w:eastAsia="ru-RU"/>
              </w:rPr>
              <w:t xml:space="preserve"> </w:t>
            </w:r>
            <w:r w:rsidR="00F60D3F">
              <w:rPr>
                <w:rFonts w:ascii="Times New Roman" w:eastAsia="Times New Roman" w:hAnsi="Times New Roman" w:cs="Times New Roman"/>
                <w:color w:val="111111"/>
                <w:sz w:val="28"/>
                <w:szCs w:val="28"/>
                <w:lang w:eastAsia="ru-RU"/>
              </w:rPr>
              <w:t>в</w:t>
            </w:r>
            <w:r w:rsidRPr="00F13E36">
              <w:rPr>
                <w:rFonts w:ascii="Times New Roman" w:eastAsia="Times New Roman" w:hAnsi="Times New Roman" w:cs="Times New Roman"/>
                <w:color w:val="111111"/>
                <w:sz w:val="28"/>
                <w:szCs w:val="28"/>
                <w:lang w:eastAsia="ru-RU"/>
              </w:rPr>
              <w:t>ыбор темы</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w:t>
            </w:r>
            <w:r w:rsidRPr="00F13E36">
              <w:rPr>
                <w:rFonts w:ascii="Times New Roman" w:eastAsia="Times New Roman" w:hAnsi="Times New Roman" w:cs="Times New Roman"/>
                <w:color w:val="111111"/>
                <w:sz w:val="28"/>
                <w:szCs w:val="28"/>
                <w:lang w:eastAsia="ru-RU"/>
              </w:rPr>
              <w:t>, обсуждение ее с детьми и родителями.</w:t>
            </w:r>
          </w:p>
          <w:p w14:paraId="2AE8D5D0" w14:textId="30B67B05"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Учебные занятия – развитие речи, изо, ознакомление с окружающим</w:t>
            </w:r>
            <w:r w:rsidR="00F60D3F">
              <w:rPr>
                <w:rFonts w:ascii="Times New Roman" w:eastAsia="Times New Roman" w:hAnsi="Times New Roman" w:cs="Times New Roman"/>
                <w:color w:val="111111"/>
                <w:sz w:val="28"/>
                <w:szCs w:val="28"/>
                <w:lang w:eastAsia="ru-RU"/>
              </w:rPr>
              <w:t xml:space="preserve"> миром</w:t>
            </w:r>
            <w:r w:rsidRPr="00F13E36">
              <w:rPr>
                <w:rFonts w:ascii="Times New Roman" w:eastAsia="Times New Roman" w:hAnsi="Times New Roman" w:cs="Times New Roman"/>
                <w:color w:val="111111"/>
                <w:sz w:val="28"/>
                <w:szCs w:val="28"/>
                <w:lang w:eastAsia="ru-RU"/>
              </w:rPr>
              <w:t>, аппликация, ручной труд по теме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w:t>
            </w:r>
            <w:r w:rsidRPr="00F13E36">
              <w:rPr>
                <w:rFonts w:ascii="Times New Roman" w:eastAsia="Times New Roman" w:hAnsi="Times New Roman" w:cs="Times New Roman"/>
                <w:color w:val="111111"/>
                <w:sz w:val="28"/>
                <w:szCs w:val="28"/>
                <w:lang w:eastAsia="ru-RU"/>
              </w:rPr>
              <w:t>.</w:t>
            </w:r>
          </w:p>
          <w:p w14:paraId="415F5F5C" w14:textId="33EB2788" w:rsidR="00F13E36" w:rsidRPr="00F60D3F"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Чтение художественной литературы по теме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w:t>
            </w:r>
            <w:r w:rsidRPr="00F13E36">
              <w:rPr>
                <w:rFonts w:ascii="Times New Roman" w:eastAsia="Times New Roman" w:hAnsi="Times New Roman" w:cs="Times New Roman"/>
                <w:color w:val="111111"/>
                <w:sz w:val="28"/>
                <w:szCs w:val="28"/>
                <w:lang w:eastAsia="ru-RU"/>
              </w:rPr>
              <w:t>, просмотр иллюстраций, документальных фильмов из цикла</w:t>
            </w:r>
            <w:r w:rsidR="0022135B">
              <w:rPr>
                <w:rFonts w:ascii="Times New Roman" w:eastAsia="Times New Roman" w:hAnsi="Times New Roman" w:cs="Times New Roman"/>
                <w:color w:val="111111"/>
                <w:sz w:val="28"/>
                <w:szCs w:val="28"/>
                <w:lang w:eastAsia="ru-RU"/>
              </w:rPr>
              <w:t xml:space="preserve"> </w:t>
            </w:r>
            <w:r w:rsidRPr="00F60D3F">
              <w:rPr>
                <w:rFonts w:ascii="Times New Roman" w:eastAsia="Times New Roman" w:hAnsi="Times New Roman" w:cs="Times New Roman"/>
                <w:color w:val="111111"/>
                <w:sz w:val="28"/>
                <w:szCs w:val="28"/>
                <w:bdr w:val="none" w:sz="0" w:space="0" w:color="auto" w:frame="1"/>
                <w:lang w:eastAsia="ru-RU"/>
              </w:rPr>
              <w:t>«Живая природа»</w:t>
            </w:r>
            <w:r w:rsidRPr="00F60D3F">
              <w:rPr>
                <w:rFonts w:ascii="Times New Roman" w:eastAsia="Times New Roman" w:hAnsi="Times New Roman" w:cs="Times New Roman"/>
                <w:color w:val="111111"/>
                <w:sz w:val="28"/>
                <w:szCs w:val="28"/>
                <w:lang w:eastAsia="ru-RU"/>
              </w:rPr>
              <w:t>.</w:t>
            </w:r>
          </w:p>
          <w:p w14:paraId="02DA1B40" w14:textId="30DC069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Наблюдения за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 на прогулках</w:t>
            </w:r>
            <w:r w:rsidRPr="00F13E36">
              <w:rPr>
                <w:rFonts w:ascii="Times New Roman" w:eastAsia="Times New Roman" w:hAnsi="Times New Roman" w:cs="Times New Roman"/>
                <w:color w:val="111111"/>
                <w:sz w:val="28"/>
                <w:szCs w:val="28"/>
                <w:lang w:eastAsia="ru-RU"/>
              </w:rPr>
              <w:t>, экскурсиях, посещение краеведческого музея.</w:t>
            </w:r>
          </w:p>
          <w:p w14:paraId="04541D07" w14:textId="7C362442"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Оформление впечатлений от общения с</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0022135B">
              <w:rPr>
                <w:rFonts w:ascii="Times New Roman" w:eastAsia="Times New Roman" w:hAnsi="Times New Roman" w:cs="Times New Roman"/>
                <w:bCs/>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(рисунки, природный материал, устные рассказы)</w:t>
            </w:r>
            <w:r w:rsidRPr="00F13E36">
              <w:rPr>
                <w:rFonts w:ascii="Times New Roman" w:eastAsia="Times New Roman" w:hAnsi="Times New Roman" w:cs="Times New Roman"/>
                <w:color w:val="111111"/>
                <w:sz w:val="28"/>
                <w:szCs w:val="28"/>
                <w:lang w:eastAsia="ru-RU"/>
              </w:rPr>
              <w:t>.</w:t>
            </w:r>
          </w:p>
          <w:p w14:paraId="29EA408E" w14:textId="77777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Выставка книг – подбор познавательного материала совместно с родителями.</w:t>
            </w:r>
          </w:p>
          <w:p w14:paraId="1ABB5C19" w14:textId="2567C55E"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2</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 xml:space="preserve">этап </w:t>
            </w:r>
            <w:r w:rsidR="00F60D3F" w:rsidRPr="00010A5E">
              <w:rPr>
                <w:rFonts w:ascii="Times New Roman" w:eastAsia="Times New Roman" w:hAnsi="Times New Roman" w:cs="Times New Roman"/>
                <w:bCs/>
                <w:color w:val="111111"/>
                <w:sz w:val="28"/>
                <w:szCs w:val="28"/>
                <w:lang w:eastAsia="ru-RU"/>
              </w:rPr>
              <w:t>– с</w:t>
            </w:r>
            <w:r w:rsidRPr="00010A5E">
              <w:rPr>
                <w:rFonts w:ascii="Times New Roman" w:eastAsia="Times New Roman" w:hAnsi="Times New Roman" w:cs="Times New Roman"/>
                <w:bCs/>
                <w:color w:val="111111"/>
                <w:sz w:val="28"/>
                <w:szCs w:val="28"/>
                <w:lang w:eastAsia="ru-RU"/>
              </w:rPr>
              <w:t>бор корма для</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птиц</w:t>
            </w:r>
          </w:p>
          <w:p w14:paraId="20C8F17B" w14:textId="430B0C5E"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Акция</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i/>
                <w:iCs/>
                <w:color w:val="111111"/>
                <w:sz w:val="28"/>
                <w:szCs w:val="28"/>
                <w:bdr w:val="none" w:sz="0" w:space="0" w:color="auto" w:frame="1"/>
                <w:lang w:eastAsia="ru-RU"/>
              </w:rPr>
              <w:t>«Покормите</w:t>
            </w:r>
            <w:r w:rsidR="0022135B" w:rsidRPr="00010A5E">
              <w:rPr>
                <w:rFonts w:ascii="Times New Roman" w:eastAsia="Times New Roman" w:hAnsi="Times New Roman" w:cs="Times New Roman"/>
                <w:bCs/>
                <w:i/>
                <w:iCs/>
                <w:color w:val="111111"/>
                <w:sz w:val="28"/>
                <w:szCs w:val="28"/>
                <w:bdr w:val="none" w:sz="0" w:space="0" w:color="auto" w:frame="1"/>
                <w:lang w:eastAsia="ru-RU"/>
              </w:rPr>
              <w:t xml:space="preserve"> </w:t>
            </w:r>
            <w:r w:rsidRPr="00010A5E">
              <w:rPr>
                <w:rFonts w:ascii="Times New Roman" w:eastAsia="Times New Roman" w:hAnsi="Times New Roman" w:cs="Times New Roman"/>
                <w:bCs/>
                <w:i/>
                <w:iCs/>
                <w:color w:val="111111"/>
                <w:sz w:val="28"/>
                <w:szCs w:val="28"/>
                <w:lang w:eastAsia="ru-RU"/>
              </w:rPr>
              <w:t>птиц зимой</w:t>
            </w:r>
            <w:r w:rsidRPr="00010A5E">
              <w:rPr>
                <w:rFonts w:ascii="Times New Roman" w:eastAsia="Times New Roman" w:hAnsi="Times New Roman" w:cs="Times New Roman"/>
                <w:bCs/>
                <w:i/>
                <w:iCs/>
                <w:color w:val="111111"/>
                <w:sz w:val="28"/>
                <w:szCs w:val="28"/>
                <w:bdr w:val="none" w:sz="0" w:space="0" w:color="auto" w:frame="1"/>
                <w:lang w:eastAsia="ru-RU"/>
              </w:rPr>
              <w:t>»</w:t>
            </w:r>
          </w:p>
          <w:p w14:paraId="57E4B4F7" w14:textId="59629F8B" w:rsidR="00F13E36" w:rsidRPr="00F60D3F" w:rsidRDefault="00F13E36" w:rsidP="009A1D29">
            <w:pPr>
              <w:ind w:firstLine="709"/>
              <w:jc w:val="both"/>
              <w:rPr>
                <w:rFonts w:ascii="Times New Roman" w:eastAsia="Times New Roman" w:hAnsi="Times New Roman" w:cs="Times New Roman"/>
                <w:color w:val="111111"/>
                <w:sz w:val="28"/>
                <w:szCs w:val="28"/>
                <w:lang w:eastAsia="ru-RU"/>
              </w:rPr>
            </w:pPr>
            <w:r w:rsidRPr="00F60D3F">
              <w:rPr>
                <w:rFonts w:ascii="Times New Roman" w:eastAsia="Times New Roman" w:hAnsi="Times New Roman" w:cs="Times New Roman"/>
                <w:color w:val="111111"/>
                <w:sz w:val="28"/>
                <w:szCs w:val="28"/>
                <w:lang w:eastAsia="ru-RU"/>
              </w:rPr>
              <w:t>Выставки</w:t>
            </w:r>
            <w:r w:rsidR="0022135B" w:rsidRPr="00F60D3F">
              <w:rPr>
                <w:rFonts w:ascii="Times New Roman" w:eastAsia="Times New Roman" w:hAnsi="Times New Roman" w:cs="Times New Roman"/>
                <w:color w:val="111111"/>
                <w:sz w:val="28"/>
                <w:szCs w:val="28"/>
                <w:lang w:eastAsia="ru-RU"/>
              </w:rPr>
              <w:t xml:space="preserve"> </w:t>
            </w:r>
            <w:r w:rsidRPr="00F60D3F">
              <w:rPr>
                <w:rFonts w:ascii="Times New Roman" w:eastAsia="Times New Roman" w:hAnsi="Times New Roman" w:cs="Times New Roman"/>
                <w:color w:val="111111"/>
                <w:sz w:val="28"/>
                <w:szCs w:val="28"/>
                <w:bdr w:val="none" w:sz="0" w:space="0" w:color="auto" w:frame="1"/>
                <w:lang w:eastAsia="ru-RU"/>
              </w:rPr>
              <w:t>«</w:t>
            </w:r>
            <w:r w:rsidRPr="00F60D3F">
              <w:rPr>
                <w:rFonts w:ascii="Times New Roman" w:eastAsia="Times New Roman" w:hAnsi="Times New Roman" w:cs="Times New Roman"/>
                <w:bCs/>
                <w:color w:val="111111"/>
                <w:sz w:val="28"/>
                <w:szCs w:val="28"/>
                <w:lang w:eastAsia="ru-RU"/>
              </w:rPr>
              <w:t>Птицы вокруг нас</w:t>
            </w:r>
            <w:r w:rsidRPr="00F60D3F">
              <w:rPr>
                <w:rFonts w:ascii="Times New Roman" w:eastAsia="Times New Roman" w:hAnsi="Times New Roman" w:cs="Times New Roman"/>
                <w:color w:val="111111"/>
                <w:sz w:val="28"/>
                <w:szCs w:val="28"/>
                <w:bdr w:val="none" w:sz="0" w:space="0" w:color="auto" w:frame="1"/>
                <w:lang w:eastAsia="ru-RU"/>
              </w:rPr>
              <w:t>»</w:t>
            </w:r>
            <w:r w:rsidRPr="00F60D3F">
              <w:rPr>
                <w:rFonts w:ascii="Times New Roman" w:eastAsia="Times New Roman" w:hAnsi="Times New Roman" w:cs="Times New Roman"/>
                <w:color w:val="111111"/>
                <w:sz w:val="28"/>
                <w:szCs w:val="28"/>
                <w:lang w:eastAsia="ru-RU"/>
              </w:rPr>
              <w:t>,</w:t>
            </w:r>
            <w:r w:rsidR="0022135B" w:rsidRPr="00F60D3F">
              <w:rPr>
                <w:rFonts w:ascii="Times New Roman" w:eastAsia="Times New Roman" w:hAnsi="Times New Roman" w:cs="Times New Roman"/>
                <w:color w:val="111111"/>
                <w:sz w:val="28"/>
                <w:szCs w:val="28"/>
                <w:lang w:eastAsia="ru-RU"/>
              </w:rPr>
              <w:t xml:space="preserve"> </w:t>
            </w:r>
            <w:r w:rsidRPr="00F60D3F">
              <w:rPr>
                <w:rFonts w:ascii="Times New Roman" w:eastAsia="Times New Roman" w:hAnsi="Times New Roman" w:cs="Times New Roman"/>
                <w:color w:val="111111"/>
                <w:sz w:val="28"/>
                <w:szCs w:val="28"/>
                <w:bdr w:val="none" w:sz="0" w:space="0" w:color="auto" w:frame="1"/>
                <w:lang w:eastAsia="ru-RU"/>
              </w:rPr>
              <w:t>«Зимующие</w:t>
            </w:r>
            <w:r w:rsidR="0022135B" w:rsidRPr="00F60D3F">
              <w:rPr>
                <w:rFonts w:ascii="Times New Roman" w:eastAsia="Times New Roman" w:hAnsi="Times New Roman" w:cs="Times New Roman"/>
                <w:color w:val="111111"/>
                <w:sz w:val="28"/>
                <w:szCs w:val="28"/>
                <w:bdr w:val="none" w:sz="0" w:space="0" w:color="auto" w:frame="1"/>
                <w:lang w:eastAsia="ru-RU"/>
              </w:rPr>
              <w:t xml:space="preserve"> </w:t>
            </w:r>
            <w:r w:rsidRPr="00F60D3F">
              <w:rPr>
                <w:rFonts w:ascii="Times New Roman" w:eastAsia="Times New Roman" w:hAnsi="Times New Roman" w:cs="Times New Roman"/>
                <w:bCs/>
                <w:color w:val="111111"/>
                <w:sz w:val="28"/>
                <w:szCs w:val="28"/>
                <w:lang w:eastAsia="ru-RU"/>
              </w:rPr>
              <w:t>птицы</w:t>
            </w:r>
            <w:r w:rsidRPr="00F60D3F">
              <w:rPr>
                <w:rFonts w:ascii="Times New Roman" w:eastAsia="Times New Roman" w:hAnsi="Times New Roman" w:cs="Times New Roman"/>
                <w:color w:val="111111"/>
                <w:sz w:val="28"/>
                <w:szCs w:val="28"/>
                <w:bdr w:val="none" w:sz="0" w:space="0" w:color="auto" w:frame="1"/>
                <w:lang w:eastAsia="ru-RU"/>
              </w:rPr>
              <w:t>»</w:t>
            </w:r>
            <w:r w:rsidRPr="00F60D3F">
              <w:rPr>
                <w:rFonts w:ascii="Times New Roman" w:eastAsia="Times New Roman" w:hAnsi="Times New Roman" w:cs="Times New Roman"/>
                <w:color w:val="111111"/>
                <w:sz w:val="28"/>
                <w:szCs w:val="28"/>
                <w:lang w:eastAsia="ru-RU"/>
              </w:rPr>
              <w:t>, «</w:t>
            </w:r>
            <w:proofErr w:type="spellStart"/>
            <w:r w:rsidRPr="00F60D3F">
              <w:rPr>
                <w:rFonts w:ascii="Times New Roman" w:eastAsia="Times New Roman" w:hAnsi="Times New Roman" w:cs="Times New Roman"/>
                <w:color w:val="111111"/>
                <w:sz w:val="28"/>
                <w:szCs w:val="28"/>
                <w:lang w:eastAsia="ru-RU"/>
              </w:rPr>
              <w:t>Книжкималышки</w:t>
            </w:r>
            <w:proofErr w:type="spellEnd"/>
            <w:r w:rsidRPr="00F60D3F">
              <w:rPr>
                <w:rFonts w:ascii="Times New Roman" w:eastAsia="Times New Roman" w:hAnsi="Times New Roman" w:cs="Times New Roman"/>
                <w:color w:val="111111"/>
                <w:sz w:val="28"/>
                <w:szCs w:val="28"/>
                <w:lang w:eastAsia="ru-RU"/>
              </w:rPr>
              <w:t>», «Лучший скворечник».</w:t>
            </w:r>
          </w:p>
          <w:p w14:paraId="7BFF4F8A" w14:textId="18E414E9" w:rsidR="00F13E36" w:rsidRPr="00010A5E" w:rsidRDefault="00F13E36" w:rsidP="009A1D29">
            <w:pPr>
              <w:ind w:firstLine="709"/>
              <w:jc w:val="both"/>
              <w:outlineLvl w:val="1"/>
              <w:rPr>
                <w:rFonts w:ascii="Times New Roman" w:eastAsia="Times New Roman" w:hAnsi="Times New Roman" w:cs="Times New Roman"/>
                <w:sz w:val="28"/>
                <w:szCs w:val="28"/>
                <w:lang w:eastAsia="ru-RU"/>
              </w:rPr>
            </w:pPr>
            <w:r w:rsidRPr="00010A5E">
              <w:rPr>
                <w:rFonts w:ascii="Times New Roman" w:eastAsia="Times New Roman" w:hAnsi="Times New Roman" w:cs="Times New Roman"/>
                <w:sz w:val="28"/>
                <w:szCs w:val="28"/>
                <w:lang w:eastAsia="ru-RU"/>
              </w:rPr>
              <w:t>Ход проекта</w:t>
            </w:r>
            <w:r w:rsidR="00F60D3F" w:rsidRPr="00010A5E">
              <w:rPr>
                <w:rFonts w:ascii="Times New Roman" w:eastAsia="Times New Roman" w:hAnsi="Times New Roman" w:cs="Times New Roman"/>
                <w:sz w:val="28"/>
                <w:szCs w:val="28"/>
                <w:lang w:eastAsia="ru-RU"/>
              </w:rPr>
              <w:t>.</w:t>
            </w:r>
          </w:p>
          <w:p w14:paraId="0C9B678F" w14:textId="3082923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Работу по реализации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мы систематически проводим в течени</w:t>
            </w:r>
            <w:r w:rsidR="00F60D3F">
              <w:rPr>
                <w:rFonts w:ascii="Times New Roman" w:eastAsia="Times New Roman" w:hAnsi="Times New Roman" w:cs="Times New Roman"/>
                <w:color w:val="111111"/>
                <w:sz w:val="28"/>
                <w:szCs w:val="28"/>
                <w:lang w:eastAsia="ru-RU"/>
              </w:rPr>
              <w:t>е</w:t>
            </w:r>
            <w:r w:rsidRPr="00F13E36">
              <w:rPr>
                <w:rFonts w:ascii="Times New Roman" w:eastAsia="Times New Roman" w:hAnsi="Times New Roman" w:cs="Times New Roman"/>
                <w:color w:val="111111"/>
                <w:sz w:val="28"/>
                <w:szCs w:val="28"/>
                <w:lang w:eastAsia="ru-RU"/>
              </w:rPr>
              <w:t xml:space="preserve"> года. Совместно с родителями готови</w:t>
            </w:r>
            <w:r w:rsidR="00B34D75">
              <w:rPr>
                <w:rFonts w:ascii="Times New Roman" w:eastAsia="Times New Roman" w:hAnsi="Times New Roman" w:cs="Times New Roman"/>
                <w:color w:val="111111"/>
                <w:sz w:val="28"/>
                <w:szCs w:val="28"/>
                <w:lang w:eastAsia="ru-RU"/>
              </w:rPr>
              <w:t>тся</w:t>
            </w:r>
            <w:r w:rsidRPr="00F13E36">
              <w:rPr>
                <w:rFonts w:ascii="Times New Roman" w:eastAsia="Times New Roman" w:hAnsi="Times New Roman" w:cs="Times New Roman"/>
                <w:color w:val="111111"/>
                <w:sz w:val="28"/>
                <w:szCs w:val="28"/>
                <w:lang w:eastAsia="ru-RU"/>
              </w:rPr>
              <w:t xml:space="preserve"> выставку книг с целью формирования интереса к теме.</w:t>
            </w:r>
          </w:p>
          <w:p w14:paraId="40E08755" w14:textId="34FFADEC"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Родители не только приносят познавательную литературу, но и готовят с ребенком краткий пересказ прочитанного рассказа о</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птице</w:t>
            </w:r>
            <w:r w:rsidRPr="00F13E36">
              <w:rPr>
                <w:rFonts w:ascii="Times New Roman" w:eastAsia="Times New Roman" w:hAnsi="Times New Roman" w:cs="Times New Roman"/>
                <w:color w:val="111111"/>
                <w:sz w:val="28"/>
                <w:szCs w:val="28"/>
                <w:lang w:eastAsia="ru-RU"/>
              </w:rPr>
              <w:t>, учат стихи, загадки, изготавливают книжки-малышки.</w:t>
            </w:r>
          </w:p>
          <w:p w14:paraId="00B48C11" w14:textId="77476CDB"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Систематически проводим наблюдения за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Pr="00F13E36">
              <w:rPr>
                <w:rFonts w:ascii="Times New Roman" w:eastAsia="Times New Roman" w:hAnsi="Times New Roman" w:cs="Times New Roman"/>
                <w:color w:val="111111"/>
                <w:sz w:val="28"/>
                <w:szCs w:val="28"/>
                <w:lang w:eastAsia="ru-RU"/>
              </w:rPr>
              <w:t>. Наблюдения направлены на формирование у детей представлений о размерах</w:t>
            </w:r>
            <w:r w:rsidR="00F60D3F">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их окраск</w:t>
            </w:r>
            <w:r w:rsidR="00CB17D7">
              <w:rPr>
                <w:rFonts w:ascii="Times New Roman" w:eastAsia="Times New Roman" w:hAnsi="Times New Roman" w:cs="Times New Roman"/>
                <w:color w:val="111111"/>
                <w:sz w:val="28"/>
                <w:szCs w:val="28"/>
                <w:lang w:eastAsia="ru-RU"/>
              </w:rPr>
              <w:t>е</w:t>
            </w:r>
            <w:r w:rsidRPr="00F13E36">
              <w:rPr>
                <w:rFonts w:ascii="Times New Roman" w:eastAsia="Times New Roman" w:hAnsi="Times New Roman" w:cs="Times New Roman"/>
                <w:color w:val="111111"/>
                <w:sz w:val="28"/>
                <w:szCs w:val="28"/>
                <w:lang w:eastAsia="ru-RU"/>
              </w:rPr>
              <w:t>, повад</w:t>
            </w:r>
            <w:r w:rsidR="00CB17D7">
              <w:rPr>
                <w:rFonts w:ascii="Times New Roman" w:eastAsia="Times New Roman" w:hAnsi="Times New Roman" w:cs="Times New Roman"/>
                <w:color w:val="111111"/>
                <w:sz w:val="28"/>
                <w:szCs w:val="28"/>
                <w:lang w:eastAsia="ru-RU"/>
              </w:rPr>
              <w:t>ках</w:t>
            </w:r>
            <w:r w:rsidRPr="00F13E36">
              <w:rPr>
                <w:rFonts w:ascii="Times New Roman" w:eastAsia="Times New Roman" w:hAnsi="Times New Roman" w:cs="Times New Roman"/>
                <w:color w:val="111111"/>
                <w:sz w:val="28"/>
                <w:szCs w:val="28"/>
                <w:lang w:eastAsia="ru-RU"/>
              </w:rPr>
              <w:t>. Наблюдаем за</w:t>
            </w:r>
            <w:r w:rsidR="00CB17D7">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 во время прогулок</w:t>
            </w:r>
            <w:r w:rsidRPr="00F13E36">
              <w:rPr>
                <w:rFonts w:ascii="Times New Roman" w:eastAsia="Times New Roman" w:hAnsi="Times New Roman" w:cs="Times New Roman"/>
                <w:color w:val="111111"/>
                <w:sz w:val="28"/>
                <w:szCs w:val="28"/>
                <w:lang w:eastAsia="ru-RU"/>
              </w:rPr>
              <w:t>, экскурсий по станице. В ходе экскурсий наблюдаем за поведением</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ворон</w:t>
            </w:r>
            <w:r w:rsidRPr="00F13E36">
              <w:rPr>
                <w:rFonts w:ascii="Times New Roman" w:eastAsia="Times New Roman" w:hAnsi="Times New Roman" w:cs="Times New Roman"/>
                <w:color w:val="111111"/>
                <w:sz w:val="28"/>
                <w:szCs w:val="28"/>
                <w:lang w:eastAsia="ru-RU"/>
              </w:rPr>
              <w:t>, воробьев, сорок, рассматриваем гнезда ворон на деревьях. Наблюдения и экскурсии сопровождаем практической деятельностью – сбор</w:t>
            </w:r>
            <w:r w:rsidR="00CB17D7">
              <w:rPr>
                <w:rFonts w:ascii="Times New Roman" w:eastAsia="Times New Roman" w:hAnsi="Times New Roman" w:cs="Times New Roman"/>
                <w:color w:val="111111"/>
                <w:sz w:val="28"/>
                <w:szCs w:val="28"/>
                <w:lang w:eastAsia="ru-RU"/>
              </w:rPr>
              <w:t>ом</w:t>
            </w:r>
            <w:r w:rsidRPr="00F13E36">
              <w:rPr>
                <w:rFonts w:ascii="Times New Roman" w:eastAsia="Times New Roman" w:hAnsi="Times New Roman" w:cs="Times New Roman"/>
                <w:color w:val="111111"/>
                <w:sz w:val="28"/>
                <w:szCs w:val="28"/>
                <w:lang w:eastAsia="ru-RU"/>
              </w:rPr>
              <w:t xml:space="preserve"> семян для подкормки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 зимой</w:t>
            </w:r>
            <w:r w:rsidRPr="00F13E36">
              <w:rPr>
                <w:rFonts w:ascii="Times New Roman" w:eastAsia="Times New Roman" w:hAnsi="Times New Roman" w:cs="Times New Roman"/>
                <w:color w:val="111111"/>
                <w:sz w:val="28"/>
                <w:szCs w:val="28"/>
                <w:lang w:eastAsia="ru-RU"/>
              </w:rPr>
              <w:t>, сбор</w:t>
            </w:r>
            <w:r w:rsidR="00CB17D7">
              <w:rPr>
                <w:rFonts w:ascii="Times New Roman" w:eastAsia="Times New Roman" w:hAnsi="Times New Roman" w:cs="Times New Roman"/>
                <w:color w:val="111111"/>
                <w:sz w:val="28"/>
                <w:szCs w:val="28"/>
                <w:lang w:eastAsia="ru-RU"/>
              </w:rPr>
              <w:t>ом</w:t>
            </w:r>
            <w:r w:rsidRPr="00F13E36">
              <w:rPr>
                <w:rFonts w:ascii="Times New Roman" w:eastAsia="Times New Roman" w:hAnsi="Times New Roman" w:cs="Times New Roman"/>
                <w:color w:val="111111"/>
                <w:sz w:val="28"/>
                <w:szCs w:val="28"/>
                <w:lang w:eastAsia="ru-RU"/>
              </w:rPr>
              <w:t xml:space="preserve"> природного материала для поделок. </w:t>
            </w:r>
          </w:p>
          <w:p w14:paraId="296E26E4" w14:textId="3C74F764" w:rsidR="00F13E36" w:rsidRPr="00F13E36" w:rsidRDefault="00F13E36" w:rsidP="009A1D29">
            <w:pPr>
              <w:ind w:firstLine="709"/>
              <w:rPr>
                <w:rFonts w:ascii="Times New Roman" w:eastAsia="Times New Roman" w:hAnsi="Times New Roman" w:cs="Times New Roman"/>
                <w:sz w:val="28"/>
                <w:szCs w:val="28"/>
                <w:lang w:eastAsia="ru-RU"/>
              </w:rPr>
            </w:pPr>
            <w:r w:rsidRPr="00F13E36">
              <w:rPr>
                <w:rFonts w:ascii="Times New Roman" w:eastAsia="Times New Roman" w:hAnsi="Times New Roman" w:cs="Times New Roman"/>
                <w:color w:val="111111"/>
                <w:sz w:val="28"/>
                <w:szCs w:val="28"/>
                <w:lang w:eastAsia="ru-RU"/>
              </w:rPr>
              <w:t>Работу по теме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ведем и во время учебных занятий. На занятиях по развитию речи читаем рассказы о птицах.</w:t>
            </w:r>
            <w:r w:rsidRPr="00F13E36">
              <w:rPr>
                <w:rFonts w:ascii="Times New Roman" w:eastAsia="Times New Roman" w:hAnsi="Times New Roman" w:cs="Times New Roman"/>
                <w:sz w:val="28"/>
                <w:szCs w:val="28"/>
                <w:lang w:eastAsia="ru-RU"/>
              </w:rPr>
              <w:t xml:space="preserve"> </w:t>
            </w:r>
          </w:p>
          <w:p w14:paraId="7D7B72D6" w14:textId="77777777" w:rsidR="0022135B" w:rsidRDefault="00F13E36" w:rsidP="009A1D29">
            <w:pPr>
              <w:ind w:firstLine="709"/>
              <w:jc w:val="both"/>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lang w:eastAsia="ru-RU"/>
              </w:rPr>
              <w:t>Была организована викторина «Где зимуют птицы?», дети закрепили представления о перелётных и зимующих птицах.</w:t>
            </w:r>
            <w:r w:rsidR="0022135B">
              <w:rPr>
                <w:rFonts w:ascii="Times New Roman" w:eastAsia="Times New Roman" w:hAnsi="Times New Roman" w:cs="Times New Roman"/>
                <w:sz w:val="28"/>
                <w:szCs w:val="28"/>
                <w:lang w:eastAsia="ru-RU"/>
              </w:rPr>
              <w:t xml:space="preserve"> </w:t>
            </w:r>
          </w:p>
          <w:p w14:paraId="35094138" w14:textId="7F6C6C16" w:rsidR="0022135B" w:rsidRDefault="00F13E36" w:rsidP="009A1D29">
            <w:pPr>
              <w:ind w:firstLine="709"/>
              <w:jc w:val="both"/>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lang w:eastAsia="ru-RU"/>
              </w:rPr>
              <w:t>В свободное от образовательной деятельности время дети рисовали эмблемы «Покормите птиц зимой». Выбрали самую красивую эмблему в подарок родителям.</w:t>
            </w:r>
            <w:r w:rsidR="0022135B">
              <w:rPr>
                <w:rFonts w:ascii="Times New Roman" w:eastAsia="Times New Roman" w:hAnsi="Times New Roman" w:cs="Times New Roman"/>
                <w:sz w:val="28"/>
                <w:szCs w:val="28"/>
                <w:lang w:eastAsia="ru-RU"/>
              </w:rPr>
              <w:t xml:space="preserve"> </w:t>
            </w:r>
          </w:p>
          <w:p w14:paraId="01D6D3F2" w14:textId="6B43E459" w:rsidR="00F13E36" w:rsidRPr="00F13E36" w:rsidRDefault="00F13E36" w:rsidP="009A1D29">
            <w:pPr>
              <w:ind w:firstLine="709"/>
              <w:jc w:val="both"/>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lang w:eastAsia="ru-RU"/>
              </w:rPr>
              <w:t xml:space="preserve">В </w:t>
            </w:r>
            <w:r w:rsidR="00CB17D7">
              <w:rPr>
                <w:rFonts w:ascii="Times New Roman" w:eastAsia="Times New Roman" w:hAnsi="Times New Roman" w:cs="Times New Roman"/>
                <w:sz w:val="28"/>
                <w:szCs w:val="28"/>
                <w:lang w:eastAsia="ru-RU"/>
              </w:rPr>
              <w:t>беседе</w:t>
            </w:r>
            <w:r w:rsidRPr="00F13E36">
              <w:rPr>
                <w:rFonts w:ascii="Times New Roman" w:eastAsia="Times New Roman" w:hAnsi="Times New Roman" w:cs="Times New Roman"/>
                <w:sz w:val="28"/>
                <w:szCs w:val="28"/>
                <w:lang w:eastAsia="ru-RU"/>
              </w:rPr>
              <w:t xml:space="preserve"> «Куда улетают птицы?» отметили</w:t>
            </w:r>
            <w:r w:rsidR="00CB17D7">
              <w:rPr>
                <w:rFonts w:ascii="Times New Roman" w:eastAsia="Times New Roman" w:hAnsi="Times New Roman" w:cs="Times New Roman"/>
                <w:sz w:val="28"/>
                <w:szCs w:val="28"/>
                <w:lang w:eastAsia="ru-RU"/>
              </w:rPr>
              <w:t>,</w:t>
            </w:r>
            <w:r w:rsidRPr="00F13E36">
              <w:rPr>
                <w:rFonts w:ascii="Times New Roman" w:eastAsia="Times New Roman" w:hAnsi="Times New Roman" w:cs="Times New Roman"/>
                <w:sz w:val="28"/>
                <w:szCs w:val="28"/>
                <w:lang w:eastAsia="ru-RU"/>
              </w:rPr>
              <w:t xml:space="preserve"> почему </w:t>
            </w:r>
            <w:r w:rsidR="00CB17D7">
              <w:rPr>
                <w:rFonts w:ascii="Times New Roman" w:eastAsia="Times New Roman" w:hAnsi="Times New Roman" w:cs="Times New Roman"/>
                <w:sz w:val="28"/>
                <w:szCs w:val="28"/>
                <w:lang w:eastAsia="ru-RU"/>
              </w:rPr>
              <w:t xml:space="preserve">они </w:t>
            </w:r>
            <w:r w:rsidRPr="00F13E36">
              <w:rPr>
                <w:rFonts w:ascii="Times New Roman" w:eastAsia="Times New Roman" w:hAnsi="Times New Roman" w:cs="Times New Roman"/>
                <w:sz w:val="28"/>
                <w:szCs w:val="28"/>
                <w:lang w:eastAsia="ru-RU"/>
              </w:rPr>
              <w:t xml:space="preserve">улетают, какие остаются зимовать, как </w:t>
            </w:r>
            <w:r w:rsidR="00CB17D7">
              <w:rPr>
                <w:rFonts w:ascii="Times New Roman" w:eastAsia="Times New Roman" w:hAnsi="Times New Roman" w:cs="Times New Roman"/>
                <w:sz w:val="28"/>
                <w:szCs w:val="28"/>
                <w:lang w:eastAsia="ru-RU"/>
              </w:rPr>
              <w:t xml:space="preserve">их </w:t>
            </w:r>
            <w:r w:rsidRPr="00F13E36">
              <w:rPr>
                <w:rFonts w:ascii="Times New Roman" w:eastAsia="Times New Roman" w:hAnsi="Times New Roman" w:cs="Times New Roman"/>
                <w:sz w:val="28"/>
                <w:szCs w:val="28"/>
                <w:lang w:eastAsia="ru-RU"/>
              </w:rPr>
              <w:t>надо подкармливать зимой.</w:t>
            </w:r>
          </w:p>
          <w:p w14:paraId="3A03786E" w14:textId="14210604"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Представления о</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закрепляем на занятиях по рисованию, лепке, ручному труду.</w:t>
            </w:r>
          </w:p>
          <w:p w14:paraId="70BBF5F5" w14:textId="34D28DD4" w:rsidR="00F13E36" w:rsidRPr="00F13E36" w:rsidRDefault="00F13E36" w:rsidP="009A1D29">
            <w:pPr>
              <w:ind w:firstLine="709"/>
              <w:jc w:val="both"/>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lang w:eastAsia="ru-RU"/>
              </w:rPr>
              <w:lastRenderedPageBreak/>
              <w:t>Для обогащения и закрепления знаний детей используем различные дидактические</w:t>
            </w:r>
            <w:r w:rsidR="0022135B">
              <w:rPr>
                <w:rFonts w:ascii="Times New Roman" w:eastAsia="Times New Roman" w:hAnsi="Times New Roman" w:cs="Times New Roman"/>
                <w:sz w:val="28"/>
                <w:szCs w:val="28"/>
                <w:lang w:eastAsia="ru-RU"/>
              </w:rPr>
              <w:t xml:space="preserve"> </w:t>
            </w:r>
            <w:r w:rsidRPr="00311A83">
              <w:rPr>
                <w:rFonts w:ascii="Times New Roman" w:eastAsia="Times New Roman" w:hAnsi="Times New Roman" w:cs="Times New Roman"/>
                <w:sz w:val="28"/>
                <w:szCs w:val="28"/>
                <w:bdr w:val="none" w:sz="0" w:space="0" w:color="auto" w:frame="1"/>
                <w:lang w:eastAsia="ru-RU"/>
              </w:rPr>
              <w:t>игры</w:t>
            </w:r>
            <w:r w:rsidRPr="00F13E36">
              <w:rPr>
                <w:rFonts w:ascii="Times New Roman" w:eastAsia="Times New Roman" w:hAnsi="Times New Roman" w:cs="Times New Roman"/>
                <w:sz w:val="28"/>
                <w:szCs w:val="28"/>
                <w:lang w:eastAsia="ru-RU"/>
              </w:rPr>
              <w:t>:</w:t>
            </w:r>
            <w:r w:rsidR="0022135B">
              <w:rPr>
                <w:rFonts w:ascii="Times New Roman" w:eastAsia="Times New Roman" w:hAnsi="Times New Roman" w:cs="Times New Roman"/>
                <w:sz w:val="28"/>
                <w:szCs w:val="28"/>
                <w:lang w:eastAsia="ru-RU"/>
              </w:rPr>
              <w:t xml:space="preserve"> </w:t>
            </w:r>
            <w:r w:rsidRPr="00F13E36">
              <w:rPr>
                <w:rFonts w:ascii="Times New Roman" w:eastAsia="Times New Roman" w:hAnsi="Times New Roman" w:cs="Times New Roman"/>
                <w:iCs/>
                <w:sz w:val="28"/>
                <w:szCs w:val="28"/>
                <w:bdr w:val="none" w:sz="0" w:space="0" w:color="auto" w:frame="1"/>
                <w:lang w:eastAsia="ru-RU"/>
              </w:rPr>
              <w:t>«Сложи картинку»</w:t>
            </w:r>
            <w:r w:rsidRPr="00F13E36">
              <w:rPr>
                <w:rFonts w:ascii="Times New Roman" w:eastAsia="Times New Roman" w:hAnsi="Times New Roman" w:cs="Times New Roman"/>
                <w:sz w:val="28"/>
                <w:szCs w:val="28"/>
                <w:lang w:eastAsia="ru-RU"/>
              </w:rPr>
              <w:t>,</w:t>
            </w:r>
            <w:r w:rsidR="0022135B">
              <w:rPr>
                <w:rFonts w:ascii="Times New Roman" w:eastAsia="Times New Roman" w:hAnsi="Times New Roman" w:cs="Times New Roman"/>
                <w:sz w:val="28"/>
                <w:szCs w:val="28"/>
                <w:lang w:eastAsia="ru-RU"/>
              </w:rPr>
              <w:t xml:space="preserve"> </w:t>
            </w:r>
            <w:r w:rsidRPr="00F13E36">
              <w:rPr>
                <w:rFonts w:ascii="Times New Roman" w:eastAsia="Times New Roman" w:hAnsi="Times New Roman" w:cs="Times New Roman"/>
                <w:iCs/>
                <w:sz w:val="28"/>
                <w:szCs w:val="28"/>
                <w:bdr w:val="none" w:sz="0" w:space="0" w:color="auto" w:frame="1"/>
                <w:lang w:eastAsia="ru-RU"/>
              </w:rPr>
              <w:t>«Дорисуй»</w:t>
            </w:r>
            <w:r w:rsidRPr="00F13E36">
              <w:rPr>
                <w:rFonts w:ascii="Times New Roman" w:eastAsia="Times New Roman" w:hAnsi="Times New Roman" w:cs="Times New Roman"/>
                <w:sz w:val="28"/>
                <w:szCs w:val="28"/>
                <w:lang w:eastAsia="ru-RU"/>
              </w:rPr>
              <w:t>,</w:t>
            </w:r>
            <w:r w:rsidR="0022135B">
              <w:rPr>
                <w:rFonts w:ascii="Times New Roman" w:eastAsia="Times New Roman" w:hAnsi="Times New Roman" w:cs="Times New Roman"/>
                <w:sz w:val="28"/>
                <w:szCs w:val="28"/>
                <w:lang w:eastAsia="ru-RU"/>
              </w:rPr>
              <w:t xml:space="preserve"> л</w:t>
            </w:r>
            <w:r w:rsidRPr="00F13E36">
              <w:rPr>
                <w:rFonts w:ascii="Times New Roman" w:eastAsia="Times New Roman" w:hAnsi="Times New Roman" w:cs="Times New Roman"/>
                <w:sz w:val="28"/>
                <w:szCs w:val="28"/>
                <w:lang w:eastAsia="ru-RU"/>
              </w:rPr>
              <w:t>ото</w:t>
            </w:r>
            <w:r w:rsidR="0022135B">
              <w:rPr>
                <w:rFonts w:ascii="Times New Roman" w:eastAsia="Times New Roman" w:hAnsi="Times New Roman" w:cs="Times New Roman"/>
                <w:sz w:val="28"/>
                <w:szCs w:val="28"/>
                <w:lang w:eastAsia="ru-RU"/>
              </w:rPr>
              <w:t xml:space="preserve"> </w:t>
            </w:r>
            <w:r w:rsidRPr="00F13E36">
              <w:rPr>
                <w:rFonts w:ascii="Times New Roman" w:eastAsia="Times New Roman" w:hAnsi="Times New Roman" w:cs="Times New Roman"/>
                <w:iCs/>
                <w:sz w:val="28"/>
                <w:szCs w:val="28"/>
                <w:bdr w:val="none" w:sz="0" w:space="0" w:color="auto" w:frame="1"/>
                <w:lang w:eastAsia="ru-RU"/>
              </w:rPr>
              <w:t>«</w:t>
            </w:r>
            <w:r w:rsidRPr="00F13E36">
              <w:rPr>
                <w:rFonts w:ascii="Times New Roman" w:eastAsia="Times New Roman" w:hAnsi="Times New Roman" w:cs="Times New Roman"/>
                <w:bCs/>
                <w:iCs/>
                <w:sz w:val="28"/>
                <w:szCs w:val="28"/>
                <w:lang w:eastAsia="ru-RU"/>
              </w:rPr>
              <w:t>Птицы</w:t>
            </w:r>
            <w:r w:rsidRPr="00F13E36">
              <w:rPr>
                <w:rFonts w:ascii="Times New Roman" w:eastAsia="Times New Roman" w:hAnsi="Times New Roman" w:cs="Times New Roman"/>
                <w:iCs/>
                <w:sz w:val="28"/>
                <w:szCs w:val="28"/>
                <w:bdr w:val="none" w:sz="0" w:space="0" w:color="auto" w:frame="1"/>
                <w:lang w:eastAsia="ru-RU"/>
              </w:rPr>
              <w:t>»</w:t>
            </w:r>
            <w:r w:rsidRPr="00F13E36">
              <w:rPr>
                <w:rFonts w:ascii="Times New Roman" w:eastAsia="Times New Roman" w:hAnsi="Times New Roman" w:cs="Times New Roman"/>
                <w:sz w:val="28"/>
                <w:szCs w:val="28"/>
                <w:lang w:eastAsia="ru-RU"/>
              </w:rPr>
              <w:t>,</w:t>
            </w:r>
            <w:r w:rsidR="0022135B">
              <w:rPr>
                <w:rFonts w:ascii="Times New Roman" w:eastAsia="Times New Roman" w:hAnsi="Times New Roman" w:cs="Times New Roman"/>
                <w:sz w:val="28"/>
                <w:szCs w:val="28"/>
                <w:lang w:eastAsia="ru-RU"/>
              </w:rPr>
              <w:t xml:space="preserve"> </w:t>
            </w:r>
            <w:r w:rsidRPr="00F13E36">
              <w:rPr>
                <w:rFonts w:ascii="Times New Roman" w:eastAsia="Times New Roman" w:hAnsi="Times New Roman" w:cs="Times New Roman"/>
                <w:iCs/>
                <w:sz w:val="28"/>
                <w:szCs w:val="28"/>
                <w:bdr w:val="none" w:sz="0" w:space="0" w:color="auto" w:frame="1"/>
                <w:lang w:eastAsia="ru-RU"/>
              </w:rPr>
              <w:t>«Зимующие-Перелетные»</w:t>
            </w:r>
            <w:r w:rsidRPr="00F13E36">
              <w:rPr>
                <w:rFonts w:ascii="Times New Roman" w:eastAsia="Times New Roman" w:hAnsi="Times New Roman" w:cs="Times New Roman"/>
                <w:sz w:val="28"/>
                <w:szCs w:val="28"/>
                <w:lang w:eastAsia="ru-RU"/>
              </w:rPr>
              <w:t>,</w:t>
            </w:r>
            <w:r w:rsidR="0022135B">
              <w:rPr>
                <w:rFonts w:ascii="Times New Roman" w:eastAsia="Times New Roman" w:hAnsi="Times New Roman" w:cs="Times New Roman"/>
                <w:sz w:val="28"/>
                <w:szCs w:val="28"/>
                <w:lang w:eastAsia="ru-RU"/>
              </w:rPr>
              <w:t xml:space="preserve"> </w:t>
            </w:r>
            <w:r w:rsidRPr="00F13E36">
              <w:rPr>
                <w:rFonts w:ascii="Times New Roman" w:eastAsia="Times New Roman" w:hAnsi="Times New Roman" w:cs="Times New Roman"/>
                <w:iCs/>
                <w:sz w:val="28"/>
                <w:szCs w:val="28"/>
                <w:bdr w:val="none" w:sz="0" w:space="0" w:color="auto" w:frame="1"/>
                <w:lang w:eastAsia="ru-RU"/>
              </w:rPr>
              <w:t>«Птичий двор», «Четвертый лишний»</w:t>
            </w:r>
            <w:r w:rsidRPr="00F13E36">
              <w:rPr>
                <w:rFonts w:ascii="Times New Roman" w:eastAsia="Times New Roman" w:hAnsi="Times New Roman" w:cs="Times New Roman"/>
                <w:sz w:val="28"/>
                <w:szCs w:val="28"/>
                <w:lang w:eastAsia="ru-RU"/>
              </w:rPr>
              <w:t>.</w:t>
            </w:r>
          </w:p>
          <w:p w14:paraId="75D7B25C" w14:textId="7D91F7C1"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Формировать у детей достоверные представления о</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помога</w:t>
            </w:r>
            <w:r w:rsidR="00311A83">
              <w:rPr>
                <w:rFonts w:ascii="Times New Roman" w:eastAsia="Times New Roman" w:hAnsi="Times New Roman" w:cs="Times New Roman"/>
                <w:color w:val="111111"/>
                <w:sz w:val="28"/>
                <w:szCs w:val="28"/>
                <w:lang w:eastAsia="ru-RU"/>
              </w:rPr>
              <w:t>е</w:t>
            </w:r>
            <w:r w:rsidRPr="00F13E36">
              <w:rPr>
                <w:rFonts w:ascii="Times New Roman" w:eastAsia="Times New Roman" w:hAnsi="Times New Roman" w:cs="Times New Roman"/>
                <w:color w:val="111111"/>
                <w:sz w:val="28"/>
                <w:szCs w:val="28"/>
                <w:lang w:eastAsia="ru-RU"/>
              </w:rPr>
              <w:t>т просмотр видеофильмов и слушание аудиозаписей с голосами</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6EE26516" w14:textId="4968D20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Для развития мелкой моторики предлагаем детям трафареты и шаблоны с изображением</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4AEB7736" w14:textId="77777777" w:rsidR="00CB17D7"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Разучиваем с детьми считалки, потешки, загадки о</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играем в подвижные игры, сюжет которых связан с темой</w:t>
            </w:r>
            <w:r w:rsidR="0022135B">
              <w:rPr>
                <w:rFonts w:ascii="Times New Roman" w:eastAsia="Times New Roman" w:hAnsi="Times New Roman" w:cs="Times New Roman"/>
                <w:color w:val="111111"/>
                <w:sz w:val="28"/>
                <w:szCs w:val="28"/>
                <w:lang w:eastAsia="ru-RU"/>
              </w:rPr>
              <w:t xml:space="preserve"> </w:t>
            </w:r>
            <w:r w:rsidRPr="00CB17D7">
              <w:rPr>
                <w:rFonts w:ascii="Times New Roman" w:eastAsia="Times New Roman" w:hAnsi="Times New Roman" w:cs="Times New Roman"/>
                <w:color w:val="111111"/>
                <w:sz w:val="28"/>
                <w:szCs w:val="28"/>
                <w:bdr w:val="none" w:sz="0" w:space="0" w:color="auto" w:frame="1"/>
                <w:lang w:eastAsia="ru-RU"/>
              </w:rPr>
              <w:t>«</w:t>
            </w:r>
            <w:r w:rsidRPr="00CB17D7">
              <w:rPr>
                <w:rFonts w:ascii="Times New Roman" w:eastAsia="Times New Roman" w:hAnsi="Times New Roman" w:cs="Times New Roman"/>
                <w:bCs/>
                <w:color w:val="111111"/>
                <w:sz w:val="28"/>
                <w:szCs w:val="28"/>
                <w:lang w:eastAsia="ru-RU"/>
              </w:rPr>
              <w:t>Птицы</w:t>
            </w:r>
            <w:r w:rsidRPr="00CB17D7">
              <w:rPr>
                <w:rFonts w:ascii="Times New Roman" w:eastAsia="Times New Roman" w:hAnsi="Times New Roman" w:cs="Times New Roman"/>
                <w:color w:val="111111"/>
                <w:sz w:val="28"/>
                <w:szCs w:val="28"/>
                <w:bdr w:val="none" w:sz="0" w:space="0" w:color="auto" w:frame="1"/>
                <w:lang w:eastAsia="ru-RU"/>
              </w:rPr>
              <w:t>»</w:t>
            </w:r>
            <w:r w:rsidRPr="00CB17D7">
              <w:rPr>
                <w:rFonts w:ascii="Times New Roman" w:eastAsia="Times New Roman" w:hAnsi="Times New Roman" w:cs="Times New Roman"/>
                <w:color w:val="111111"/>
                <w:sz w:val="28"/>
                <w:szCs w:val="28"/>
                <w:lang w:eastAsia="ru-RU"/>
              </w:rPr>
              <w:t>.</w:t>
            </w:r>
          </w:p>
          <w:p w14:paraId="7E4CEBF5" w14:textId="3651EC4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sz w:val="28"/>
                <w:szCs w:val="28"/>
                <w:bdr w:val="none" w:sz="0" w:space="0" w:color="auto" w:frame="1"/>
                <w:lang w:eastAsia="ru-RU"/>
              </w:rPr>
              <w:t xml:space="preserve">Изучив познавательную литературу и просмотрев предметные и сюжетные картинки про птиц нашего края, воспитанники </w:t>
            </w:r>
            <w:r w:rsidR="00CB17D7">
              <w:rPr>
                <w:rFonts w:ascii="Times New Roman" w:eastAsia="Times New Roman" w:hAnsi="Times New Roman" w:cs="Times New Roman"/>
                <w:sz w:val="28"/>
                <w:szCs w:val="28"/>
                <w:bdr w:val="none" w:sz="0" w:space="0" w:color="auto" w:frame="1"/>
                <w:lang w:eastAsia="ru-RU"/>
              </w:rPr>
              <w:t>дела</w:t>
            </w:r>
            <w:r w:rsidRPr="00F13E36">
              <w:rPr>
                <w:rFonts w:ascii="Times New Roman" w:eastAsia="Times New Roman" w:hAnsi="Times New Roman" w:cs="Times New Roman"/>
                <w:sz w:val="28"/>
                <w:szCs w:val="28"/>
                <w:bdr w:val="none" w:sz="0" w:space="0" w:color="auto" w:frame="1"/>
                <w:lang w:eastAsia="ru-RU"/>
              </w:rPr>
              <w:t>ли рисунки. В группе была оформлена выставка рисунков «Птицы Кубани».</w:t>
            </w:r>
          </w:p>
          <w:p w14:paraId="680516A7" w14:textId="2476FE95" w:rsidR="00F13E36" w:rsidRPr="00F13E36" w:rsidRDefault="00F13E36" w:rsidP="009A1D29">
            <w:pPr>
              <w:ind w:firstLine="709"/>
              <w:jc w:val="both"/>
              <w:rPr>
                <w:rFonts w:ascii="Times New Roman" w:eastAsia="Times New Roman" w:hAnsi="Times New Roman" w:cs="Times New Roman"/>
                <w:color w:val="666666"/>
                <w:sz w:val="28"/>
                <w:szCs w:val="28"/>
                <w:bdr w:val="none" w:sz="0" w:space="0" w:color="auto" w:frame="1"/>
                <w:lang w:eastAsia="ru-RU"/>
              </w:rPr>
            </w:pPr>
            <w:r w:rsidRPr="00F13E36">
              <w:rPr>
                <w:rFonts w:ascii="Times New Roman" w:eastAsia="Times New Roman" w:hAnsi="Times New Roman" w:cs="Times New Roman"/>
                <w:color w:val="111111"/>
                <w:sz w:val="28"/>
                <w:szCs w:val="28"/>
                <w:lang w:eastAsia="ru-RU"/>
              </w:rPr>
              <w:t>В ходе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экологической акции</w:t>
            </w:r>
            <w:r w:rsidR="0022135B">
              <w:rPr>
                <w:rFonts w:ascii="Times New Roman" w:eastAsia="Times New Roman" w:hAnsi="Times New Roman" w:cs="Times New Roman"/>
                <w:bCs/>
                <w:color w:val="111111"/>
                <w:sz w:val="28"/>
                <w:szCs w:val="28"/>
                <w:lang w:eastAsia="ru-RU"/>
              </w:rPr>
              <w:t xml:space="preserve"> </w:t>
            </w:r>
            <w:r w:rsidRPr="00CB17D7">
              <w:rPr>
                <w:rFonts w:ascii="Times New Roman" w:eastAsia="Times New Roman" w:hAnsi="Times New Roman" w:cs="Times New Roman"/>
                <w:color w:val="111111"/>
                <w:sz w:val="28"/>
                <w:szCs w:val="28"/>
                <w:bdr w:val="none" w:sz="0" w:space="0" w:color="auto" w:frame="1"/>
                <w:lang w:eastAsia="ru-RU"/>
              </w:rPr>
              <w:t>«Подкормите</w:t>
            </w:r>
            <w:r w:rsidR="0022135B" w:rsidRPr="00CB17D7">
              <w:rPr>
                <w:rFonts w:ascii="Times New Roman" w:eastAsia="Times New Roman" w:hAnsi="Times New Roman" w:cs="Times New Roman"/>
                <w:color w:val="111111"/>
                <w:sz w:val="28"/>
                <w:szCs w:val="28"/>
                <w:bdr w:val="none" w:sz="0" w:space="0" w:color="auto" w:frame="1"/>
                <w:lang w:eastAsia="ru-RU"/>
              </w:rPr>
              <w:t xml:space="preserve"> </w:t>
            </w:r>
            <w:r w:rsidRPr="00CB17D7">
              <w:rPr>
                <w:rFonts w:ascii="Times New Roman" w:eastAsia="Times New Roman" w:hAnsi="Times New Roman" w:cs="Times New Roman"/>
                <w:bCs/>
                <w:color w:val="111111"/>
                <w:sz w:val="28"/>
                <w:szCs w:val="28"/>
                <w:lang w:eastAsia="ru-RU"/>
              </w:rPr>
              <w:t>птиц зимой</w:t>
            </w:r>
            <w:r w:rsidRPr="00CB17D7">
              <w:rPr>
                <w:rFonts w:ascii="Times New Roman" w:eastAsia="Times New Roman" w:hAnsi="Times New Roman" w:cs="Times New Roman"/>
                <w:color w:val="111111"/>
                <w:sz w:val="28"/>
                <w:szCs w:val="28"/>
                <w:bdr w:val="none" w:sz="0" w:space="0" w:color="auto" w:frame="1"/>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родители совместно с детьми изготовили кормушки из фанеры, коробок, затем развесили их на участке и во дворе детского сада.</w:t>
            </w:r>
            <w:r w:rsidRPr="00F13E36">
              <w:rPr>
                <w:rFonts w:ascii="Times New Roman" w:eastAsia="Times New Roman" w:hAnsi="Times New Roman" w:cs="Times New Roman"/>
                <w:color w:val="666666"/>
                <w:sz w:val="28"/>
                <w:szCs w:val="28"/>
                <w:bdr w:val="none" w:sz="0" w:space="0" w:color="auto" w:frame="1"/>
                <w:lang w:eastAsia="ru-RU"/>
              </w:rPr>
              <w:t xml:space="preserve"> </w:t>
            </w:r>
          </w:p>
          <w:p w14:paraId="2643003A" w14:textId="7FE20F85" w:rsidR="00F13E36" w:rsidRPr="00F13E36" w:rsidRDefault="00F13E36" w:rsidP="00CB17D7">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sz w:val="28"/>
                <w:szCs w:val="28"/>
                <w:bdr w:val="none" w:sz="0" w:space="0" w:color="auto" w:frame="1"/>
                <w:lang w:eastAsia="ru-RU"/>
              </w:rPr>
              <w:t>Некоторые воспитанники нашей группы свои кормушки развесили и возле своих домов, они с родителями подкармливали птиц, наблюдали за их поведением и рассказывали всем детям в детском саду, какие птицы прилетали на их кормушки.</w:t>
            </w:r>
          </w:p>
          <w:p w14:paraId="235F5DBF" w14:textId="4582FD4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Дети познаком</w:t>
            </w:r>
            <w:r w:rsidR="00CB17D7">
              <w:rPr>
                <w:rFonts w:ascii="Times New Roman" w:eastAsia="Times New Roman" w:hAnsi="Times New Roman" w:cs="Times New Roman"/>
                <w:color w:val="111111"/>
                <w:sz w:val="28"/>
                <w:szCs w:val="28"/>
                <w:lang w:eastAsia="ru-RU"/>
              </w:rPr>
              <w:t>ились</w:t>
            </w:r>
            <w:r w:rsidRPr="00F13E36">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 xml:space="preserve">с </w:t>
            </w:r>
            <w:r w:rsidRPr="00F13E36">
              <w:rPr>
                <w:rFonts w:ascii="Times New Roman" w:eastAsia="Times New Roman" w:hAnsi="Times New Roman" w:cs="Times New Roman"/>
                <w:color w:val="111111"/>
                <w:sz w:val="28"/>
                <w:szCs w:val="28"/>
                <w:lang w:eastAsia="ru-RU"/>
              </w:rPr>
              <w:t>правилами подкормки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00CB17D7">
              <w:rPr>
                <w:rFonts w:ascii="Times New Roman" w:eastAsia="Times New Roman" w:hAnsi="Times New Roman" w:cs="Times New Roman"/>
                <w:color w:val="111111"/>
                <w:sz w:val="28"/>
                <w:szCs w:val="28"/>
                <w:lang w:eastAsia="ru-RU"/>
              </w:rPr>
              <w:t>:</w:t>
            </w:r>
          </w:p>
          <w:p w14:paraId="1C9C1F76" w14:textId="1B26C4C1"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п</w:t>
            </w:r>
            <w:r w:rsidRPr="00F13E36">
              <w:rPr>
                <w:rFonts w:ascii="Times New Roman" w:eastAsia="Times New Roman" w:hAnsi="Times New Roman" w:cs="Times New Roman"/>
                <w:color w:val="111111"/>
                <w:sz w:val="28"/>
                <w:szCs w:val="28"/>
                <w:lang w:eastAsia="ru-RU"/>
              </w:rPr>
              <w:t>одкармливать</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 каждый день</w:t>
            </w:r>
            <w:r w:rsidRPr="00F13E36">
              <w:rPr>
                <w:rFonts w:ascii="Times New Roman" w:eastAsia="Times New Roman" w:hAnsi="Times New Roman" w:cs="Times New Roman"/>
                <w:color w:val="111111"/>
                <w:sz w:val="28"/>
                <w:szCs w:val="28"/>
                <w:lang w:eastAsia="ru-RU"/>
              </w:rPr>
              <w:t>.</w:t>
            </w:r>
          </w:p>
          <w:p w14:paraId="2C6FB8C0" w14:textId="45E53680"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н</w:t>
            </w:r>
            <w:r w:rsidRPr="00F13E36">
              <w:rPr>
                <w:rFonts w:ascii="Times New Roman" w:eastAsia="Times New Roman" w:hAnsi="Times New Roman" w:cs="Times New Roman"/>
                <w:color w:val="111111"/>
                <w:sz w:val="28"/>
                <w:szCs w:val="28"/>
                <w:lang w:eastAsia="ru-RU"/>
              </w:rPr>
              <w:t>аполнять кормушки утром.</w:t>
            </w:r>
          </w:p>
          <w:p w14:paraId="550F7125" w14:textId="0862AA62"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в</w:t>
            </w:r>
            <w:r w:rsidRPr="00F13E36">
              <w:rPr>
                <w:rFonts w:ascii="Times New Roman" w:eastAsia="Times New Roman" w:hAnsi="Times New Roman" w:cs="Times New Roman"/>
                <w:color w:val="111111"/>
                <w:sz w:val="28"/>
                <w:szCs w:val="28"/>
                <w:lang w:eastAsia="ru-RU"/>
              </w:rPr>
              <w:t>о время морозов корма насыпают больше.</w:t>
            </w:r>
          </w:p>
          <w:p w14:paraId="4C7478A6" w14:textId="452E907B"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кормушку очищают от снега, сора.</w:t>
            </w:r>
          </w:p>
          <w:p w14:paraId="2B455AD6" w14:textId="4CEAA820"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н</w:t>
            </w:r>
            <w:r w:rsidRPr="00F13E36">
              <w:rPr>
                <w:rFonts w:ascii="Times New Roman" w:eastAsia="Times New Roman" w:hAnsi="Times New Roman" w:cs="Times New Roman"/>
                <w:color w:val="111111"/>
                <w:sz w:val="28"/>
                <w:szCs w:val="28"/>
                <w:lang w:eastAsia="ru-RU"/>
              </w:rPr>
              <w:t>икогда не кормят</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черным хлебом, соленным салом и жаренными семечками.</w:t>
            </w:r>
          </w:p>
          <w:p w14:paraId="1EBA981D" w14:textId="63E85A5E"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Наблюдения за прилетающими к кормушкам</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 xml:space="preserve">доставляют детям большое удовольствие и радость. </w:t>
            </w:r>
          </w:p>
          <w:p w14:paraId="776A583D" w14:textId="3B27047A"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Работу по реализации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проекта продолжим</w:t>
            </w:r>
            <w:r w:rsidRPr="00F13E36">
              <w:rPr>
                <w:rFonts w:ascii="Times New Roman" w:eastAsia="Times New Roman" w:hAnsi="Times New Roman" w:cs="Times New Roman"/>
                <w:color w:val="111111"/>
                <w:sz w:val="28"/>
                <w:szCs w:val="28"/>
                <w:lang w:eastAsia="ru-RU"/>
              </w:rPr>
              <w:t xml:space="preserve">, но уже сейчас отмечаем, что </w:t>
            </w:r>
            <w:r w:rsidR="00CB17D7">
              <w:rPr>
                <w:rFonts w:ascii="Times New Roman" w:eastAsia="Times New Roman" w:hAnsi="Times New Roman" w:cs="Times New Roman"/>
                <w:color w:val="111111"/>
                <w:sz w:val="28"/>
                <w:szCs w:val="28"/>
                <w:lang w:eastAsia="ru-RU"/>
              </w:rPr>
              <w:t xml:space="preserve">эта </w:t>
            </w:r>
            <w:r w:rsidRPr="00F13E36">
              <w:rPr>
                <w:rFonts w:ascii="Times New Roman" w:eastAsia="Times New Roman" w:hAnsi="Times New Roman" w:cs="Times New Roman"/>
                <w:color w:val="111111"/>
                <w:sz w:val="28"/>
                <w:szCs w:val="28"/>
                <w:lang w:eastAsia="ru-RU"/>
              </w:rPr>
              <w:t>работа позволяет нам организовывать наблюдения за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 в любое время года</w:t>
            </w:r>
            <w:r w:rsidRPr="00F13E36">
              <w:rPr>
                <w:rFonts w:ascii="Times New Roman" w:eastAsia="Times New Roman" w:hAnsi="Times New Roman" w:cs="Times New Roman"/>
                <w:color w:val="111111"/>
                <w:sz w:val="28"/>
                <w:szCs w:val="28"/>
                <w:lang w:eastAsia="ru-RU"/>
              </w:rPr>
              <w:t>, устанавливать взаимосвязь особенностей их поведения с сезонными изменениями в природе. Работе способствует большой выбор и доступность детской литературы о</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разнообразие видов</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Мы получаем возможность воспитания у детей бережного отношения к природе через проявление заботы о</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w:t>
            </w:r>
          </w:p>
          <w:p w14:paraId="45C815D8" w14:textId="51739D40"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В ходе работы по</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проекту дети учатся:</w:t>
            </w:r>
          </w:p>
          <w:p w14:paraId="27FAD8B6" w14:textId="065C8EC1"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в</w:t>
            </w:r>
            <w:r w:rsidRPr="00F13E36">
              <w:rPr>
                <w:rFonts w:ascii="Times New Roman" w:eastAsia="Times New Roman" w:hAnsi="Times New Roman" w:cs="Times New Roman"/>
                <w:color w:val="111111"/>
                <w:sz w:val="28"/>
                <w:szCs w:val="28"/>
                <w:lang w:eastAsia="ru-RU"/>
              </w:rPr>
              <w:t>ести целенаправленные наблюдения, анализировать увиденное, делать выводы и умозаключения</w:t>
            </w:r>
            <w:r w:rsidR="00CB17D7">
              <w:rPr>
                <w:rFonts w:ascii="Times New Roman" w:eastAsia="Times New Roman" w:hAnsi="Times New Roman" w:cs="Times New Roman"/>
                <w:color w:val="111111"/>
                <w:sz w:val="28"/>
                <w:szCs w:val="28"/>
                <w:lang w:eastAsia="ru-RU"/>
              </w:rPr>
              <w:t>,</w:t>
            </w:r>
          </w:p>
          <w:p w14:paraId="5D587E67" w14:textId="1057FD3B"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п</w:t>
            </w:r>
            <w:r w:rsidRPr="00F13E36">
              <w:rPr>
                <w:rFonts w:ascii="Times New Roman" w:eastAsia="Times New Roman" w:hAnsi="Times New Roman" w:cs="Times New Roman"/>
                <w:color w:val="111111"/>
                <w:sz w:val="28"/>
                <w:szCs w:val="28"/>
                <w:lang w:eastAsia="ru-RU"/>
              </w:rPr>
              <w:t>онимать, как</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птицы</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приспосабливаются к сезонным изменениям в природе</w:t>
            </w:r>
            <w:r w:rsidR="00CB17D7">
              <w:rPr>
                <w:rFonts w:ascii="Times New Roman" w:eastAsia="Times New Roman" w:hAnsi="Times New Roman" w:cs="Times New Roman"/>
                <w:color w:val="111111"/>
                <w:sz w:val="28"/>
                <w:szCs w:val="28"/>
                <w:lang w:eastAsia="ru-RU"/>
              </w:rPr>
              <w:t>,</w:t>
            </w:r>
          </w:p>
          <w:p w14:paraId="26F62FC7" w14:textId="1101999E"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lastRenderedPageBreak/>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з</w:t>
            </w:r>
            <w:r w:rsidRPr="00F13E36">
              <w:rPr>
                <w:rFonts w:ascii="Times New Roman" w:eastAsia="Times New Roman" w:hAnsi="Times New Roman" w:cs="Times New Roman"/>
                <w:color w:val="111111"/>
                <w:sz w:val="28"/>
                <w:szCs w:val="28"/>
                <w:lang w:eastAsia="ru-RU"/>
              </w:rPr>
              <w:t>амечать</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экологические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проблемы в природном окружении и оказывать посильную помощь</w:t>
            </w:r>
            <w:r w:rsidR="00CB17D7">
              <w:rPr>
                <w:rFonts w:ascii="Times New Roman" w:eastAsia="Times New Roman" w:hAnsi="Times New Roman" w:cs="Times New Roman"/>
                <w:color w:val="111111"/>
                <w:sz w:val="28"/>
                <w:szCs w:val="28"/>
                <w:lang w:eastAsia="ru-RU"/>
              </w:rPr>
              <w:t xml:space="preserve"> в их решении,</w:t>
            </w:r>
          </w:p>
          <w:p w14:paraId="0482CC64" w14:textId="77777777" w:rsidR="00CB17D7"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п</w:t>
            </w:r>
            <w:r w:rsidRPr="00F13E36">
              <w:rPr>
                <w:rFonts w:ascii="Times New Roman" w:eastAsia="Times New Roman" w:hAnsi="Times New Roman" w:cs="Times New Roman"/>
                <w:color w:val="111111"/>
                <w:sz w:val="28"/>
                <w:szCs w:val="28"/>
                <w:lang w:eastAsia="ru-RU"/>
              </w:rPr>
              <w:t>риобрета</w:t>
            </w:r>
            <w:r w:rsidR="00CB17D7">
              <w:rPr>
                <w:rFonts w:ascii="Times New Roman" w:eastAsia="Times New Roman" w:hAnsi="Times New Roman" w:cs="Times New Roman"/>
                <w:color w:val="111111"/>
                <w:sz w:val="28"/>
                <w:szCs w:val="28"/>
                <w:lang w:eastAsia="ru-RU"/>
              </w:rPr>
              <w:t>ть</w:t>
            </w:r>
            <w:r w:rsidRPr="00F13E36">
              <w:rPr>
                <w:rFonts w:ascii="Times New Roman" w:eastAsia="Times New Roman" w:hAnsi="Times New Roman" w:cs="Times New Roman"/>
                <w:color w:val="111111"/>
                <w:sz w:val="28"/>
                <w:szCs w:val="28"/>
                <w:lang w:eastAsia="ru-RU"/>
              </w:rPr>
              <w:t xml:space="preserve"> навыки исследовательской работы, </w:t>
            </w:r>
          </w:p>
          <w:p w14:paraId="4D93B085" w14:textId="5EBAA87F" w:rsidR="00F13E36" w:rsidRPr="00F13E36" w:rsidRDefault="00CB17D7" w:rsidP="009A1D29">
            <w:pPr>
              <w:ind w:firstLine="709"/>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 </w:t>
            </w:r>
            <w:r w:rsidR="00F13E36" w:rsidRPr="00F13E36">
              <w:rPr>
                <w:rFonts w:ascii="Times New Roman" w:eastAsia="Times New Roman" w:hAnsi="Times New Roman" w:cs="Times New Roman"/>
                <w:color w:val="111111"/>
                <w:sz w:val="28"/>
                <w:szCs w:val="28"/>
                <w:lang w:eastAsia="ru-RU"/>
              </w:rPr>
              <w:t>осозна</w:t>
            </w:r>
            <w:r>
              <w:rPr>
                <w:rFonts w:ascii="Times New Roman" w:eastAsia="Times New Roman" w:hAnsi="Times New Roman" w:cs="Times New Roman"/>
                <w:color w:val="111111"/>
                <w:sz w:val="28"/>
                <w:szCs w:val="28"/>
                <w:lang w:eastAsia="ru-RU"/>
              </w:rPr>
              <w:t>вать</w:t>
            </w:r>
            <w:r w:rsidR="00F13E36" w:rsidRPr="00F13E36">
              <w:rPr>
                <w:rFonts w:ascii="Times New Roman" w:eastAsia="Times New Roman" w:hAnsi="Times New Roman" w:cs="Times New Roman"/>
                <w:color w:val="111111"/>
                <w:sz w:val="28"/>
                <w:szCs w:val="28"/>
                <w:lang w:eastAsia="ru-RU"/>
              </w:rPr>
              <w:t xml:space="preserve"> неповторимость и своеобразие каждого живого существа.</w:t>
            </w:r>
          </w:p>
          <w:p w14:paraId="35E7C63E" w14:textId="377F607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bCs/>
                <w:color w:val="111111"/>
                <w:sz w:val="28"/>
                <w:szCs w:val="28"/>
                <w:lang w:eastAsia="ru-RU"/>
              </w:rPr>
              <w:t>Наши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воспитанники получили массу новых впечатлений, мы дали детям возможность узнать новые факты из жизни</w:t>
            </w:r>
            <w:r w:rsidR="00CB17D7">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вызвали интерес к</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 xml:space="preserve">нашим </w:t>
            </w:r>
            <w:r w:rsidRPr="00F13E36">
              <w:rPr>
                <w:rFonts w:ascii="Times New Roman" w:eastAsia="Times New Roman" w:hAnsi="Times New Roman" w:cs="Times New Roman"/>
                <w:color w:val="111111"/>
                <w:sz w:val="28"/>
                <w:szCs w:val="28"/>
                <w:lang w:eastAsia="ru-RU"/>
              </w:rPr>
              <w:t>соседям по планете –</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w:t>
            </w:r>
            <w:r w:rsidRPr="00F13E36">
              <w:rPr>
                <w:rFonts w:ascii="Times New Roman" w:eastAsia="Times New Roman" w:hAnsi="Times New Roman" w:cs="Times New Roman"/>
                <w:color w:val="111111"/>
                <w:sz w:val="28"/>
                <w:szCs w:val="28"/>
                <w:lang w:eastAsia="ru-RU"/>
              </w:rPr>
              <w:t>.</w:t>
            </w:r>
          </w:p>
          <w:p w14:paraId="65476FB9" w14:textId="4029F0ED" w:rsidR="00F13E36" w:rsidRPr="00010A5E" w:rsidRDefault="00F13E36" w:rsidP="00CB17D7">
            <w:pPr>
              <w:ind w:firstLine="31"/>
              <w:jc w:val="center"/>
              <w:rPr>
                <w:rFonts w:ascii="Times New Roman" w:eastAsia="Times New Roman" w:hAnsi="Times New Roman" w:cs="Times New Roman"/>
                <w:color w:val="111111"/>
                <w:sz w:val="28"/>
                <w:szCs w:val="28"/>
                <w:lang w:eastAsia="ru-RU"/>
              </w:rPr>
            </w:pPr>
            <w:r w:rsidRPr="00010A5E">
              <w:rPr>
                <w:rFonts w:ascii="Times New Roman" w:eastAsia="Times New Roman" w:hAnsi="Times New Roman" w:cs="Times New Roman"/>
                <w:color w:val="111111"/>
                <w:sz w:val="28"/>
                <w:szCs w:val="28"/>
                <w:lang w:eastAsia="ru-RU"/>
              </w:rPr>
              <w:t>Экологическая акция</w:t>
            </w:r>
            <w:r w:rsidR="009A1D29" w:rsidRPr="00010A5E">
              <w:rPr>
                <w:rFonts w:ascii="Times New Roman" w:eastAsia="Times New Roman" w:hAnsi="Times New Roman" w:cs="Times New Roman"/>
                <w:color w:val="111111"/>
                <w:sz w:val="28"/>
                <w:szCs w:val="28"/>
                <w:lang w:eastAsia="ru-RU"/>
              </w:rPr>
              <w:t xml:space="preserve"> </w:t>
            </w:r>
            <w:r w:rsidRPr="00010A5E">
              <w:rPr>
                <w:rFonts w:ascii="Times New Roman" w:eastAsia="Times New Roman" w:hAnsi="Times New Roman" w:cs="Times New Roman"/>
                <w:color w:val="111111"/>
                <w:sz w:val="28"/>
                <w:szCs w:val="28"/>
                <w:bdr w:val="none" w:sz="0" w:space="0" w:color="auto" w:frame="1"/>
                <w:lang w:eastAsia="ru-RU"/>
              </w:rPr>
              <w:t>«Подкормите</w:t>
            </w:r>
            <w:r w:rsidR="0022135B" w:rsidRPr="00010A5E">
              <w:rPr>
                <w:rFonts w:ascii="Times New Roman" w:eastAsia="Times New Roman" w:hAnsi="Times New Roman" w:cs="Times New Roman"/>
                <w:color w:val="111111"/>
                <w:sz w:val="28"/>
                <w:szCs w:val="28"/>
                <w:bdr w:val="none" w:sz="0" w:space="0" w:color="auto" w:frame="1"/>
                <w:lang w:eastAsia="ru-RU"/>
              </w:rPr>
              <w:t xml:space="preserve"> </w:t>
            </w:r>
            <w:r w:rsidRPr="00010A5E">
              <w:rPr>
                <w:rFonts w:ascii="Times New Roman" w:eastAsia="Times New Roman" w:hAnsi="Times New Roman" w:cs="Times New Roman"/>
                <w:color w:val="111111"/>
                <w:sz w:val="28"/>
                <w:szCs w:val="28"/>
                <w:lang w:eastAsia="ru-RU"/>
              </w:rPr>
              <w:t>птиц зимой</w:t>
            </w:r>
            <w:r w:rsidRPr="00010A5E">
              <w:rPr>
                <w:rFonts w:ascii="Times New Roman" w:eastAsia="Times New Roman" w:hAnsi="Times New Roman" w:cs="Times New Roman"/>
                <w:color w:val="111111"/>
                <w:sz w:val="28"/>
                <w:szCs w:val="28"/>
                <w:bdr w:val="none" w:sz="0" w:space="0" w:color="auto" w:frame="1"/>
                <w:lang w:eastAsia="ru-RU"/>
              </w:rPr>
              <w:t>»</w:t>
            </w:r>
          </w:p>
          <w:p w14:paraId="0095FA81" w14:textId="34B1E3EE"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311A83">
              <w:rPr>
                <w:rFonts w:ascii="Times New Roman" w:eastAsia="Times New Roman" w:hAnsi="Times New Roman" w:cs="Times New Roman"/>
                <w:color w:val="111111"/>
                <w:sz w:val="28"/>
                <w:szCs w:val="28"/>
                <w:bdr w:val="none" w:sz="0" w:space="0" w:color="auto" w:frame="1"/>
                <w:lang w:eastAsia="ru-RU"/>
              </w:rPr>
              <w:t>Проблема</w:t>
            </w:r>
            <w:r w:rsidRPr="00311A83">
              <w:rPr>
                <w:rFonts w:ascii="Times New Roman" w:eastAsia="Times New Roman" w:hAnsi="Times New Roman" w:cs="Times New Roman"/>
                <w:color w:val="111111"/>
                <w:sz w:val="28"/>
                <w:szCs w:val="28"/>
                <w:lang w:eastAsia="ru-RU"/>
              </w:rPr>
              <w:t>:</w:t>
            </w:r>
            <w:r w:rsidRPr="00F13E36">
              <w:rPr>
                <w:rFonts w:ascii="Times New Roman" w:eastAsia="Times New Roman" w:hAnsi="Times New Roman" w:cs="Times New Roman"/>
                <w:color w:val="111111"/>
                <w:sz w:val="28"/>
                <w:szCs w:val="28"/>
                <w:lang w:eastAsia="ru-RU"/>
              </w:rPr>
              <w:t xml:space="preserve"> </w:t>
            </w:r>
            <w:r w:rsidR="00CB17D7">
              <w:rPr>
                <w:rFonts w:ascii="Times New Roman" w:eastAsia="Times New Roman" w:hAnsi="Times New Roman" w:cs="Times New Roman"/>
                <w:color w:val="111111"/>
                <w:sz w:val="28"/>
                <w:szCs w:val="28"/>
                <w:lang w:eastAsia="ru-RU"/>
              </w:rPr>
              <w:t>к</w:t>
            </w:r>
            <w:r w:rsidRPr="00F13E36">
              <w:rPr>
                <w:rFonts w:ascii="Times New Roman" w:eastAsia="Times New Roman" w:hAnsi="Times New Roman" w:cs="Times New Roman"/>
                <w:color w:val="111111"/>
                <w:sz w:val="28"/>
                <w:szCs w:val="28"/>
                <w:lang w:eastAsia="ru-RU"/>
              </w:rPr>
              <w:t>ак помочь пернатым</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друзьям зимой</w:t>
            </w:r>
            <w:r w:rsidRPr="00F13E36">
              <w:rPr>
                <w:rFonts w:ascii="Times New Roman" w:eastAsia="Times New Roman" w:hAnsi="Times New Roman" w:cs="Times New Roman"/>
                <w:color w:val="111111"/>
                <w:sz w:val="28"/>
                <w:szCs w:val="28"/>
                <w:lang w:eastAsia="ru-RU"/>
              </w:rPr>
              <w:t>?</w:t>
            </w:r>
          </w:p>
          <w:p w14:paraId="14B7E8BA" w14:textId="5A11D7BC"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311A83">
              <w:rPr>
                <w:rFonts w:ascii="Times New Roman" w:eastAsia="Times New Roman" w:hAnsi="Times New Roman" w:cs="Times New Roman"/>
                <w:color w:val="111111"/>
                <w:sz w:val="28"/>
                <w:szCs w:val="28"/>
                <w:bdr w:val="none" w:sz="0" w:space="0" w:color="auto" w:frame="1"/>
                <w:lang w:eastAsia="ru-RU"/>
              </w:rPr>
              <w:t>Цель акции</w:t>
            </w:r>
            <w:r w:rsidRPr="00F13E36">
              <w:rPr>
                <w:rFonts w:ascii="Times New Roman" w:eastAsia="Times New Roman" w:hAnsi="Times New Roman" w:cs="Times New Roman"/>
                <w:color w:val="111111"/>
                <w:sz w:val="28"/>
                <w:szCs w:val="28"/>
                <w:lang w:eastAsia="ru-RU"/>
              </w:rPr>
              <w:t xml:space="preserve">: </w:t>
            </w:r>
            <w:r w:rsidR="00BD46ED">
              <w:rPr>
                <w:rFonts w:ascii="Times New Roman" w:eastAsia="Times New Roman" w:hAnsi="Times New Roman" w:cs="Times New Roman"/>
                <w:color w:val="111111"/>
                <w:sz w:val="28"/>
                <w:szCs w:val="28"/>
                <w:lang w:eastAsia="ru-RU"/>
              </w:rPr>
              <w:t>п</w:t>
            </w:r>
            <w:r w:rsidRPr="00F13E36">
              <w:rPr>
                <w:rFonts w:ascii="Times New Roman" w:eastAsia="Times New Roman" w:hAnsi="Times New Roman" w:cs="Times New Roman"/>
                <w:color w:val="111111"/>
                <w:sz w:val="28"/>
                <w:szCs w:val="28"/>
                <w:lang w:eastAsia="ru-RU"/>
              </w:rPr>
              <w:t>ривлечение взрослых и детей к помощи пернатым</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друзьям в зимнее время</w:t>
            </w:r>
            <w:r w:rsidRPr="00F13E36">
              <w:rPr>
                <w:rFonts w:ascii="Times New Roman" w:eastAsia="Times New Roman" w:hAnsi="Times New Roman" w:cs="Times New Roman"/>
                <w:color w:val="111111"/>
                <w:sz w:val="28"/>
                <w:szCs w:val="28"/>
                <w:lang w:eastAsia="ru-RU"/>
              </w:rPr>
              <w:t>, обога</w:t>
            </w:r>
            <w:r w:rsidR="00BD46ED">
              <w:rPr>
                <w:rFonts w:ascii="Times New Roman" w:eastAsia="Times New Roman" w:hAnsi="Times New Roman" w:cs="Times New Roman"/>
                <w:color w:val="111111"/>
                <w:sz w:val="28"/>
                <w:szCs w:val="28"/>
                <w:lang w:eastAsia="ru-RU"/>
              </w:rPr>
              <w:t>щение</w:t>
            </w:r>
            <w:r w:rsidRPr="00F13E36">
              <w:rPr>
                <w:rFonts w:ascii="Times New Roman" w:eastAsia="Times New Roman" w:hAnsi="Times New Roman" w:cs="Times New Roman"/>
                <w:color w:val="111111"/>
                <w:sz w:val="28"/>
                <w:szCs w:val="28"/>
                <w:lang w:eastAsia="ru-RU"/>
              </w:rPr>
              <w:t xml:space="preserve"> и расшир</w:t>
            </w:r>
            <w:r w:rsidR="00BD46ED">
              <w:rPr>
                <w:rFonts w:ascii="Times New Roman" w:eastAsia="Times New Roman" w:hAnsi="Times New Roman" w:cs="Times New Roman"/>
                <w:color w:val="111111"/>
                <w:sz w:val="28"/>
                <w:szCs w:val="28"/>
                <w:lang w:eastAsia="ru-RU"/>
              </w:rPr>
              <w:t>ение</w:t>
            </w:r>
            <w:r w:rsidRPr="00F13E36">
              <w:rPr>
                <w:rFonts w:ascii="Times New Roman" w:eastAsia="Times New Roman" w:hAnsi="Times New Roman" w:cs="Times New Roman"/>
                <w:color w:val="111111"/>
                <w:sz w:val="28"/>
                <w:szCs w:val="28"/>
                <w:lang w:eastAsia="ru-RU"/>
              </w:rPr>
              <w:t xml:space="preserve"> знани</w:t>
            </w:r>
            <w:r w:rsidR="00BD46ED">
              <w:rPr>
                <w:rFonts w:ascii="Times New Roman" w:eastAsia="Times New Roman" w:hAnsi="Times New Roman" w:cs="Times New Roman"/>
                <w:color w:val="111111"/>
                <w:sz w:val="28"/>
                <w:szCs w:val="28"/>
                <w:lang w:eastAsia="ru-RU"/>
              </w:rPr>
              <w:t>й</w:t>
            </w:r>
            <w:r w:rsidRPr="00F13E36">
              <w:rPr>
                <w:rFonts w:ascii="Times New Roman" w:eastAsia="Times New Roman" w:hAnsi="Times New Roman" w:cs="Times New Roman"/>
                <w:color w:val="111111"/>
                <w:sz w:val="28"/>
                <w:szCs w:val="28"/>
                <w:lang w:eastAsia="ru-RU"/>
              </w:rPr>
              <w:t xml:space="preserve"> и представлени</w:t>
            </w:r>
            <w:r w:rsidR="00BD46ED">
              <w:rPr>
                <w:rFonts w:ascii="Times New Roman" w:eastAsia="Times New Roman" w:hAnsi="Times New Roman" w:cs="Times New Roman"/>
                <w:color w:val="111111"/>
                <w:sz w:val="28"/>
                <w:szCs w:val="28"/>
                <w:lang w:eastAsia="ru-RU"/>
              </w:rPr>
              <w:t>й</w:t>
            </w:r>
            <w:r w:rsidRPr="00F13E36">
              <w:rPr>
                <w:rFonts w:ascii="Times New Roman" w:eastAsia="Times New Roman" w:hAnsi="Times New Roman" w:cs="Times New Roman"/>
                <w:color w:val="111111"/>
                <w:sz w:val="28"/>
                <w:szCs w:val="28"/>
                <w:lang w:eastAsia="ru-RU"/>
              </w:rPr>
              <w:t xml:space="preserve"> детей о</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особенностях образа их жизни, повадках</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о роли человека в жизни зимующих</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6E67F472" w14:textId="7777777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311A83">
              <w:rPr>
                <w:rFonts w:ascii="Times New Roman" w:eastAsia="Times New Roman" w:hAnsi="Times New Roman" w:cs="Times New Roman"/>
                <w:color w:val="111111"/>
                <w:sz w:val="28"/>
                <w:szCs w:val="28"/>
                <w:bdr w:val="none" w:sz="0" w:space="0" w:color="auto" w:frame="1"/>
                <w:lang w:eastAsia="ru-RU"/>
              </w:rPr>
              <w:t>Задачи акции</w:t>
            </w:r>
            <w:r w:rsidRPr="00F13E36">
              <w:rPr>
                <w:rFonts w:ascii="Times New Roman" w:eastAsia="Times New Roman" w:hAnsi="Times New Roman" w:cs="Times New Roman"/>
                <w:color w:val="111111"/>
                <w:sz w:val="28"/>
                <w:szCs w:val="28"/>
                <w:lang w:eastAsia="ru-RU"/>
              </w:rPr>
              <w:t>:</w:t>
            </w:r>
          </w:p>
          <w:p w14:paraId="2519ACB1" w14:textId="5065A9B1"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BD46ED">
              <w:rPr>
                <w:rFonts w:ascii="Times New Roman" w:eastAsia="Times New Roman" w:hAnsi="Times New Roman" w:cs="Times New Roman"/>
                <w:color w:val="111111"/>
                <w:sz w:val="28"/>
                <w:szCs w:val="28"/>
                <w:lang w:eastAsia="ru-RU"/>
              </w:rPr>
              <w:t>в</w:t>
            </w:r>
            <w:r w:rsidRPr="00F13E36">
              <w:rPr>
                <w:rFonts w:ascii="Times New Roman" w:eastAsia="Times New Roman" w:hAnsi="Times New Roman" w:cs="Times New Roman"/>
                <w:color w:val="111111"/>
                <w:sz w:val="28"/>
                <w:szCs w:val="28"/>
                <w:lang w:eastAsia="ru-RU"/>
              </w:rPr>
              <w:t>оспитание у детей бережного отношения к природе через проявление заботы о</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 подкормка</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 зимой</w:t>
            </w:r>
            <w:r w:rsidRPr="00F13E36">
              <w:rPr>
                <w:rFonts w:ascii="Times New Roman" w:eastAsia="Times New Roman" w:hAnsi="Times New Roman" w:cs="Times New Roman"/>
                <w:color w:val="111111"/>
                <w:sz w:val="28"/>
                <w:szCs w:val="28"/>
                <w:lang w:eastAsia="ru-RU"/>
              </w:rPr>
              <w:t>, изготовление кормушек</w:t>
            </w:r>
            <w:r w:rsidR="00BD46ED">
              <w:rPr>
                <w:rFonts w:ascii="Times New Roman" w:eastAsia="Times New Roman" w:hAnsi="Times New Roman" w:cs="Times New Roman"/>
                <w:color w:val="111111"/>
                <w:sz w:val="28"/>
                <w:szCs w:val="28"/>
                <w:lang w:eastAsia="ru-RU"/>
              </w:rPr>
              <w:t>,</w:t>
            </w:r>
          </w:p>
          <w:p w14:paraId="6502DA7D" w14:textId="14BE0D2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BD46ED">
              <w:rPr>
                <w:rFonts w:ascii="Times New Roman" w:eastAsia="Times New Roman" w:hAnsi="Times New Roman" w:cs="Times New Roman"/>
                <w:color w:val="111111"/>
                <w:sz w:val="28"/>
                <w:szCs w:val="28"/>
                <w:lang w:eastAsia="ru-RU"/>
              </w:rPr>
              <w:t>а</w:t>
            </w:r>
            <w:r w:rsidRPr="00F13E36">
              <w:rPr>
                <w:rFonts w:ascii="Times New Roman" w:eastAsia="Times New Roman" w:hAnsi="Times New Roman" w:cs="Times New Roman"/>
                <w:color w:val="111111"/>
                <w:sz w:val="28"/>
                <w:szCs w:val="28"/>
                <w:lang w:eastAsia="ru-RU"/>
              </w:rPr>
              <w:t>ктивизировать и расширять словарь по теме, развивать связную речь детей, совершенствовать уровень накопленных знаний о взаимодействии людей и</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 в зимнее время</w:t>
            </w:r>
            <w:r w:rsidR="00BD46ED">
              <w:rPr>
                <w:rFonts w:ascii="Times New Roman" w:eastAsia="Times New Roman" w:hAnsi="Times New Roman" w:cs="Times New Roman"/>
                <w:color w:val="111111"/>
                <w:sz w:val="28"/>
                <w:szCs w:val="28"/>
                <w:lang w:eastAsia="ru-RU"/>
              </w:rPr>
              <w:t>,</w:t>
            </w:r>
          </w:p>
          <w:p w14:paraId="3984E599" w14:textId="4758ED43"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BD46ED">
              <w:rPr>
                <w:rFonts w:ascii="Times New Roman" w:eastAsia="Times New Roman" w:hAnsi="Times New Roman" w:cs="Times New Roman"/>
                <w:color w:val="111111"/>
                <w:sz w:val="28"/>
                <w:szCs w:val="28"/>
                <w:lang w:eastAsia="ru-RU"/>
              </w:rPr>
              <w:t>п</w:t>
            </w:r>
            <w:r w:rsidRPr="00F13E36">
              <w:rPr>
                <w:rFonts w:ascii="Times New Roman" w:eastAsia="Times New Roman" w:hAnsi="Times New Roman" w:cs="Times New Roman"/>
                <w:color w:val="111111"/>
                <w:sz w:val="28"/>
                <w:szCs w:val="28"/>
                <w:lang w:eastAsia="ru-RU"/>
              </w:rPr>
              <w:t>ривлечение родителей к совместной деятельности с детьми и педагогом</w:t>
            </w:r>
            <w:r w:rsidR="00BD46ED">
              <w:rPr>
                <w:rFonts w:ascii="Times New Roman" w:eastAsia="Times New Roman" w:hAnsi="Times New Roman" w:cs="Times New Roman"/>
                <w:color w:val="111111"/>
                <w:sz w:val="28"/>
                <w:szCs w:val="28"/>
                <w:lang w:eastAsia="ru-RU"/>
              </w:rPr>
              <w:t>,</w:t>
            </w:r>
          </w:p>
          <w:p w14:paraId="3A68DF8C" w14:textId="57CB169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00BD46ED">
              <w:rPr>
                <w:rFonts w:ascii="Times New Roman" w:eastAsia="Times New Roman" w:hAnsi="Times New Roman" w:cs="Times New Roman"/>
                <w:color w:val="111111"/>
                <w:sz w:val="28"/>
                <w:szCs w:val="28"/>
                <w:lang w:eastAsia="ru-RU"/>
              </w:rPr>
              <w:t>ф</w:t>
            </w:r>
            <w:r w:rsidRPr="00F13E36">
              <w:rPr>
                <w:rFonts w:ascii="Times New Roman" w:eastAsia="Times New Roman" w:hAnsi="Times New Roman" w:cs="Times New Roman"/>
                <w:color w:val="111111"/>
                <w:sz w:val="28"/>
                <w:szCs w:val="28"/>
                <w:lang w:eastAsia="ru-RU"/>
              </w:rPr>
              <w:t>ормирование</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экологически</w:t>
            </w:r>
            <w:r w:rsidR="00311A83">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грамотного поведения детей по отношению к живому, чувство ответственности за их состояние и стремление помогать</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 в зимних условиях</w:t>
            </w:r>
            <w:r w:rsidRPr="00F13E36">
              <w:rPr>
                <w:rFonts w:ascii="Times New Roman" w:eastAsia="Times New Roman" w:hAnsi="Times New Roman" w:cs="Times New Roman"/>
                <w:color w:val="111111"/>
                <w:sz w:val="28"/>
                <w:szCs w:val="28"/>
                <w:lang w:eastAsia="ru-RU"/>
              </w:rPr>
              <w:t>.</w:t>
            </w:r>
          </w:p>
          <w:p w14:paraId="6454C3D7" w14:textId="21FD5A88"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Методическое обеспечение акции</w:t>
            </w:r>
            <w:r w:rsidR="009A1D29">
              <w:rPr>
                <w:rFonts w:ascii="Times New Roman" w:eastAsia="Times New Roman" w:hAnsi="Times New Roman" w:cs="Times New Roman"/>
                <w:color w:val="111111"/>
                <w:sz w:val="28"/>
                <w:szCs w:val="28"/>
                <w:lang w:eastAsia="ru-RU"/>
              </w:rPr>
              <w:t>:</w:t>
            </w:r>
          </w:p>
          <w:p w14:paraId="065A7265" w14:textId="14ABB859"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9A1D29">
              <w:rPr>
                <w:rFonts w:ascii="Times New Roman" w:eastAsia="Times New Roman" w:hAnsi="Times New Roman" w:cs="Times New Roman"/>
                <w:bCs/>
                <w:color w:val="111111"/>
                <w:sz w:val="28"/>
                <w:szCs w:val="28"/>
                <w:lang w:eastAsia="ru-RU"/>
              </w:rPr>
              <w:t>Литература</w:t>
            </w:r>
            <w:r w:rsidR="00BD46ED">
              <w:rPr>
                <w:rFonts w:ascii="Times New Roman" w:eastAsia="Times New Roman" w:hAnsi="Times New Roman" w:cs="Times New Roman"/>
                <w:bCs/>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В. Бианки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«Лесные домишки»</w:t>
            </w: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«Синичкин календарь»</w:t>
            </w:r>
            <w:r w:rsidR="009A1D29">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color w:val="111111"/>
                <w:sz w:val="28"/>
                <w:szCs w:val="28"/>
                <w:lang w:eastAsia="ru-RU"/>
              </w:rPr>
              <w:t>А. Горький</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«Воробьишка»</w:t>
            </w:r>
            <w:r w:rsidR="009A1D29">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color w:val="111111"/>
                <w:sz w:val="28"/>
                <w:szCs w:val="28"/>
                <w:lang w:eastAsia="ru-RU"/>
              </w:rPr>
              <w:t>И. Поленов</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«Синичкины кладовки»</w:t>
            </w:r>
            <w:r w:rsidR="009A1D29">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color w:val="111111"/>
                <w:sz w:val="28"/>
                <w:szCs w:val="28"/>
                <w:lang w:eastAsia="ru-RU"/>
              </w:rPr>
              <w:t xml:space="preserve">Г. </w:t>
            </w:r>
            <w:proofErr w:type="spellStart"/>
            <w:r w:rsidRPr="00F13E36">
              <w:rPr>
                <w:rFonts w:ascii="Times New Roman" w:eastAsia="Times New Roman" w:hAnsi="Times New Roman" w:cs="Times New Roman"/>
                <w:color w:val="111111"/>
                <w:sz w:val="28"/>
                <w:szCs w:val="28"/>
                <w:lang w:eastAsia="ru-RU"/>
              </w:rPr>
              <w:t>Скребицкий</w:t>
            </w:r>
            <w:proofErr w:type="spellEnd"/>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«Берегите</w:t>
            </w:r>
            <w:r w:rsidR="0022135B">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bCs/>
                <w:i/>
                <w:iCs/>
                <w:color w:val="111111"/>
                <w:sz w:val="28"/>
                <w:szCs w:val="28"/>
                <w:lang w:eastAsia="ru-RU"/>
              </w:rPr>
              <w:t>птиц</w:t>
            </w:r>
            <w:r w:rsidRPr="00F13E36">
              <w:rPr>
                <w:rFonts w:ascii="Times New Roman" w:eastAsia="Times New Roman" w:hAnsi="Times New Roman" w:cs="Times New Roman"/>
                <w:i/>
                <w:iCs/>
                <w:color w:val="111111"/>
                <w:sz w:val="28"/>
                <w:szCs w:val="28"/>
                <w:bdr w:val="none" w:sz="0" w:space="0" w:color="auto" w:frame="1"/>
                <w:lang w:eastAsia="ru-RU"/>
              </w:rPr>
              <w:t>»</w:t>
            </w:r>
            <w:r w:rsidR="009A1D29">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color w:val="111111"/>
                <w:sz w:val="28"/>
                <w:szCs w:val="28"/>
                <w:lang w:eastAsia="ru-RU"/>
              </w:rPr>
              <w:t>Т. Шорыгина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w:t>
            </w:r>
            <w:r w:rsidRPr="00F13E36">
              <w:rPr>
                <w:rFonts w:ascii="Times New Roman" w:eastAsia="Times New Roman" w:hAnsi="Times New Roman" w:cs="Times New Roman"/>
                <w:bCs/>
                <w:i/>
                <w:iCs/>
                <w:color w:val="111111"/>
                <w:sz w:val="28"/>
                <w:szCs w:val="28"/>
                <w:lang w:eastAsia="ru-RU"/>
              </w:rPr>
              <w:t>Птицы</w:t>
            </w:r>
            <w:r w:rsidRPr="00F13E36">
              <w:rPr>
                <w:rFonts w:ascii="Times New Roman" w:eastAsia="Times New Roman" w:hAnsi="Times New Roman" w:cs="Times New Roman"/>
                <w:i/>
                <w:iCs/>
                <w:color w:val="111111"/>
                <w:sz w:val="28"/>
                <w:szCs w:val="28"/>
                <w:bdr w:val="none" w:sz="0" w:space="0" w:color="auto" w:frame="1"/>
                <w:lang w:eastAsia="ru-RU"/>
              </w:rPr>
              <w:t>. Какие они?»</w:t>
            </w:r>
            <w:r w:rsidR="009A1D29">
              <w:rPr>
                <w:rFonts w:ascii="Times New Roman" w:eastAsia="Times New Roman" w:hAnsi="Times New Roman" w:cs="Times New Roman"/>
                <w:i/>
                <w:iCs/>
                <w:color w:val="111111"/>
                <w:sz w:val="28"/>
                <w:szCs w:val="28"/>
                <w:bdr w:val="none" w:sz="0" w:space="0" w:color="auto" w:frame="1"/>
                <w:lang w:eastAsia="ru-RU"/>
              </w:rPr>
              <w:t xml:space="preserve">, </w:t>
            </w:r>
            <w:r w:rsidRPr="00F13E36">
              <w:rPr>
                <w:rFonts w:ascii="Times New Roman" w:eastAsia="Times New Roman" w:hAnsi="Times New Roman" w:cs="Times New Roman"/>
                <w:color w:val="111111"/>
                <w:sz w:val="28"/>
                <w:szCs w:val="28"/>
                <w:lang w:eastAsia="ru-RU"/>
              </w:rPr>
              <w:t>Энциклопедия</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«Азбука природы»</w:t>
            </w:r>
          </w:p>
          <w:p w14:paraId="56E3445D" w14:textId="1ACBE63B" w:rsidR="00F13E36" w:rsidRPr="00F13E36" w:rsidRDefault="00F13E36" w:rsidP="009A1D29">
            <w:pPr>
              <w:tabs>
                <w:tab w:val="left" w:pos="6690"/>
              </w:tabs>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Фотоаппарат</w:t>
            </w:r>
            <w:r w:rsidR="00BD46ED">
              <w:rPr>
                <w:rFonts w:ascii="Times New Roman" w:eastAsia="Times New Roman" w:hAnsi="Times New Roman" w:cs="Times New Roman"/>
                <w:color w:val="111111"/>
                <w:sz w:val="28"/>
                <w:szCs w:val="28"/>
                <w:lang w:eastAsia="ru-RU"/>
              </w:rPr>
              <w:t>.</w:t>
            </w:r>
          </w:p>
          <w:p w14:paraId="67C27C0C" w14:textId="1B4C37B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Иллюстрации, фотографии</w:t>
            </w:r>
            <w:r w:rsidR="00BD46ED">
              <w:rPr>
                <w:rFonts w:ascii="Times New Roman" w:eastAsia="Times New Roman" w:hAnsi="Times New Roman" w:cs="Times New Roman"/>
                <w:color w:val="111111"/>
                <w:sz w:val="28"/>
                <w:szCs w:val="28"/>
                <w:lang w:eastAsia="ru-RU"/>
              </w:rPr>
              <w:t>.</w:t>
            </w:r>
          </w:p>
          <w:p w14:paraId="2B1DD784" w14:textId="570B4BC0" w:rsidR="00F13E36" w:rsidRPr="00BD46ED"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Документальные фильмы из цикла</w:t>
            </w:r>
            <w:r w:rsidR="0022135B">
              <w:rPr>
                <w:rFonts w:ascii="Times New Roman" w:eastAsia="Times New Roman" w:hAnsi="Times New Roman" w:cs="Times New Roman"/>
                <w:color w:val="111111"/>
                <w:sz w:val="28"/>
                <w:szCs w:val="28"/>
                <w:lang w:eastAsia="ru-RU"/>
              </w:rPr>
              <w:t xml:space="preserve"> </w:t>
            </w:r>
            <w:r w:rsidRPr="00BD46ED">
              <w:rPr>
                <w:rFonts w:ascii="Times New Roman" w:eastAsia="Times New Roman" w:hAnsi="Times New Roman" w:cs="Times New Roman"/>
                <w:color w:val="111111"/>
                <w:sz w:val="28"/>
                <w:szCs w:val="28"/>
                <w:bdr w:val="none" w:sz="0" w:space="0" w:color="auto" w:frame="1"/>
                <w:lang w:eastAsia="ru-RU"/>
              </w:rPr>
              <w:t>«Живая природа»</w:t>
            </w:r>
            <w:r w:rsidRPr="00BD46ED">
              <w:rPr>
                <w:rFonts w:ascii="Times New Roman" w:eastAsia="Times New Roman" w:hAnsi="Times New Roman" w:cs="Times New Roman"/>
                <w:color w:val="111111"/>
                <w:sz w:val="28"/>
                <w:szCs w:val="28"/>
                <w:lang w:eastAsia="ru-RU"/>
              </w:rPr>
              <w:t>.</w:t>
            </w:r>
          </w:p>
          <w:p w14:paraId="32E19FCC" w14:textId="56034F19"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 xml:space="preserve">Различные материалы для </w:t>
            </w:r>
            <w:proofErr w:type="spellStart"/>
            <w:r w:rsidRPr="00F13E36">
              <w:rPr>
                <w:rFonts w:ascii="Times New Roman" w:eastAsia="Times New Roman" w:hAnsi="Times New Roman" w:cs="Times New Roman"/>
                <w:color w:val="111111"/>
                <w:sz w:val="28"/>
                <w:szCs w:val="28"/>
                <w:lang w:eastAsia="ru-RU"/>
              </w:rPr>
              <w:t>изодеятельности</w:t>
            </w:r>
            <w:proofErr w:type="spellEnd"/>
            <w:r w:rsidR="00BD46ED">
              <w:rPr>
                <w:rFonts w:ascii="Times New Roman" w:eastAsia="Times New Roman" w:hAnsi="Times New Roman" w:cs="Times New Roman"/>
                <w:color w:val="111111"/>
                <w:sz w:val="28"/>
                <w:szCs w:val="28"/>
                <w:lang w:eastAsia="ru-RU"/>
              </w:rPr>
              <w:t>.</w:t>
            </w:r>
          </w:p>
          <w:p w14:paraId="14BC1B78" w14:textId="4E044B64"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Кормушки, корм для</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0F769394" w14:textId="57FE56D2"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Дидактические игры</w:t>
            </w:r>
            <w:r w:rsidR="00BD46ED">
              <w:rPr>
                <w:rFonts w:ascii="Times New Roman" w:eastAsia="Times New Roman" w:hAnsi="Times New Roman" w:cs="Times New Roman"/>
                <w:color w:val="111111"/>
                <w:sz w:val="28"/>
                <w:szCs w:val="28"/>
                <w:lang w:eastAsia="ru-RU"/>
              </w:rPr>
              <w:t>.</w:t>
            </w:r>
          </w:p>
          <w:p w14:paraId="53084518" w14:textId="77777777" w:rsidR="00F13E36" w:rsidRPr="00010A5E" w:rsidRDefault="00F13E36" w:rsidP="009A1D29">
            <w:pPr>
              <w:ind w:firstLine="709"/>
              <w:jc w:val="center"/>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Содержание акции</w:t>
            </w:r>
          </w:p>
          <w:p w14:paraId="7F4F89A0" w14:textId="77777777"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1 этап</w:t>
            </w:r>
          </w:p>
          <w:p w14:paraId="295FAC26" w14:textId="4FBEF354"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Вхождение в проблему</w:t>
            </w:r>
            <w:r w:rsidR="007B6F62" w:rsidRPr="00010A5E">
              <w:rPr>
                <w:rFonts w:ascii="Times New Roman" w:eastAsia="Times New Roman" w:hAnsi="Times New Roman" w:cs="Times New Roman"/>
                <w:bCs/>
                <w:color w:val="111111"/>
                <w:sz w:val="28"/>
                <w:szCs w:val="28"/>
                <w:lang w:eastAsia="ru-RU"/>
              </w:rPr>
              <w:t>,</w:t>
            </w:r>
            <w:r w:rsidRPr="00010A5E">
              <w:rPr>
                <w:rFonts w:ascii="Times New Roman" w:eastAsia="Times New Roman" w:hAnsi="Times New Roman" w:cs="Times New Roman"/>
                <w:bCs/>
                <w:color w:val="111111"/>
                <w:sz w:val="28"/>
                <w:szCs w:val="28"/>
                <w:lang w:eastAsia="ru-RU"/>
              </w:rPr>
              <w:t xml:space="preserve"> обсуждение темы с детьми и родителями.</w:t>
            </w:r>
          </w:p>
          <w:p w14:paraId="565BEC5E" w14:textId="4B0F70D5"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Чтение художественной литературы по теме.</w:t>
            </w:r>
          </w:p>
          <w:p w14:paraId="1F87C5B1" w14:textId="13DAC6F5"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Просмотр документальных фильмов из цикла</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bdr w:val="none" w:sz="0" w:space="0" w:color="auto" w:frame="1"/>
                <w:lang w:eastAsia="ru-RU"/>
              </w:rPr>
              <w:t>«Живая природа»</w:t>
            </w:r>
            <w:r w:rsidRPr="00010A5E">
              <w:rPr>
                <w:rFonts w:ascii="Times New Roman" w:eastAsia="Times New Roman" w:hAnsi="Times New Roman" w:cs="Times New Roman"/>
                <w:bCs/>
                <w:color w:val="111111"/>
                <w:sz w:val="28"/>
                <w:szCs w:val="28"/>
                <w:lang w:eastAsia="ru-RU"/>
              </w:rPr>
              <w:t>.</w:t>
            </w:r>
          </w:p>
          <w:p w14:paraId="36B7CE39" w14:textId="063F7DA0"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Наблюдения за</w:t>
            </w:r>
            <w:r w:rsidR="0022135B"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 xml:space="preserve">птицами на прогулке, экскурсии по </w:t>
            </w:r>
            <w:r w:rsidR="007B6F62" w:rsidRPr="00010A5E">
              <w:rPr>
                <w:rFonts w:ascii="Times New Roman" w:eastAsia="Times New Roman" w:hAnsi="Times New Roman" w:cs="Times New Roman"/>
                <w:bCs/>
                <w:color w:val="111111"/>
                <w:sz w:val="28"/>
                <w:szCs w:val="28"/>
                <w:lang w:eastAsia="ru-RU"/>
              </w:rPr>
              <w:t>станице</w:t>
            </w:r>
            <w:r w:rsidRPr="00010A5E">
              <w:rPr>
                <w:rFonts w:ascii="Times New Roman" w:eastAsia="Times New Roman" w:hAnsi="Times New Roman" w:cs="Times New Roman"/>
                <w:bCs/>
                <w:color w:val="111111"/>
                <w:sz w:val="28"/>
                <w:szCs w:val="28"/>
                <w:lang w:eastAsia="ru-RU"/>
              </w:rPr>
              <w:t>.</w:t>
            </w:r>
          </w:p>
          <w:p w14:paraId="446F4004" w14:textId="77777777"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lastRenderedPageBreak/>
              <w:t>2 этап</w:t>
            </w:r>
          </w:p>
          <w:p w14:paraId="7AF7B516" w14:textId="44A074D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Конкурс</w:t>
            </w:r>
            <w:r w:rsidR="0022135B">
              <w:rPr>
                <w:rFonts w:ascii="Times New Roman" w:eastAsia="Times New Roman" w:hAnsi="Times New Roman" w:cs="Times New Roman"/>
                <w:color w:val="111111"/>
                <w:sz w:val="28"/>
                <w:szCs w:val="28"/>
                <w:lang w:eastAsia="ru-RU"/>
              </w:rPr>
              <w:t xml:space="preserve"> </w:t>
            </w:r>
            <w:r w:rsidRPr="007B6F62">
              <w:rPr>
                <w:rFonts w:ascii="Times New Roman" w:eastAsia="Times New Roman" w:hAnsi="Times New Roman" w:cs="Times New Roman"/>
                <w:color w:val="111111"/>
                <w:sz w:val="28"/>
                <w:szCs w:val="28"/>
                <w:bdr w:val="none" w:sz="0" w:space="0" w:color="auto" w:frame="1"/>
                <w:lang w:eastAsia="ru-RU"/>
              </w:rPr>
              <w:t>«Птичья столовая»</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 изготовление кормушек совместно с родителями.</w:t>
            </w:r>
          </w:p>
          <w:p w14:paraId="0BEB12D1" w14:textId="288C8E27"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 Сбор корма для</w:t>
            </w:r>
            <w:r w:rsidR="009A1D29">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w:t>
            </w:r>
          </w:p>
          <w:p w14:paraId="543D9F49" w14:textId="41D4EE6E"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Ведение наблюдения за</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на участке и отражение результатов ежедневно</w:t>
            </w:r>
            <w:r w:rsidR="007B6F62" w:rsidRPr="007B6F62">
              <w:rPr>
                <w:rFonts w:ascii="Times New Roman" w:eastAsia="Times New Roman" w:hAnsi="Times New Roman" w:cs="Times New Roman"/>
                <w:color w:val="111111"/>
                <w:sz w:val="28"/>
                <w:szCs w:val="28"/>
                <w:bdr w:val="none" w:sz="0" w:space="0" w:color="auto" w:frame="1"/>
                <w:lang w:eastAsia="ru-RU"/>
              </w:rPr>
              <w:t xml:space="preserve"> </w:t>
            </w:r>
            <w:r w:rsidR="007B6F62">
              <w:rPr>
                <w:rFonts w:ascii="Times New Roman" w:eastAsia="Times New Roman" w:hAnsi="Times New Roman" w:cs="Times New Roman"/>
                <w:color w:val="111111"/>
                <w:sz w:val="28"/>
                <w:szCs w:val="28"/>
                <w:bdr w:val="none" w:sz="0" w:space="0" w:color="auto" w:frame="1"/>
                <w:lang w:eastAsia="ru-RU"/>
              </w:rPr>
              <w:t>(</w:t>
            </w:r>
            <w:r w:rsidR="007B6F62" w:rsidRPr="007B6F62">
              <w:rPr>
                <w:rFonts w:ascii="Times New Roman" w:eastAsia="Times New Roman" w:hAnsi="Times New Roman" w:cs="Times New Roman"/>
                <w:color w:val="111111"/>
                <w:sz w:val="28"/>
                <w:szCs w:val="28"/>
                <w:bdr w:val="none" w:sz="0" w:space="0" w:color="auto" w:frame="1"/>
                <w:lang w:eastAsia="ru-RU"/>
              </w:rPr>
              <w:t>«Птичье дерево»</w:t>
            </w:r>
            <w:r w:rsidR="007B6F62">
              <w:rPr>
                <w:rFonts w:ascii="Times New Roman" w:eastAsia="Times New Roman" w:hAnsi="Times New Roman" w:cs="Times New Roman"/>
                <w:color w:val="111111"/>
                <w:sz w:val="28"/>
                <w:szCs w:val="28"/>
                <w:bdr w:val="none" w:sz="0" w:space="0" w:color="auto" w:frame="1"/>
                <w:lang w:eastAsia="ru-RU"/>
              </w:rPr>
              <w:t>).</w:t>
            </w:r>
          </w:p>
          <w:p w14:paraId="5B1498AC" w14:textId="24F4E86A"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Оформление впечатлений от общения с</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0022135B">
              <w:rPr>
                <w:rFonts w:ascii="Times New Roman" w:eastAsia="Times New Roman" w:hAnsi="Times New Roman" w:cs="Times New Roman"/>
                <w:bCs/>
                <w:color w:val="111111"/>
                <w:sz w:val="28"/>
                <w:szCs w:val="28"/>
                <w:lang w:eastAsia="ru-RU"/>
              </w:rPr>
              <w:t xml:space="preserve"> </w:t>
            </w:r>
            <w:r w:rsidRPr="00F13E36">
              <w:rPr>
                <w:rFonts w:ascii="Times New Roman" w:eastAsia="Times New Roman" w:hAnsi="Times New Roman" w:cs="Times New Roman"/>
                <w:i/>
                <w:iCs/>
                <w:color w:val="111111"/>
                <w:sz w:val="28"/>
                <w:szCs w:val="28"/>
                <w:bdr w:val="none" w:sz="0" w:space="0" w:color="auto" w:frame="1"/>
                <w:lang w:eastAsia="ru-RU"/>
              </w:rPr>
              <w:t>(поделки, рисунки, устные рассказы и сказки)</w:t>
            </w:r>
            <w:r w:rsidRPr="00F13E36">
              <w:rPr>
                <w:rFonts w:ascii="Times New Roman" w:eastAsia="Times New Roman" w:hAnsi="Times New Roman" w:cs="Times New Roman"/>
                <w:color w:val="111111"/>
                <w:sz w:val="28"/>
                <w:szCs w:val="28"/>
                <w:lang w:eastAsia="ru-RU"/>
              </w:rPr>
              <w:t>.</w:t>
            </w:r>
          </w:p>
          <w:p w14:paraId="4031E091" w14:textId="77777777"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3 этап</w:t>
            </w:r>
          </w:p>
          <w:p w14:paraId="5480EB99" w14:textId="3F1913B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Ежедневная подкормка</w:t>
            </w:r>
            <w:r w:rsidR="0022135B">
              <w:rPr>
                <w:rFonts w:ascii="Times New Roman" w:eastAsia="Times New Roman" w:hAnsi="Times New Roman" w:cs="Times New Roman"/>
                <w:color w:val="111111"/>
                <w:sz w:val="28"/>
                <w:szCs w:val="28"/>
                <w:lang w:eastAsia="ru-RU"/>
              </w:rPr>
              <w:t xml:space="preserve"> </w:t>
            </w:r>
            <w:r w:rsidRPr="009A1D29">
              <w:rPr>
                <w:rFonts w:ascii="Times New Roman" w:eastAsia="Times New Roman" w:hAnsi="Times New Roman" w:cs="Times New Roman"/>
                <w:color w:val="111111"/>
                <w:sz w:val="28"/>
                <w:szCs w:val="28"/>
                <w:lang w:eastAsia="ru-RU"/>
              </w:rPr>
              <w:t>птиц</w:t>
            </w:r>
            <w:r w:rsidR="0022135B">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во время прогулки в детском саду и дома.</w:t>
            </w:r>
          </w:p>
          <w:p w14:paraId="70DB2D03" w14:textId="6AA9B696"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Продолжение работы по теме</w:t>
            </w:r>
            <w:r w:rsidR="007B6F62">
              <w:rPr>
                <w:rFonts w:ascii="Times New Roman" w:eastAsia="Times New Roman" w:hAnsi="Times New Roman" w:cs="Times New Roman"/>
                <w:color w:val="111111"/>
                <w:sz w:val="28"/>
                <w:szCs w:val="28"/>
                <w:lang w:eastAsia="ru-RU"/>
              </w:rPr>
              <w:t>,</w:t>
            </w:r>
            <w:r w:rsidRPr="00F13E36">
              <w:rPr>
                <w:rFonts w:ascii="Times New Roman" w:eastAsia="Times New Roman" w:hAnsi="Times New Roman" w:cs="Times New Roman"/>
                <w:color w:val="111111"/>
                <w:sz w:val="28"/>
                <w:szCs w:val="28"/>
                <w:lang w:eastAsia="ru-RU"/>
              </w:rPr>
              <w:t xml:space="preserve"> чтение художественной литературы</w:t>
            </w:r>
            <w:r w:rsidR="009A1D29">
              <w:rPr>
                <w:rFonts w:ascii="Times New Roman" w:eastAsia="Times New Roman" w:hAnsi="Times New Roman" w:cs="Times New Roman"/>
                <w:color w:val="111111"/>
                <w:sz w:val="28"/>
                <w:szCs w:val="28"/>
                <w:lang w:eastAsia="ru-RU"/>
              </w:rPr>
              <w:t>.</w:t>
            </w:r>
          </w:p>
          <w:p w14:paraId="235AC387" w14:textId="65BB2F5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Благодарность участникам акции.</w:t>
            </w:r>
          </w:p>
          <w:p w14:paraId="1DBEAD4C" w14:textId="0BCE824B"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В ходе совместной работы дети получили навыки практической деятельности по изучению и охране зимующих</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более широкие и разнообразные, чем это возможно в рамках обычных предметных занятий. В ходе</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экологической</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 xml:space="preserve">акции совместно с детьми родители изготовили кормушки из различных материалов, затем развесили их на участке детского </w:t>
            </w:r>
            <w:r w:rsidR="00375FD8">
              <w:rPr>
                <w:rFonts w:ascii="Times New Roman" w:eastAsia="Times New Roman" w:hAnsi="Times New Roman" w:cs="Times New Roman"/>
                <w:color w:val="111111"/>
                <w:sz w:val="28"/>
                <w:szCs w:val="28"/>
                <w:lang w:eastAsia="ru-RU"/>
              </w:rPr>
              <w:t>сада</w:t>
            </w:r>
            <w:r w:rsidRPr="00F13E36">
              <w:rPr>
                <w:rFonts w:ascii="Times New Roman" w:eastAsia="Times New Roman" w:hAnsi="Times New Roman" w:cs="Times New Roman"/>
                <w:color w:val="111111"/>
                <w:sz w:val="28"/>
                <w:szCs w:val="28"/>
                <w:lang w:eastAsia="ru-RU"/>
              </w:rPr>
              <w:t>.</w:t>
            </w:r>
          </w:p>
          <w:p w14:paraId="370AFD46" w14:textId="5B36568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 xml:space="preserve">Дети и родители </w:t>
            </w:r>
            <w:r w:rsidR="007B6F62">
              <w:rPr>
                <w:rFonts w:ascii="Times New Roman" w:eastAsia="Times New Roman" w:hAnsi="Times New Roman" w:cs="Times New Roman"/>
                <w:color w:val="111111"/>
                <w:sz w:val="28"/>
                <w:szCs w:val="28"/>
                <w:lang w:eastAsia="ru-RU"/>
              </w:rPr>
              <w:t>о</w:t>
            </w:r>
            <w:r w:rsidRPr="00F13E36">
              <w:rPr>
                <w:rFonts w:ascii="Times New Roman" w:eastAsia="Times New Roman" w:hAnsi="Times New Roman" w:cs="Times New Roman"/>
                <w:color w:val="111111"/>
                <w:sz w:val="28"/>
                <w:szCs w:val="28"/>
                <w:lang w:eastAsia="ru-RU"/>
              </w:rPr>
              <w:t>знакомлены с правилами подкормки</w:t>
            </w:r>
            <w:r w:rsidR="007B6F62">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необходимостью подкормки</w:t>
            </w:r>
            <w:r w:rsidR="007B6F62">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в зимнее время</w:t>
            </w:r>
            <w:r w:rsidRPr="00F13E36">
              <w:rPr>
                <w:rFonts w:ascii="Times New Roman" w:eastAsia="Times New Roman" w:hAnsi="Times New Roman" w:cs="Times New Roman"/>
                <w:color w:val="111111"/>
                <w:sz w:val="28"/>
                <w:szCs w:val="28"/>
                <w:lang w:eastAsia="ru-RU"/>
              </w:rPr>
              <w:t>.</w:t>
            </w:r>
          </w:p>
          <w:p w14:paraId="3BA336E7" w14:textId="45F49039"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Наблюдения за прилетающими к кормушкам</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птицами</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color w:val="111111"/>
                <w:sz w:val="28"/>
                <w:szCs w:val="28"/>
                <w:lang w:eastAsia="ru-RU"/>
              </w:rPr>
              <w:t>доставляют детям и взрослым большое удовольствие и радость.</w:t>
            </w:r>
          </w:p>
          <w:p w14:paraId="7F7E18E7" w14:textId="08FA734C"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Мы получаем возможность воспитания у детей бережного отношения к природе через проявление заботы о</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птицах</w:t>
            </w:r>
            <w:r w:rsidRPr="00F13E36">
              <w:rPr>
                <w:rFonts w:ascii="Times New Roman" w:eastAsia="Times New Roman" w:hAnsi="Times New Roman" w:cs="Times New Roman"/>
                <w:color w:val="111111"/>
                <w:sz w:val="28"/>
                <w:szCs w:val="28"/>
                <w:lang w:eastAsia="ru-RU"/>
              </w:rPr>
              <w:t>.</w:t>
            </w:r>
          </w:p>
          <w:p w14:paraId="238E3FB8" w14:textId="10A8421F" w:rsidR="00F13E36" w:rsidRPr="00F13E36" w:rsidRDefault="00F13E36" w:rsidP="009A1D29">
            <w:pPr>
              <w:ind w:firstLine="709"/>
              <w:jc w:val="both"/>
              <w:rPr>
                <w:rFonts w:ascii="Times New Roman" w:eastAsia="Times New Roman" w:hAnsi="Times New Roman" w:cs="Times New Roman"/>
                <w:color w:val="111111"/>
                <w:sz w:val="28"/>
                <w:szCs w:val="28"/>
                <w:lang w:eastAsia="ru-RU"/>
              </w:rPr>
            </w:pPr>
            <w:r w:rsidRPr="00F13E36">
              <w:rPr>
                <w:rFonts w:ascii="Times New Roman" w:eastAsia="Times New Roman" w:hAnsi="Times New Roman" w:cs="Times New Roman"/>
                <w:color w:val="111111"/>
                <w:sz w:val="28"/>
                <w:szCs w:val="28"/>
                <w:lang w:eastAsia="ru-RU"/>
              </w:rPr>
              <w:t>Дети приобретают навыки исследовательской работы, осознают неповторимость и своеобразие каждого живого существа. Мы вместе с воспитанниками получили массу новых впечатлений, мы дали детям возможность узнать новые факты из жизни</w:t>
            </w:r>
            <w:r w:rsidR="00375FD8">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w:t>
            </w:r>
            <w:r w:rsidRPr="00F13E36">
              <w:rPr>
                <w:rFonts w:ascii="Times New Roman" w:eastAsia="Times New Roman" w:hAnsi="Times New Roman" w:cs="Times New Roman"/>
                <w:color w:val="111111"/>
                <w:sz w:val="28"/>
                <w:szCs w:val="28"/>
                <w:lang w:eastAsia="ru-RU"/>
              </w:rPr>
              <w:t>, вызвали интерес к</w:t>
            </w:r>
            <w:r w:rsidR="009A1D29">
              <w:rPr>
                <w:rFonts w:ascii="Times New Roman" w:eastAsia="Times New Roman" w:hAnsi="Times New Roman" w:cs="Times New Roman"/>
                <w:color w:val="111111"/>
                <w:sz w:val="28"/>
                <w:szCs w:val="28"/>
                <w:lang w:eastAsia="ru-RU"/>
              </w:rPr>
              <w:t xml:space="preserve"> </w:t>
            </w:r>
            <w:r w:rsidRPr="00F13E36">
              <w:rPr>
                <w:rFonts w:ascii="Times New Roman" w:eastAsia="Times New Roman" w:hAnsi="Times New Roman" w:cs="Times New Roman"/>
                <w:bCs/>
                <w:color w:val="111111"/>
                <w:sz w:val="28"/>
                <w:szCs w:val="28"/>
                <w:lang w:eastAsia="ru-RU"/>
              </w:rPr>
              <w:t>птицам</w:t>
            </w:r>
            <w:r w:rsidRPr="00F13E36">
              <w:rPr>
                <w:rFonts w:ascii="Times New Roman" w:eastAsia="Times New Roman" w:hAnsi="Times New Roman" w:cs="Times New Roman"/>
                <w:color w:val="111111"/>
                <w:sz w:val="28"/>
                <w:szCs w:val="28"/>
                <w:lang w:eastAsia="ru-RU"/>
              </w:rPr>
              <w:t>.</w:t>
            </w:r>
          </w:p>
          <w:p w14:paraId="232F3B9B" w14:textId="26A799B5" w:rsidR="00F13E36" w:rsidRPr="00010A5E" w:rsidRDefault="00F13E36" w:rsidP="007B6F62">
            <w:pPr>
              <w:jc w:val="center"/>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 xml:space="preserve">Список </w:t>
            </w:r>
            <w:r w:rsidRPr="00010A5E">
              <w:rPr>
                <w:rFonts w:ascii="Times New Roman" w:eastAsia="Times New Roman" w:hAnsi="Times New Roman" w:cs="Times New Roman"/>
                <w:bCs/>
                <w:color w:val="111111"/>
                <w:sz w:val="28"/>
                <w:szCs w:val="28"/>
                <w:bdr w:val="none" w:sz="0" w:space="0" w:color="auto" w:frame="1"/>
                <w:lang w:eastAsia="ru-RU"/>
              </w:rPr>
              <w:t>литературы</w:t>
            </w:r>
          </w:p>
          <w:p w14:paraId="660E60E7" w14:textId="43136031" w:rsidR="00F13E36" w:rsidRPr="00010A5E" w:rsidRDefault="00F13E36" w:rsidP="009A1D29">
            <w:pPr>
              <w:ind w:firstLine="709"/>
              <w:jc w:val="both"/>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Проектный</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метод в деятельности дошкольного</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bdr w:val="none" w:sz="0" w:space="0" w:color="auto" w:frame="1"/>
                <w:lang w:eastAsia="ru-RU"/>
              </w:rPr>
              <w:t>учреждения</w:t>
            </w:r>
            <w:r w:rsidRPr="00010A5E">
              <w:rPr>
                <w:rFonts w:ascii="Times New Roman" w:eastAsia="Times New Roman" w:hAnsi="Times New Roman" w:cs="Times New Roman"/>
                <w:bCs/>
                <w:color w:val="111111"/>
                <w:sz w:val="28"/>
                <w:szCs w:val="28"/>
                <w:lang w:eastAsia="ru-RU"/>
              </w:rPr>
              <w:t>: Пособия для практических работников ДОУ. Авт. – сост. Л. С. Киселева, Т. А. Данилина, Т. С. Лагода, М. Б. Зуйкова. М., 2003 год.</w:t>
            </w:r>
          </w:p>
          <w:p w14:paraId="50A87594" w14:textId="60F06648" w:rsidR="00F13E36" w:rsidRPr="00010A5E" w:rsidRDefault="00F13E36" w:rsidP="009A1D29">
            <w:pPr>
              <w:ind w:firstLine="28"/>
              <w:jc w:val="center"/>
              <w:rPr>
                <w:rFonts w:ascii="Times New Roman" w:eastAsia="Times New Roman" w:hAnsi="Times New Roman" w:cs="Times New Roman"/>
                <w:bCs/>
                <w:color w:val="111111"/>
                <w:sz w:val="28"/>
                <w:szCs w:val="28"/>
                <w:lang w:eastAsia="ru-RU"/>
              </w:rPr>
            </w:pPr>
            <w:r w:rsidRPr="00010A5E">
              <w:rPr>
                <w:rFonts w:ascii="Times New Roman" w:eastAsia="Times New Roman" w:hAnsi="Times New Roman" w:cs="Times New Roman"/>
                <w:bCs/>
                <w:color w:val="111111"/>
                <w:sz w:val="28"/>
                <w:szCs w:val="28"/>
                <w:lang w:eastAsia="ru-RU"/>
              </w:rPr>
              <w:t>Приложение к</w:t>
            </w:r>
            <w:r w:rsidR="00375FD8" w:rsidRPr="00010A5E">
              <w:rPr>
                <w:rFonts w:ascii="Times New Roman" w:eastAsia="Times New Roman" w:hAnsi="Times New Roman" w:cs="Times New Roman"/>
                <w:bCs/>
                <w:color w:val="111111"/>
                <w:sz w:val="28"/>
                <w:szCs w:val="28"/>
                <w:lang w:eastAsia="ru-RU"/>
              </w:rPr>
              <w:t xml:space="preserve"> </w:t>
            </w:r>
            <w:r w:rsidRPr="00010A5E">
              <w:rPr>
                <w:rFonts w:ascii="Times New Roman" w:eastAsia="Times New Roman" w:hAnsi="Times New Roman" w:cs="Times New Roman"/>
                <w:bCs/>
                <w:color w:val="111111"/>
                <w:sz w:val="28"/>
                <w:szCs w:val="28"/>
                <w:lang w:eastAsia="ru-RU"/>
              </w:rPr>
              <w:t>проекту.</w:t>
            </w:r>
          </w:p>
          <w:p w14:paraId="28024EAE" w14:textId="77777777" w:rsidR="00F13E36" w:rsidRPr="00F13E36" w:rsidRDefault="00F13E36" w:rsidP="009A1D29">
            <w:pPr>
              <w:ind w:firstLine="709"/>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bdr w:val="none" w:sz="0" w:space="0" w:color="auto" w:frame="1"/>
                <w:lang w:eastAsia="ru-RU"/>
              </w:rPr>
              <w:t>"Я старался что есть сил, птицам домик смастерил.</w:t>
            </w:r>
          </w:p>
          <w:p w14:paraId="7B913316" w14:textId="77777777" w:rsidR="00F13E36" w:rsidRPr="00F13E36" w:rsidRDefault="00F13E36" w:rsidP="009A1D29">
            <w:pPr>
              <w:ind w:firstLine="709"/>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bdr w:val="none" w:sz="0" w:space="0" w:color="auto" w:frame="1"/>
                <w:lang w:eastAsia="ru-RU"/>
              </w:rPr>
              <w:t>Прилетайте хоть сейчас, хватит корма в нем для вас!</w:t>
            </w:r>
          </w:p>
          <w:p w14:paraId="0C61D6F2" w14:textId="5E66F72B" w:rsidR="00F13E36" w:rsidRPr="00F13E36" w:rsidRDefault="00F13E36" w:rsidP="009A1D29">
            <w:pPr>
              <w:ind w:firstLine="709"/>
              <w:rPr>
                <w:rFonts w:ascii="Times New Roman" w:eastAsia="Times New Roman" w:hAnsi="Times New Roman" w:cs="Times New Roman"/>
                <w:sz w:val="28"/>
                <w:szCs w:val="28"/>
                <w:lang w:eastAsia="ru-RU"/>
              </w:rPr>
            </w:pPr>
            <w:r w:rsidRPr="00F13E36">
              <w:rPr>
                <w:rFonts w:ascii="Times New Roman" w:eastAsia="Times New Roman" w:hAnsi="Times New Roman" w:cs="Times New Roman"/>
                <w:sz w:val="28"/>
                <w:szCs w:val="28"/>
                <w:bdr w:val="none" w:sz="0" w:space="0" w:color="auto" w:frame="1"/>
                <w:lang w:eastAsia="ru-RU"/>
              </w:rPr>
              <w:t>"Мы кормушки смастерили, мы столовую открыли!</w:t>
            </w:r>
          </w:p>
          <w:p w14:paraId="207FB072" w14:textId="3AE135A9" w:rsidR="00F13E36" w:rsidRDefault="00F13E36" w:rsidP="009A1D29">
            <w:pPr>
              <w:ind w:firstLine="709"/>
              <w:rPr>
                <w:rFonts w:ascii="Times New Roman" w:eastAsia="Times New Roman" w:hAnsi="Times New Roman" w:cs="Times New Roman"/>
                <w:sz w:val="28"/>
                <w:szCs w:val="28"/>
                <w:bdr w:val="none" w:sz="0" w:space="0" w:color="auto" w:frame="1"/>
                <w:lang w:eastAsia="ru-RU"/>
              </w:rPr>
            </w:pPr>
            <w:r w:rsidRPr="00F13E36">
              <w:rPr>
                <w:rFonts w:ascii="Times New Roman" w:eastAsia="Times New Roman" w:hAnsi="Times New Roman" w:cs="Times New Roman"/>
                <w:sz w:val="28"/>
                <w:szCs w:val="28"/>
                <w:bdr w:val="none" w:sz="0" w:space="0" w:color="auto" w:frame="1"/>
                <w:lang w:eastAsia="ru-RU"/>
              </w:rPr>
              <w:t>Прилетайте, кто захочет! Мы вас, птички, любим очень! "</w:t>
            </w:r>
          </w:p>
          <w:p w14:paraId="6CD46C35" w14:textId="77777777" w:rsidR="009A1D29" w:rsidRDefault="009A1D29" w:rsidP="009A1D29">
            <w:pPr>
              <w:ind w:firstLine="709"/>
              <w:rPr>
                <w:rFonts w:ascii="Times New Roman" w:eastAsia="Times New Roman" w:hAnsi="Times New Roman" w:cs="Times New Roman"/>
                <w:sz w:val="28"/>
                <w:szCs w:val="28"/>
                <w:bdr w:val="none" w:sz="0" w:space="0" w:color="auto" w:frame="1"/>
                <w:lang w:eastAsia="ru-RU"/>
              </w:rPr>
            </w:pPr>
          </w:p>
          <w:tbl>
            <w:tblPr>
              <w:tblStyle w:val="a3"/>
              <w:tblW w:w="8268" w:type="dxa"/>
              <w:tblLook w:val="04A0" w:firstRow="1" w:lastRow="0" w:firstColumn="1" w:lastColumn="0" w:noHBand="0" w:noVBand="1"/>
            </w:tblPr>
            <w:tblGrid>
              <w:gridCol w:w="2849"/>
              <w:gridCol w:w="2781"/>
              <w:gridCol w:w="2638"/>
            </w:tblGrid>
            <w:tr w:rsidR="009A1D29" w14:paraId="6616CFFC" w14:textId="77777777" w:rsidTr="00010A5E">
              <w:trPr>
                <w:trHeight w:val="2366"/>
              </w:trPr>
              <w:tc>
                <w:tcPr>
                  <w:tcW w:w="2815" w:type="dxa"/>
                </w:tcPr>
                <w:p w14:paraId="530CC954" w14:textId="26ACBF92" w:rsidR="009A1D29" w:rsidRDefault="009A1D29" w:rsidP="009A1D29">
                  <w:pPr>
                    <w:rPr>
                      <w:rFonts w:ascii="Times New Roman" w:eastAsia="Times New Roman" w:hAnsi="Times New Roman" w:cs="Times New Roman"/>
                      <w:sz w:val="28"/>
                      <w:szCs w:val="28"/>
                      <w:bdr w:val="none" w:sz="0" w:space="0" w:color="auto" w:frame="1"/>
                      <w:lang w:eastAsia="ru-RU"/>
                    </w:rPr>
                  </w:pPr>
                  <w:r w:rsidRPr="00F13E36">
                    <w:rPr>
                      <w:rFonts w:ascii="Times New Roman" w:eastAsiaTheme="minorEastAsia" w:hAnsi="Times New Roman" w:cs="Times New Roman"/>
                      <w:noProof/>
                      <w:sz w:val="28"/>
                      <w:szCs w:val="28"/>
                      <w:lang w:eastAsia="ru-RU"/>
                    </w:rPr>
                    <w:lastRenderedPageBreak/>
                    <w:drawing>
                      <wp:anchor distT="0" distB="0" distL="114300" distR="114300" simplePos="0" relativeHeight="251671552" behindDoc="0" locked="0" layoutInCell="1" allowOverlap="1" wp14:anchorId="4C3E1124" wp14:editId="470184D0">
                        <wp:simplePos x="0" y="0"/>
                        <wp:positionH relativeFrom="column">
                          <wp:posOffset>-65405</wp:posOffset>
                        </wp:positionH>
                        <wp:positionV relativeFrom="paragraph">
                          <wp:posOffset>1270</wp:posOffset>
                        </wp:positionV>
                        <wp:extent cx="1720850" cy="1431925"/>
                        <wp:effectExtent l="0" t="0" r="0" b="0"/>
                        <wp:wrapSquare wrapText="bothSides"/>
                        <wp:docPr id="15" name="Рисунок 19" descr="DSCN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SCN2404"/>
                                <pic:cNvPicPr>
                                  <a:picLocks noChangeAspect="1" noChangeArrowheads="1"/>
                                </pic:cNvPicPr>
                              </pic:nvPicPr>
                              <pic:blipFill>
                                <a:blip r:embed="rId23"/>
                                <a:srcRect/>
                                <a:stretch>
                                  <a:fillRect/>
                                </a:stretch>
                              </pic:blipFill>
                              <pic:spPr bwMode="auto">
                                <a:xfrm>
                                  <a:off x="0" y="0"/>
                                  <a:ext cx="1720850" cy="14319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2846" w:type="dxa"/>
                </w:tcPr>
                <w:p w14:paraId="2C94834B" w14:textId="330837FB" w:rsidR="009A1D29" w:rsidRDefault="00970EF2" w:rsidP="00010A5E">
                  <w:pPr>
                    <w:ind w:left="-61"/>
                    <w:rPr>
                      <w:rFonts w:ascii="Times New Roman" w:eastAsia="Times New Roman" w:hAnsi="Times New Roman" w:cs="Times New Roman"/>
                      <w:sz w:val="28"/>
                      <w:szCs w:val="28"/>
                      <w:bdr w:val="none" w:sz="0" w:space="0" w:color="auto" w:frame="1"/>
                      <w:lang w:eastAsia="ru-RU"/>
                    </w:rPr>
                  </w:pPr>
                  <w:r w:rsidRPr="00F13E36">
                    <w:rPr>
                      <w:rFonts w:ascii="Times New Roman" w:eastAsiaTheme="minorEastAsia" w:hAnsi="Times New Roman" w:cs="Times New Roman"/>
                      <w:noProof/>
                      <w:sz w:val="28"/>
                      <w:szCs w:val="28"/>
                      <w:lang w:eastAsia="ru-RU"/>
                    </w:rPr>
                    <w:drawing>
                      <wp:inline distT="0" distB="0" distL="0" distR="0" wp14:anchorId="5D585D1E" wp14:editId="7ACF41A2">
                        <wp:extent cx="1709737" cy="1432078"/>
                        <wp:effectExtent l="0" t="0" r="5080" b="0"/>
                        <wp:docPr id="32" name="Рисунок 4" descr="C:\Users\User\Desktop\DSCN2375.JPG"/>
                        <wp:cNvGraphicFramePr/>
                        <a:graphic xmlns:a="http://schemas.openxmlformats.org/drawingml/2006/main">
                          <a:graphicData uri="http://schemas.openxmlformats.org/drawingml/2006/picture">
                            <pic:pic xmlns:pic="http://schemas.openxmlformats.org/drawingml/2006/picture">
                              <pic:nvPicPr>
                                <pic:cNvPr id="5" name="Picture 2" descr="C:\Users\User\Desktop\DSCN2375.JPG"/>
                                <pic:cNvPicPr>
                                  <a:picLocks noChangeAspect="1" noChangeArrowheads="1"/>
                                </pic:cNvPicPr>
                              </pic:nvPicPr>
                              <pic:blipFill>
                                <a:blip r:embed="rId24" cstate="print"/>
                                <a:srcRect/>
                                <a:stretch>
                                  <a:fillRect/>
                                </a:stretch>
                              </pic:blipFill>
                              <pic:spPr bwMode="auto">
                                <a:xfrm>
                                  <a:off x="0" y="0"/>
                                  <a:ext cx="1892429" cy="1585101"/>
                                </a:xfrm>
                                <a:prstGeom prst="ellipse">
                                  <a:avLst/>
                                </a:prstGeom>
                                <a:noFill/>
                              </pic:spPr>
                            </pic:pic>
                          </a:graphicData>
                        </a:graphic>
                      </wp:inline>
                    </w:drawing>
                  </w:r>
                </w:p>
              </w:tc>
              <w:tc>
                <w:tcPr>
                  <w:tcW w:w="2607" w:type="dxa"/>
                </w:tcPr>
                <w:p w14:paraId="587D9DAD" w14:textId="7104D50F" w:rsidR="009A1D29" w:rsidRDefault="00970EF2" w:rsidP="009A1D29">
                  <w:pPr>
                    <w:rPr>
                      <w:rFonts w:ascii="Times New Roman" w:eastAsia="Times New Roman" w:hAnsi="Times New Roman" w:cs="Times New Roman"/>
                      <w:sz w:val="28"/>
                      <w:szCs w:val="28"/>
                      <w:bdr w:val="none" w:sz="0" w:space="0" w:color="auto" w:frame="1"/>
                      <w:lang w:eastAsia="ru-RU"/>
                    </w:rPr>
                  </w:pPr>
                  <w:r w:rsidRPr="00F13E36">
                    <w:rPr>
                      <w:rFonts w:ascii="Times New Roman" w:eastAsiaTheme="minorEastAsia" w:hAnsi="Times New Roman" w:cs="Times New Roman"/>
                      <w:noProof/>
                      <w:sz w:val="28"/>
                      <w:szCs w:val="28"/>
                      <w:lang w:eastAsia="ru-RU"/>
                    </w:rPr>
                    <w:drawing>
                      <wp:inline distT="0" distB="0" distL="0" distR="0" wp14:anchorId="616E8FB7" wp14:editId="06FA050D">
                        <wp:extent cx="1582420" cy="1471613"/>
                        <wp:effectExtent l="0" t="0" r="0" b="0"/>
                        <wp:docPr id="8" name="Рисунок 8" descr="DSCN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SCN2409"/>
                                <pic:cNvPicPr>
                                  <a:picLocks noChangeAspect="1" noChangeArrowheads="1"/>
                                </pic:cNvPicPr>
                              </pic:nvPicPr>
                              <pic:blipFill>
                                <a:blip r:embed="rId25" cstate="print"/>
                                <a:srcRect/>
                                <a:stretch>
                                  <a:fillRect/>
                                </a:stretch>
                              </pic:blipFill>
                              <pic:spPr bwMode="auto">
                                <a:xfrm>
                                  <a:off x="0" y="0"/>
                                  <a:ext cx="1738195" cy="1616480"/>
                                </a:xfrm>
                                <a:prstGeom prst="rect">
                                  <a:avLst/>
                                </a:prstGeom>
                                <a:noFill/>
                                <a:ln w="9525">
                                  <a:noFill/>
                                  <a:miter lim="800000"/>
                                  <a:headEnd/>
                                  <a:tailEnd/>
                                </a:ln>
                              </pic:spPr>
                            </pic:pic>
                          </a:graphicData>
                        </a:graphic>
                      </wp:inline>
                    </w:drawing>
                  </w:r>
                </w:p>
              </w:tc>
            </w:tr>
          </w:tbl>
          <w:p w14:paraId="1F1F699E" w14:textId="77777777" w:rsidR="00F13E36" w:rsidRDefault="00F13E36" w:rsidP="009A1D29">
            <w:pPr>
              <w:ind w:firstLine="709"/>
              <w:contextualSpacing/>
              <w:jc w:val="both"/>
              <w:rPr>
                <w:rFonts w:ascii="Times New Roman" w:hAnsi="Times New Roman" w:cs="Times New Roman"/>
                <w:sz w:val="28"/>
                <w:szCs w:val="28"/>
              </w:rPr>
            </w:pPr>
          </w:p>
        </w:tc>
      </w:tr>
    </w:tbl>
    <w:p w14:paraId="498095AC" w14:textId="4BFFA7CF" w:rsidR="00F13E36" w:rsidRDefault="00F13E36"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10C5" w14:paraId="3CABE451" w14:textId="77777777" w:rsidTr="006B10C5">
        <w:tc>
          <w:tcPr>
            <w:tcW w:w="8494" w:type="dxa"/>
          </w:tcPr>
          <w:p w14:paraId="3386D430" w14:textId="77777777" w:rsidR="006B10C5" w:rsidRPr="00C34395" w:rsidRDefault="00C34395" w:rsidP="00C34395">
            <w:pPr>
              <w:contextualSpacing/>
              <w:jc w:val="right"/>
              <w:rPr>
                <w:rFonts w:ascii="Times New Roman" w:hAnsi="Times New Roman" w:cs="Times New Roman"/>
                <w:i/>
                <w:iCs/>
                <w:sz w:val="28"/>
                <w:szCs w:val="28"/>
              </w:rPr>
            </w:pPr>
            <w:r w:rsidRPr="00C34395">
              <w:rPr>
                <w:rFonts w:ascii="Times New Roman" w:hAnsi="Times New Roman" w:cs="Times New Roman"/>
                <w:i/>
                <w:iCs/>
                <w:sz w:val="28"/>
                <w:szCs w:val="28"/>
              </w:rPr>
              <w:t>Старший воспитатель МКДОУ детский сад №15</w:t>
            </w:r>
          </w:p>
          <w:p w14:paraId="32B74A58" w14:textId="2069B17F" w:rsidR="00C34395" w:rsidRPr="00C34395" w:rsidRDefault="00C34395" w:rsidP="00C34395">
            <w:pPr>
              <w:contextualSpacing/>
              <w:jc w:val="right"/>
              <w:rPr>
                <w:rFonts w:ascii="Times New Roman" w:hAnsi="Times New Roman" w:cs="Times New Roman"/>
                <w:i/>
                <w:iCs/>
                <w:sz w:val="28"/>
                <w:szCs w:val="28"/>
              </w:rPr>
            </w:pPr>
            <w:r w:rsidRPr="00C34395">
              <w:rPr>
                <w:rFonts w:ascii="Times New Roman" w:hAnsi="Times New Roman" w:cs="Times New Roman"/>
                <w:i/>
                <w:iCs/>
                <w:sz w:val="28"/>
                <w:szCs w:val="28"/>
              </w:rPr>
              <w:t>Корж Анна Борисовна</w:t>
            </w:r>
          </w:p>
        </w:tc>
      </w:tr>
    </w:tbl>
    <w:p w14:paraId="29D59B59" w14:textId="02B5756F" w:rsidR="006B10C5" w:rsidRDefault="006B10C5"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10C5" w14:paraId="1E2FDA14" w14:textId="77777777" w:rsidTr="006B10C5">
        <w:tc>
          <w:tcPr>
            <w:tcW w:w="8494" w:type="dxa"/>
          </w:tcPr>
          <w:p w14:paraId="50B7F639" w14:textId="77777777" w:rsidR="00B2569E" w:rsidRDefault="00C34395" w:rsidP="00C34395">
            <w:pPr>
              <w:jc w:val="center"/>
              <w:rPr>
                <w:rFonts w:ascii="Times New Roman" w:hAnsi="Times New Roman" w:cs="Times New Roman"/>
                <w:b/>
                <w:sz w:val="28"/>
                <w:szCs w:val="28"/>
              </w:rPr>
            </w:pPr>
            <w:r>
              <w:rPr>
                <w:rFonts w:ascii="Times New Roman" w:hAnsi="Times New Roman" w:cs="Times New Roman"/>
                <w:b/>
                <w:sz w:val="28"/>
                <w:szCs w:val="28"/>
              </w:rPr>
              <w:t xml:space="preserve">МОДЕЛИРОВАНИЕ </w:t>
            </w:r>
            <w:r w:rsidRPr="007213AB">
              <w:rPr>
                <w:rFonts w:ascii="Times New Roman" w:hAnsi="Times New Roman" w:cs="Times New Roman"/>
                <w:b/>
                <w:sz w:val="28"/>
                <w:szCs w:val="28"/>
              </w:rPr>
              <w:t xml:space="preserve">РАЗВИВАЮЩЕЙ </w:t>
            </w:r>
          </w:p>
          <w:p w14:paraId="6446CD44" w14:textId="3FBD000E" w:rsidR="00C34395" w:rsidRDefault="00C34395" w:rsidP="00C34395">
            <w:pPr>
              <w:jc w:val="center"/>
              <w:rPr>
                <w:rFonts w:ascii="Times New Roman" w:hAnsi="Times New Roman" w:cs="Times New Roman"/>
                <w:b/>
                <w:sz w:val="28"/>
                <w:szCs w:val="28"/>
              </w:rPr>
            </w:pPr>
            <w:r w:rsidRPr="007213AB">
              <w:rPr>
                <w:rFonts w:ascii="Times New Roman" w:hAnsi="Times New Roman" w:cs="Times New Roman"/>
                <w:b/>
                <w:sz w:val="28"/>
                <w:szCs w:val="28"/>
              </w:rPr>
              <w:t>ПРЕДМЕТНО-ПРОСТРАНСТВЕННОЙ СРЕДЫ</w:t>
            </w:r>
          </w:p>
          <w:p w14:paraId="0B3D85DE" w14:textId="77777777" w:rsidR="00C34395" w:rsidRDefault="00C34395" w:rsidP="00C34395">
            <w:pPr>
              <w:jc w:val="center"/>
              <w:rPr>
                <w:rFonts w:ascii="Times New Roman" w:hAnsi="Times New Roman" w:cs="Times New Roman"/>
                <w:b/>
                <w:sz w:val="28"/>
                <w:szCs w:val="28"/>
              </w:rPr>
            </w:pPr>
          </w:p>
          <w:p w14:paraId="72F41B99" w14:textId="330EDA23" w:rsidR="00C34395" w:rsidRDefault="00C34395" w:rsidP="00C34395">
            <w:pPr>
              <w:ind w:firstLine="708"/>
              <w:jc w:val="both"/>
              <w:rPr>
                <w:rFonts w:ascii="Times New Roman" w:hAnsi="Times New Roman" w:cs="Times New Roman"/>
                <w:sz w:val="28"/>
                <w:szCs w:val="28"/>
              </w:rPr>
            </w:pPr>
            <w:r w:rsidRPr="00DA02C5">
              <w:rPr>
                <w:rFonts w:ascii="Times New Roman" w:hAnsi="Times New Roman" w:cs="Times New Roman"/>
                <w:sz w:val="28"/>
                <w:szCs w:val="28"/>
              </w:rPr>
              <w:t>С введением ФГОС вопрос организации предметной развивающей среды ДОУ стоит особенно актуаль</w:t>
            </w:r>
            <w:r>
              <w:rPr>
                <w:rFonts w:ascii="Times New Roman" w:hAnsi="Times New Roman" w:cs="Times New Roman"/>
                <w:sz w:val="28"/>
                <w:szCs w:val="28"/>
              </w:rPr>
              <w:t>но. Необходимо создать такую РПП</w:t>
            </w:r>
            <w:r w:rsidRPr="00DA02C5">
              <w:rPr>
                <w:rFonts w:ascii="Times New Roman" w:hAnsi="Times New Roman" w:cs="Times New Roman"/>
                <w:sz w:val="28"/>
                <w:szCs w:val="28"/>
              </w:rPr>
              <w:t>С, которая позволит ребёнку включиться в активную познавательную, творческую деятельность, будет способствовать развитию творческого воображения, коммуникативных навыков, любознательности, будет являться основным средством формирования личности ребёнка, источником его знаний и социального опыта.</w:t>
            </w:r>
          </w:p>
          <w:p w14:paraId="19D3B49F" w14:textId="77777777" w:rsidR="00C34395" w:rsidRPr="007213AB" w:rsidRDefault="00C34395" w:rsidP="00C34395">
            <w:pPr>
              <w:ind w:firstLine="708"/>
              <w:jc w:val="both"/>
              <w:rPr>
                <w:rFonts w:ascii="Times New Roman" w:hAnsi="Times New Roman" w:cs="Times New Roman"/>
                <w:sz w:val="28"/>
                <w:szCs w:val="28"/>
              </w:rPr>
            </w:pPr>
            <w:r>
              <w:rPr>
                <w:rFonts w:ascii="Times New Roman" w:hAnsi="Times New Roman" w:cs="Times New Roman"/>
                <w:sz w:val="28"/>
                <w:szCs w:val="28"/>
              </w:rPr>
              <w:t>РППС должна быть направлена на реализацию главной цели стандартов дошкольного образования – обеспечение полноценного проживания дошкольного периода детства как уникального периода развития ребёнка.</w:t>
            </w:r>
          </w:p>
          <w:p w14:paraId="69C4EAEF" w14:textId="730623C7" w:rsidR="00C34395" w:rsidRDefault="00C34395" w:rsidP="00C34395">
            <w:pPr>
              <w:ind w:firstLine="708"/>
              <w:jc w:val="both"/>
              <w:rPr>
                <w:rFonts w:ascii="Times New Roman" w:hAnsi="Times New Roman" w:cs="Times New Roman"/>
                <w:sz w:val="28"/>
                <w:szCs w:val="28"/>
              </w:rPr>
            </w:pPr>
            <w:r>
              <w:rPr>
                <w:rFonts w:ascii="Times New Roman" w:hAnsi="Times New Roman" w:cs="Times New Roman"/>
                <w:sz w:val="28"/>
                <w:szCs w:val="28"/>
              </w:rPr>
              <w:t>Очень важны те требования к развивающей среде, которые определены дошкольным образовательным стандартом. Это содержательная насыщенность, трансформируемость, полифункциональность, вариативность, доступность и безопасность</w:t>
            </w:r>
            <w:r w:rsidRPr="00DA02C5">
              <w:rPr>
                <w:rFonts w:ascii="Times New Roman" w:hAnsi="Times New Roman" w:cs="Times New Roman"/>
                <w:sz w:val="28"/>
                <w:szCs w:val="28"/>
              </w:rPr>
              <w:t xml:space="preserve">. </w:t>
            </w:r>
          </w:p>
          <w:p w14:paraId="4275D559" w14:textId="49771F67" w:rsidR="00C34395" w:rsidRDefault="00C34395" w:rsidP="00C34395">
            <w:pPr>
              <w:ind w:firstLine="708"/>
              <w:jc w:val="both"/>
              <w:rPr>
                <w:rFonts w:ascii="Times New Roman" w:hAnsi="Times New Roman" w:cs="Times New Roman"/>
                <w:sz w:val="28"/>
                <w:szCs w:val="28"/>
              </w:rPr>
            </w:pPr>
            <w:r>
              <w:rPr>
                <w:rFonts w:ascii="Times New Roman" w:hAnsi="Times New Roman" w:cs="Times New Roman"/>
                <w:sz w:val="28"/>
                <w:szCs w:val="28"/>
              </w:rPr>
              <w:t xml:space="preserve">Рассмотрим ещё одно требование. В стандарте чётко оговорено требование к РППС как к одному из средств поддержки детской инициативы, когда среда должна обеспечить игровую, познавательную, исследовательскую, творческую и двигательную активность всех воспитанников, эмоциональное благополучие детей, возможность их самовыражения. </w:t>
            </w:r>
          </w:p>
          <w:p w14:paraId="3D86A135" w14:textId="23DE3EE5" w:rsidR="00C34395" w:rsidRDefault="00C34395" w:rsidP="00E12DD3">
            <w:pPr>
              <w:ind w:firstLine="738"/>
              <w:jc w:val="both"/>
              <w:rPr>
                <w:rFonts w:ascii="Times New Roman" w:hAnsi="Times New Roman" w:cs="Times New Roman"/>
                <w:sz w:val="28"/>
                <w:szCs w:val="28"/>
              </w:rPr>
            </w:pPr>
            <w:r>
              <w:rPr>
                <w:rFonts w:ascii="Times New Roman" w:hAnsi="Times New Roman" w:cs="Times New Roman"/>
                <w:sz w:val="28"/>
                <w:szCs w:val="28"/>
              </w:rPr>
              <w:t>П</w:t>
            </w:r>
            <w:r w:rsidRPr="00DA02C5">
              <w:rPr>
                <w:rFonts w:ascii="Times New Roman" w:hAnsi="Times New Roman" w:cs="Times New Roman"/>
                <w:sz w:val="28"/>
                <w:szCs w:val="28"/>
              </w:rPr>
              <w:t>еред пе</w:t>
            </w:r>
            <w:r>
              <w:rPr>
                <w:rFonts w:ascii="Times New Roman" w:hAnsi="Times New Roman" w:cs="Times New Roman"/>
                <w:sz w:val="28"/>
                <w:szCs w:val="28"/>
              </w:rPr>
              <w:t xml:space="preserve">дагогами стоит </w:t>
            </w:r>
            <w:r w:rsidR="00E12DD3">
              <w:rPr>
                <w:rFonts w:ascii="Times New Roman" w:hAnsi="Times New Roman" w:cs="Times New Roman"/>
                <w:sz w:val="28"/>
                <w:szCs w:val="28"/>
              </w:rPr>
              <w:t xml:space="preserve">следующая </w:t>
            </w:r>
            <w:r>
              <w:rPr>
                <w:rFonts w:ascii="Times New Roman" w:hAnsi="Times New Roman" w:cs="Times New Roman"/>
                <w:sz w:val="28"/>
                <w:szCs w:val="28"/>
              </w:rPr>
              <w:t>задача</w:t>
            </w:r>
            <w:r w:rsidR="00E12DD3">
              <w:rPr>
                <w:rFonts w:ascii="Times New Roman" w:hAnsi="Times New Roman" w:cs="Times New Roman"/>
                <w:sz w:val="28"/>
                <w:szCs w:val="28"/>
              </w:rPr>
              <w:t>:</w:t>
            </w:r>
            <w:r>
              <w:rPr>
                <w:rFonts w:ascii="Times New Roman" w:hAnsi="Times New Roman" w:cs="Times New Roman"/>
                <w:sz w:val="28"/>
                <w:szCs w:val="28"/>
              </w:rPr>
              <w:t xml:space="preserve"> соблюдая</w:t>
            </w:r>
            <w:r w:rsidRPr="00DA02C5">
              <w:rPr>
                <w:rFonts w:ascii="Times New Roman" w:hAnsi="Times New Roman" w:cs="Times New Roman"/>
                <w:sz w:val="28"/>
                <w:szCs w:val="28"/>
              </w:rPr>
              <w:t xml:space="preserve"> все эти </w:t>
            </w:r>
            <w:r>
              <w:rPr>
                <w:rFonts w:ascii="Times New Roman" w:hAnsi="Times New Roman" w:cs="Times New Roman"/>
                <w:sz w:val="28"/>
                <w:szCs w:val="28"/>
              </w:rPr>
              <w:t>требования,</w:t>
            </w:r>
            <w:r w:rsidRPr="00DA02C5">
              <w:rPr>
                <w:rFonts w:ascii="Times New Roman" w:hAnsi="Times New Roman" w:cs="Times New Roman"/>
                <w:sz w:val="28"/>
                <w:szCs w:val="28"/>
              </w:rPr>
              <w:t xml:space="preserve"> создать грамотное игровое пространство для детей. </w:t>
            </w:r>
            <w:r>
              <w:rPr>
                <w:rFonts w:ascii="Times New Roman" w:hAnsi="Times New Roman" w:cs="Times New Roman"/>
                <w:sz w:val="28"/>
                <w:szCs w:val="28"/>
              </w:rPr>
              <w:t>Так</w:t>
            </w:r>
            <w:r w:rsidR="00E12DD3">
              <w:rPr>
                <w:rFonts w:ascii="Times New Roman" w:hAnsi="Times New Roman" w:cs="Times New Roman"/>
                <w:sz w:val="28"/>
                <w:szCs w:val="28"/>
              </w:rPr>
              <w:t>,</w:t>
            </w:r>
            <w:r>
              <w:rPr>
                <w:rFonts w:ascii="Times New Roman" w:hAnsi="Times New Roman" w:cs="Times New Roman"/>
                <w:sz w:val="28"/>
                <w:szCs w:val="28"/>
              </w:rPr>
              <w:t xml:space="preserve"> в группах нашего детского сада пространство условно разделено на различные центры детской активности, в соответствии с содержанием образовательных областей и в соответствии с видами детской деятельности. </w:t>
            </w:r>
          </w:p>
          <w:p w14:paraId="70E33AFA" w14:textId="77777777" w:rsidR="00C34395" w:rsidRDefault="00C34395" w:rsidP="00B2569E">
            <w:pPr>
              <w:pStyle w:val="a6"/>
              <w:numPr>
                <w:ilvl w:val="0"/>
                <w:numId w:val="12"/>
              </w:numPr>
              <w:jc w:val="both"/>
              <w:rPr>
                <w:sz w:val="28"/>
                <w:szCs w:val="28"/>
              </w:rPr>
            </w:pPr>
            <w:r>
              <w:rPr>
                <w:sz w:val="28"/>
                <w:szCs w:val="28"/>
              </w:rPr>
              <w:t>Центр коммуникации и познания (уголок нравственно-патриотического воспитания, уголок природы, уголок дежурства)</w:t>
            </w:r>
          </w:p>
          <w:p w14:paraId="585A8905" w14:textId="77777777" w:rsidR="00C34395" w:rsidRPr="00A7519D" w:rsidRDefault="00C34395" w:rsidP="00B2569E">
            <w:pPr>
              <w:pStyle w:val="a6"/>
              <w:numPr>
                <w:ilvl w:val="0"/>
                <w:numId w:val="12"/>
              </w:numPr>
              <w:jc w:val="both"/>
              <w:rPr>
                <w:sz w:val="28"/>
                <w:szCs w:val="28"/>
              </w:rPr>
            </w:pPr>
            <w:r>
              <w:rPr>
                <w:sz w:val="28"/>
                <w:szCs w:val="28"/>
              </w:rPr>
              <w:lastRenderedPageBreak/>
              <w:t>Книжный уголок</w:t>
            </w:r>
          </w:p>
          <w:p w14:paraId="24477CEE" w14:textId="77777777" w:rsidR="00C34395" w:rsidRDefault="00C34395" w:rsidP="00B2569E">
            <w:pPr>
              <w:pStyle w:val="a6"/>
              <w:numPr>
                <w:ilvl w:val="0"/>
                <w:numId w:val="12"/>
              </w:numPr>
              <w:jc w:val="both"/>
              <w:rPr>
                <w:sz w:val="28"/>
                <w:szCs w:val="28"/>
              </w:rPr>
            </w:pPr>
            <w:r>
              <w:rPr>
                <w:sz w:val="28"/>
                <w:szCs w:val="28"/>
              </w:rPr>
              <w:t xml:space="preserve">Центр логики и математики </w:t>
            </w:r>
          </w:p>
          <w:p w14:paraId="65907074" w14:textId="77777777" w:rsidR="00C34395" w:rsidRDefault="00C34395" w:rsidP="00B2569E">
            <w:pPr>
              <w:pStyle w:val="a6"/>
              <w:numPr>
                <w:ilvl w:val="0"/>
                <w:numId w:val="12"/>
              </w:numPr>
              <w:jc w:val="both"/>
              <w:rPr>
                <w:sz w:val="28"/>
                <w:szCs w:val="28"/>
              </w:rPr>
            </w:pPr>
            <w:r>
              <w:rPr>
                <w:sz w:val="28"/>
                <w:szCs w:val="28"/>
              </w:rPr>
              <w:t>Центр экспериментирования</w:t>
            </w:r>
          </w:p>
          <w:p w14:paraId="7137029B" w14:textId="77777777" w:rsidR="00C34395" w:rsidRDefault="00C34395" w:rsidP="00B2569E">
            <w:pPr>
              <w:pStyle w:val="a6"/>
              <w:numPr>
                <w:ilvl w:val="0"/>
                <w:numId w:val="12"/>
              </w:numPr>
              <w:jc w:val="both"/>
              <w:rPr>
                <w:sz w:val="28"/>
                <w:szCs w:val="28"/>
              </w:rPr>
            </w:pPr>
            <w:r>
              <w:rPr>
                <w:sz w:val="28"/>
                <w:szCs w:val="28"/>
              </w:rPr>
              <w:t>Центр двигательной активности</w:t>
            </w:r>
          </w:p>
          <w:p w14:paraId="666BE6CC" w14:textId="77777777" w:rsidR="00C34395" w:rsidRDefault="00C34395" w:rsidP="00B2569E">
            <w:pPr>
              <w:pStyle w:val="a6"/>
              <w:numPr>
                <w:ilvl w:val="0"/>
                <w:numId w:val="12"/>
              </w:numPr>
              <w:jc w:val="both"/>
              <w:rPr>
                <w:sz w:val="28"/>
                <w:szCs w:val="28"/>
              </w:rPr>
            </w:pPr>
            <w:r>
              <w:rPr>
                <w:sz w:val="28"/>
                <w:szCs w:val="28"/>
              </w:rPr>
              <w:t>Центр конструирования</w:t>
            </w:r>
          </w:p>
          <w:p w14:paraId="54820EED" w14:textId="77777777" w:rsidR="00C34395" w:rsidRDefault="00C34395" w:rsidP="00B2569E">
            <w:pPr>
              <w:pStyle w:val="a6"/>
              <w:numPr>
                <w:ilvl w:val="0"/>
                <w:numId w:val="12"/>
              </w:numPr>
              <w:jc w:val="both"/>
              <w:rPr>
                <w:sz w:val="28"/>
                <w:szCs w:val="28"/>
              </w:rPr>
            </w:pPr>
            <w:r>
              <w:rPr>
                <w:sz w:val="28"/>
                <w:szCs w:val="28"/>
              </w:rPr>
              <w:t>Центр творчества</w:t>
            </w:r>
          </w:p>
          <w:p w14:paraId="1C838CBE" w14:textId="77777777" w:rsidR="00C34395" w:rsidRDefault="00C34395" w:rsidP="00B2569E">
            <w:pPr>
              <w:pStyle w:val="a6"/>
              <w:numPr>
                <w:ilvl w:val="0"/>
                <w:numId w:val="12"/>
              </w:numPr>
              <w:jc w:val="both"/>
              <w:rPr>
                <w:sz w:val="28"/>
                <w:szCs w:val="28"/>
              </w:rPr>
            </w:pPr>
            <w:r>
              <w:rPr>
                <w:sz w:val="28"/>
                <w:szCs w:val="28"/>
              </w:rPr>
              <w:t>Центр театрализованной и музыкальной деятельности</w:t>
            </w:r>
          </w:p>
          <w:p w14:paraId="7DBB050D" w14:textId="77777777" w:rsidR="00C34395" w:rsidRDefault="00C34395" w:rsidP="00B2569E">
            <w:pPr>
              <w:pStyle w:val="a6"/>
              <w:numPr>
                <w:ilvl w:val="0"/>
                <w:numId w:val="12"/>
              </w:numPr>
              <w:jc w:val="both"/>
              <w:rPr>
                <w:sz w:val="28"/>
                <w:szCs w:val="28"/>
              </w:rPr>
            </w:pPr>
            <w:r>
              <w:rPr>
                <w:sz w:val="28"/>
                <w:szCs w:val="28"/>
              </w:rPr>
              <w:t xml:space="preserve">Центр </w:t>
            </w:r>
            <w:r w:rsidRPr="00A7519D">
              <w:rPr>
                <w:sz w:val="28"/>
                <w:szCs w:val="28"/>
              </w:rPr>
              <w:t>«безопасность»</w:t>
            </w:r>
          </w:p>
          <w:p w14:paraId="0ABDAE20" w14:textId="77777777" w:rsidR="00C34395" w:rsidRPr="00A7519D" w:rsidRDefault="00C34395" w:rsidP="00B2569E">
            <w:pPr>
              <w:pStyle w:val="a6"/>
              <w:numPr>
                <w:ilvl w:val="0"/>
                <w:numId w:val="12"/>
              </w:numPr>
              <w:jc w:val="both"/>
              <w:rPr>
                <w:sz w:val="28"/>
                <w:szCs w:val="28"/>
              </w:rPr>
            </w:pPr>
            <w:r>
              <w:rPr>
                <w:sz w:val="28"/>
                <w:szCs w:val="28"/>
              </w:rPr>
              <w:t>Центр игры</w:t>
            </w:r>
          </w:p>
          <w:p w14:paraId="29CDB268" w14:textId="77777777" w:rsidR="00C34395" w:rsidRPr="00DA02C5" w:rsidRDefault="00C34395" w:rsidP="00E12DD3">
            <w:pPr>
              <w:ind w:firstLine="738"/>
              <w:jc w:val="both"/>
              <w:rPr>
                <w:rFonts w:ascii="Times New Roman" w:hAnsi="Times New Roman" w:cs="Times New Roman"/>
                <w:sz w:val="28"/>
                <w:szCs w:val="28"/>
              </w:rPr>
            </w:pPr>
            <w:r>
              <w:rPr>
                <w:rFonts w:ascii="Times New Roman" w:hAnsi="Times New Roman" w:cs="Times New Roman"/>
                <w:sz w:val="28"/>
                <w:szCs w:val="28"/>
              </w:rPr>
              <w:t>Т</w:t>
            </w:r>
            <w:r w:rsidRPr="00DA02C5">
              <w:rPr>
                <w:rFonts w:ascii="Times New Roman" w:hAnsi="Times New Roman" w:cs="Times New Roman"/>
                <w:sz w:val="28"/>
                <w:szCs w:val="28"/>
              </w:rPr>
              <w:t xml:space="preserve">еперь </w:t>
            </w:r>
            <w:r>
              <w:rPr>
                <w:rFonts w:ascii="Times New Roman" w:hAnsi="Times New Roman" w:cs="Times New Roman"/>
                <w:sz w:val="28"/>
                <w:szCs w:val="28"/>
              </w:rPr>
              <w:t xml:space="preserve">рассмотрим, что сделали педагоги нашего детского сада для моделирования развивающей среды. </w:t>
            </w:r>
          </w:p>
          <w:p w14:paraId="5341FCC6" w14:textId="7E41B65F" w:rsidR="00C34395" w:rsidRDefault="00C34395" w:rsidP="00E12DD3">
            <w:pPr>
              <w:ind w:firstLine="738"/>
              <w:jc w:val="both"/>
              <w:rPr>
                <w:rFonts w:ascii="Times New Roman" w:hAnsi="Times New Roman" w:cs="Times New Roman"/>
                <w:sz w:val="28"/>
                <w:szCs w:val="28"/>
              </w:rPr>
            </w:pPr>
            <w:r w:rsidRPr="00DA02C5">
              <w:rPr>
                <w:rFonts w:ascii="Times New Roman" w:hAnsi="Times New Roman" w:cs="Times New Roman"/>
                <w:sz w:val="28"/>
                <w:szCs w:val="28"/>
              </w:rPr>
              <w:t>Во многих группах появились уголки уединения, используемые для эмоциональной разгрузки.</w:t>
            </w:r>
          </w:p>
          <w:p w14:paraId="36C455A4" w14:textId="1DD53BB2" w:rsidR="00C34395" w:rsidRDefault="00C34395" w:rsidP="00B2569E">
            <w:pPr>
              <w:ind w:firstLine="739"/>
              <w:jc w:val="both"/>
              <w:rPr>
                <w:rFonts w:ascii="Times New Roman" w:hAnsi="Times New Roman" w:cs="Times New Roman"/>
                <w:sz w:val="28"/>
                <w:szCs w:val="28"/>
              </w:rPr>
            </w:pPr>
            <w:r w:rsidRPr="00DA02C5">
              <w:rPr>
                <w:rFonts w:ascii="Times New Roman" w:hAnsi="Times New Roman" w:cs="Times New Roman"/>
                <w:sz w:val="28"/>
                <w:szCs w:val="28"/>
              </w:rPr>
              <w:t>Для оформления игровых комнат и организации игрового пространства были изготовлены тканевые чехлы для столов и стульев. Ведь игра для ребёнка – основной вид деятельности, а наличие тематического реквизита делает её ещё интересней и разнообразней.</w:t>
            </w:r>
          </w:p>
          <w:p w14:paraId="185FE685" w14:textId="77777777" w:rsidR="004F28D1" w:rsidRDefault="004F28D1" w:rsidP="00B2569E">
            <w:pPr>
              <w:ind w:firstLine="739"/>
              <w:jc w:val="both"/>
              <w:rPr>
                <w:rFonts w:ascii="Times New Roman" w:hAnsi="Times New Roman" w:cs="Times New Roman"/>
                <w:sz w:val="28"/>
                <w:szCs w:val="28"/>
              </w:rPr>
            </w:pPr>
          </w:p>
          <w:tbl>
            <w:tblPr>
              <w:tblStyle w:val="a3"/>
              <w:tblW w:w="0" w:type="auto"/>
              <w:jc w:val="center"/>
              <w:tblLook w:val="04A0" w:firstRow="1" w:lastRow="0" w:firstColumn="1" w:lastColumn="0" w:noHBand="0" w:noVBand="1"/>
            </w:tblPr>
            <w:tblGrid>
              <w:gridCol w:w="4236"/>
              <w:gridCol w:w="4026"/>
            </w:tblGrid>
            <w:tr w:rsidR="00B2569E" w14:paraId="3D0FE55B" w14:textId="77777777" w:rsidTr="00E12DD3">
              <w:trPr>
                <w:jc w:val="center"/>
              </w:trPr>
              <w:tc>
                <w:tcPr>
                  <w:tcW w:w="3700" w:type="dxa"/>
                </w:tcPr>
                <w:p w14:paraId="72B8AE33" w14:textId="2DF2E9E1" w:rsidR="00B2569E" w:rsidRDefault="00B2569E" w:rsidP="007C01C3">
                  <w:pPr>
                    <w:jc w:val="center"/>
                    <w:rPr>
                      <w:rFonts w:ascii="Times New Roman" w:hAnsi="Times New Roman" w:cs="Times New Roman"/>
                      <w:sz w:val="28"/>
                      <w:szCs w:val="28"/>
                    </w:rPr>
                  </w:pPr>
                  <w:r w:rsidRPr="00F9124E">
                    <w:rPr>
                      <w:rFonts w:ascii="Times New Roman" w:hAnsi="Times New Roman" w:cs="Times New Roman"/>
                      <w:b/>
                      <w:noProof/>
                      <w:sz w:val="28"/>
                      <w:szCs w:val="28"/>
                    </w:rPr>
                    <w:drawing>
                      <wp:inline distT="0" distB="0" distL="0" distR="0" wp14:anchorId="5B032664" wp14:editId="3258525A">
                        <wp:extent cx="2552065" cy="1533525"/>
                        <wp:effectExtent l="0" t="0" r="635" b="9525"/>
                        <wp:docPr id="2062" name="Рисунок 2062" descr="IMG_3158"/>
                        <wp:cNvGraphicFramePr/>
                        <a:graphic xmlns:a="http://schemas.openxmlformats.org/drawingml/2006/main">
                          <a:graphicData uri="http://schemas.openxmlformats.org/drawingml/2006/picture">
                            <pic:pic xmlns:pic="http://schemas.openxmlformats.org/drawingml/2006/picture">
                              <pic:nvPicPr>
                                <pic:cNvPr id="4" name="Picture 9" descr="IMG_3158"/>
                                <pic:cNvPicPr>
                                  <a:picLocks noChangeAspect="1" noChangeArrowheads="1"/>
                                </pic:cNvPicPr>
                              </pic:nvPicPr>
                              <pic:blipFill>
                                <a:blip r:embed="rId26" cstate="print">
                                  <a:extLst>
                                    <a:ext uri="{28A0092B-C50C-407E-A947-70E740481C1C}">
                                      <a14:useLocalDpi xmlns:a14="http://schemas.microsoft.com/office/drawing/2010/main" val="0"/>
                                    </a:ext>
                                  </a:extLst>
                                </a:blip>
                                <a:srcRect r="11073" b="6222"/>
                                <a:stretch>
                                  <a:fillRect/>
                                </a:stretch>
                              </pic:blipFill>
                              <pic:spPr bwMode="auto">
                                <a:xfrm>
                                  <a:off x="0" y="0"/>
                                  <a:ext cx="2666850" cy="1602499"/>
                                </a:xfrm>
                                <a:prstGeom prst="rect">
                                  <a:avLst/>
                                </a:prstGeom>
                                <a:noFill/>
                                <a:ln>
                                  <a:noFill/>
                                </a:ln>
                              </pic:spPr>
                            </pic:pic>
                          </a:graphicData>
                        </a:graphic>
                      </wp:inline>
                    </w:drawing>
                  </w:r>
                </w:p>
              </w:tc>
              <w:tc>
                <w:tcPr>
                  <w:tcW w:w="3415" w:type="dxa"/>
                </w:tcPr>
                <w:p w14:paraId="31FFCAB2" w14:textId="225D5FFC" w:rsidR="00B2569E" w:rsidRDefault="00B2569E" w:rsidP="007C01C3">
                  <w:pPr>
                    <w:jc w:val="center"/>
                    <w:rPr>
                      <w:rFonts w:ascii="Times New Roman" w:hAnsi="Times New Roman" w:cs="Times New Roman"/>
                      <w:sz w:val="28"/>
                      <w:szCs w:val="28"/>
                    </w:rPr>
                  </w:pPr>
                  <w:r w:rsidRPr="00F9124E">
                    <w:rPr>
                      <w:rFonts w:ascii="Times New Roman" w:hAnsi="Times New Roman" w:cs="Times New Roman"/>
                      <w:b/>
                      <w:noProof/>
                      <w:sz w:val="28"/>
                      <w:szCs w:val="28"/>
                    </w:rPr>
                    <w:drawing>
                      <wp:inline distT="0" distB="0" distL="0" distR="0" wp14:anchorId="73380EC6" wp14:editId="64AE3153">
                        <wp:extent cx="2416175" cy="1514475"/>
                        <wp:effectExtent l="0" t="0" r="3175" b="9525"/>
                        <wp:docPr id="2063" name="Рисунок 2063" descr="IMG_3192"/>
                        <wp:cNvGraphicFramePr/>
                        <a:graphic xmlns:a="http://schemas.openxmlformats.org/drawingml/2006/main">
                          <a:graphicData uri="http://schemas.openxmlformats.org/drawingml/2006/picture">
                            <pic:pic xmlns:pic="http://schemas.openxmlformats.org/drawingml/2006/picture">
                              <pic:nvPicPr>
                                <pic:cNvPr id="2" name="Picture 7" descr="IMG_3192"/>
                                <pic:cNvPicPr>
                                  <a:picLocks noChangeAspect="1" noChangeArrowheads="1"/>
                                </pic:cNvPicPr>
                              </pic:nvPicPr>
                              <pic:blipFill>
                                <a:blip r:embed="rId27" cstate="print">
                                  <a:extLst>
                                    <a:ext uri="{28A0092B-C50C-407E-A947-70E740481C1C}">
                                      <a14:useLocalDpi xmlns:a14="http://schemas.microsoft.com/office/drawing/2010/main" val="0"/>
                                    </a:ext>
                                  </a:extLst>
                                </a:blip>
                                <a:srcRect t="26588" r="13680" b="6746"/>
                                <a:stretch>
                                  <a:fillRect/>
                                </a:stretch>
                              </pic:blipFill>
                              <pic:spPr bwMode="auto">
                                <a:xfrm>
                                  <a:off x="0" y="0"/>
                                  <a:ext cx="2595202" cy="1626690"/>
                                </a:xfrm>
                                <a:prstGeom prst="rect">
                                  <a:avLst/>
                                </a:prstGeom>
                                <a:noFill/>
                                <a:ln>
                                  <a:noFill/>
                                </a:ln>
                              </pic:spPr>
                            </pic:pic>
                          </a:graphicData>
                        </a:graphic>
                      </wp:inline>
                    </w:drawing>
                  </w:r>
                </w:p>
              </w:tc>
            </w:tr>
          </w:tbl>
          <w:p w14:paraId="28ECF9CD" w14:textId="263807B0" w:rsidR="00B2569E" w:rsidRDefault="00B2569E" w:rsidP="00B2569E">
            <w:pPr>
              <w:ind w:firstLine="739"/>
              <w:jc w:val="both"/>
              <w:rPr>
                <w:rFonts w:ascii="Times New Roman" w:hAnsi="Times New Roman" w:cs="Times New Roman"/>
                <w:sz w:val="28"/>
                <w:szCs w:val="28"/>
              </w:rPr>
            </w:pPr>
          </w:p>
          <w:p w14:paraId="15CC7156" w14:textId="451B0FCD" w:rsidR="00C34395" w:rsidRDefault="00C34395" w:rsidP="007C01C3">
            <w:pPr>
              <w:ind w:firstLine="739"/>
              <w:jc w:val="both"/>
              <w:rPr>
                <w:rFonts w:ascii="Times New Roman" w:hAnsi="Times New Roman" w:cs="Times New Roman"/>
                <w:sz w:val="28"/>
                <w:szCs w:val="28"/>
              </w:rPr>
            </w:pPr>
            <w:r w:rsidRPr="00DA02C5">
              <w:rPr>
                <w:rFonts w:ascii="Times New Roman" w:hAnsi="Times New Roman" w:cs="Times New Roman"/>
                <w:sz w:val="28"/>
                <w:szCs w:val="28"/>
              </w:rPr>
              <w:t xml:space="preserve">Для ребят пошили индивидуальные кармашки. Дети совместно с родителями украсили их. Это место для хранения личных вещей, игрушек, которые ребёнок приносит из дома. Это личное пространство ребёнка. </w:t>
            </w:r>
          </w:p>
          <w:p w14:paraId="413E9347" w14:textId="2B6EA5CE" w:rsidR="00C34395" w:rsidRDefault="00C34395" w:rsidP="00E12DD3">
            <w:pPr>
              <w:ind w:firstLine="738"/>
              <w:jc w:val="both"/>
              <w:rPr>
                <w:rFonts w:ascii="Times New Roman" w:hAnsi="Times New Roman" w:cs="Times New Roman"/>
                <w:sz w:val="28"/>
                <w:szCs w:val="28"/>
              </w:rPr>
            </w:pPr>
            <w:r w:rsidRPr="00DA02C5">
              <w:rPr>
                <w:rFonts w:ascii="Times New Roman" w:hAnsi="Times New Roman" w:cs="Times New Roman"/>
                <w:sz w:val="28"/>
                <w:szCs w:val="28"/>
              </w:rPr>
              <w:t>Появились установленные на колёса мобильные игровые платформы. Данные платформы дети используют для различных игр, конструирования в удобном для них месте. Они имеют как нейтральную расцветку, так и тематическую (дорожная разметка, песчаный берег, лесная зона и т.д.). Все они легко размещаются под мебелью, что позволяет сэкономить пространство.</w:t>
            </w:r>
          </w:p>
          <w:p w14:paraId="4EDB9631" w14:textId="77777777" w:rsidR="00E12DD3" w:rsidRDefault="00E12DD3" w:rsidP="00E12DD3">
            <w:pPr>
              <w:ind w:firstLine="738"/>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2802"/>
              <w:gridCol w:w="2567"/>
              <w:gridCol w:w="2899"/>
            </w:tblGrid>
            <w:tr w:rsidR="007C01C3" w14:paraId="58065BFD" w14:textId="77777777" w:rsidTr="004F28D1">
              <w:tc>
                <w:tcPr>
                  <w:tcW w:w="2797" w:type="dxa"/>
                </w:tcPr>
                <w:p w14:paraId="46CF3DE9" w14:textId="544D27F1" w:rsidR="007C01C3" w:rsidRDefault="007C01C3" w:rsidP="00C34395">
                  <w:pPr>
                    <w:jc w:val="both"/>
                    <w:rPr>
                      <w:rFonts w:ascii="Times New Roman" w:hAnsi="Times New Roman" w:cs="Times New Roman"/>
                      <w:sz w:val="28"/>
                      <w:szCs w:val="28"/>
                    </w:rPr>
                  </w:pPr>
                  <w:r w:rsidRPr="00F9124E">
                    <w:rPr>
                      <w:rFonts w:ascii="Times New Roman" w:hAnsi="Times New Roman" w:cs="Times New Roman"/>
                      <w:noProof/>
                      <w:sz w:val="28"/>
                      <w:szCs w:val="28"/>
                    </w:rPr>
                    <w:lastRenderedPageBreak/>
                    <w:drawing>
                      <wp:inline distT="0" distB="0" distL="0" distR="0" wp14:anchorId="2F02296F" wp14:editId="028D1B2C">
                        <wp:extent cx="1678940" cy="1514104"/>
                        <wp:effectExtent l="0" t="0" r="0" b="0"/>
                        <wp:docPr id="9" name="Рисунок 9" descr="IMG_3156"/>
                        <wp:cNvGraphicFramePr/>
                        <a:graphic xmlns:a="http://schemas.openxmlformats.org/drawingml/2006/main">
                          <a:graphicData uri="http://schemas.openxmlformats.org/drawingml/2006/picture">
                            <pic:pic xmlns:pic="http://schemas.openxmlformats.org/drawingml/2006/picture">
                              <pic:nvPicPr>
                                <pic:cNvPr id="4" name="Picture 9" descr="IMG_31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62676" cy="1589619"/>
                                </a:xfrm>
                                <a:prstGeom prst="rect">
                                  <a:avLst/>
                                </a:prstGeom>
                                <a:noFill/>
                                <a:ln>
                                  <a:noFill/>
                                </a:ln>
                              </pic:spPr>
                            </pic:pic>
                          </a:graphicData>
                        </a:graphic>
                      </wp:inline>
                    </w:drawing>
                  </w:r>
                </w:p>
              </w:tc>
              <w:tc>
                <w:tcPr>
                  <w:tcW w:w="2563" w:type="dxa"/>
                </w:tcPr>
                <w:p w14:paraId="1786FAAC" w14:textId="2819D3C9" w:rsidR="007C01C3" w:rsidRDefault="007C01C3" w:rsidP="00C34395">
                  <w:pPr>
                    <w:jc w:val="both"/>
                    <w:rPr>
                      <w:rFonts w:ascii="Times New Roman" w:hAnsi="Times New Roman" w:cs="Times New Roman"/>
                      <w:sz w:val="28"/>
                      <w:szCs w:val="28"/>
                    </w:rPr>
                  </w:pPr>
                  <w:r w:rsidRPr="00F9124E">
                    <w:rPr>
                      <w:rFonts w:ascii="Times New Roman" w:hAnsi="Times New Roman" w:cs="Times New Roman"/>
                      <w:noProof/>
                      <w:sz w:val="28"/>
                      <w:szCs w:val="28"/>
                    </w:rPr>
                    <w:drawing>
                      <wp:inline distT="0" distB="0" distL="0" distR="0" wp14:anchorId="01DE9838" wp14:editId="1B3379C4">
                        <wp:extent cx="1526771" cy="1508167"/>
                        <wp:effectExtent l="0" t="0" r="0" b="0"/>
                        <wp:docPr id="2065" name="Рисунок 2065" descr="IMG_3198"/>
                        <wp:cNvGraphicFramePr/>
                        <a:graphic xmlns:a="http://schemas.openxmlformats.org/drawingml/2006/main">
                          <a:graphicData uri="http://schemas.openxmlformats.org/drawingml/2006/picture">
                            <pic:pic xmlns:pic="http://schemas.openxmlformats.org/drawingml/2006/picture">
                              <pic:nvPicPr>
                                <pic:cNvPr id="5" name="Picture 8" descr="IMG_319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74841" cy="1555652"/>
                                </a:xfrm>
                                <a:prstGeom prst="rect">
                                  <a:avLst/>
                                </a:prstGeom>
                                <a:noFill/>
                                <a:ln>
                                  <a:noFill/>
                                </a:ln>
                              </pic:spPr>
                            </pic:pic>
                          </a:graphicData>
                        </a:graphic>
                      </wp:inline>
                    </w:drawing>
                  </w:r>
                </w:p>
              </w:tc>
              <w:tc>
                <w:tcPr>
                  <w:tcW w:w="2908" w:type="dxa"/>
                </w:tcPr>
                <w:p w14:paraId="304B68F5" w14:textId="2FB8E5D6" w:rsidR="007C01C3" w:rsidRDefault="004F28D1" w:rsidP="00C34395">
                  <w:pPr>
                    <w:jc w:val="both"/>
                    <w:rPr>
                      <w:rFonts w:ascii="Times New Roman" w:hAnsi="Times New Roman" w:cs="Times New Roman"/>
                      <w:sz w:val="28"/>
                      <w:szCs w:val="28"/>
                    </w:rPr>
                  </w:pPr>
                  <w:r w:rsidRPr="00F9124E">
                    <w:rPr>
                      <w:rFonts w:ascii="Times New Roman" w:hAnsi="Times New Roman" w:cs="Times New Roman"/>
                      <w:noProof/>
                      <w:sz w:val="28"/>
                      <w:szCs w:val="28"/>
                    </w:rPr>
                    <w:drawing>
                      <wp:inline distT="0" distB="0" distL="0" distR="0" wp14:anchorId="6355FE9C" wp14:editId="24D3E758">
                        <wp:extent cx="1742737" cy="1490354"/>
                        <wp:effectExtent l="0" t="0" r="0" b="0"/>
                        <wp:docPr id="12" name="Рисунок 12" descr="IMG_3183"/>
                        <wp:cNvGraphicFramePr/>
                        <a:graphic xmlns:a="http://schemas.openxmlformats.org/drawingml/2006/main">
                          <a:graphicData uri="http://schemas.openxmlformats.org/drawingml/2006/picture">
                            <pic:pic xmlns:pic="http://schemas.openxmlformats.org/drawingml/2006/picture">
                              <pic:nvPicPr>
                                <pic:cNvPr id="3" name="Picture 6" descr="IMG_318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80253" cy="1522437"/>
                                </a:xfrm>
                                <a:prstGeom prst="rect">
                                  <a:avLst/>
                                </a:prstGeom>
                                <a:noFill/>
                                <a:ln>
                                  <a:noFill/>
                                </a:ln>
                              </pic:spPr>
                            </pic:pic>
                          </a:graphicData>
                        </a:graphic>
                      </wp:inline>
                    </w:drawing>
                  </w:r>
                </w:p>
              </w:tc>
            </w:tr>
          </w:tbl>
          <w:p w14:paraId="3A585B0C" w14:textId="0E282B00" w:rsidR="007C01C3" w:rsidRDefault="007C01C3" w:rsidP="00C34395">
            <w:pPr>
              <w:jc w:val="both"/>
              <w:rPr>
                <w:rFonts w:ascii="Times New Roman" w:hAnsi="Times New Roman" w:cs="Times New Roman"/>
                <w:sz w:val="28"/>
                <w:szCs w:val="28"/>
              </w:rPr>
            </w:pPr>
          </w:p>
          <w:p w14:paraId="7B5B4B1B" w14:textId="20CB02DC" w:rsidR="00C34395" w:rsidRDefault="00947810" w:rsidP="007C01C3">
            <w:pPr>
              <w:ind w:firstLine="739"/>
              <w:jc w:val="both"/>
              <w:rPr>
                <w:rFonts w:ascii="Times New Roman" w:hAnsi="Times New Roman" w:cs="Times New Roman"/>
                <w:sz w:val="28"/>
                <w:szCs w:val="28"/>
              </w:rPr>
            </w:pPr>
            <w:r w:rsidRPr="00F9124E">
              <w:rPr>
                <w:rFonts w:ascii="Times New Roman" w:hAnsi="Times New Roman" w:cs="Times New Roman"/>
                <w:noProof/>
                <w:sz w:val="28"/>
                <w:szCs w:val="28"/>
              </w:rPr>
              <w:drawing>
                <wp:anchor distT="0" distB="0" distL="114300" distR="114300" simplePos="0" relativeHeight="251687936" behindDoc="1" locked="0" layoutInCell="1" allowOverlap="1" wp14:anchorId="529B3D2F" wp14:editId="190D779A">
                  <wp:simplePos x="0" y="0"/>
                  <wp:positionH relativeFrom="column">
                    <wp:posOffset>635</wp:posOffset>
                  </wp:positionH>
                  <wp:positionV relativeFrom="paragraph">
                    <wp:posOffset>601980</wp:posOffset>
                  </wp:positionV>
                  <wp:extent cx="1750060" cy="1419225"/>
                  <wp:effectExtent l="0" t="0" r="2540" b="9525"/>
                  <wp:wrapTight wrapText="bothSides">
                    <wp:wrapPolygon edited="0">
                      <wp:start x="0" y="0"/>
                      <wp:lineTo x="0" y="21455"/>
                      <wp:lineTo x="21396" y="21455"/>
                      <wp:lineTo x="21396" y="0"/>
                      <wp:lineTo x="0" y="0"/>
                    </wp:wrapPolygon>
                  </wp:wrapTight>
                  <wp:docPr id="2067" name="Рисунок 2067" descr="IMG_3202"/>
                  <wp:cNvGraphicFramePr/>
                  <a:graphic xmlns:a="http://schemas.openxmlformats.org/drawingml/2006/main">
                    <a:graphicData uri="http://schemas.openxmlformats.org/drawingml/2006/picture">
                      <pic:pic xmlns:pic="http://schemas.openxmlformats.org/drawingml/2006/picture">
                        <pic:nvPicPr>
                          <pic:cNvPr id="7" name="Picture 4" descr="IMG_320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5006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34395" w:rsidRPr="00DA02C5">
              <w:rPr>
                <w:rFonts w:ascii="Times New Roman" w:hAnsi="Times New Roman" w:cs="Times New Roman"/>
                <w:sz w:val="28"/>
                <w:szCs w:val="28"/>
              </w:rPr>
              <w:t>Многие предметы мебели расположены на колёсиках, что обеспечивает двусторонний подход к ней. Таким образом</w:t>
            </w:r>
            <w:r w:rsidR="00C34395">
              <w:rPr>
                <w:rFonts w:ascii="Times New Roman" w:hAnsi="Times New Roman" w:cs="Times New Roman"/>
                <w:sz w:val="28"/>
                <w:szCs w:val="28"/>
              </w:rPr>
              <w:t>,</w:t>
            </w:r>
            <w:r w:rsidR="00C34395" w:rsidRPr="00DA02C5">
              <w:rPr>
                <w:rFonts w:ascii="Times New Roman" w:hAnsi="Times New Roman" w:cs="Times New Roman"/>
                <w:sz w:val="28"/>
                <w:szCs w:val="28"/>
              </w:rPr>
              <w:t xml:space="preserve"> обеспечивается полифункциональность среды. </w:t>
            </w:r>
          </w:p>
          <w:p w14:paraId="37777FF2" w14:textId="346EFC1F" w:rsidR="00C34395" w:rsidRDefault="00C34395" w:rsidP="004F28D1">
            <w:pPr>
              <w:ind w:firstLine="735"/>
              <w:jc w:val="both"/>
              <w:rPr>
                <w:rFonts w:ascii="Times New Roman" w:hAnsi="Times New Roman" w:cs="Times New Roman"/>
                <w:sz w:val="28"/>
                <w:szCs w:val="28"/>
              </w:rPr>
            </w:pPr>
            <w:r w:rsidRPr="00DA02C5">
              <w:rPr>
                <w:rFonts w:ascii="Times New Roman" w:hAnsi="Times New Roman" w:cs="Times New Roman"/>
                <w:sz w:val="28"/>
                <w:szCs w:val="28"/>
              </w:rPr>
              <w:t>Созданы многофункциональные стеллажи, они также установлены на колёса.</w:t>
            </w:r>
          </w:p>
          <w:p w14:paraId="353BD958" w14:textId="2E919830" w:rsidR="00C34395" w:rsidRDefault="00C34395" w:rsidP="007C01C3">
            <w:pPr>
              <w:ind w:firstLine="739"/>
              <w:jc w:val="both"/>
              <w:rPr>
                <w:rFonts w:ascii="Times New Roman" w:hAnsi="Times New Roman" w:cs="Times New Roman"/>
                <w:sz w:val="28"/>
                <w:szCs w:val="28"/>
              </w:rPr>
            </w:pPr>
            <w:r w:rsidRPr="00DA02C5">
              <w:rPr>
                <w:rFonts w:ascii="Times New Roman" w:hAnsi="Times New Roman" w:cs="Times New Roman"/>
                <w:sz w:val="28"/>
                <w:szCs w:val="28"/>
              </w:rPr>
              <w:t>Б</w:t>
            </w:r>
            <w:r w:rsidRPr="006F2B1C">
              <w:rPr>
                <w:rFonts w:ascii="Times New Roman" w:hAnsi="Times New Roman" w:cs="Times New Roman"/>
                <w:sz w:val="28"/>
                <w:szCs w:val="28"/>
              </w:rPr>
              <w:t>иблиотека</w:t>
            </w:r>
            <w:r w:rsidRPr="00DA02C5">
              <w:rPr>
                <w:rFonts w:ascii="Times New Roman" w:hAnsi="Times New Roman" w:cs="Times New Roman"/>
                <w:sz w:val="28"/>
                <w:szCs w:val="28"/>
              </w:rPr>
              <w:t xml:space="preserve"> представляет собой мобильный, легко передвигающийся полифункциональный стеллаж, обратная сторона стеллажа оформлена в виде фланелеграфа, который дети используют по своему усмотрению (театральная деятельность, сюжетно-ролевая игра «Школа» и т.д.).</w:t>
            </w:r>
          </w:p>
          <w:p w14:paraId="444F3FD6" w14:textId="404F8767" w:rsidR="00C34395" w:rsidRDefault="00C34395" w:rsidP="00D30885">
            <w:pPr>
              <w:ind w:firstLine="738"/>
              <w:jc w:val="both"/>
              <w:rPr>
                <w:rFonts w:ascii="Times New Roman" w:hAnsi="Times New Roman" w:cs="Times New Roman"/>
                <w:sz w:val="28"/>
                <w:szCs w:val="28"/>
              </w:rPr>
            </w:pPr>
            <w:r>
              <w:rPr>
                <w:rFonts w:ascii="Times New Roman" w:hAnsi="Times New Roman" w:cs="Times New Roman"/>
                <w:sz w:val="28"/>
                <w:szCs w:val="28"/>
              </w:rPr>
              <w:t xml:space="preserve">Созданы </w:t>
            </w:r>
            <w:r w:rsidRPr="00DA02C5">
              <w:rPr>
                <w:rFonts w:ascii="Times New Roman" w:hAnsi="Times New Roman" w:cs="Times New Roman"/>
                <w:sz w:val="28"/>
                <w:szCs w:val="28"/>
              </w:rPr>
              <w:t>центры самообслуживания</w:t>
            </w:r>
            <w:r>
              <w:rPr>
                <w:rFonts w:ascii="Times New Roman" w:hAnsi="Times New Roman" w:cs="Times New Roman"/>
                <w:sz w:val="28"/>
                <w:szCs w:val="28"/>
              </w:rPr>
              <w:t xml:space="preserve"> (уголок дежурных)</w:t>
            </w:r>
            <w:r w:rsidRPr="00DA02C5">
              <w:rPr>
                <w:rFonts w:ascii="Times New Roman" w:hAnsi="Times New Roman" w:cs="Times New Roman"/>
                <w:sz w:val="28"/>
                <w:szCs w:val="28"/>
              </w:rPr>
              <w:t>: стол и стенд меню. Стол разделён на зоны для глубоких, мелких тарелок и чашек. Столовые приборы (вилки, ложки, ножи) дети складывают в специальные корзинки. Для стенда «Меню» ребята ежедневно рисуют блюда, которые соответствуют меню</w:t>
            </w:r>
            <w:r w:rsidR="00D30885">
              <w:rPr>
                <w:rFonts w:ascii="Times New Roman" w:hAnsi="Times New Roman" w:cs="Times New Roman"/>
                <w:sz w:val="28"/>
                <w:szCs w:val="28"/>
              </w:rPr>
              <w:t>,</w:t>
            </w:r>
            <w:r w:rsidRPr="00DA02C5">
              <w:rPr>
                <w:rFonts w:ascii="Times New Roman" w:hAnsi="Times New Roman" w:cs="Times New Roman"/>
                <w:sz w:val="28"/>
                <w:szCs w:val="28"/>
              </w:rPr>
              <w:t xml:space="preserve"> и размещают на стенде.</w:t>
            </w:r>
          </w:p>
          <w:p w14:paraId="2ED6A3C2" w14:textId="64FCDA0F" w:rsidR="00C34395" w:rsidRDefault="004F28D1" w:rsidP="00D30885">
            <w:pPr>
              <w:ind w:firstLine="738"/>
              <w:jc w:val="both"/>
              <w:rPr>
                <w:rFonts w:ascii="Times New Roman" w:hAnsi="Times New Roman" w:cs="Times New Roman"/>
                <w:sz w:val="28"/>
                <w:szCs w:val="28"/>
              </w:rPr>
            </w:pPr>
            <w:r w:rsidRPr="003E7616">
              <w:rPr>
                <w:rFonts w:ascii="Times New Roman" w:hAnsi="Times New Roman" w:cs="Times New Roman"/>
                <w:noProof/>
                <w:sz w:val="28"/>
                <w:szCs w:val="28"/>
              </w:rPr>
              <w:drawing>
                <wp:anchor distT="0" distB="0" distL="114300" distR="114300" simplePos="0" relativeHeight="251685888" behindDoc="1" locked="0" layoutInCell="1" allowOverlap="1" wp14:anchorId="4ED34BD8" wp14:editId="5777068C">
                  <wp:simplePos x="0" y="0"/>
                  <wp:positionH relativeFrom="column">
                    <wp:posOffset>635</wp:posOffset>
                  </wp:positionH>
                  <wp:positionV relativeFrom="paragraph">
                    <wp:posOffset>956310</wp:posOffset>
                  </wp:positionV>
                  <wp:extent cx="1657350" cy="1476375"/>
                  <wp:effectExtent l="0" t="0" r="0" b="9525"/>
                  <wp:wrapTight wrapText="bothSides">
                    <wp:wrapPolygon edited="0">
                      <wp:start x="0" y="0"/>
                      <wp:lineTo x="0" y="21461"/>
                      <wp:lineTo x="21352" y="21461"/>
                      <wp:lineTo x="21352" y="0"/>
                      <wp:lineTo x="0" y="0"/>
                    </wp:wrapPolygon>
                  </wp:wrapTight>
                  <wp:docPr id="25" name="Рисунок 25" descr="C:\Users\Алёна\Desktop\ШАХМАТЫ\atU4HvW2POE.jpg"/>
                  <wp:cNvGraphicFramePr/>
                  <a:graphic xmlns:a="http://schemas.openxmlformats.org/drawingml/2006/main">
                    <a:graphicData uri="http://schemas.openxmlformats.org/drawingml/2006/picture">
                      <pic:pic xmlns:pic="http://schemas.openxmlformats.org/drawingml/2006/picture">
                        <pic:nvPicPr>
                          <pic:cNvPr id="1026" name="Picture 2" descr="C:\Users\Алёна\Desktop\ШАХМАТЫ\atU4HvW2PO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57350" cy="1476375"/>
                          </a:xfrm>
                          <a:prstGeom prst="rect">
                            <a:avLst/>
                          </a:prstGeom>
                          <a:noFill/>
                        </pic:spPr>
                      </pic:pic>
                    </a:graphicData>
                  </a:graphic>
                  <wp14:sizeRelH relativeFrom="page">
                    <wp14:pctWidth>0</wp14:pctWidth>
                  </wp14:sizeRelH>
                  <wp14:sizeRelV relativeFrom="page">
                    <wp14:pctHeight>0</wp14:pctHeight>
                  </wp14:sizeRelV>
                </wp:anchor>
              </w:drawing>
            </w:r>
            <w:r w:rsidR="00C34395">
              <w:rPr>
                <w:rFonts w:ascii="Times New Roman" w:hAnsi="Times New Roman" w:cs="Times New Roman"/>
                <w:sz w:val="28"/>
                <w:szCs w:val="28"/>
              </w:rPr>
              <w:t>Недавно в нашем детском саду открылась комната казачьего быта. Благодаря стараниям наших педагогов и родителей удалось пополнить её различными экспонатами, предметами старины. Теперь мы можем обогащать знания детей об образе жизни казаков, приобщать их к истокам народной культуры, знакомить с народным изобразительным творчеством, рукоделием. Воспитывать уважение к традициям и патриотизм.</w:t>
            </w:r>
          </w:p>
          <w:p w14:paraId="2AA53004" w14:textId="6BE80C65" w:rsidR="004F28D1" w:rsidRDefault="00C34395" w:rsidP="004F28D1">
            <w:pPr>
              <w:ind w:firstLine="738"/>
              <w:jc w:val="both"/>
              <w:rPr>
                <w:rFonts w:ascii="Times New Roman" w:hAnsi="Times New Roman" w:cs="Times New Roman"/>
                <w:sz w:val="28"/>
                <w:szCs w:val="28"/>
              </w:rPr>
            </w:pPr>
            <w:r w:rsidRPr="00FD225C">
              <w:rPr>
                <w:rFonts w:ascii="Times New Roman" w:hAnsi="Times New Roman" w:cs="Times New Roman"/>
                <w:sz w:val="28"/>
                <w:szCs w:val="28"/>
              </w:rPr>
              <w:t>В детском саду выделено помещение под шахматную комнату.</w:t>
            </w:r>
            <w:r>
              <w:rPr>
                <w:rFonts w:ascii="Times New Roman" w:hAnsi="Times New Roman" w:cs="Times New Roman"/>
                <w:sz w:val="28"/>
                <w:szCs w:val="28"/>
              </w:rPr>
              <w:t xml:space="preserve"> </w:t>
            </w:r>
            <w:r w:rsidR="00D30885">
              <w:rPr>
                <w:rFonts w:ascii="Times New Roman" w:hAnsi="Times New Roman" w:cs="Times New Roman"/>
                <w:sz w:val="28"/>
                <w:szCs w:val="28"/>
              </w:rPr>
              <w:t>И</w:t>
            </w:r>
            <w:r>
              <w:rPr>
                <w:rFonts w:ascii="Times New Roman" w:hAnsi="Times New Roman" w:cs="Times New Roman"/>
                <w:sz w:val="28"/>
                <w:szCs w:val="28"/>
              </w:rPr>
              <w:t>зготовлены соответствующие атрибуты. Данная настольная игра предполагает совместную детскую деятельность, поэтому способствует социализации, развитию навыков общения. К обучению ребят шахматной игре подключены родители.</w:t>
            </w:r>
          </w:p>
        </w:tc>
      </w:tr>
    </w:tbl>
    <w:p w14:paraId="745C8135" w14:textId="0C430147" w:rsidR="006B10C5" w:rsidRDefault="006B10C5"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947810" w14:paraId="4DDC4726" w14:textId="77777777" w:rsidTr="00947810">
        <w:tc>
          <w:tcPr>
            <w:tcW w:w="8494" w:type="dxa"/>
          </w:tcPr>
          <w:p w14:paraId="40981306" w14:textId="77777777" w:rsidR="00947810" w:rsidRPr="00947810" w:rsidRDefault="00947810" w:rsidP="00947810">
            <w:pPr>
              <w:contextualSpacing/>
              <w:jc w:val="right"/>
              <w:rPr>
                <w:rFonts w:ascii="Times New Roman" w:hAnsi="Times New Roman" w:cs="Times New Roman"/>
                <w:i/>
                <w:iCs/>
                <w:sz w:val="28"/>
                <w:szCs w:val="28"/>
              </w:rPr>
            </w:pPr>
            <w:r w:rsidRPr="00947810">
              <w:rPr>
                <w:rFonts w:ascii="Times New Roman" w:hAnsi="Times New Roman" w:cs="Times New Roman"/>
                <w:i/>
                <w:iCs/>
                <w:sz w:val="28"/>
                <w:szCs w:val="28"/>
              </w:rPr>
              <w:t>Воспитатель МКДОУ детский сад № 15</w:t>
            </w:r>
          </w:p>
          <w:p w14:paraId="3405640E" w14:textId="1C4836A5" w:rsidR="00947810" w:rsidRDefault="00947810" w:rsidP="00947810">
            <w:pPr>
              <w:contextualSpacing/>
              <w:jc w:val="right"/>
              <w:rPr>
                <w:rFonts w:ascii="Times New Roman" w:hAnsi="Times New Roman" w:cs="Times New Roman"/>
                <w:sz w:val="28"/>
                <w:szCs w:val="28"/>
              </w:rPr>
            </w:pPr>
            <w:r w:rsidRPr="00947810">
              <w:rPr>
                <w:rFonts w:ascii="Times New Roman" w:hAnsi="Times New Roman" w:cs="Times New Roman"/>
                <w:i/>
                <w:iCs/>
                <w:sz w:val="28"/>
                <w:szCs w:val="28"/>
              </w:rPr>
              <w:t>Фисун Наталья Петровна</w:t>
            </w:r>
          </w:p>
        </w:tc>
      </w:tr>
    </w:tbl>
    <w:p w14:paraId="0194C129" w14:textId="582BBDB6" w:rsidR="00947810" w:rsidRDefault="00947810"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10C5" w14:paraId="1473317F" w14:textId="77777777" w:rsidTr="006B10C5">
        <w:tc>
          <w:tcPr>
            <w:tcW w:w="8494" w:type="dxa"/>
          </w:tcPr>
          <w:p w14:paraId="33942405" w14:textId="75091F6E" w:rsidR="00C34395" w:rsidRDefault="002B3029" w:rsidP="00C34395">
            <w:pPr>
              <w:jc w:val="center"/>
              <w:rPr>
                <w:rFonts w:ascii="Times New Roman" w:hAnsi="Times New Roman" w:cs="Times New Roman"/>
                <w:b/>
                <w:sz w:val="28"/>
                <w:szCs w:val="28"/>
              </w:rPr>
            </w:pPr>
            <w:r>
              <w:rPr>
                <w:rFonts w:ascii="Times New Roman" w:hAnsi="Times New Roman" w:cs="Times New Roman"/>
                <w:b/>
                <w:sz w:val="28"/>
                <w:szCs w:val="28"/>
              </w:rPr>
              <w:t xml:space="preserve">ЗАНЯТИЕ </w:t>
            </w:r>
            <w:r w:rsidRPr="00174293">
              <w:rPr>
                <w:rFonts w:ascii="Times New Roman" w:hAnsi="Times New Roman" w:cs="Times New Roman"/>
                <w:b/>
                <w:sz w:val="28"/>
                <w:szCs w:val="28"/>
              </w:rPr>
              <w:t>НА ТЕМУ «ДОМАШНИЕ ЖИВОТНЫЕ»</w:t>
            </w:r>
          </w:p>
          <w:p w14:paraId="3D6B3159" w14:textId="77777777" w:rsidR="00C34395" w:rsidRPr="00174293" w:rsidRDefault="00C34395" w:rsidP="00C34395">
            <w:pPr>
              <w:jc w:val="center"/>
              <w:rPr>
                <w:rFonts w:ascii="Times New Roman" w:hAnsi="Times New Roman" w:cs="Times New Roman"/>
                <w:b/>
                <w:sz w:val="28"/>
                <w:szCs w:val="28"/>
              </w:rPr>
            </w:pPr>
          </w:p>
          <w:p w14:paraId="55369381" w14:textId="77777777" w:rsidR="00C34395" w:rsidRPr="00947810" w:rsidRDefault="00C34395" w:rsidP="002B3029">
            <w:pPr>
              <w:ind w:firstLine="738"/>
              <w:rPr>
                <w:rFonts w:ascii="Times New Roman" w:hAnsi="Times New Roman" w:cs="Times New Roman"/>
                <w:bCs/>
                <w:sz w:val="28"/>
                <w:szCs w:val="28"/>
              </w:rPr>
            </w:pPr>
            <w:r w:rsidRPr="00947810">
              <w:rPr>
                <w:rFonts w:ascii="Times New Roman" w:hAnsi="Times New Roman" w:cs="Times New Roman"/>
                <w:bCs/>
                <w:sz w:val="28"/>
                <w:szCs w:val="28"/>
              </w:rPr>
              <w:t>Задачи:</w:t>
            </w:r>
          </w:p>
          <w:p w14:paraId="29C5A4D7" w14:textId="397174BB" w:rsidR="00C34395" w:rsidRPr="00947810" w:rsidRDefault="00C34395" w:rsidP="002B3029">
            <w:pPr>
              <w:ind w:firstLine="738"/>
              <w:jc w:val="both"/>
              <w:rPr>
                <w:rFonts w:ascii="Times New Roman" w:hAnsi="Times New Roman" w:cs="Times New Roman"/>
                <w:bCs/>
                <w:sz w:val="28"/>
                <w:szCs w:val="28"/>
              </w:rPr>
            </w:pPr>
            <w:r w:rsidRPr="00947810">
              <w:rPr>
                <w:rFonts w:ascii="Times New Roman" w:hAnsi="Times New Roman" w:cs="Times New Roman"/>
                <w:bCs/>
                <w:sz w:val="28"/>
                <w:szCs w:val="28"/>
              </w:rPr>
              <w:t xml:space="preserve">Образовательные: </w:t>
            </w:r>
            <w:r w:rsidRPr="00947810">
              <w:rPr>
                <w:rFonts w:ascii="Times New Roman" w:hAnsi="Times New Roman" w:cs="Times New Roman"/>
                <w:bCs/>
                <w:sz w:val="28"/>
                <w:szCs w:val="28"/>
                <w:shd w:val="clear" w:color="auto" w:fill="FFFFFF"/>
              </w:rPr>
              <w:t>формировать умение различать</w:t>
            </w:r>
            <w:r w:rsidRPr="00947810">
              <w:rPr>
                <w:rStyle w:val="apple-converted-space"/>
                <w:rFonts w:ascii="Times New Roman" w:hAnsi="Times New Roman" w:cs="Times New Roman"/>
                <w:bCs/>
                <w:shd w:val="clear" w:color="auto" w:fill="FFFFFF"/>
              </w:rPr>
              <w:t> </w:t>
            </w:r>
            <w:r w:rsidRPr="00947810">
              <w:rPr>
                <w:rStyle w:val="a9"/>
                <w:rFonts w:ascii="Times New Roman" w:hAnsi="Times New Roman" w:cs="Times New Roman"/>
                <w:bCs w:val="0"/>
                <w:sz w:val="28"/>
                <w:szCs w:val="28"/>
                <w:bdr w:val="none" w:sz="0" w:space="0" w:color="auto" w:frame="1"/>
                <w:shd w:val="clear" w:color="auto" w:fill="FFFFFF"/>
              </w:rPr>
              <w:t>животных и их детенышей</w:t>
            </w:r>
            <w:r w:rsidRPr="00947810">
              <w:rPr>
                <w:rFonts w:ascii="Times New Roman" w:hAnsi="Times New Roman" w:cs="Times New Roman"/>
                <w:bCs/>
                <w:sz w:val="28"/>
                <w:szCs w:val="28"/>
                <w:shd w:val="clear" w:color="auto" w:fill="FFFFFF"/>
              </w:rPr>
              <w:t>, правильно соотносить их названия</w:t>
            </w:r>
            <w:r w:rsidR="002B3029" w:rsidRPr="00947810">
              <w:rPr>
                <w:rFonts w:ascii="Times New Roman" w:hAnsi="Times New Roman" w:cs="Times New Roman"/>
                <w:bCs/>
                <w:sz w:val="28"/>
                <w:szCs w:val="28"/>
                <w:shd w:val="clear" w:color="auto" w:fill="FFFFFF"/>
              </w:rPr>
              <w:t>.</w:t>
            </w:r>
          </w:p>
          <w:p w14:paraId="1E5191F1" w14:textId="17253615" w:rsidR="00C34395" w:rsidRPr="00947810" w:rsidRDefault="00C34395" w:rsidP="002B3029">
            <w:pPr>
              <w:ind w:firstLine="738"/>
              <w:jc w:val="both"/>
              <w:rPr>
                <w:rFonts w:ascii="Times New Roman" w:hAnsi="Times New Roman" w:cs="Times New Roman"/>
                <w:bCs/>
                <w:sz w:val="28"/>
                <w:szCs w:val="28"/>
              </w:rPr>
            </w:pPr>
            <w:r w:rsidRPr="00947810">
              <w:rPr>
                <w:rFonts w:ascii="Times New Roman" w:hAnsi="Times New Roman" w:cs="Times New Roman"/>
                <w:bCs/>
                <w:sz w:val="28"/>
                <w:szCs w:val="28"/>
              </w:rPr>
              <w:t xml:space="preserve">Развивающие: </w:t>
            </w:r>
            <w:r w:rsidR="002B3029" w:rsidRPr="00947810">
              <w:rPr>
                <w:rFonts w:ascii="Times New Roman" w:hAnsi="Times New Roman" w:cs="Times New Roman"/>
                <w:bCs/>
                <w:sz w:val="28"/>
                <w:szCs w:val="28"/>
              </w:rPr>
              <w:t>повышать речевую активность детей, развивать зрительное восприятие, любознательность, мелкую моторику; совершенствовать навыки художественной аппликации цветными нитками.</w:t>
            </w:r>
          </w:p>
          <w:p w14:paraId="3A58891E" w14:textId="77777777" w:rsidR="00C34395" w:rsidRPr="00947810" w:rsidRDefault="00C34395" w:rsidP="002B3029">
            <w:pPr>
              <w:ind w:firstLine="738"/>
              <w:jc w:val="both"/>
              <w:rPr>
                <w:rFonts w:ascii="Times New Roman" w:hAnsi="Times New Roman" w:cs="Times New Roman"/>
                <w:bCs/>
                <w:color w:val="000000"/>
                <w:sz w:val="28"/>
                <w:szCs w:val="28"/>
                <w:shd w:val="clear" w:color="auto" w:fill="FFFFFF"/>
              </w:rPr>
            </w:pPr>
            <w:r w:rsidRPr="00947810">
              <w:rPr>
                <w:rFonts w:ascii="Times New Roman" w:hAnsi="Times New Roman" w:cs="Times New Roman"/>
                <w:bCs/>
                <w:sz w:val="28"/>
                <w:szCs w:val="28"/>
              </w:rPr>
              <w:t>Воспитательные: в</w:t>
            </w:r>
            <w:r w:rsidRPr="00947810">
              <w:rPr>
                <w:rFonts w:ascii="Times New Roman" w:hAnsi="Times New Roman" w:cs="Times New Roman"/>
                <w:bCs/>
                <w:color w:val="000000"/>
                <w:sz w:val="28"/>
                <w:szCs w:val="28"/>
                <w:shd w:val="clear" w:color="auto" w:fill="FFFFFF"/>
              </w:rPr>
              <w:t>оспитание любви и бережного отношения к домашним животным; формировать доброжелательные отношения между детьми.</w:t>
            </w:r>
          </w:p>
          <w:p w14:paraId="71911112" w14:textId="77777777" w:rsidR="00C34395" w:rsidRPr="00947810" w:rsidRDefault="00C34395" w:rsidP="002B3029">
            <w:pPr>
              <w:ind w:firstLine="738"/>
              <w:jc w:val="both"/>
              <w:rPr>
                <w:rFonts w:ascii="Times New Roman" w:hAnsi="Times New Roman" w:cs="Times New Roman"/>
                <w:bCs/>
                <w:sz w:val="28"/>
                <w:szCs w:val="28"/>
              </w:rPr>
            </w:pPr>
            <w:r w:rsidRPr="00947810">
              <w:rPr>
                <w:rFonts w:ascii="Times New Roman" w:hAnsi="Times New Roman" w:cs="Times New Roman"/>
                <w:bCs/>
                <w:color w:val="000000"/>
                <w:sz w:val="28"/>
                <w:szCs w:val="28"/>
                <w:shd w:val="clear" w:color="auto" w:fill="FFFFFF"/>
              </w:rPr>
              <w:t>Предварительная работа: беседа о домашних животных, рассматривание иллюстраций на тему «Домашние животные», проведение дидактических игр.</w:t>
            </w:r>
          </w:p>
          <w:p w14:paraId="6548E330" w14:textId="39E9A14A" w:rsidR="00C34395" w:rsidRPr="005127A4" w:rsidRDefault="00C34395" w:rsidP="002B3029">
            <w:pPr>
              <w:ind w:firstLine="738"/>
              <w:jc w:val="both"/>
              <w:rPr>
                <w:rFonts w:ascii="Times New Roman" w:hAnsi="Times New Roman" w:cs="Times New Roman"/>
                <w:sz w:val="28"/>
                <w:szCs w:val="28"/>
              </w:rPr>
            </w:pPr>
            <w:r w:rsidRPr="00947810">
              <w:rPr>
                <w:rFonts w:ascii="Times New Roman" w:hAnsi="Times New Roman" w:cs="Times New Roman"/>
                <w:bCs/>
                <w:sz w:val="28"/>
                <w:szCs w:val="28"/>
              </w:rPr>
              <w:t>Материал и оборудование: следы животных, мешочек, фигурки домашних животных, ноутбук</w:t>
            </w:r>
            <w:r w:rsidRPr="005127A4">
              <w:rPr>
                <w:rFonts w:ascii="Times New Roman" w:hAnsi="Times New Roman" w:cs="Times New Roman"/>
                <w:sz w:val="28"/>
                <w:szCs w:val="28"/>
              </w:rPr>
              <w:t>, экран, презентация «Домашние животные», разноцветные клубки ниток, разноцветные коробки, магнитофон, фонограмма с голосами домашних животных, фонограмма песенки «Лошадка», емкости с песком и горохом, фигурки детенышей домашних животных, карточки для игры «Накорми животное», трафареты домашни</w:t>
            </w:r>
            <w:r w:rsidR="002B3029">
              <w:rPr>
                <w:rFonts w:ascii="Times New Roman" w:hAnsi="Times New Roman" w:cs="Times New Roman"/>
                <w:sz w:val="28"/>
                <w:szCs w:val="28"/>
              </w:rPr>
              <w:t>х</w:t>
            </w:r>
            <w:r w:rsidRPr="005127A4">
              <w:rPr>
                <w:rFonts w:ascii="Times New Roman" w:hAnsi="Times New Roman" w:cs="Times New Roman"/>
                <w:sz w:val="28"/>
                <w:szCs w:val="28"/>
              </w:rPr>
              <w:t xml:space="preserve"> животны</w:t>
            </w:r>
            <w:r w:rsidR="002B3029">
              <w:rPr>
                <w:rFonts w:ascii="Times New Roman" w:hAnsi="Times New Roman" w:cs="Times New Roman"/>
                <w:sz w:val="28"/>
                <w:szCs w:val="28"/>
              </w:rPr>
              <w:t>х</w:t>
            </w:r>
            <w:r w:rsidRPr="005127A4">
              <w:rPr>
                <w:rFonts w:ascii="Times New Roman" w:hAnsi="Times New Roman" w:cs="Times New Roman"/>
                <w:sz w:val="28"/>
                <w:szCs w:val="28"/>
              </w:rPr>
              <w:t xml:space="preserve"> (кошка, собака, коза), мелко нарезанные нитки, клей, кисть, клеенка, тряпочка для удаления лишнего клея.</w:t>
            </w:r>
          </w:p>
          <w:p w14:paraId="384087D2" w14:textId="52DD5E5C" w:rsidR="00C34395" w:rsidRPr="00947810" w:rsidRDefault="00C34395" w:rsidP="002B3029">
            <w:pPr>
              <w:jc w:val="center"/>
              <w:rPr>
                <w:rFonts w:ascii="Times New Roman" w:hAnsi="Times New Roman" w:cs="Times New Roman"/>
                <w:bCs/>
                <w:sz w:val="28"/>
                <w:szCs w:val="28"/>
              </w:rPr>
            </w:pPr>
            <w:r w:rsidRPr="00947810">
              <w:rPr>
                <w:rFonts w:ascii="Times New Roman" w:hAnsi="Times New Roman" w:cs="Times New Roman"/>
                <w:bCs/>
                <w:sz w:val="28"/>
                <w:szCs w:val="28"/>
              </w:rPr>
              <w:t>Ход занятия</w:t>
            </w:r>
          </w:p>
          <w:p w14:paraId="1EA765E6" w14:textId="77777777" w:rsidR="00C34395" w:rsidRPr="00947810" w:rsidRDefault="00C34395" w:rsidP="002B3029">
            <w:pPr>
              <w:ind w:firstLine="738"/>
              <w:rPr>
                <w:rFonts w:ascii="Times New Roman" w:hAnsi="Times New Roman" w:cs="Times New Roman"/>
                <w:bCs/>
                <w:sz w:val="28"/>
                <w:szCs w:val="28"/>
              </w:rPr>
            </w:pPr>
            <w:r w:rsidRPr="00947810">
              <w:rPr>
                <w:rFonts w:ascii="Times New Roman" w:hAnsi="Times New Roman" w:cs="Times New Roman"/>
                <w:bCs/>
                <w:sz w:val="28"/>
                <w:szCs w:val="28"/>
              </w:rPr>
              <w:t>Вводная часть</w:t>
            </w:r>
          </w:p>
          <w:p w14:paraId="16FCDD88" w14:textId="77777777" w:rsidR="00C34395" w:rsidRPr="005127A4" w:rsidRDefault="00C34395" w:rsidP="002B3029">
            <w:pPr>
              <w:ind w:firstLine="738"/>
              <w:jc w:val="both"/>
              <w:rPr>
                <w:rFonts w:ascii="Times New Roman" w:hAnsi="Times New Roman" w:cs="Times New Roman"/>
                <w:i/>
                <w:sz w:val="28"/>
                <w:szCs w:val="28"/>
              </w:rPr>
            </w:pPr>
            <w:r w:rsidRPr="005127A4">
              <w:rPr>
                <w:rFonts w:ascii="Times New Roman" w:hAnsi="Times New Roman" w:cs="Times New Roman"/>
                <w:i/>
                <w:sz w:val="28"/>
                <w:szCs w:val="28"/>
              </w:rPr>
              <w:t>Организационный момент «Доброе утро»</w:t>
            </w:r>
          </w:p>
          <w:p w14:paraId="7DCB6DFD" w14:textId="70FA4630" w:rsidR="00C34395" w:rsidRPr="005127A4" w:rsidRDefault="00C34395" w:rsidP="002B3029">
            <w:pPr>
              <w:ind w:firstLine="738"/>
              <w:jc w:val="both"/>
              <w:rPr>
                <w:rFonts w:ascii="Times New Roman" w:hAnsi="Times New Roman" w:cs="Times New Roman"/>
                <w:sz w:val="28"/>
                <w:szCs w:val="28"/>
              </w:rPr>
            </w:pPr>
            <w:r w:rsidRPr="005127A4">
              <w:rPr>
                <w:rFonts w:ascii="Times New Roman" w:hAnsi="Times New Roman" w:cs="Times New Roman"/>
                <w:sz w:val="28"/>
                <w:szCs w:val="28"/>
              </w:rPr>
              <w:t>-</w:t>
            </w:r>
            <w:r w:rsidR="00B2569E">
              <w:rPr>
                <w:rFonts w:ascii="Times New Roman" w:hAnsi="Times New Roman" w:cs="Times New Roman"/>
                <w:sz w:val="28"/>
                <w:szCs w:val="28"/>
              </w:rPr>
              <w:t xml:space="preserve"> </w:t>
            </w:r>
            <w:r w:rsidRPr="005127A4">
              <w:rPr>
                <w:rFonts w:ascii="Times New Roman" w:hAnsi="Times New Roman" w:cs="Times New Roman"/>
                <w:sz w:val="28"/>
                <w:szCs w:val="28"/>
              </w:rPr>
              <w:t>Ребята, давайте встанем в круг и подарим друг другу хорошее настроение.</w:t>
            </w:r>
          </w:p>
          <w:p w14:paraId="00477CF9" w14:textId="77777777"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Станем рядышком, по кругу,</w:t>
            </w:r>
          </w:p>
          <w:p w14:paraId="51920BE3" w14:textId="1C9A191A"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Скажем "Здравствуйте!" друг другу.</w:t>
            </w:r>
          </w:p>
          <w:p w14:paraId="6ADEDC7B" w14:textId="77777777"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Нам здороваться ни лень:</w:t>
            </w:r>
          </w:p>
          <w:p w14:paraId="02BD3AD2" w14:textId="0B4CF270"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Всем "Привет!" и "Добрый день!";</w:t>
            </w:r>
          </w:p>
          <w:p w14:paraId="30863F90" w14:textId="77777777"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Если каждый улыбнётся –</w:t>
            </w:r>
          </w:p>
          <w:p w14:paraId="294156C6" w14:textId="77777777"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Утро доброе начнётся.</w:t>
            </w:r>
          </w:p>
          <w:p w14:paraId="4AAAC425" w14:textId="0422F5A6" w:rsidR="00C34395" w:rsidRPr="005127A4" w:rsidRDefault="00C34395" w:rsidP="002B3029">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 xml:space="preserve">– </w:t>
            </w:r>
            <w:r w:rsidR="00947810" w:rsidRPr="005127A4">
              <w:rPr>
                <w:rFonts w:ascii="Times New Roman" w:eastAsia="Times New Roman" w:hAnsi="Times New Roman" w:cs="Times New Roman"/>
                <w:sz w:val="28"/>
                <w:szCs w:val="28"/>
                <w:lang w:eastAsia="ru-RU"/>
              </w:rPr>
              <w:t>доброе утро!</w:t>
            </w:r>
          </w:p>
          <w:p w14:paraId="18CBC501"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Воспитатель обращает внимание детей на следы, расположенные на полу.</w:t>
            </w:r>
          </w:p>
          <w:p w14:paraId="5C518776" w14:textId="4C638052"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Ребята, посмотрите, что это такое на полу? </w:t>
            </w:r>
          </w:p>
          <w:p w14:paraId="3EC69A60" w14:textId="203E9E63"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Как вы думаете, кто мог оставить их?</w:t>
            </w:r>
          </w:p>
          <w:p w14:paraId="641D2CEA" w14:textId="1D4EF23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Давайте пройдем по следам и узнаем, чьи же это следы? Кто пришел к нам в гости?</w:t>
            </w:r>
          </w:p>
          <w:p w14:paraId="132A682F" w14:textId="77777777" w:rsidR="00C34395" w:rsidRPr="00947810" w:rsidRDefault="00C34395" w:rsidP="002B3029">
            <w:pPr>
              <w:shd w:val="clear" w:color="auto" w:fill="FFFFFF"/>
              <w:ind w:firstLine="738"/>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Основная часть</w:t>
            </w:r>
          </w:p>
          <w:p w14:paraId="553EE23E"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Дети идут по следам и доходят до красивого мешочка, в котором спрятаны животные.</w:t>
            </w:r>
          </w:p>
          <w:p w14:paraId="687A52AA" w14:textId="2714FE2E"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lastRenderedPageBreak/>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Ребята, посмотрите, что здесь. Какой интересный мешочек. Да он шевелится! Кто же в нем спрятался? Хотите узнать? Для этого нужно угадать загадки.</w:t>
            </w:r>
          </w:p>
          <w:p w14:paraId="32C74544"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Кто там очень громко лает,</w:t>
            </w:r>
          </w:p>
          <w:p w14:paraId="21B9025E"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Никого в дом не пускает?</w:t>
            </w:r>
          </w:p>
          <w:p w14:paraId="519CA09F"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Злая, видимо, однако,</w:t>
            </w:r>
          </w:p>
          <w:p w14:paraId="00CAD0C0"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 xml:space="preserve">Ведь зовут ее… </w:t>
            </w:r>
            <w:r w:rsidRPr="005127A4">
              <w:rPr>
                <w:rFonts w:ascii="Times New Roman" w:eastAsia="Times New Roman" w:hAnsi="Times New Roman" w:cs="Times New Roman"/>
                <w:i/>
                <w:sz w:val="28"/>
                <w:szCs w:val="28"/>
                <w:lang w:eastAsia="ru-RU"/>
              </w:rPr>
              <w:t xml:space="preserve">(собака) </w:t>
            </w:r>
          </w:p>
          <w:p w14:paraId="7FB7192F" w14:textId="6A11478C"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Правильно, ребята, это собака.</w:t>
            </w:r>
          </w:p>
          <w:p w14:paraId="0336C3BE" w14:textId="60CC16F1"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 xml:space="preserve">(Воспитатель показывает игрушку и на экране появляется картинка животного) </w:t>
            </w:r>
          </w:p>
          <w:p w14:paraId="670000E0"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На дворе все «Му-у!» да «Му-у!»,</w:t>
            </w:r>
          </w:p>
          <w:p w14:paraId="062E7BB4"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Ну, а кто там не пойму.</w:t>
            </w:r>
          </w:p>
          <w:p w14:paraId="404C6934"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Только – «Му-у!» - я слышу снова,</w:t>
            </w:r>
          </w:p>
          <w:p w14:paraId="4E6CCE4D" w14:textId="77777777" w:rsidR="00C34395" w:rsidRPr="005127A4" w:rsidRDefault="00C34395" w:rsidP="00E21886">
            <w:pPr>
              <w:shd w:val="clear" w:color="auto" w:fill="FFFFFF"/>
              <w:ind w:firstLine="738"/>
              <w:jc w:val="both"/>
              <w:rPr>
                <w:rFonts w:ascii="Times New Roman" w:eastAsia="Times New Roman" w:hAnsi="Times New Roman" w:cs="Times New Roman"/>
                <w:b/>
                <w:sz w:val="28"/>
                <w:szCs w:val="28"/>
                <w:lang w:eastAsia="ru-RU"/>
              </w:rPr>
            </w:pPr>
            <w:r w:rsidRPr="005127A4">
              <w:rPr>
                <w:rFonts w:ascii="Times New Roman" w:eastAsia="Times New Roman" w:hAnsi="Times New Roman" w:cs="Times New Roman"/>
                <w:sz w:val="28"/>
                <w:szCs w:val="28"/>
                <w:lang w:eastAsia="ru-RU"/>
              </w:rPr>
              <w:t xml:space="preserve">Может там мычит… </w:t>
            </w:r>
            <w:r w:rsidRPr="005127A4">
              <w:rPr>
                <w:rFonts w:ascii="Times New Roman" w:eastAsia="Times New Roman" w:hAnsi="Times New Roman" w:cs="Times New Roman"/>
                <w:i/>
                <w:sz w:val="28"/>
                <w:szCs w:val="28"/>
                <w:lang w:eastAsia="ru-RU"/>
              </w:rPr>
              <w:t xml:space="preserve">(корова) </w:t>
            </w:r>
          </w:p>
          <w:p w14:paraId="072CE7FA" w14:textId="77777777"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У меня есть к вам вопрос –</w:t>
            </w:r>
            <w:r w:rsidR="00E21886">
              <w:rPr>
                <w:rFonts w:ascii="Times New Roman" w:hAnsi="Times New Roman" w:cs="Times New Roman"/>
                <w:sz w:val="28"/>
                <w:szCs w:val="28"/>
                <w:shd w:val="clear" w:color="auto" w:fill="FFFFFF"/>
              </w:rPr>
              <w:t xml:space="preserve"> </w:t>
            </w:r>
          </w:p>
          <w:p w14:paraId="05AF53BA" w14:textId="17392AD5"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Кто испачкал рот и нос?</w:t>
            </w:r>
            <w:r w:rsidR="00E21886">
              <w:rPr>
                <w:rFonts w:ascii="Times New Roman" w:hAnsi="Times New Roman" w:cs="Times New Roman"/>
                <w:sz w:val="28"/>
                <w:szCs w:val="28"/>
                <w:shd w:val="clear" w:color="auto" w:fill="FFFFFF"/>
              </w:rPr>
              <w:t xml:space="preserve"> </w:t>
            </w:r>
          </w:p>
          <w:p w14:paraId="620BE1E9" w14:textId="0D6563B8"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Кто в луже целый день сидит?</w:t>
            </w:r>
            <w:r w:rsidR="00E21886">
              <w:rPr>
                <w:rFonts w:ascii="Times New Roman" w:hAnsi="Times New Roman" w:cs="Times New Roman"/>
                <w:sz w:val="28"/>
                <w:szCs w:val="28"/>
                <w:shd w:val="clear" w:color="auto" w:fill="FFFFFF"/>
              </w:rPr>
              <w:t xml:space="preserve"> </w:t>
            </w:r>
          </w:p>
          <w:p w14:paraId="32008A49" w14:textId="2DEC6C84"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Хрюкая, на вас глядит.</w:t>
            </w:r>
            <w:r w:rsidR="00E21886">
              <w:rPr>
                <w:rFonts w:ascii="Times New Roman" w:hAnsi="Times New Roman" w:cs="Times New Roman"/>
                <w:sz w:val="28"/>
                <w:szCs w:val="28"/>
                <w:shd w:val="clear" w:color="auto" w:fill="FFFFFF"/>
              </w:rPr>
              <w:t xml:space="preserve"> </w:t>
            </w:r>
          </w:p>
          <w:p w14:paraId="7306548C" w14:textId="7B4F7320"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Подскажите мне друзья –</w:t>
            </w:r>
            <w:r w:rsidR="00E21886">
              <w:rPr>
                <w:rFonts w:ascii="Times New Roman" w:hAnsi="Times New Roman" w:cs="Times New Roman"/>
                <w:sz w:val="28"/>
                <w:szCs w:val="28"/>
                <w:shd w:val="clear" w:color="auto" w:fill="FFFFFF"/>
              </w:rPr>
              <w:t xml:space="preserve"> </w:t>
            </w:r>
          </w:p>
          <w:p w14:paraId="2A7A3B08" w14:textId="5386BCD0" w:rsidR="00C34395" w:rsidRPr="005127A4" w:rsidRDefault="00C34395" w:rsidP="00E21886">
            <w:pPr>
              <w:shd w:val="clear" w:color="auto" w:fill="FFFFFF"/>
              <w:ind w:firstLine="738"/>
              <w:jc w:val="both"/>
              <w:rPr>
                <w:rFonts w:ascii="Times New Roman" w:hAnsi="Times New Roman" w:cs="Times New Roman"/>
                <w:b/>
                <w:bCs/>
                <w:sz w:val="28"/>
                <w:szCs w:val="28"/>
                <w:shd w:val="clear" w:color="auto" w:fill="FFFFFF"/>
              </w:rPr>
            </w:pPr>
            <w:r w:rsidRPr="005127A4">
              <w:rPr>
                <w:rFonts w:ascii="Times New Roman" w:hAnsi="Times New Roman" w:cs="Times New Roman"/>
                <w:sz w:val="28"/>
                <w:szCs w:val="28"/>
                <w:shd w:val="clear" w:color="auto" w:fill="FFFFFF"/>
              </w:rPr>
              <w:t xml:space="preserve">Как зовут её … </w:t>
            </w:r>
            <w:r w:rsidRPr="005127A4">
              <w:rPr>
                <w:rFonts w:ascii="Times New Roman" w:hAnsi="Times New Roman" w:cs="Times New Roman"/>
                <w:bCs/>
                <w:i/>
                <w:sz w:val="28"/>
                <w:szCs w:val="28"/>
                <w:shd w:val="clear" w:color="auto" w:fill="FFFFFF"/>
              </w:rPr>
              <w:t xml:space="preserve">(свинья) </w:t>
            </w:r>
          </w:p>
          <w:p w14:paraId="1D828EE0" w14:textId="77777777"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Любит рыбку и сметану</w:t>
            </w:r>
          </w:p>
          <w:p w14:paraId="34AFFC6B" w14:textId="77777777"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И поет так сладко «Мяу!»</w:t>
            </w:r>
          </w:p>
          <w:p w14:paraId="5E7374ED" w14:textId="77777777"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 xml:space="preserve">И </w:t>
            </w:r>
            <w:proofErr w:type="spellStart"/>
            <w:r w:rsidRPr="005127A4">
              <w:rPr>
                <w:rFonts w:ascii="Times New Roman" w:hAnsi="Times New Roman" w:cs="Times New Roman"/>
                <w:bCs/>
                <w:sz w:val="28"/>
                <w:szCs w:val="28"/>
                <w:shd w:val="clear" w:color="auto" w:fill="FFFFFF"/>
              </w:rPr>
              <w:t>мурлычит</w:t>
            </w:r>
            <w:proofErr w:type="spellEnd"/>
            <w:r w:rsidRPr="005127A4">
              <w:rPr>
                <w:rFonts w:ascii="Times New Roman" w:hAnsi="Times New Roman" w:cs="Times New Roman"/>
                <w:bCs/>
                <w:sz w:val="28"/>
                <w:szCs w:val="28"/>
                <w:shd w:val="clear" w:color="auto" w:fill="FFFFFF"/>
              </w:rPr>
              <w:t xml:space="preserve"> у окошка, </w:t>
            </w:r>
          </w:p>
          <w:p w14:paraId="0E59A30F" w14:textId="77777777" w:rsidR="00C34395" w:rsidRPr="005127A4" w:rsidRDefault="00C34395" w:rsidP="00E21886">
            <w:pPr>
              <w:shd w:val="clear" w:color="auto" w:fill="FFFFFF"/>
              <w:ind w:firstLine="738"/>
              <w:jc w:val="both"/>
              <w:rPr>
                <w:rFonts w:ascii="Times New Roman" w:hAnsi="Times New Roman" w:cs="Times New Roman"/>
                <w:b/>
                <w:bCs/>
                <w:sz w:val="28"/>
                <w:szCs w:val="28"/>
                <w:shd w:val="clear" w:color="auto" w:fill="FFFFFF"/>
              </w:rPr>
            </w:pPr>
            <w:r w:rsidRPr="005127A4">
              <w:rPr>
                <w:rFonts w:ascii="Times New Roman" w:hAnsi="Times New Roman" w:cs="Times New Roman"/>
                <w:bCs/>
                <w:sz w:val="28"/>
                <w:szCs w:val="28"/>
                <w:shd w:val="clear" w:color="auto" w:fill="FFFFFF"/>
              </w:rPr>
              <w:t xml:space="preserve">Кто же это дети… </w:t>
            </w:r>
            <w:r w:rsidRPr="005127A4">
              <w:rPr>
                <w:rFonts w:ascii="Times New Roman" w:hAnsi="Times New Roman" w:cs="Times New Roman"/>
                <w:bCs/>
                <w:i/>
                <w:sz w:val="28"/>
                <w:szCs w:val="28"/>
                <w:shd w:val="clear" w:color="auto" w:fill="FFFFFF"/>
              </w:rPr>
              <w:t xml:space="preserve">(кошка) </w:t>
            </w:r>
          </w:p>
          <w:p w14:paraId="36AC95FC" w14:textId="10FFEA8C"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w:t>
            </w:r>
            <w:r w:rsidR="00B2569E">
              <w:rPr>
                <w:rFonts w:ascii="Times New Roman" w:hAnsi="Times New Roman" w:cs="Times New Roman"/>
                <w:bCs/>
                <w:sz w:val="28"/>
                <w:szCs w:val="28"/>
                <w:shd w:val="clear" w:color="auto" w:fill="FFFFFF"/>
              </w:rPr>
              <w:t xml:space="preserve"> </w:t>
            </w:r>
            <w:r w:rsidRPr="005127A4">
              <w:rPr>
                <w:rFonts w:ascii="Times New Roman" w:hAnsi="Times New Roman" w:cs="Times New Roman"/>
                <w:bCs/>
                <w:sz w:val="28"/>
                <w:szCs w:val="28"/>
                <w:shd w:val="clear" w:color="auto" w:fill="FFFFFF"/>
              </w:rPr>
              <w:t>А кто рядом с кошечкой</w:t>
            </w:r>
            <w:r w:rsidR="00E21886">
              <w:rPr>
                <w:rFonts w:ascii="Times New Roman" w:hAnsi="Times New Roman" w:cs="Times New Roman"/>
                <w:bCs/>
                <w:sz w:val="28"/>
                <w:szCs w:val="28"/>
                <w:shd w:val="clear" w:color="auto" w:fill="FFFFFF"/>
              </w:rPr>
              <w:t>?</w:t>
            </w:r>
            <w:r w:rsidRPr="005127A4">
              <w:rPr>
                <w:rFonts w:ascii="Times New Roman" w:hAnsi="Times New Roman" w:cs="Times New Roman"/>
                <w:bCs/>
                <w:sz w:val="28"/>
                <w:szCs w:val="28"/>
                <w:shd w:val="clear" w:color="auto" w:fill="FFFFFF"/>
              </w:rPr>
              <w:t xml:space="preserve"> (Ответы детей)</w:t>
            </w:r>
            <w:r w:rsidR="00E21886">
              <w:rPr>
                <w:rFonts w:ascii="Times New Roman" w:hAnsi="Times New Roman" w:cs="Times New Roman"/>
                <w:bCs/>
                <w:sz w:val="28"/>
                <w:szCs w:val="28"/>
                <w:shd w:val="clear" w:color="auto" w:fill="FFFFFF"/>
              </w:rPr>
              <w:t>.</w:t>
            </w:r>
            <w:r w:rsidRPr="005127A4">
              <w:rPr>
                <w:rFonts w:ascii="Times New Roman" w:hAnsi="Times New Roman" w:cs="Times New Roman"/>
                <w:bCs/>
                <w:sz w:val="28"/>
                <w:szCs w:val="28"/>
                <w:shd w:val="clear" w:color="auto" w:fill="FFFFFF"/>
              </w:rPr>
              <w:t xml:space="preserve"> А котята очень любят играть с клубочками. Они разбросали все клубочки. (Воспитатель высыпает клубочки на коврик). </w:t>
            </w:r>
          </w:p>
          <w:p w14:paraId="1602BEEA" w14:textId="7A396EE5"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w:t>
            </w:r>
            <w:r w:rsidR="00B2569E">
              <w:rPr>
                <w:rFonts w:ascii="Times New Roman" w:hAnsi="Times New Roman" w:cs="Times New Roman"/>
                <w:bCs/>
                <w:sz w:val="28"/>
                <w:szCs w:val="28"/>
                <w:shd w:val="clear" w:color="auto" w:fill="FFFFFF"/>
              </w:rPr>
              <w:t xml:space="preserve"> </w:t>
            </w:r>
            <w:r w:rsidRPr="005127A4">
              <w:rPr>
                <w:rFonts w:ascii="Times New Roman" w:hAnsi="Times New Roman" w:cs="Times New Roman"/>
                <w:bCs/>
                <w:sz w:val="28"/>
                <w:szCs w:val="28"/>
                <w:shd w:val="clear" w:color="auto" w:fill="FFFFFF"/>
              </w:rPr>
              <w:t>Ребята, помогите разложить клубочки в нужные коробки. (Дети складывают клубочки по цветам).</w:t>
            </w:r>
          </w:p>
          <w:p w14:paraId="235504D7" w14:textId="0A993CF4" w:rsidR="00C34395" w:rsidRPr="005127A4" w:rsidRDefault="00C34395" w:rsidP="00E21886">
            <w:pPr>
              <w:shd w:val="clear" w:color="auto" w:fill="FFFFFF"/>
              <w:ind w:firstLine="738"/>
              <w:jc w:val="both"/>
              <w:rPr>
                <w:rFonts w:ascii="Times New Roman" w:hAnsi="Times New Roman" w:cs="Times New Roman"/>
                <w:bCs/>
                <w:sz w:val="28"/>
                <w:szCs w:val="28"/>
                <w:shd w:val="clear" w:color="auto" w:fill="FFFFFF"/>
              </w:rPr>
            </w:pPr>
            <w:r w:rsidRPr="005127A4">
              <w:rPr>
                <w:rFonts w:ascii="Times New Roman" w:hAnsi="Times New Roman" w:cs="Times New Roman"/>
                <w:bCs/>
                <w:sz w:val="28"/>
                <w:szCs w:val="28"/>
                <w:shd w:val="clear" w:color="auto" w:fill="FFFFFF"/>
              </w:rPr>
              <w:t>-</w:t>
            </w:r>
            <w:r w:rsidR="00B2569E">
              <w:rPr>
                <w:rFonts w:ascii="Times New Roman" w:hAnsi="Times New Roman" w:cs="Times New Roman"/>
                <w:bCs/>
                <w:sz w:val="28"/>
                <w:szCs w:val="28"/>
                <w:shd w:val="clear" w:color="auto" w:fill="FFFFFF"/>
              </w:rPr>
              <w:t xml:space="preserve"> </w:t>
            </w:r>
            <w:r w:rsidRPr="005127A4">
              <w:rPr>
                <w:rFonts w:ascii="Times New Roman" w:hAnsi="Times New Roman" w:cs="Times New Roman"/>
                <w:bCs/>
                <w:sz w:val="28"/>
                <w:szCs w:val="28"/>
                <w:shd w:val="clear" w:color="auto" w:fill="FFFFFF"/>
              </w:rPr>
              <w:t>А у нас в мешочке еще кто</w:t>
            </w:r>
            <w:r w:rsidR="00E21886">
              <w:rPr>
                <w:rFonts w:ascii="Times New Roman" w:hAnsi="Times New Roman" w:cs="Times New Roman"/>
                <w:bCs/>
                <w:sz w:val="28"/>
                <w:szCs w:val="28"/>
                <w:shd w:val="clear" w:color="auto" w:fill="FFFFFF"/>
              </w:rPr>
              <w:t>-</w:t>
            </w:r>
            <w:r w:rsidRPr="005127A4">
              <w:rPr>
                <w:rFonts w:ascii="Times New Roman" w:hAnsi="Times New Roman" w:cs="Times New Roman"/>
                <w:bCs/>
                <w:sz w:val="28"/>
                <w:szCs w:val="28"/>
                <w:shd w:val="clear" w:color="auto" w:fill="FFFFFF"/>
              </w:rPr>
              <w:t>то есть. Кто еще пришел ребятки, догадайтесь, вот загадка:</w:t>
            </w:r>
          </w:p>
          <w:p w14:paraId="7BED79C7" w14:textId="77777777" w:rsidR="00E21886"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Это кто? Бородка, рожки.</w:t>
            </w:r>
            <w:r w:rsidR="00E21886">
              <w:rPr>
                <w:rFonts w:ascii="Times New Roman" w:eastAsia="Times New Roman" w:hAnsi="Times New Roman" w:cs="Times New Roman"/>
                <w:sz w:val="28"/>
                <w:szCs w:val="28"/>
                <w:lang w:eastAsia="ru-RU"/>
              </w:rPr>
              <w:t xml:space="preserve"> </w:t>
            </w:r>
          </w:p>
          <w:p w14:paraId="219E9116" w14:textId="2E011E20" w:rsidR="00E21886"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У неё в копытцах ножки.</w:t>
            </w:r>
            <w:r w:rsidR="00E21886">
              <w:rPr>
                <w:rFonts w:ascii="Times New Roman" w:eastAsia="Times New Roman" w:hAnsi="Times New Roman" w:cs="Times New Roman"/>
                <w:sz w:val="28"/>
                <w:szCs w:val="28"/>
                <w:lang w:eastAsia="ru-RU"/>
              </w:rPr>
              <w:t xml:space="preserve"> </w:t>
            </w:r>
          </w:p>
          <w:p w14:paraId="6182756A" w14:textId="306158F6" w:rsidR="00E21886"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Даёт великолепное</w:t>
            </w:r>
            <w:r w:rsidR="00E21886">
              <w:rPr>
                <w:rFonts w:ascii="Times New Roman" w:eastAsia="Times New Roman" w:hAnsi="Times New Roman" w:cs="Times New Roman"/>
                <w:sz w:val="28"/>
                <w:szCs w:val="28"/>
                <w:lang w:eastAsia="ru-RU"/>
              </w:rPr>
              <w:t xml:space="preserve"> </w:t>
            </w:r>
          </w:p>
          <w:p w14:paraId="27718D1C" w14:textId="1B9941EA"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Молочко целебное.</w:t>
            </w:r>
          </w:p>
          <w:p w14:paraId="1EB2DAC5" w14:textId="77777777" w:rsidR="00E21886"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Хитрые блестят глаза,</w:t>
            </w:r>
            <w:r w:rsidR="00E21886">
              <w:rPr>
                <w:rFonts w:ascii="Times New Roman" w:eastAsia="Times New Roman" w:hAnsi="Times New Roman" w:cs="Times New Roman"/>
                <w:sz w:val="28"/>
                <w:szCs w:val="28"/>
                <w:lang w:eastAsia="ru-RU"/>
              </w:rPr>
              <w:t xml:space="preserve"> </w:t>
            </w:r>
          </w:p>
          <w:p w14:paraId="4A3F374C" w14:textId="1F2D0F5B" w:rsidR="00C34395" w:rsidRPr="005127A4" w:rsidRDefault="00C34395" w:rsidP="00E21886">
            <w:pPr>
              <w:shd w:val="clear" w:color="auto" w:fill="FFFFFF"/>
              <w:ind w:firstLine="738"/>
              <w:jc w:val="both"/>
              <w:rPr>
                <w:rFonts w:ascii="Times New Roman" w:eastAsia="Times New Roman" w:hAnsi="Times New Roman" w:cs="Times New Roman"/>
                <w:b/>
                <w:sz w:val="28"/>
                <w:szCs w:val="28"/>
                <w:lang w:eastAsia="ru-RU"/>
              </w:rPr>
            </w:pPr>
            <w:r w:rsidRPr="005127A4">
              <w:rPr>
                <w:rFonts w:ascii="Times New Roman" w:eastAsia="Times New Roman" w:hAnsi="Times New Roman" w:cs="Times New Roman"/>
                <w:sz w:val="28"/>
                <w:szCs w:val="28"/>
                <w:lang w:eastAsia="ru-RU"/>
              </w:rPr>
              <w:t xml:space="preserve">И зовут её… </w:t>
            </w:r>
            <w:r w:rsidRPr="005127A4">
              <w:rPr>
                <w:rFonts w:ascii="Times New Roman" w:eastAsia="Times New Roman" w:hAnsi="Times New Roman" w:cs="Times New Roman"/>
                <w:i/>
                <w:sz w:val="28"/>
                <w:szCs w:val="28"/>
                <w:lang w:eastAsia="ru-RU"/>
              </w:rPr>
              <w:t xml:space="preserve">(коза) </w:t>
            </w:r>
          </w:p>
          <w:p w14:paraId="613F97B3"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Быстрее ветра я скачу,</w:t>
            </w:r>
          </w:p>
          <w:p w14:paraId="5FABA65C"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Цок, цок копытами стучу,</w:t>
            </w:r>
          </w:p>
          <w:p w14:paraId="571A0CAF" w14:textId="3A691BF0"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Я громко иго</w:t>
            </w:r>
            <w:r w:rsidR="00B2569E">
              <w:rPr>
                <w:rFonts w:ascii="Times New Roman" w:eastAsia="Times New Roman" w:hAnsi="Times New Roman" w:cs="Times New Roman"/>
                <w:sz w:val="28"/>
                <w:szCs w:val="28"/>
                <w:lang w:eastAsia="ru-RU"/>
              </w:rPr>
              <w:t>-</w:t>
            </w:r>
            <w:proofErr w:type="spellStart"/>
            <w:r w:rsidRPr="005127A4">
              <w:rPr>
                <w:rFonts w:ascii="Times New Roman" w:eastAsia="Times New Roman" w:hAnsi="Times New Roman" w:cs="Times New Roman"/>
                <w:sz w:val="28"/>
                <w:szCs w:val="28"/>
                <w:lang w:eastAsia="ru-RU"/>
              </w:rPr>
              <w:t>го</w:t>
            </w:r>
            <w:proofErr w:type="spellEnd"/>
            <w:r w:rsidRPr="005127A4">
              <w:rPr>
                <w:rFonts w:ascii="Times New Roman" w:eastAsia="Times New Roman" w:hAnsi="Times New Roman" w:cs="Times New Roman"/>
                <w:sz w:val="28"/>
                <w:szCs w:val="28"/>
                <w:lang w:eastAsia="ru-RU"/>
              </w:rPr>
              <w:t xml:space="preserve"> кричу,</w:t>
            </w:r>
          </w:p>
          <w:p w14:paraId="1D6579AE" w14:textId="6D61A066"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 xml:space="preserve">Садись на спину прокачу </w:t>
            </w:r>
            <w:r w:rsidRPr="005127A4">
              <w:rPr>
                <w:rFonts w:ascii="Times New Roman" w:eastAsia="Times New Roman" w:hAnsi="Times New Roman" w:cs="Times New Roman"/>
                <w:i/>
                <w:sz w:val="28"/>
                <w:szCs w:val="28"/>
                <w:lang w:eastAsia="ru-RU"/>
              </w:rPr>
              <w:t xml:space="preserve">(лошадка) </w:t>
            </w:r>
          </w:p>
          <w:p w14:paraId="037EF420" w14:textId="55535D91" w:rsidR="00C34395" w:rsidRPr="005127A4" w:rsidRDefault="00C34395" w:rsidP="00E21886">
            <w:pPr>
              <w:shd w:val="clear" w:color="auto" w:fill="FFFFFF"/>
              <w:ind w:firstLine="738"/>
              <w:jc w:val="both"/>
              <w:rPr>
                <w:rFonts w:ascii="Times New Roman" w:eastAsia="Times New Roman" w:hAnsi="Times New Roman" w:cs="Times New Roman"/>
                <w:i/>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Ребята, а как можно назвать этих животных одним </w:t>
            </w:r>
            <w:proofErr w:type="gramStart"/>
            <w:r w:rsidRPr="005127A4">
              <w:rPr>
                <w:rFonts w:ascii="Times New Roman" w:eastAsia="Times New Roman" w:hAnsi="Times New Roman" w:cs="Times New Roman"/>
                <w:sz w:val="28"/>
                <w:szCs w:val="28"/>
                <w:lang w:eastAsia="ru-RU"/>
              </w:rPr>
              <w:t>словом?</w:t>
            </w:r>
            <w:r w:rsidRPr="005127A4">
              <w:rPr>
                <w:rFonts w:ascii="Times New Roman" w:eastAsia="Times New Roman" w:hAnsi="Times New Roman" w:cs="Times New Roman"/>
                <w:i/>
                <w:sz w:val="28"/>
                <w:szCs w:val="28"/>
                <w:lang w:eastAsia="ru-RU"/>
              </w:rPr>
              <w:t>(</w:t>
            </w:r>
            <w:proofErr w:type="gramEnd"/>
            <w:r w:rsidRPr="005127A4">
              <w:rPr>
                <w:rFonts w:ascii="Times New Roman" w:eastAsia="Times New Roman" w:hAnsi="Times New Roman" w:cs="Times New Roman"/>
                <w:i/>
                <w:sz w:val="28"/>
                <w:szCs w:val="28"/>
                <w:lang w:eastAsia="ru-RU"/>
              </w:rPr>
              <w:t>Домашние)</w:t>
            </w:r>
          </w:p>
          <w:p w14:paraId="38682473" w14:textId="7035644C" w:rsidR="00C34395" w:rsidRPr="005127A4" w:rsidRDefault="00C34395" w:rsidP="00E21886">
            <w:pPr>
              <w:shd w:val="clear" w:color="auto" w:fill="FFFFFF"/>
              <w:ind w:firstLine="738"/>
              <w:jc w:val="both"/>
              <w:rPr>
                <w:rFonts w:ascii="Times New Roman" w:eastAsia="Times New Roman" w:hAnsi="Times New Roman" w:cs="Times New Roman"/>
                <w:i/>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А почему их называют домашними</w:t>
            </w:r>
            <w:r w:rsidRPr="005127A4">
              <w:rPr>
                <w:rFonts w:ascii="Times New Roman" w:eastAsia="Times New Roman" w:hAnsi="Times New Roman" w:cs="Times New Roman"/>
                <w:i/>
                <w:sz w:val="28"/>
                <w:szCs w:val="28"/>
                <w:lang w:eastAsia="ru-RU"/>
              </w:rPr>
              <w:t>? (</w:t>
            </w:r>
            <w:r w:rsidRPr="005127A4">
              <w:rPr>
                <w:rFonts w:ascii="Times New Roman" w:hAnsi="Times New Roman" w:cs="Times New Roman"/>
                <w:i/>
                <w:color w:val="000000"/>
                <w:sz w:val="28"/>
                <w:szCs w:val="28"/>
                <w:shd w:val="clear" w:color="auto" w:fill="FFFFFF"/>
              </w:rPr>
              <w:t>Эти животные живут рядом с человеком)</w:t>
            </w:r>
          </w:p>
          <w:p w14:paraId="0E4B2BCB" w14:textId="4B559DF6"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lastRenderedPageBreak/>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Как человек заботиться об этих животных?</w:t>
            </w:r>
          </w:p>
          <w:p w14:paraId="4D564DA9" w14:textId="77777777" w:rsidR="00E21886" w:rsidRDefault="00C34395" w:rsidP="00E21886">
            <w:pPr>
              <w:shd w:val="clear" w:color="auto" w:fill="FFFFFF"/>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w:t>
            </w:r>
            <w:r w:rsidR="00B2569E">
              <w:rPr>
                <w:rFonts w:ascii="Times New Roman" w:hAnsi="Times New Roman" w:cs="Times New Roman"/>
                <w:sz w:val="28"/>
                <w:szCs w:val="28"/>
                <w:shd w:val="clear" w:color="auto" w:fill="FFFFFF"/>
              </w:rPr>
              <w:t xml:space="preserve"> </w:t>
            </w:r>
            <w:r w:rsidRPr="005127A4">
              <w:rPr>
                <w:rFonts w:ascii="Times New Roman" w:hAnsi="Times New Roman" w:cs="Times New Roman"/>
                <w:sz w:val="28"/>
                <w:szCs w:val="28"/>
                <w:shd w:val="clear" w:color="auto" w:fill="FFFFFF"/>
              </w:rPr>
              <w:t>Ребята, давайте подумаем, какую пользу приносят домашние животные?</w:t>
            </w:r>
            <w:r w:rsidR="00E21886">
              <w:rPr>
                <w:rFonts w:ascii="Times New Roman" w:hAnsi="Times New Roman" w:cs="Times New Roman"/>
                <w:sz w:val="28"/>
                <w:szCs w:val="28"/>
                <w:shd w:val="clear" w:color="auto" w:fill="FFFFFF"/>
              </w:rPr>
              <w:t xml:space="preserve"> </w:t>
            </w:r>
          </w:p>
          <w:p w14:paraId="74DBC051" w14:textId="053E97E8"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hAnsi="Times New Roman" w:cs="Times New Roman"/>
                <w:sz w:val="28"/>
                <w:szCs w:val="28"/>
                <w:shd w:val="clear" w:color="auto" w:fill="FFFFFF"/>
              </w:rPr>
              <w:t>Дети: собака — сторожит дом; кошка — ловит мышей; корова дает молоко и мясо; лошадь – перевозит людей и грузы; коза – дает молоко, мясо, шерсть; свинья – мясо.</w:t>
            </w:r>
          </w:p>
          <w:p w14:paraId="6B0791B7" w14:textId="5C277AA6"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Давайте вспомним, как кричат эти животные?</w:t>
            </w:r>
          </w:p>
          <w:p w14:paraId="4307EC7F" w14:textId="1DC65D2B" w:rsidR="00C34395" w:rsidRPr="00947810" w:rsidRDefault="00C34395" w:rsidP="00E21886">
            <w:pPr>
              <w:shd w:val="clear" w:color="auto" w:fill="FFFFFF"/>
              <w:ind w:firstLine="738"/>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Игра «Кто как кричит»</w:t>
            </w:r>
          </w:p>
          <w:p w14:paraId="22089D4E" w14:textId="51B7A0E1"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hAnsi="Times New Roman" w:cs="Times New Roman"/>
                <w:sz w:val="28"/>
                <w:szCs w:val="28"/>
                <w:shd w:val="clear" w:color="auto" w:fill="FFFFFF"/>
              </w:rPr>
              <w:t>Воспитатель включает фонограмму голос</w:t>
            </w:r>
            <w:r w:rsidR="00E21886">
              <w:rPr>
                <w:rFonts w:ascii="Times New Roman" w:hAnsi="Times New Roman" w:cs="Times New Roman"/>
                <w:sz w:val="28"/>
                <w:szCs w:val="28"/>
                <w:shd w:val="clear" w:color="auto" w:fill="FFFFFF"/>
              </w:rPr>
              <w:t xml:space="preserve">ов </w:t>
            </w:r>
            <w:r w:rsidRPr="005127A4">
              <w:rPr>
                <w:rStyle w:val="a9"/>
                <w:rFonts w:ascii="Times New Roman" w:hAnsi="Times New Roman" w:cs="Times New Roman"/>
                <w:b w:val="0"/>
                <w:sz w:val="28"/>
                <w:szCs w:val="28"/>
                <w:bdr w:val="none" w:sz="0" w:space="0" w:color="auto" w:frame="1"/>
                <w:shd w:val="clear" w:color="auto" w:fill="FFFFFF"/>
              </w:rPr>
              <w:t>животных</w:t>
            </w:r>
            <w:r w:rsidRPr="005127A4">
              <w:rPr>
                <w:rFonts w:ascii="Times New Roman" w:hAnsi="Times New Roman" w:cs="Times New Roman"/>
                <w:sz w:val="28"/>
                <w:szCs w:val="28"/>
                <w:shd w:val="clear" w:color="auto" w:fill="FFFFFF"/>
              </w:rPr>
              <w:t xml:space="preserve"> и предлагает детям по очереди называть, чей это голос.</w:t>
            </w:r>
          </w:p>
          <w:p w14:paraId="3F8772A8" w14:textId="181A719D"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Посмотрите, животные грустные. А знаете почему? У них потерялись детки. Давайте поможем им найти деток! Перед вами емкости с песком, горохом, в котором спрятаны детеныши домашних животные. Найдите их и назовите.</w:t>
            </w:r>
          </w:p>
          <w:p w14:paraId="51854B7A" w14:textId="4C368233" w:rsidR="00C34395" w:rsidRPr="00947810" w:rsidRDefault="00C34395" w:rsidP="00E21886">
            <w:pPr>
              <w:shd w:val="clear" w:color="auto" w:fill="FFFFFF"/>
              <w:ind w:firstLine="738"/>
              <w:jc w:val="both"/>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 xml:space="preserve">Физминутка Т. Морозова «Лошадка» </w:t>
            </w:r>
          </w:p>
          <w:p w14:paraId="30D8349C" w14:textId="49856495"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Ребята, пока мы играли, животные проголодались. Давайте их покормим! Ведь животным очень важно, чтобы их любили и ухаживали за ними, а значит, кормили и поили. </w:t>
            </w:r>
          </w:p>
          <w:p w14:paraId="71671178" w14:textId="77777777" w:rsidR="00C34395" w:rsidRPr="00947810" w:rsidRDefault="00C34395" w:rsidP="00E21886">
            <w:pPr>
              <w:shd w:val="clear" w:color="auto" w:fill="FFFFFF"/>
              <w:ind w:firstLine="738"/>
              <w:jc w:val="both"/>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 xml:space="preserve">Игра «Накорми животных» </w:t>
            </w:r>
          </w:p>
          <w:p w14:paraId="1A162FC4" w14:textId="77777777"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 xml:space="preserve">Воспитатель предлагает детям карточки с изображением корма и домашних животных. </w:t>
            </w:r>
          </w:p>
          <w:p w14:paraId="60333FC1" w14:textId="1D708C16"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Чем ты накормил кошечку?</w:t>
            </w:r>
          </w:p>
          <w:p w14:paraId="2921A8E1" w14:textId="01BAE750" w:rsidR="00C34395" w:rsidRPr="005127A4" w:rsidRDefault="00C34395" w:rsidP="00E21886">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Что любит есть собачка?  И т.д.</w:t>
            </w:r>
          </w:p>
          <w:p w14:paraId="0B588A72" w14:textId="6A29766E" w:rsidR="00C34395" w:rsidRPr="005127A4" w:rsidRDefault="00C34395" w:rsidP="00E21886">
            <w:pPr>
              <w:pStyle w:val="a4"/>
              <w:shd w:val="clear" w:color="auto" w:fill="FFFFFF"/>
              <w:spacing w:before="0" w:beforeAutospacing="0" w:after="0" w:afterAutospacing="0" w:line="276" w:lineRule="auto"/>
              <w:ind w:firstLine="738"/>
              <w:jc w:val="both"/>
              <w:rPr>
                <w:sz w:val="28"/>
                <w:szCs w:val="28"/>
              </w:rPr>
            </w:pPr>
            <w:r w:rsidRPr="005127A4">
              <w:rPr>
                <w:sz w:val="28"/>
                <w:szCs w:val="28"/>
              </w:rPr>
              <w:t>-</w:t>
            </w:r>
            <w:r w:rsidR="00B2569E">
              <w:rPr>
                <w:sz w:val="28"/>
                <w:szCs w:val="28"/>
              </w:rPr>
              <w:t xml:space="preserve"> </w:t>
            </w:r>
            <w:r w:rsidRPr="005127A4">
              <w:rPr>
                <w:sz w:val="28"/>
                <w:szCs w:val="28"/>
              </w:rPr>
              <w:t>Я для Вас приготовила сюрприз. Посмотрите на силуэты, чего не хватает у</w:t>
            </w:r>
            <w:r w:rsidR="00E21886">
              <w:rPr>
                <w:sz w:val="28"/>
                <w:szCs w:val="28"/>
              </w:rPr>
              <w:t xml:space="preserve"> </w:t>
            </w:r>
            <w:r w:rsidRPr="005127A4">
              <w:rPr>
                <w:rStyle w:val="a9"/>
                <w:rFonts w:eastAsiaTheme="majorEastAsia"/>
                <w:b w:val="0"/>
                <w:sz w:val="28"/>
                <w:szCs w:val="28"/>
                <w:bdr w:val="none" w:sz="0" w:space="0" w:color="auto" w:frame="1"/>
              </w:rPr>
              <w:t>животных</w:t>
            </w:r>
            <w:r w:rsidRPr="005127A4">
              <w:rPr>
                <w:sz w:val="28"/>
                <w:szCs w:val="28"/>
              </w:rPr>
              <w:t>?</w:t>
            </w:r>
            <w:r w:rsidR="00E21886">
              <w:rPr>
                <w:sz w:val="28"/>
                <w:szCs w:val="28"/>
              </w:rPr>
              <w:t xml:space="preserve"> </w:t>
            </w:r>
            <w:r w:rsidRPr="005127A4">
              <w:rPr>
                <w:i/>
                <w:iCs/>
                <w:sz w:val="28"/>
                <w:szCs w:val="28"/>
                <w:bdr w:val="none" w:sz="0" w:space="0" w:color="auto" w:frame="1"/>
              </w:rPr>
              <w:t>(шерсти)</w:t>
            </w:r>
          </w:p>
          <w:p w14:paraId="5EC3EE8F" w14:textId="09D00242" w:rsidR="00C34395" w:rsidRPr="005127A4" w:rsidRDefault="00C34395" w:rsidP="00E21886">
            <w:pPr>
              <w:shd w:val="clear" w:color="auto" w:fill="FFFFFF"/>
              <w:ind w:firstLine="738"/>
              <w:jc w:val="both"/>
              <w:rPr>
                <w:rFonts w:ascii="Times New Roman" w:hAnsi="Times New Roman" w:cs="Times New Roman"/>
                <w:sz w:val="28"/>
                <w:szCs w:val="28"/>
              </w:rPr>
            </w:pPr>
            <w:r w:rsidRPr="005127A4">
              <w:rPr>
                <w:rFonts w:ascii="Times New Roman" w:hAnsi="Times New Roman" w:cs="Times New Roman"/>
                <w:sz w:val="28"/>
                <w:szCs w:val="28"/>
              </w:rPr>
              <w:t>- А у какого</w:t>
            </w:r>
            <w:r w:rsidR="00E21886">
              <w:rPr>
                <w:rFonts w:ascii="Times New Roman" w:hAnsi="Times New Roman" w:cs="Times New Roman"/>
                <w:sz w:val="28"/>
                <w:szCs w:val="28"/>
              </w:rPr>
              <w:t xml:space="preserve"> </w:t>
            </w:r>
            <w:r w:rsidRPr="005127A4">
              <w:rPr>
                <w:rStyle w:val="a9"/>
                <w:rFonts w:ascii="Times New Roman" w:hAnsi="Times New Roman" w:cs="Times New Roman"/>
                <w:b w:val="0"/>
                <w:sz w:val="28"/>
                <w:szCs w:val="28"/>
                <w:bdr w:val="none" w:sz="0" w:space="0" w:color="auto" w:frame="1"/>
              </w:rPr>
              <w:t>животного нет шерсти</w:t>
            </w:r>
            <w:r w:rsidRPr="005127A4">
              <w:rPr>
                <w:rFonts w:ascii="Times New Roman" w:hAnsi="Times New Roman" w:cs="Times New Roman"/>
                <w:sz w:val="28"/>
                <w:szCs w:val="28"/>
              </w:rPr>
              <w:t>?</w:t>
            </w:r>
            <w:r w:rsidR="00E21886">
              <w:rPr>
                <w:rFonts w:ascii="Times New Roman" w:hAnsi="Times New Roman" w:cs="Times New Roman"/>
                <w:sz w:val="28"/>
                <w:szCs w:val="28"/>
              </w:rPr>
              <w:t xml:space="preserve"> </w:t>
            </w:r>
            <w:r w:rsidRPr="005127A4">
              <w:rPr>
                <w:rFonts w:ascii="Times New Roman" w:hAnsi="Times New Roman" w:cs="Times New Roman"/>
                <w:i/>
                <w:iCs/>
                <w:sz w:val="28"/>
                <w:szCs w:val="28"/>
                <w:bdr w:val="none" w:sz="0" w:space="0" w:color="auto" w:frame="1"/>
              </w:rPr>
              <w:t>(У свиньи)</w:t>
            </w:r>
            <w:r w:rsidRPr="005127A4">
              <w:rPr>
                <w:rFonts w:ascii="Times New Roman" w:hAnsi="Times New Roman" w:cs="Times New Roman"/>
                <w:sz w:val="28"/>
                <w:szCs w:val="28"/>
              </w:rPr>
              <w:t xml:space="preserve">. </w:t>
            </w:r>
          </w:p>
          <w:p w14:paraId="1DA3D82A" w14:textId="4B8FD0D2" w:rsidR="00C34395" w:rsidRPr="005127A4" w:rsidRDefault="00C34395" w:rsidP="00E21886">
            <w:pPr>
              <w:shd w:val="clear" w:color="auto" w:fill="FFFFFF"/>
              <w:ind w:firstLine="738"/>
              <w:jc w:val="both"/>
              <w:rPr>
                <w:rFonts w:ascii="Times New Roman" w:hAnsi="Times New Roman" w:cs="Times New Roman"/>
                <w:sz w:val="28"/>
                <w:szCs w:val="28"/>
              </w:rPr>
            </w:pPr>
            <w:r w:rsidRPr="005127A4">
              <w:rPr>
                <w:rFonts w:ascii="Times New Roman" w:hAnsi="Times New Roman" w:cs="Times New Roman"/>
                <w:sz w:val="28"/>
                <w:szCs w:val="28"/>
              </w:rPr>
              <w:t>-</w:t>
            </w:r>
            <w:r w:rsidR="00B2569E">
              <w:rPr>
                <w:rFonts w:ascii="Times New Roman" w:hAnsi="Times New Roman" w:cs="Times New Roman"/>
                <w:sz w:val="28"/>
                <w:szCs w:val="28"/>
              </w:rPr>
              <w:t xml:space="preserve"> </w:t>
            </w:r>
            <w:r w:rsidRPr="005127A4">
              <w:rPr>
                <w:rFonts w:ascii="Times New Roman" w:hAnsi="Times New Roman" w:cs="Times New Roman"/>
                <w:sz w:val="28"/>
                <w:szCs w:val="28"/>
              </w:rPr>
              <w:t>Давайте поможем животным и вернем им шубки. Но сначала разомнем наши пальчики.</w:t>
            </w:r>
          </w:p>
          <w:p w14:paraId="31A89288" w14:textId="13CB4BE4" w:rsidR="00C34395" w:rsidRPr="00947810" w:rsidRDefault="00C34395" w:rsidP="00E21886">
            <w:pPr>
              <w:shd w:val="clear" w:color="auto" w:fill="FFFFFF"/>
              <w:ind w:firstLine="738"/>
              <w:jc w:val="both"/>
              <w:rPr>
                <w:rStyle w:val="c0"/>
                <w:rFonts w:ascii="Times New Roman" w:hAnsi="Times New Roman" w:cs="Times New Roman"/>
                <w:bCs/>
                <w:color w:val="000000"/>
                <w:sz w:val="28"/>
                <w:szCs w:val="28"/>
              </w:rPr>
            </w:pPr>
            <w:r w:rsidRPr="00947810">
              <w:rPr>
                <w:rStyle w:val="c0"/>
                <w:rFonts w:ascii="Times New Roman" w:hAnsi="Times New Roman" w:cs="Times New Roman"/>
                <w:bCs/>
                <w:color w:val="000000"/>
                <w:sz w:val="28"/>
                <w:szCs w:val="28"/>
              </w:rPr>
              <w:t>Пальчиковая гимнастика «Козочка»</w:t>
            </w:r>
          </w:p>
          <w:tbl>
            <w:tblPr>
              <w:tblStyle w:val="a3"/>
              <w:tblW w:w="83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2"/>
              <w:gridCol w:w="5386"/>
            </w:tblGrid>
            <w:tr w:rsidR="00E21886" w14:paraId="70F0D27D" w14:textId="77777777" w:rsidTr="00146CBB">
              <w:tc>
                <w:tcPr>
                  <w:tcW w:w="3002" w:type="dxa"/>
                </w:tcPr>
                <w:p w14:paraId="0832CB7A" w14:textId="1E844D2A" w:rsidR="00E21886" w:rsidRDefault="00E21886" w:rsidP="00146CBB">
                  <w:pPr>
                    <w:jc w:val="both"/>
                    <w:rPr>
                      <w:rFonts w:ascii="Times New Roman" w:hAnsi="Times New Roman" w:cs="Times New Roman"/>
                      <w:b/>
                      <w:color w:val="000000"/>
                      <w:sz w:val="28"/>
                      <w:szCs w:val="28"/>
                    </w:rPr>
                  </w:pPr>
                  <w:r w:rsidRPr="00B2569E">
                    <w:rPr>
                      <w:rStyle w:val="c0"/>
                      <w:rFonts w:ascii="Times New Roman" w:hAnsi="Times New Roman" w:cs="Times New Roman"/>
                      <w:color w:val="000000"/>
                      <w:sz w:val="28"/>
                      <w:szCs w:val="28"/>
                    </w:rPr>
                    <w:t>Шел старик дорогою,</w:t>
                  </w:r>
                </w:p>
              </w:tc>
              <w:tc>
                <w:tcPr>
                  <w:tcW w:w="5386" w:type="dxa"/>
                </w:tcPr>
                <w:p w14:paraId="1FB4AA2A" w14:textId="1FF8CAE2" w:rsidR="00E21886" w:rsidRDefault="00E21886" w:rsidP="00146CBB">
                  <w:pPr>
                    <w:jc w:val="both"/>
                    <w:rPr>
                      <w:rFonts w:ascii="Times New Roman" w:hAnsi="Times New Roman" w:cs="Times New Roman"/>
                      <w:b/>
                      <w:color w:val="000000"/>
                      <w:sz w:val="28"/>
                      <w:szCs w:val="28"/>
                    </w:rPr>
                  </w:pPr>
                  <w:r w:rsidRPr="00B2569E">
                    <w:rPr>
                      <w:rStyle w:val="c0"/>
                      <w:rFonts w:ascii="Times New Roman" w:hAnsi="Times New Roman" w:cs="Times New Roman"/>
                      <w:i/>
                      <w:iCs/>
                      <w:color w:val="000000"/>
                      <w:sz w:val="28"/>
                      <w:szCs w:val="28"/>
                    </w:rPr>
                    <w:t>Идти пальчиками по столу</w:t>
                  </w:r>
                </w:p>
              </w:tc>
            </w:tr>
            <w:tr w:rsidR="00E21886" w14:paraId="5A10FF32" w14:textId="77777777" w:rsidTr="00146CBB">
              <w:tc>
                <w:tcPr>
                  <w:tcW w:w="3002" w:type="dxa"/>
                </w:tcPr>
                <w:p w14:paraId="61C7FF51" w14:textId="5A6A7EAE" w:rsidR="00E21886" w:rsidRDefault="00E21886" w:rsidP="00146CBB">
                  <w:pPr>
                    <w:jc w:val="both"/>
                    <w:rPr>
                      <w:rFonts w:ascii="Times New Roman" w:hAnsi="Times New Roman" w:cs="Times New Roman"/>
                      <w:b/>
                      <w:color w:val="000000"/>
                      <w:sz w:val="28"/>
                      <w:szCs w:val="28"/>
                    </w:rPr>
                  </w:pPr>
                  <w:r w:rsidRPr="00B2569E">
                    <w:rPr>
                      <w:rStyle w:val="c0"/>
                      <w:rFonts w:ascii="Times New Roman" w:hAnsi="Times New Roman" w:cs="Times New Roman"/>
                      <w:color w:val="000000"/>
                      <w:sz w:val="28"/>
                      <w:szCs w:val="28"/>
                    </w:rPr>
                    <w:t>Нашел козу безрог</w:t>
                  </w:r>
                  <w:r w:rsidR="003F0F54">
                    <w:rPr>
                      <w:rStyle w:val="c0"/>
                      <w:rFonts w:ascii="Times New Roman" w:hAnsi="Times New Roman" w:cs="Times New Roman"/>
                      <w:color w:val="000000"/>
                      <w:sz w:val="28"/>
                      <w:szCs w:val="28"/>
                    </w:rPr>
                    <w:t>у</w:t>
                  </w:r>
                  <w:r w:rsidRPr="00B2569E">
                    <w:rPr>
                      <w:rStyle w:val="c0"/>
                      <w:rFonts w:ascii="Times New Roman" w:hAnsi="Times New Roman" w:cs="Times New Roman"/>
                      <w:color w:val="000000"/>
                      <w:sz w:val="28"/>
                      <w:szCs w:val="28"/>
                    </w:rPr>
                    <w:t>ю</w:t>
                  </w:r>
                  <w:r>
                    <w:rPr>
                      <w:rStyle w:val="c0"/>
                      <w:rFonts w:ascii="Times New Roman" w:hAnsi="Times New Roman" w:cs="Times New Roman"/>
                      <w:color w:val="000000"/>
                      <w:sz w:val="28"/>
                      <w:szCs w:val="28"/>
                    </w:rPr>
                    <w:t>.</w:t>
                  </w:r>
                </w:p>
              </w:tc>
              <w:tc>
                <w:tcPr>
                  <w:tcW w:w="5386" w:type="dxa"/>
                </w:tcPr>
                <w:p w14:paraId="509AB4A5" w14:textId="7D274381" w:rsidR="00E21886" w:rsidRDefault="00146CBB" w:rsidP="00146CBB">
                  <w:pPr>
                    <w:jc w:val="both"/>
                    <w:rPr>
                      <w:rFonts w:ascii="Times New Roman" w:hAnsi="Times New Roman" w:cs="Times New Roman"/>
                      <w:b/>
                      <w:color w:val="000000"/>
                      <w:sz w:val="28"/>
                      <w:szCs w:val="28"/>
                    </w:rPr>
                  </w:pPr>
                  <w:r w:rsidRPr="00B2569E">
                    <w:rPr>
                      <w:rStyle w:val="c0"/>
                      <w:rFonts w:ascii="Times New Roman" w:hAnsi="Times New Roman" w:cs="Times New Roman"/>
                      <w:i/>
                      <w:iCs/>
                      <w:color w:val="000000"/>
                      <w:sz w:val="28"/>
                      <w:szCs w:val="28"/>
                    </w:rPr>
                    <w:t xml:space="preserve">Рога, постучать пальчиками по столу, </w:t>
                  </w:r>
                </w:p>
              </w:tc>
            </w:tr>
            <w:tr w:rsidR="00E21886" w14:paraId="3A715695" w14:textId="77777777" w:rsidTr="00146CBB">
              <w:tc>
                <w:tcPr>
                  <w:tcW w:w="3002" w:type="dxa"/>
                </w:tcPr>
                <w:p w14:paraId="591B1886" w14:textId="2EC72776" w:rsidR="00E21886" w:rsidRDefault="00146CBB" w:rsidP="00146CBB">
                  <w:pPr>
                    <w:jc w:val="both"/>
                    <w:rPr>
                      <w:rFonts w:ascii="Times New Roman" w:hAnsi="Times New Roman" w:cs="Times New Roman"/>
                      <w:b/>
                      <w:color w:val="000000"/>
                      <w:sz w:val="28"/>
                      <w:szCs w:val="28"/>
                    </w:rPr>
                  </w:pPr>
                  <w:r w:rsidRPr="00B2569E">
                    <w:rPr>
                      <w:rStyle w:val="c0"/>
                      <w:rFonts w:ascii="Times New Roman" w:hAnsi="Times New Roman" w:cs="Times New Roman"/>
                      <w:color w:val="000000"/>
                      <w:sz w:val="28"/>
                      <w:szCs w:val="28"/>
                    </w:rPr>
                    <w:t>Давай коза, попрыгаем</w:t>
                  </w:r>
                  <w:r>
                    <w:rPr>
                      <w:rStyle w:val="c0"/>
                      <w:rFonts w:ascii="Times New Roman" w:hAnsi="Times New Roman" w:cs="Times New Roman"/>
                      <w:color w:val="000000"/>
                      <w:sz w:val="28"/>
                      <w:szCs w:val="28"/>
                    </w:rPr>
                    <w:t>,</w:t>
                  </w:r>
                </w:p>
              </w:tc>
              <w:tc>
                <w:tcPr>
                  <w:tcW w:w="5386" w:type="dxa"/>
                </w:tcPr>
                <w:p w14:paraId="7F88B414" w14:textId="6655A59F" w:rsidR="00E21886" w:rsidRDefault="00146CBB" w:rsidP="00146CBB">
                  <w:pPr>
                    <w:jc w:val="both"/>
                    <w:rPr>
                      <w:rFonts w:ascii="Times New Roman" w:hAnsi="Times New Roman" w:cs="Times New Roman"/>
                      <w:b/>
                      <w:color w:val="000000"/>
                      <w:sz w:val="28"/>
                      <w:szCs w:val="28"/>
                    </w:rPr>
                  </w:pPr>
                  <w:r w:rsidRPr="00B2569E">
                    <w:rPr>
                      <w:rStyle w:val="c0"/>
                      <w:rFonts w:ascii="Times New Roman" w:hAnsi="Times New Roman" w:cs="Times New Roman"/>
                      <w:i/>
                      <w:iCs/>
                      <w:color w:val="000000"/>
                      <w:sz w:val="28"/>
                      <w:szCs w:val="28"/>
                    </w:rPr>
                    <w:t>снова показать рога, погрозить пальчиком.</w:t>
                  </w:r>
                </w:p>
              </w:tc>
            </w:tr>
            <w:tr w:rsidR="00E21886" w14:paraId="630273F5" w14:textId="77777777" w:rsidTr="00146CBB">
              <w:tc>
                <w:tcPr>
                  <w:tcW w:w="3002" w:type="dxa"/>
                </w:tcPr>
                <w:p w14:paraId="12A44FA1" w14:textId="77777777" w:rsidR="00146CBB" w:rsidRPr="00B2569E" w:rsidRDefault="00146CBB" w:rsidP="00146CBB">
                  <w:pPr>
                    <w:shd w:val="clear" w:color="auto" w:fill="FFFFFF"/>
                    <w:jc w:val="both"/>
                    <w:rPr>
                      <w:rFonts w:ascii="Times New Roman" w:hAnsi="Times New Roman" w:cs="Times New Roman"/>
                      <w:color w:val="000000"/>
                      <w:sz w:val="28"/>
                      <w:szCs w:val="28"/>
                    </w:rPr>
                  </w:pPr>
                  <w:r w:rsidRPr="00B2569E">
                    <w:rPr>
                      <w:rStyle w:val="c0"/>
                      <w:rFonts w:ascii="Times New Roman" w:hAnsi="Times New Roman" w:cs="Times New Roman"/>
                      <w:color w:val="000000"/>
                      <w:sz w:val="28"/>
                      <w:szCs w:val="28"/>
                    </w:rPr>
                    <w:t>Ножками подрыгаем.</w:t>
                  </w:r>
                </w:p>
                <w:p w14:paraId="448F8996" w14:textId="77777777" w:rsidR="00146CBB" w:rsidRPr="00B2569E" w:rsidRDefault="00146CBB" w:rsidP="00146CBB">
                  <w:pPr>
                    <w:shd w:val="clear" w:color="auto" w:fill="FFFFFF"/>
                    <w:jc w:val="both"/>
                    <w:rPr>
                      <w:rFonts w:ascii="Times New Roman" w:hAnsi="Times New Roman" w:cs="Times New Roman"/>
                      <w:color w:val="000000"/>
                      <w:sz w:val="28"/>
                      <w:szCs w:val="28"/>
                    </w:rPr>
                  </w:pPr>
                  <w:r w:rsidRPr="00B2569E">
                    <w:rPr>
                      <w:rStyle w:val="c0"/>
                      <w:rFonts w:ascii="Times New Roman" w:hAnsi="Times New Roman" w:cs="Times New Roman"/>
                      <w:color w:val="000000"/>
                      <w:sz w:val="28"/>
                      <w:szCs w:val="28"/>
                    </w:rPr>
                    <w:t>А коза бодается,</w:t>
                  </w:r>
                </w:p>
                <w:p w14:paraId="29135A96" w14:textId="3A1359FB" w:rsidR="00E21886" w:rsidRPr="00146CBB" w:rsidRDefault="00146CBB" w:rsidP="00146CBB">
                  <w:pPr>
                    <w:shd w:val="clear" w:color="auto" w:fill="FFFFFF"/>
                    <w:jc w:val="both"/>
                    <w:rPr>
                      <w:rFonts w:ascii="Times New Roman" w:hAnsi="Times New Roman" w:cs="Times New Roman"/>
                      <w:color w:val="000000"/>
                      <w:sz w:val="28"/>
                      <w:szCs w:val="28"/>
                    </w:rPr>
                  </w:pPr>
                  <w:r w:rsidRPr="00B2569E">
                    <w:rPr>
                      <w:rStyle w:val="c0"/>
                      <w:rFonts w:ascii="Times New Roman" w:hAnsi="Times New Roman" w:cs="Times New Roman"/>
                      <w:color w:val="000000"/>
                      <w:sz w:val="28"/>
                      <w:szCs w:val="28"/>
                    </w:rPr>
                    <w:t>А старик ругается.</w:t>
                  </w:r>
                </w:p>
              </w:tc>
              <w:tc>
                <w:tcPr>
                  <w:tcW w:w="5386" w:type="dxa"/>
                </w:tcPr>
                <w:p w14:paraId="6686F8C4" w14:textId="77777777" w:rsidR="00E21886" w:rsidRDefault="00E21886" w:rsidP="00146CBB">
                  <w:pPr>
                    <w:jc w:val="both"/>
                    <w:rPr>
                      <w:rFonts w:ascii="Times New Roman" w:hAnsi="Times New Roman" w:cs="Times New Roman"/>
                      <w:b/>
                      <w:color w:val="000000"/>
                      <w:sz w:val="28"/>
                      <w:szCs w:val="28"/>
                    </w:rPr>
                  </w:pPr>
                </w:p>
              </w:tc>
            </w:tr>
          </w:tbl>
          <w:p w14:paraId="2B1D894D" w14:textId="45BC4D19" w:rsidR="00C34395" w:rsidRPr="005127A4" w:rsidRDefault="00C34395" w:rsidP="00146CBB">
            <w:pPr>
              <w:shd w:val="clear" w:color="auto" w:fill="FFFFFF"/>
              <w:ind w:firstLine="738"/>
              <w:jc w:val="both"/>
              <w:rPr>
                <w:rFonts w:ascii="Times New Roman" w:hAnsi="Times New Roman" w:cs="Times New Roman"/>
                <w:sz w:val="28"/>
                <w:szCs w:val="28"/>
              </w:rPr>
            </w:pPr>
            <w:r w:rsidRPr="005127A4">
              <w:rPr>
                <w:rFonts w:ascii="Times New Roman" w:hAnsi="Times New Roman" w:cs="Times New Roman"/>
                <w:sz w:val="28"/>
                <w:szCs w:val="28"/>
              </w:rPr>
              <w:t>-</w:t>
            </w:r>
            <w:r w:rsidR="00146CBB">
              <w:rPr>
                <w:rFonts w:ascii="Times New Roman" w:hAnsi="Times New Roman" w:cs="Times New Roman"/>
                <w:sz w:val="28"/>
                <w:szCs w:val="28"/>
              </w:rPr>
              <w:t xml:space="preserve"> </w:t>
            </w:r>
            <w:r w:rsidRPr="005127A4">
              <w:rPr>
                <w:rFonts w:ascii="Times New Roman" w:hAnsi="Times New Roman" w:cs="Times New Roman"/>
                <w:sz w:val="28"/>
                <w:szCs w:val="28"/>
              </w:rPr>
              <w:t>Мы будем делать шубки животным из ниток, намажем клеем трафареты и покроем нарезанными нитками.</w:t>
            </w:r>
          </w:p>
          <w:p w14:paraId="272917A8" w14:textId="77777777" w:rsidR="00C34395" w:rsidRPr="005127A4" w:rsidRDefault="00C34395" w:rsidP="00146CBB">
            <w:pPr>
              <w:shd w:val="clear" w:color="auto" w:fill="FFFFFF"/>
              <w:ind w:firstLine="738"/>
              <w:jc w:val="both"/>
              <w:rPr>
                <w:rFonts w:ascii="Times New Roman" w:hAnsi="Times New Roman" w:cs="Times New Roman"/>
                <w:sz w:val="28"/>
                <w:szCs w:val="28"/>
              </w:rPr>
            </w:pPr>
            <w:r w:rsidRPr="005127A4">
              <w:rPr>
                <w:rFonts w:ascii="Times New Roman" w:hAnsi="Times New Roman" w:cs="Times New Roman"/>
                <w:sz w:val="28"/>
                <w:szCs w:val="28"/>
              </w:rPr>
              <w:t>Во время работы звучит спокойная музыка.</w:t>
            </w:r>
          </w:p>
          <w:p w14:paraId="567A6F39" w14:textId="77777777" w:rsidR="00C34395" w:rsidRPr="00947810" w:rsidRDefault="00C34395" w:rsidP="00146CBB">
            <w:pPr>
              <w:shd w:val="clear" w:color="auto" w:fill="FFFFFF"/>
              <w:ind w:firstLine="738"/>
              <w:jc w:val="both"/>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Заключительная часть (рефлексия)</w:t>
            </w:r>
          </w:p>
          <w:p w14:paraId="3209C93B" w14:textId="41A38AC0" w:rsidR="00C34395" w:rsidRPr="005127A4" w:rsidRDefault="00C34395" w:rsidP="00146CBB">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Ребята, сегодня мы с вами играли с</w:t>
            </w:r>
            <w:r>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домашними животными. </w:t>
            </w:r>
          </w:p>
          <w:p w14:paraId="3C79A903" w14:textId="3A0EBD9E" w:rsidR="00C34395" w:rsidRPr="005127A4" w:rsidRDefault="00C34395" w:rsidP="00146CBB">
            <w:pPr>
              <w:shd w:val="clear" w:color="auto" w:fill="FFFFFF"/>
              <w:ind w:firstLine="738"/>
              <w:jc w:val="both"/>
              <w:rPr>
                <w:rFonts w:ascii="Times New Roman" w:eastAsia="Times New Roman" w:hAnsi="Times New Roman" w:cs="Times New Roman"/>
                <w:b/>
                <w:sz w:val="28"/>
                <w:szCs w:val="28"/>
                <w:lang w:eastAsia="ru-RU"/>
              </w:rPr>
            </w:pPr>
            <w:r w:rsidRPr="005127A4">
              <w:rPr>
                <w:rFonts w:ascii="Times New Roman" w:hAnsi="Times New Roman" w:cs="Times New Roman"/>
                <w:color w:val="000000"/>
                <w:sz w:val="28"/>
                <w:szCs w:val="28"/>
              </w:rPr>
              <w:t>-</w:t>
            </w:r>
            <w:r w:rsidR="00B2569E">
              <w:rPr>
                <w:rFonts w:ascii="Times New Roman" w:hAnsi="Times New Roman" w:cs="Times New Roman"/>
                <w:color w:val="000000"/>
                <w:sz w:val="28"/>
                <w:szCs w:val="28"/>
              </w:rPr>
              <w:t xml:space="preserve"> </w:t>
            </w:r>
            <w:r w:rsidRPr="005127A4">
              <w:rPr>
                <w:rFonts w:ascii="Times New Roman" w:eastAsia="Times New Roman" w:hAnsi="Times New Roman" w:cs="Times New Roman"/>
                <w:sz w:val="28"/>
                <w:szCs w:val="28"/>
                <w:lang w:eastAsia="ru-RU"/>
              </w:rPr>
              <w:t>А каких домашних животных вы запомнили?</w:t>
            </w:r>
            <w:r w:rsidRPr="005127A4">
              <w:rPr>
                <w:rFonts w:ascii="Times New Roman" w:hAnsi="Times New Roman" w:cs="Times New Roman"/>
                <w:sz w:val="28"/>
                <w:szCs w:val="28"/>
              </w:rPr>
              <w:t xml:space="preserve"> Молодцы!</w:t>
            </w:r>
          </w:p>
          <w:p w14:paraId="2255A3FF" w14:textId="628D3661" w:rsidR="00C34395" w:rsidRPr="005127A4" w:rsidRDefault="00C34395" w:rsidP="00146CBB">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Вам понравилось играть с ними?</w:t>
            </w:r>
          </w:p>
          <w:p w14:paraId="4A812130" w14:textId="5E6C1B3A" w:rsidR="00C34395" w:rsidRPr="005127A4" w:rsidRDefault="00C34395" w:rsidP="00146CBB">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В какие игры играли?</w:t>
            </w:r>
          </w:p>
          <w:p w14:paraId="56E30714" w14:textId="745D60CD" w:rsidR="00C34395" w:rsidRPr="005127A4" w:rsidRDefault="00C34395" w:rsidP="00146CBB">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lastRenderedPageBreak/>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Скажите, что будет с домашними животными, если мы их отпустим в лес? </w:t>
            </w:r>
            <w:r w:rsidRPr="005127A4">
              <w:rPr>
                <w:rFonts w:ascii="Times New Roman" w:eastAsia="Times New Roman" w:hAnsi="Times New Roman" w:cs="Times New Roman"/>
                <w:i/>
                <w:sz w:val="28"/>
                <w:szCs w:val="28"/>
                <w:lang w:eastAsia="ru-RU"/>
              </w:rPr>
              <w:t>(Они погибнут)</w:t>
            </w:r>
          </w:p>
          <w:p w14:paraId="5E935F88" w14:textId="498327A0" w:rsidR="00C34395" w:rsidRPr="005127A4" w:rsidRDefault="00C34395" w:rsidP="00146CBB">
            <w:pPr>
              <w:shd w:val="clear" w:color="auto" w:fill="FFFFFF"/>
              <w:ind w:firstLine="738"/>
              <w:jc w:val="both"/>
              <w:rPr>
                <w:rFonts w:ascii="Times New Roman" w:eastAsia="Times New Roman" w:hAnsi="Times New Roman" w:cs="Times New Roman"/>
                <w:i/>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Почему? </w:t>
            </w:r>
            <w:r w:rsidRPr="005127A4">
              <w:rPr>
                <w:rFonts w:ascii="Times New Roman" w:eastAsia="Times New Roman" w:hAnsi="Times New Roman" w:cs="Times New Roman"/>
                <w:i/>
                <w:sz w:val="28"/>
                <w:szCs w:val="28"/>
                <w:lang w:eastAsia="ru-RU"/>
              </w:rPr>
              <w:t>(Потому что они домашние</w:t>
            </w:r>
            <w:r w:rsidR="00146CBB">
              <w:rPr>
                <w:rFonts w:ascii="Times New Roman" w:eastAsia="Times New Roman" w:hAnsi="Times New Roman" w:cs="Times New Roman"/>
                <w:i/>
                <w:sz w:val="28"/>
                <w:szCs w:val="28"/>
                <w:lang w:eastAsia="ru-RU"/>
              </w:rPr>
              <w:t>,</w:t>
            </w:r>
            <w:r w:rsidRPr="005127A4">
              <w:rPr>
                <w:rFonts w:ascii="Times New Roman" w:eastAsia="Times New Roman" w:hAnsi="Times New Roman" w:cs="Times New Roman"/>
                <w:i/>
                <w:sz w:val="28"/>
                <w:szCs w:val="28"/>
                <w:lang w:eastAsia="ru-RU"/>
              </w:rPr>
              <w:t xml:space="preserve"> и о них заботится человек).</w:t>
            </w:r>
          </w:p>
          <w:p w14:paraId="56C4D95E" w14:textId="1210EDC5" w:rsidR="00C34395" w:rsidRPr="005127A4" w:rsidRDefault="00C34395" w:rsidP="00146CBB">
            <w:pPr>
              <w:shd w:val="clear" w:color="auto" w:fill="FFFFFF"/>
              <w:ind w:firstLine="738"/>
              <w:jc w:val="both"/>
              <w:rPr>
                <w:rFonts w:ascii="Times New Roman" w:eastAsia="Times New Roman" w:hAnsi="Times New Roman" w:cs="Times New Roman"/>
                <w:sz w:val="28"/>
                <w:szCs w:val="28"/>
                <w:lang w:eastAsia="ru-RU"/>
              </w:rPr>
            </w:pPr>
            <w:r w:rsidRPr="005127A4">
              <w:rPr>
                <w:rFonts w:ascii="Times New Roman" w:eastAsia="Times New Roman" w:hAnsi="Times New Roman" w:cs="Times New Roman"/>
                <w:sz w:val="28"/>
                <w:szCs w:val="28"/>
                <w:lang w:eastAsia="ru-RU"/>
              </w:rPr>
              <w:t>-</w:t>
            </w:r>
            <w:r w:rsidR="00B2569E">
              <w:rPr>
                <w:rFonts w:ascii="Times New Roman" w:eastAsia="Times New Roman" w:hAnsi="Times New Roman" w:cs="Times New Roman"/>
                <w:sz w:val="28"/>
                <w:szCs w:val="28"/>
                <w:lang w:eastAsia="ru-RU"/>
              </w:rPr>
              <w:t xml:space="preserve"> </w:t>
            </w:r>
            <w:r w:rsidRPr="005127A4">
              <w:rPr>
                <w:rFonts w:ascii="Times New Roman" w:eastAsia="Times New Roman" w:hAnsi="Times New Roman" w:cs="Times New Roman"/>
                <w:sz w:val="28"/>
                <w:szCs w:val="28"/>
                <w:lang w:eastAsia="ru-RU"/>
              </w:rPr>
              <w:t xml:space="preserve">Ребята, выберете </w:t>
            </w:r>
            <w:r w:rsidRPr="005127A4">
              <w:rPr>
                <w:rFonts w:ascii="Times New Roman" w:eastAsia="Times New Roman" w:hAnsi="Times New Roman" w:cs="Times New Roman"/>
                <w:color w:val="000000"/>
                <w:sz w:val="28"/>
                <w:szCs w:val="28"/>
                <w:lang w:eastAsia="ru-RU"/>
              </w:rPr>
              <w:t>изображение смайлика</w:t>
            </w:r>
            <w:r w:rsidR="00146CBB">
              <w:rPr>
                <w:rFonts w:ascii="Times New Roman" w:eastAsia="Times New Roman" w:hAnsi="Times New Roman" w:cs="Times New Roman"/>
                <w:color w:val="000000"/>
                <w:sz w:val="28"/>
                <w:szCs w:val="28"/>
                <w:lang w:eastAsia="ru-RU"/>
              </w:rPr>
              <w:t xml:space="preserve"> </w:t>
            </w:r>
            <w:r w:rsidRPr="005127A4">
              <w:rPr>
                <w:rFonts w:ascii="Times New Roman" w:eastAsia="Times New Roman" w:hAnsi="Times New Roman" w:cs="Times New Roman"/>
                <w:sz w:val="28"/>
                <w:szCs w:val="28"/>
                <w:lang w:eastAsia="ru-RU"/>
              </w:rPr>
              <w:t>- «Веселое», если вам понравилось, как вы работали на занятии, «грустную» - если что-то не понравилось.</w:t>
            </w:r>
          </w:p>
          <w:p w14:paraId="287C943C" w14:textId="0D887106" w:rsidR="00C34395" w:rsidRDefault="00C34395" w:rsidP="00B2569E">
            <w:pPr>
              <w:shd w:val="clear" w:color="auto" w:fill="FFFFFF"/>
              <w:jc w:val="center"/>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Список литературы</w:t>
            </w:r>
          </w:p>
          <w:p w14:paraId="4664B138" w14:textId="77777777" w:rsidR="00947810" w:rsidRPr="00947810" w:rsidRDefault="00947810" w:rsidP="00B2569E">
            <w:pPr>
              <w:shd w:val="clear" w:color="auto" w:fill="FFFFFF"/>
              <w:jc w:val="center"/>
              <w:rPr>
                <w:rFonts w:ascii="Times New Roman" w:eastAsia="Times New Roman" w:hAnsi="Times New Roman" w:cs="Times New Roman"/>
                <w:bCs/>
                <w:sz w:val="28"/>
                <w:szCs w:val="28"/>
                <w:lang w:eastAsia="ru-RU"/>
              </w:rPr>
            </w:pPr>
          </w:p>
          <w:p w14:paraId="5BA2F576" w14:textId="47AC2E74" w:rsidR="00C34395" w:rsidRPr="005127A4" w:rsidRDefault="00C34395" w:rsidP="00146CBB">
            <w:pPr>
              <w:ind w:firstLine="738"/>
              <w:jc w:val="both"/>
              <w:rPr>
                <w:rFonts w:ascii="Times New Roman" w:hAnsi="Times New Roman" w:cs="Times New Roman"/>
                <w:sz w:val="28"/>
                <w:szCs w:val="28"/>
                <w:shd w:val="clear" w:color="auto" w:fill="FFFFFF"/>
              </w:rPr>
            </w:pPr>
            <w:r w:rsidRPr="005127A4">
              <w:rPr>
                <w:rFonts w:ascii="Times New Roman" w:hAnsi="Times New Roman" w:cs="Times New Roman"/>
                <w:sz w:val="28"/>
                <w:szCs w:val="28"/>
                <w:shd w:val="clear" w:color="auto" w:fill="FFFFFF"/>
              </w:rPr>
              <w:t>1.</w:t>
            </w:r>
            <w:r w:rsidR="00146CBB">
              <w:rPr>
                <w:rFonts w:ascii="Times New Roman" w:hAnsi="Times New Roman" w:cs="Times New Roman"/>
                <w:sz w:val="28"/>
                <w:szCs w:val="28"/>
                <w:shd w:val="clear" w:color="auto" w:fill="FFFFFF"/>
              </w:rPr>
              <w:t xml:space="preserve"> </w:t>
            </w:r>
            <w:r w:rsidRPr="005127A4">
              <w:rPr>
                <w:rFonts w:ascii="Times New Roman" w:hAnsi="Times New Roman" w:cs="Times New Roman"/>
                <w:sz w:val="28"/>
                <w:szCs w:val="28"/>
                <w:shd w:val="clear" w:color="auto" w:fill="FFFFFF"/>
              </w:rPr>
              <w:t>«</w:t>
            </w:r>
            <w:r w:rsidR="00146CBB">
              <w:rPr>
                <w:rFonts w:ascii="Times New Roman" w:hAnsi="Times New Roman" w:cs="Times New Roman"/>
                <w:sz w:val="28"/>
                <w:szCs w:val="28"/>
                <w:shd w:val="clear" w:color="auto" w:fill="FFFFFF"/>
              </w:rPr>
              <w:t>О</w:t>
            </w:r>
            <w:r w:rsidR="00146CBB" w:rsidRPr="005127A4">
              <w:rPr>
                <w:rFonts w:ascii="Times New Roman" w:hAnsi="Times New Roman" w:cs="Times New Roman"/>
                <w:sz w:val="28"/>
                <w:szCs w:val="28"/>
                <w:shd w:val="clear" w:color="auto" w:fill="FFFFFF"/>
              </w:rPr>
              <w:t>т рождения до школы</w:t>
            </w:r>
            <w:r w:rsidRPr="005127A4">
              <w:rPr>
                <w:rFonts w:ascii="Times New Roman" w:hAnsi="Times New Roman" w:cs="Times New Roman"/>
                <w:sz w:val="28"/>
                <w:szCs w:val="28"/>
                <w:shd w:val="clear" w:color="auto" w:fill="FFFFFF"/>
              </w:rPr>
              <w:t xml:space="preserve">» основная общеобразовательная программа дошкольного образования. Под ред. Н. Е. </w:t>
            </w:r>
            <w:proofErr w:type="spellStart"/>
            <w:r w:rsidRPr="005127A4">
              <w:rPr>
                <w:rFonts w:ascii="Times New Roman" w:hAnsi="Times New Roman" w:cs="Times New Roman"/>
                <w:sz w:val="28"/>
                <w:szCs w:val="28"/>
                <w:shd w:val="clear" w:color="auto" w:fill="FFFFFF"/>
              </w:rPr>
              <w:t>Вераксы</w:t>
            </w:r>
            <w:proofErr w:type="spellEnd"/>
            <w:r w:rsidRPr="005127A4">
              <w:rPr>
                <w:rFonts w:ascii="Times New Roman" w:hAnsi="Times New Roman" w:cs="Times New Roman"/>
                <w:sz w:val="28"/>
                <w:szCs w:val="28"/>
                <w:shd w:val="clear" w:color="auto" w:fill="FFFFFF"/>
              </w:rPr>
              <w:t>, Т. С. Комаровой, М. А. Васильевой.</w:t>
            </w:r>
          </w:p>
          <w:p w14:paraId="15AF8450" w14:textId="77777777" w:rsidR="00C34395" w:rsidRPr="005127A4" w:rsidRDefault="00C34395" w:rsidP="00146CBB">
            <w:pPr>
              <w:ind w:firstLine="738"/>
              <w:jc w:val="both"/>
              <w:rPr>
                <w:rFonts w:ascii="Times New Roman" w:hAnsi="Times New Roman" w:cs="Times New Roman"/>
                <w:sz w:val="28"/>
                <w:szCs w:val="28"/>
              </w:rPr>
            </w:pPr>
            <w:r w:rsidRPr="005127A4">
              <w:rPr>
                <w:rFonts w:ascii="Times New Roman" w:hAnsi="Times New Roman" w:cs="Times New Roman"/>
                <w:sz w:val="28"/>
                <w:szCs w:val="28"/>
              </w:rPr>
              <w:t>2. Губанова Н.Ф. «Развитие игровой деятельности. Система работы в средней группе детского сада», Мозаика-Синтез, 2008г.</w:t>
            </w:r>
          </w:p>
          <w:p w14:paraId="0973BFBE" w14:textId="337EF2BB" w:rsidR="00C34395" w:rsidRPr="005127A4" w:rsidRDefault="00C34395" w:rsidP="00146CBB">
            <w:pPr>
              <w:ind w:firstLine="738"/>
              <w:jc w:val="both"/>
              <w:rPr>
                <w:rFonts w:ascii="Times New Roman" w:hAnsi="Times New Roman" w:cs="Times New Roman"/>
                <w:sz w:val="28"/>
                <w:szCs w:val="28"/>
              </w:rPr>
            </w:pPr>
            <w:r w:rsidRPr="005127A4">
              <w:rPr>
                <w:rFonts w:ascii="Times New Roman" w:hAnsi="Times New Roman" w:cs="Times New Roman"/>
                <w:sz w:val="28"/>
                <w:szCs w:val="28"/>
              </w:rPr>
              <w:t>3.</w:t>
            </w:r>
            <w:r w:rsidR="00146CBB">
              <w:rPr>
                <w:rFonts w:ascii="Times New Roman" w:hAnsi="Times New Roman" w:cs="Times New Roman"/>
                <w:sz w:val="28"/>
                <w:szCs w:val="28"/>
              </w:rPr>
              <w:t xml:space="preserve"> </w:t>
            </w:r>
            <w:proofErr w:type="spellStart"/>
            <w:r w:rsidRPr="005127A4">
              <w:rPr>
                <w:rFonts w:ascii="Times New Roman" w:hAnsi="Times New Roman" w:cs="Times New Roman"/>
                <w:sz w:val="28"/>
                <w:szCs w:val="28"/>
              </w:rPr>
              <w:t>Соломенникова</w:t>
            </w:r>
            <w:proofErr w:type="spellEnd"/>
            <w:r w:rsidRPr="005127A4">
              <w:rPr>
                <w:rFonts w:ascii="Times New Roman" w:hAnsi="Times New Roman" w:cs="Times New Roman"/>
                <w:sz w:val="28"/>
                <w:szCs w:val="28"/>
              </w:rPr>
              <w:t xml:space="preserve"> О.А. «Ознакомление с природой в детском саду», Мозаика-Синтез, 2016г.</w:t>
            </w:r>
          </w:p>
          <w:p w14:paraId="12C5A46F" w14:textId="77777777" w:rsidR="00947810" w:rsidRDefault="00C34395" w:rsidP="00146CBB">
            <w:pPr>
              <w:ind w:firstLine="738"/>
              <w:jc w:val="both"/>
              <w:rPr>
                <w:rFonts w:ascii="Times New Roman" w:hAnsi="Times New Roman" w:cs="Times New Roman"/>
                <w:sz w:val="28"/>
                <w:szCs w:val="28"/>
              </w:rPr>
            </w:pPr>
            <w:r w:rsidRPr="005127A4">
              <w:rPr>
                <w:rFonts w:ascii="Times New Roman" w:hAnsi="Times New Roman" w:cs="Times New Roman"/>
                <w:sz w:val="28"/>
                <w:szCs w:val="28"/>
              </w:rPr>
              <w:t>4.</w:t>
            </w:r>
            <w:r w:rsidR="00146CBB">
              <w:rPr>
                <w:rFonts w:ascii="Times New Roman" w:hAnsi="Times New Roman" w:cs="Times New Roman"/>
                <w:sz w:val="28"/>
                <w:szCs w:val="28"/>
              </w:rPr>
              <w:t xml:space="preserve"> </w:t>
            </w:r>
            <w:proofErr w:type="gramStart"/>
            <w:r w:rsidRPr="005127A4">
              <w:rPr>
                <w:rFonts w:ascii="Times New Roman" w:hAnsi="Times New Roman" w:cs="Times New Roman"/>
                <w:sz w:val="28"/>
                <w:szCs w:val="28"/>
              </w:rPr>
              <w:t>Интернет ресурсы</w:t>
            </w:r>
            <w:proofErr w:type="gramEnd"/>
            <w:r w:rsidRPr="005127A4">
              <w:rPr>
                <w:rFonts w:ascii="Times New Roman" w:hAnsi="Times New Roman" w:cs="Times New Roman"/>
                <w:sz w:val="28"/>
                <w:szCs w:val="28"/>
              </w:rPr>
              <w:t xml:space="preserve">: </w:t>
            </w:r>
          </w:p>
          <w:p w14:paraId="7172B857" w14:textId="77777777" w:rsidR="00947810" w:rsidRDefault="00D96B9A" w:rsidP="00146CBB">
            <w:pPr>
              <w:ind w:firstLine="738"/>
              <w:jc w:val="both"/>
              <w:rPr>
                <w:rFonts w:ascii="Times New Roman" w:hAnsi="Times New Roman" w:cs="Times New Roman"/>
                <w:sz w:val="28"/>
                <w:szCs w:val="28"/>
              </w:rPr>
            </w:pPr>
            <w:hyperlink r:id="rId33" w:history="1">
              <w:r w:rsidR="00947810" w:rsidRPr="00273A9C">
                <w:rPr>
                  <w:rStyle w:val="af0"/>
                  <w:rFonts w:ascii="Times New Roman" w:hAnsi="Times New Roman" w:cs="Times New Roman"/>
                  <w:sz w:val="28"/>
                  <w:szCs w:val="28"/>
                  <w:lang w:val="en-US"/>
                </w:rPr>
                <w:t>http</w:t>
              </w:r>
              <w:r w:rsidR="00947810" w:rsidRPr="00273A9C">
                <w:rPr>
                  <w:rStyle w:val="af0"/>
                  <w:rFonts w:ascii="Times New Roman" w:hAnsi="Times New Roman" w:cs="Times New Roman"/>
                  <w:sz w:val="28"/>
                  <w:szCs w:val="28"/>
                </w:rPr>
                <w:t>://</w:t>
              </w:r>
              <w:r w:rsidR="00947810" w:rsidRPr="00273A9C">
                <w:rPr>
                  <w:rStyle w:val="af0"/>
                  <w:rFonts w:ascii="Times New Roman" w:hAnsi="Times New Roman" w:cs="Times New Roman"/>
                  <w:sz w:val="28"/>
                  <w:szCs w:val="28"/>
                  <w:lang w:val="en-US"/>
                </w:rPr>
                <w:t>www</w:t>
              </w:r>
              <w:r w:rsidR="00947810" w:rsidRPr="00273A9C">
                <w:rPr>
                  <w:rStyle w:val="af0"/>
                  <w:rFonts w:ascii="Times New Roman" w:hAnsi="Times New Roman" w:cs="Times New Roman"/>
                  <w:sz w:val="28"/>
                  <w:szCs w:val="28"/>
                </w:rPr>
                <w:t>.</w:t>
              </w:r>
              <w:proofErr w:type="spellStart"/>
              <w:r w:rsidR="00947810" w:rsidRPr="00273A9C">
                <w:rPr>
                  <w:rStyle w:val="af0"/>
                  <w:rFonts w:ascii="Times New Roman" w:hAnsi="Times New Roman" w:cs="Times New Roman"/>
                  <w:sz w:val="28"/>
                  <w:szCs w:val="28"/>
                  <w:lang w:val="en-US"/>
                </w:rPr>
                <w:t>maam</w:t>
              </w:r>
              <w:proofErr w:type="spellEnd"/>
              <w:r w:rsidR="00947810" w:rsidRPr="00273A9C">
                <w:rPr>
                  <w:rStyle w:val="af0"/>
                  <w:rFonts w:ascii="Times New Roman" w:hAnsi="Times New Roman" w:cs="Times New Roman"/>
                  <w:sz w:val="28"/>
                  <w:szCs w:val="28"/>
                </w:rPr>
                <w:t>.</w:t>
              </w:r>
              <w:r w:rsidR="00947810" w:rsidRPr="00273A9C">
                <w:rPr>
                  <w:rStyle w:val="af0"/>
                  <w:rFonts w:ascii="Times New Roman" w:hAnsi="Times New Roman" w:cs="Times New Roman"/>
                  <w:sz w:val="28"/>
                  <w:szCs w:val="28"/>
                  <w:lang w:val="en-US"/>
                </w:rPr>
                <w:t>ru</w:t>
              </w:r>
            </w:hyperlink>
            <w:r w:rsidR="00C34395" w:rsidRPr="00F0400D">
              <w:rPr>
                <w:rFonts w:ascii="Times New Roman" w:hAnsi="Times New Roman" w:cs="Times New Roman"/>
                <w:sz w:val="28"/>
                <w:szCs w:val="28"/>
              </w:rPr>
              <w:t xml:space="preserve">, </w:t>
            </w:r>
          </w:p>
          <w:p w14:paraId="0E2AA11B" w14:textId="3FC6901E" w:rsidR="006B10C5" w:rsidRDefault="00D96B9A" w:rsidP="00146CBB">
            <w:pPr>
              <w:ind w:firstLine="738"/>
              <w:jc w:val="both"/>
              <w:rPr>
                <w:rFonts w:ascii="Times New Roman" w:hAnsi="Times New Roman" w:cs="Times New Roman"/>
                <w:sz w:val="28"/>
                <w:szCs w:val="28"/>
              </w:rPr>
            </w:pPr>
            <w:hyperlink r:id="rId34" w:history="1">
              <w:r w:rsidR="00947810" w:rsidRPr="00273A9C">
                <w:rPr>
                  <w:rStyle w:val="af0"/>
                  <w:rFonts w:ascii="Times New Roman" w:hAnsi="Times New Roman" w:cs="Times New Roman"/>
                  <w:sz w:val="28"/>
                  <w:szCs w:val="28"/>
                  <w:lang w:val="en-US"/>
                </w:rPr>
                <w:t>http</w:t>
              </w:r>
              <w:r w:rsidR="00947810" w:rsidRPr="00273A9C">
                <w:rPr>
                  <w:rStyle w:val="af0"/>
                  <w:rFonts w:ascii="Times New Roman" w:hAnsi="Times New Roman" w:cs="Times New Roman"/>
                  <w:sz w:val="28"/>
                  <w:szCs w:val="28"/>
                </w:rPr>
                <w:t>://</w:t>
              </w:r>
              <w:proofErr w:type="spellStart"/>
              <w:r w:rsidR="00947810" w:rsidRPr="00273A9C">
                <w:rPr>
                  <w:rStyle w:val="af0"/>
                  <w:rFonts w:ascii="Times New Roman" w:hAnsi="Times New Roman" w:cs="Times New Roman"/>
                  <w:sz w:val="28"/>
                  <w:szCs w:val="28"/>
                  <w:lang w:val="en-US"/>
                </w:rPr>
                <w:t>nsportal</w:t>
              </w:r>
              <w:proofErr w:type="spellEnd"/>
              <w:r w:rsidR="00947810" w:rsidRPr="00273A9C">
                <w:rPr>
                  <w:rStyle w:val="af0"/>
                  <w:rFonts w:ascii="Times New Roman" w:hAnsi="Times New Roman" w:cs="Times New Roman"/>
                  <w:sz w:val="28"/>
                  <w:szCs w:val="28"/>
                </w:rPr>
                <w:t>.</w:t>
              </w:r>
              <w:r w:rsidR="00947810" w:rsidRPr="00273A9C">
                <w:rPr>
                  <w:rStyle w:val="af0"/>
                  <w:rFonts w:ascii="Times New Roman" w:hAnsi="Times New Roman" w:cs="Times New Roman"/>
                  <w:sz w:val="28"/>
                  <w:szCs w:val="28"/>
                  <w:lang w:val="en-US"/>
                </w:rPr>
                <w:t>ru</w:t>
              </w:r>
              <w:r w:rsidR="00947810" w:rsidRPr="00273A9C">
                <w:rPr>
                  <w:rStyle w:val="af0"/>
                  <w:rFonts w:ascii="Times New Roman" w:hAnsi="Times New Roman" w:cs="Times New Roman"/>
                  <w:sz w:val="28"/>
                  <w:szCs w:val="28"/>
                </w:rPr>
                <w:t>/</w:t>
              </w:r>
              <w:proofErr w:type="spellStart"/>
              <w:r w:rsidR="00947810" w:rsidRPr="00273A9C">
                <w:rPr>
                  <w:rStyle w:val="af0"/>
                  <w:rFonts w:ascii="Times New Roman" w:hAnsi="Times New Roman" w:cs="Times New Roman"/>
                  <w:sz w:val="28"/>
                  <w:szCs w:val="28"/>
                  <w:lang w:val="en-US"/>
                </w:rPr>
                <w:t>detskiy</w:t>
              </w:r>
              <w:proofErr w:type="spellEnd"/>
              <w:r w:rsidR="00947810" w:rsidRPr="00273A9C">
                <w:rPr>
                  <w:rStyle w:val="af0"/>
                  <w:rFonts w:ascii="Times New Roman" w:hAnsi="Times New Roman" w:cs="Times New Roman"/>
                  <w:sz w:val="28"/>
                  <w:szCs w:val="28"/>
                </w:rPr>
                <w:t>-</w:t>
              </w:r>
              <w:r w:rsidR="00947810" w:rsidRPr="00273A9C">
                <w:rPr>
                  <w:rStyle w:val="af0"/>
                  <w:rFonts w:ascii="Times New Roman" w:hAnsi="Times New Roman" w:cs="Times New Roman"/>
                  <w:sz w:val="28"/>
                  <w:szCs w:val="28"/>
                  <w:lang w:val="en-US"/>
                </w:rPr>
                <w:t>sad</w:t>
              </w:r>
            </w:hyperlink>
          </w:p>
        </w:tc>
      </w:tr>
    </w:tbl>
    <w:p w14:paraId="04D16918" w14:textId="1FEF9A78" w:rsidR="006B10C5" w:rsidRDefault="006B10C5"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814CB6" w14:paraId="54366220" w14:textId="77777777" w:rsidTr="00814CB6">
        <w:tc>
          <w:tcPr>
            <w:tcW w:w="8494" w:type="dxa"/>
          </w:tcPr>
          <w:p w14:paraId="4F067718" w14:textId="77777777" w:rsidR="00814CB6" w:rsidRPr="00814CB6" w:rsidRDefault="00814CB6" w:rsidP="00814CB6">
            <w:pPr>
              <w:contextualSpacing/>
              <w:jc w:val="right"/>
              <w:rPr>
                <w:rFonts w:ascii="Times New Roman" w:hAnsi="Times New Roman" w:cs="Times New Roman"/>
                <w:i/>
                <w:iCs/>
                <w:sz w:val="28"/>
                <w:szCs w:val="28"/>
              </w:rPr>
            </w:pPr>
            <w:r w:rsidRPr="00814CB6">
              <w:rPr>
                <w:rFonts w:ascii="Times New Roman" w:hAnsi="Times New Roman" w:cs="Times New Roman"/>
                <w:i/>
                <w:iCs/>
                <w:sz w:val="28"/>
                <w:szCs w:val="28"/>
              </w:rPr>
              <w:t>Воспитатель МКДОУ детский сад №15</w:t>
            </w:r>
          </w:p>
          <w:p w14:paraId="540162C1" w14:textId="4E018943" w:rsidR="00814CB6" w:rsidRDefault="00814CB6" w:rsidP="00814CB6">
            <w:pPr>
              <w:contextualSpacing/>
              <w:jc w:val="right"/>
              <w:rPr>
                <w:rFonts w:ascii="Times New Roman" w:hAnsi="Times New Roman" w:cs="Times New Roman"/>
                <w:sz w:val="28"/>
                <w:szCs w:val="28"/>
              </w:rPr>
            </w:pPr>
            <w:r w:rsidRPr="00814CB6">
              <w:rPr>
                <w:rFonts w:ascii="Times New Roman" w:hAnsi="Times New Roman" w:cs="Times New Roman"/>
                <w:i/>
                <w:iCs/>
                <w:sz w:val="28"/>
                <w:szCs w:val="28"/>
              </w:rPr>
              <w:t>Ровная Е</w:t>
            </w:r>
            <w:r w:rsidR="00F21C44">
              <w:rPr>
                <w:rFonts w:ascii="Times New Roman" w:hAnsi="Times New Roman" w:cs="Times New Roman"/>
                <w:i/>
                <w:iCs/>
                <w:sz w:val="28"/>
                <w:szCs w:val="28"/>
              </w:rPr>
              <w:t>лена</w:t>
            </w:r>
            <w:r w:rsidRPr="00814CB6">
              <w:rPr>
                <w:rFonts w:ascii="Times New Roman" w:hAnsi="Times New Roman" w:cs="Times New Roman"/>
                <w:i/>
                <w:iCs/>
                <w:sz w:val="28"/>
                <w:szCs w:val="28"/>
              </w:rPr>
              <w:t xml:space="preserve"> А</w:t>
            </w:r>
            <w:r w:rsidR="00F21C44">
              <w:rPr>
                <w:rFonts w:ascii="Times New Roman" w:hAnsi="Times New Roman" w:cs="Times New Roman"/>
                <w:i/>
                <w:iCs/>
                <w:sz w:val="28"/>
                <w:szCs w:val="28"/>
              </w:rPr>
              <w:t>лександровна</w:t>
            </w:r>
          </w:p>
        </w:tc>
      </w:tr>
    </w:tbl>
    <w:p w14:paraId="7A3533EA" w14:textId="661589D2" w:rsidR="00814CB6" w:rsidRDefault="00814CB6"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814CB6" w14:paraId="0E47B0BE" w14:textId="77777777" w:rsidTr="00814CB6">
        <w:tc>
          <w:tcPr>
            <w:tcW w:w="8494" w:type="dxa"/>
          </w:tcPr>
          <w:p w14:paraId="6F542F3B" w14:textId="09E05408" w:rsidR="00814CB6" w:rsidRPr="00146CBB" w:rsidRDefault="00146CBB" w:rsidP="00814CB6">
            <w:pPr>
              <w:jc w:val="center"/>
              <w:rPr>
                <w:rFonts w:ascii="Times New Roman" w:hAnsi="Times New Roman" w:cs="Times New Roman"/>
                <w:b/>
                <w:bCs/>
                <w:sz w:val="28"/>
                <w:szCs w:val="28"/>
              </w:rPr>
            </w:pPr>
            <w:r w:rsidRPr="00146CBB">
              <w:rPr>
                <w:rFonts w:ascii="Times New Roman" w:hAnsi="Times New Roman" w:cs="Times New Roman"/>
                <w:b/>
                <w:bCs/>
                <w:sz w:val="28"/>
                <w:szCs w:val="28"/>
              </w:rPr>
              <w:t>РЕЧЕВЫЕ ИГРЫ В РЕЖИМНЫХ МОМЕНТАХ ДЛЯ ДЕТЕЙ РАННЕГО ВОЗРАСТА</w:t>
            </w:r>
          </w:p>
          <w:p w14:paraId="44DD49AE" w14:textId="77777777" w:rsidR="00814CB6" w:rsidRDefault="00814CB6" w:rsidP="00814CB6">
            <w:pPr>
              <w:jc w:val="both"/>
              <w:rPr>
                <w:rFonts w:ascii="Times New Roman" w:hAnsi="Times New Roman" w:cs="Times New Roman"/>
                <w:sz w:val="28"/>
                <w:szCs w:val="28"/>
              </w:rPr>
            </w:pPr>
          </w:p>
          <w:p w14:paraId="6F1C1CCA" w14:textId="247AB51E"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В соответствии с требованиями ФГОС ДО в детском саду решение образовательных задач осуществляется не только в рамках образовательных действий, совместной и самостоятельной деятельности, но и в режимных моментах. Режимные моменты – это ежедневная работа, которая осуществляется на протяжении всего времени пребывания детей в детском саду.</w:t>
            </w:r>
          </w:p>
          <w:p w14:paraId="24896573" w14:textId="5D5331BC"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В возрасте от 2 до 3 лет происходит значительный скачок в развитии речи, внимани</w:t>
            </w:r>
            <w:r w:rsidR="00AF771F">
              <w:rPr>
                <w:rFonts w:ascii="Times New Roman" w:eastAsia="Times New Roman" w:hAnsi="Times New Roman" w:cs="Times New Roman"/>
                <w:sz w:val="28"/>
                <w:szCs w:val="28"/>
                <w:lang w:eastAsia="ru-RU"/>
              </w:rPr>
              <w:t>я</w:t>
            </w:r>
            <w:r w:rsidRPr="00814CB6">
              <w:rPr>
                <w:rFonts w:ascii="Times New Roman" w:eastAsia="Times New Roman" w:hAnsi="Times New Roman" w:cs="Times New Roman"/>
                <w:sz w:val="28"/>
                <w:szCs w:val="28"/>
                <w:lang w:eastAsia="ru-RU"/>
              </w:rPr>
              <w:t>.</w:t>
            </w:r>
          </w:p>
          <w:p w14:paraId="4605AE31" w14:textId="77777777" w:rsidR="00814CB6" w:rsidRPr="00814CB6" w:rsidRDefault="00814CB6" w:rsidP="00814CB6">
            <w:pPr>
              <w:shd w:val="clear" w:color="auto" w:fill="FFFFFF"/>
              <w:ind w:firstLine="741"/>
              <w:jc w:val="both"/>
            </w:pPr>
            <w:r w:rsidRPr="00814CB6">
              <w:rPr>
                <w:rFonts w:ascii="Times New Roman" w:eastAsia="Times New Roman" w:hAnsi="Times New Roman" w:cs="Times New Roman"/>
                <w:sz w:val="28"/>
                <w:szCs w:val="28"/>
                <w:lang w:eastAsia="ru-RU"/>
              </w:rPr>
              <w:t>Дети, не получившие в раннем возрасте соответствующее речевое развитие, заметно отстают в общем развитии, так как речь является показателем достижений. С помощью речи ребёнок показывает своё знание или незнание, умение или неумение, согласие или отрицание происходящего, выражает свое отношение к происходящему.</w:t>
            </w:r>
          </w:p>
          <w:p w14:paraId="62F8573B" w14:textId="77777777"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 xml:space="preserve">Воспитателю группы раннего возраста необходимо вести систематическую и целенаправленную работу по развитию речи воспитанников. Именно ранний возраст наиболее благоприятен для закладывания основ грамотной, четкой, красивой речи, для пробуждения интереса ко всему, что нас окружает. Поэтому задача обогащения </w:t>
            </w:r>
            <w:r w:rsidRPr="00814CB6">
              <w:rPr>
                <w:rFonts w:ascii="Times New Roman" w:eastAsia="Times New Roman" w:hAnsi="Times New Roman" w:cs="Times New Roman"/>
                <w:sz w:val="28"/>
                <w:szCs w:val="28"/>
                <w:lang w:eastAsia="ru-RU"/>
              </w:rPr>
              <w:lastRenderedPageBreak/>
              <w:t>словаря и активизации речи детей должна решаться ежеминутно, ежесекундно, постоянно звучать в беседах с родителями, пронизывать все режимные моменты.</w:t>
            </w:r>
          </w:p>
          <w:p w14:paraId="6C374C92" w14:textId="77777777"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Основные режимные моменты. Прием детей, осмотр, игры, утренняя гимнастика. Подготовка к завтраку, завтрак. Игры и различные виды деятельности. Подготовка к прогулке, прогулка. Возвращение с прогулки, подготовка к обеду, обед. Подготовка ко сну, сон. Подъем после сна, закаливающие мероприятия. Игры, самостоятельная деятельность дошкольников. Прогулка и уход детей домой.</w:t>
            </w:r>
          </w:p>
          <w:p w14:paraId="05BB5F5C" w14:textId="01A55F42" w:rsidR="0095073B"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 xml:space="preserve">Осуществляя образовательную деятельность в режимных моментах, </w:t>
            </w:r>
            <w:r w:rsidR="0095073B">
              <w:rPr>
                <w:rFonts w:ascii="Times New Roman" w:hAnsi="Times New Roman" w:cs="Times New Roman"/>
                <w:sz w:val="28"/>
                <w:szCs w:val="28"/>
              </w:rPr>
              <w:t xml:space="preserve">воспитатели </w:t>
            </w:r>
            <w:r w:rsidRPr="00814CB6">
              <w:rPr>
                <w:rFonts w:ascii="Times New Roman" w:hAnsi="Times New Roman" w:cs="Times New Roman"/>
                <w:sz w:val="28"/>
                <w:szCs w:val="28"/>
              </w:rPr>
              <w:t>всегда учитывают не только индивидуальные особенности детей, их настроение, предпочтение к тем или иным видам деятельности, стара</w:t>
            </w:r>
            <w:r w:rsidR="0095073B">
              <w:rPr>
                <w:rFonts w:ascii="Times New Roman" w:hAnsi="Times New Roman" w:cs="Times New Roman"/>
                <w:sz w:val="28"/>
                <w:szCs w:val="28"/>
              </w:rPr>
              <w:t>ются</w:t>
            </w:r>
            <w:r w:rsidRPr="00814CB6">
              <w:rPr>
                <w:rFonts w:ascii="Times New Roman" w:hAnsi="Times New Roman" w:cs="Times New Roman"/>
                <w:sz w:val="28"/>
                <w:szCs w:val="28"/>
              </w:rPr>
              <w:t xml:space="preserve"> организовать режимные моменты так, чтобы в них отражались все направления образовательной деятельности: речевое, социально</w:t>
            </w:r>
            <w:r w:rsidR="0095073B">
              <w:rPr>
                <w:rFonts w:ascii="Times New Roman" w:hAnsi="Times New Roman" w:cs="Times New Roman"/>
                <w:sz w:val="28"/>
                <w:szCs w:val="28"/>
              </w:rPr>
              <w:t>-</w:t>
            </w:r>
            <w:r w:rsidRPr="00814CB6">
              <w:rPr>
                <w:rFonts w:ascii="Times New Roman" w:hAnsi="Times New Roman" w:cs="Times New Roman"/>
                <w:sz w:val="28"/>
                <w:szCs w:val="28"/>
              </w:rPr>
              <w:t>коммуникативное, физическое, познавательное, художественно</w:t>
            </w:r>
            <w:r w:rsidR="0095073B">
              <w:rPr>
                <w:rFonts w:ascii="Times New Roman" w:hAnsi="Times New Roman" w:cs="Times New Roman"/>
                <w:sz w:val="28"/>
                <w:szCs w:val="28"/>
              </w:rPr>
              <w:t>-</w:t>
            </w:r>
            <w:r w:rsidRPr="00814CB6">
              <w:rPr>
                <w:rFonts w:ascii="Times New Roman" w:hAnsi="Times New Roman" w:cs="Times New Roman"/>
                <w:sz w:val="28"/>
                <w:szCs w:val="28"/>
              </w:rPr>
              <w:t xml:space="preserve">эстетическое развитие. </w:t>
            </w:r>
          </w:p>
          <w:p w14:paraId="1FE2C58D" w14:textId="4D939844" w:rsidR="00814CB6" w:rsidRPr="00814CB6" w:rsidRDefault="00814CB6" w:rsidP="00814CB6">
            <w:pPr>
              <w:shd w:val="clear" w:color="auto" w:fill="FFFFFF"/>
              <w:ind w:firstLine="741"/>
              <w:jc w:val="both"/>
              <w:rPr>
                <w:rFonts w:ascii="Times New Roman" w:hAnsi="Times New Roman" w:cs="Times New Roman"/>
                <w:sz w:val="28"/>
                <w:szCs w:val="28"/>
              </w:rPr>
            </w:pPr>
            <w:r w:rsidRPr="00814CB6">
              <w:rPr>
                <w:rFonts w:ascii="Times New Roman" w:hAnsi="Times New Roman" w:cs="Times New Roman"/>
                <w:sz w:val="28"/>
                <w:szCs w:val="28"/>
              </w:rPr>
              <w:t>Одним из приемов развития речи детей являются речевые игры</w:t>
            </w:r>
            <w:r w:rsidR="0095073B">
              <w:rPr>
                <w:rFonts w:ascii="Times New Roman" w:hAnsi="Times New Roman" w:cs="Times New Roman"/>
                <w:sz w:val="28"/>
                <w:szCs w:val="28"/>
              </w:rPr>
              <w:t>, к</w:t>
            </w:r>
            <w:r w:rsidRPr="00814CB6">
              <w:rPr>
                <w:rFonts w:ascii="Times New Roman" w:hAnsi="Times New Roman" w:cs="Times New Roman"/>
                <w:sz w:val="28"/>
                <w:szCs w:val="28"/>
              </w:rPr>
              <w:t>огда все, что происходит вокруг, воспитатель, а затем, постепенно запоминая, и дети проговаривают вслух.</w:t>
            </w:r>
          </w:p>
          <w:p w14:paraId="59C16985" w14:textId="3245502E" w:rsidR="00814CB6" w:rsidRPr="00814CB6" w:rsidRDefault="00814CB6" w:rsidP="00814CB6">
            <w:pPr>
              <w:shd w:val="clear" w:color="auto" w:fill="FFFFFF"/>
              <w:ind w:firstLine="741"/>
              <w:jc w:val="both"/>
              <w:rPr>
                <w:rFonts w:ascii="Times New Roman" w:hAnsi="Times New Roman" w:cs="Times New Roman"/>
                <w:sz w:val="28"/>
                <w:szCs w:val="28"/>
              </w:rPr>
            </w:pPr>
            <w:r w:rsidRPr="00814CB6">
              <w:rPr>
                <w:rFonts w:ascii="Times New Roman" w:hAnsi="Times New Roman" w:cs="Times New Roman"/>
                <w:sz w:val="28"/>
                <w:szCs w:val="28"/>
              </w:rPr>
              <w:t xml:space="preserve">Во время утреннего приема проводятся индивидуальные беседы по определенным темам, рассматриваются иллюстрации, разучиваются загадки и стихи, в игровой форме совместно с детьми закрепляются полученные знания. </w:t>
            </w:r>
          </w:p>
          <w:p w14:paraId="6BF9EF1A" w14:textId="2821C8A2" w:rsidR="00814CB6" w:rsidRPr="00814CB6" w:rsidRDefault="00814CB6" w:rsidP="00814CB6">
            <w:pPr>
              <w:shd w:val="clear" w:color="auto" w:fill="FFFFFF"/>
              <w:ind w:firstLine="741"/>
              <w:jc w:val="both"/>
              <w:rPr>
                <w:rFonts w:ascii="Times New Roman" w:hAnsi="Times New Roman" w:cs="Times New Roman"/>
                <w:sz w:val="28"/>
                <w:szCs w:val="28"/>
              </w:rPr>
            </w:pPr>
            <w:r w:rsidRPr="00814CB6">
              <w:rPr>
                <w:rFonts w:ascii="Times New Roman" w:hAnsi="Times New Roman" w:cs="Times New Roman"/>
                <w:sz w:val="28"/>
                <w:szCs w:val="28"/>
              </w:rPr>
              <w:t>Можно проводить игры</w:t>
            </w:r>
            <w:r w:rsidR="0095073B">
              <w:rPr>
                <w:rFonts w:ascii="Times New Roman" w:hAnsi="Times New Roman" w:cs="Times New Roman"/>
                <w:sz w:val="28"/>
                <w:szCs w:val="28"/>
              </w:rPr>
              <w:t>,</w:t>
            </w:r>
            <w:r w:rsidRPr="00814CB6">
              <w:rPr>
                <w:rFonts w:ascii="Times New Roman" w:hAnsi="Times New Roman" w:cs="Times New Roman"/>
                <w:sz w:val="28"/>
                <w:szCs w:val="28"/>
              </w:rPr>
              <w:t xml:space="preserve"> направленные на развитие и понимание речи, выполнение инструкций. Например:</w:t>
            </w:r>
          </w:p>
          <w:p w14:paraId="6E56A5D7" w14:textId="77777777" w:rsidR="00814CB6" w:rsidRPr="00814CB6" w:rsidRDefault="00814CB6" w:rsidP="00814CB6">
            <w:pPr>
              <w:numPr>
                <w:ilvl w:val="0"/>
                <w:numId w:val="13"/>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«Иди ко мне»</w:t>
            </w:r>
          </w:p>
          <w:p w14:paraId="0D250A71" w14:textId="77777777" w:rsidR="00814CB6" w:rsidRPr="00814CB6" w:rsidRDefault="00814CB6" w:rsidP="00814CB6">
            <w:pPr>
              <w:numPr>
                <w:ilvl w:val="0"/>
                <w:numId w:val="13"/>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«Дружно ручки поднимаем»</w:t>
            </w:r>
          </w:p>
          <w:p w14:paraId="610E42BA" w14:textId="77777777" w:rsidR="00814CB6" w:rsidRPr="00814CB6" w:rsidRDefault="00814CB6" w:rsidP="00814CB6">
            <w:pPr>
              <w:numPr>
                <w:ilvl w:val="0"/>
                <w:numId w:val="13"/>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«Потопаем, похлопаем»</w:t>
            </w:r>
          </w:p>
          <w:p w14:paraId="7B22C3D1" w14:textId="331AB31D"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Игры</w:t>
            </w:r>
            <w:r w:rsidR="0095073B">
              <w:rPr>
                <w:rFonts w:ascii="Times New Roman" w:eastAsia="Times New Roman" w:hAnsi="Times New Roman" w:cs="Times New Roman"/>
                <w:sz w:val="28"/>
                <w:szCs w:val="28"/>
                <w:lang w:eastAsia="ru-RU"/>
              </w:rPr>
              <w:t>,</w:t>
            </w:r>
            <w:r w:rsidRPr="00814CB6">
              <w:rPr>
                <w:rFonts w:ascii="Times New Roman" w:eastAsia="Times New Roman" w:hAnsi="Times New Roman" w:cs="Times New Roman"/>
                <w:sz w:val="28"/>
                <w:szCs w:val="28"/>
                <w:lang w:eastAsia="ru-RU"/>
              </w:rPr>
              <w:t xml:space="preserve"> направленные на развитие умения слушать речь взрослого с опорой на зрительное восприятие:</w:t>
            </w:r>
          </w:p>
          <w:p w14:paraId="7FBF187E" w14:textId="77777777" w:rsidR="00814CB6" w:rsidRPr="00814CB6" w:rsidRDefault="00814CB6" w:rsidP="00814CB6">
            <w:pPr>
              <w:numPr>
                <w:ilvl w:val="0"/>
                <w:numId w:val="14"/>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«Ножки»</w:t>
            </w:r>
          </w:p>
          <w:p w14:paraId="611B8572" w14:textId="77777777" w:rsidR="00814CB6" w:rsidRPr="00814CB6" w:rsidRDefault="00814CB6" w:rsidP="00814CB6">
            <w:pPr>
              <w:numPr>
                <w:ilvl w:val="0"/>
                <w:numId w:val="14"/>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«Курочка кудахчет»</w:t>
            </w:r>
          </w:p>
          <w:p w14:paraId="77DB4100" w14:textId="77777777" w:rsidR="00814CB6" w:rsidRPr="00814CB6" w:rsidRDefault="00814CB6" w:rsidP="00814CB6">
            <w:pPr>
              <w:numPr>
                <w:ilvl w:val="0"/>
                <w:numId w:val="14"/>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«Кулачки»</w:t>
            </w:r>
          </w:p>
          <w:p w14:paraId="31598DFE" w14:textId="77777777" w:rsidR="00814CB6" w:rsidRPr="00814CB6" w:rsidRDefault="00814CB6" w:rsidP="00814CB6">
            <w:pPr>
              <w:numPr>
                <w:ilvl w:val="0"/>
                <w:numId w:val="14"/>
              </w:numPr>
              <w:shd w:val="clear" w:color="auto" w:fill="FFFFFF"/>
              <w:ind w:firstLine="741"/>
              <w:contextualSpacing/>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«Баба сеяла горох» и т.д.</w:t>
            </w:r>
          </w:p>
          <w:p w14:paraId="53A91FD1" w14:textId="22562538"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Со всей группой воспитатель выполняет игры по развитию общей моторики. Она решает множество задач в развитии ребенка: способствует овладению навыками мелкой моторики, помогает развивать правильную речь, повышает работоспособность головного мозга, развивает тактильную чувствительность, снижает тревожность.</w:t>
            </w:r>
          </w:p>
          <w:p w14:paraId="1A3666E6" w14:textId="77777777" w:rsidR="00814CB6" w:rsidRPr="00947810" w:rsidRDefault="00814CB6" w:rsidP="0095073B">
            <w:pPr>
              <w:shd w:val="clear" w:color="auto" w:fill="FFFFFF"/>
              <w:ind w:firstLine="29"/>
              <w:jc w:val="center"/>
              <w:rPr>
                <w:rFonts w:ascii="Times New Roman" w:hAnsi="Times New Roman" w:cs="Times New Roman"/>
                <w:iCs/>
                <w:color w:val="000000"/>
                <w:spacing w:val="-8"/>
                <w:sz w:val="28"/>
                <w:szCs w:val="28"/>
              </w:rPr>
            </w:pPr>
            <w:r w:rsidRPr="00947810">
              <w:rPr>
                <w:rFonts w:ascii="Times New Roman" w:hAnsi="Times New Roman" w:cs="Times New Roman"/>
                <w:iCs/>
                <w:color w:val="000000"/>
                <w:spacing w:val="5"/>
                <w:sz w:val="28"/>
                <w:szCs w:val="28"/>
              </w:rPr>
              <w:t>Игра</w:t>
            </w:r>
            <w:r w:rsidRPr="00947810">
              <w:rPr>
                <w:rFonts w:ascii="Times New Roman" w:hAnsi="Times New Roman" w:cs="Times New Roman"/>
                <w:iCs/>
                <w:color w:val="000000"/>
                <w:spacing w:val="-8"/>
                <w:sz w:val="28"/>
                <w:szCs w:val="28"/>
              </w:rPr>
              <w:t xml:space="preserve"> «Как живёшь?»</w:t>
            </w:r>
          </w:p>
          <w:p w14:paraId="34165475" w14:textId="5C0E917C" w:rsidR="00814CB6" w:rsidRPr="00814CB6" w:rsidRDefault="00814CB6" w:rsidP="00814CB6">
            <w:pPr>
              <w:shd w:val="clear" w:color="auto" w:fill="FFFFFF"/>
              <w:ind w:left="82" w:right="19" w:firstLine="741"/>
              <w:jc w:val="both"/>
            </w:pPr>
            <w:r w:rsidRPr="00814CB6">
              <w:rPr>
                <w:rFonts w:ascii="Times New Roman" w:hAnsi="Times New Roman" w:cs="Times New Roman"/>
                <w:color w:val="000000"/>
                <w:spacing w:val="3"/>
                <w:sz w:val="28"/>
                <w:szCs w:val="28"/>
              </w:rPr>
              <w:t>В этой игре воспитатель задаёт вопросы и жестами изобража</w:t>
            </w:r>
            <w:r w:rsidR="0095073B">
              <w:rPr>
                <w:rFonts w:ascii="Times New Roman" w:hAnsi="Times New Roman" w:cs="Times New Roman"/>
                <w:color w:val="000000"/>
                <w:spacing w:val="3"/>
                <w:sz w:val="28"/>
                <w:szCs w:val="28"/>
              </w:rPr>
              <w:t>е</w:t>
            </w:r>
            <w:r w:rsidRPr="00814CB6">
              <w:rPr>
                <w:rFonts w:ascii="Times New Roman" w:hAnsi="Times New Roman" w:cs="Times New Roman"/>
                <w:color w:val="000000"/>
                <w:spacing w:val="1"/>
                <w:sz w:val="28"/>
                <w:szCs w:val="28"/>
              </w:rPr>
              <w:t xml:space="preserve">т ответы, сопровождая их словами «Вот так!». Дети повторяют за </w:t>
            </w:r>
            <w:r w:rsidRPr="00814CB6">
              <w:rPr>
                <w:rFonts w:ascii="Times New Roman" w:hAnsi="Times New Roman" w:cs="Times New Roman"/>
                <w:color w:val="000000"/>
                <w:spacing w:val="2"/>
                <w:sz w:val="28"/>
                <w:szCs w:val="28"/>
              </w:rPr>
              <w:t>ним движения и слова.</w:t>
            </w:r>
          </w:p>
          <w:p w14:paraId="57B2CA3E" w14:textId="77777777" w:rsidR="00814CB6" w:rsidRPr="00814CB6" w:rsidRDefault="00814CB6" w:rsidP="00814CB6">
            <w:pPr>
              <w:widowControl w:val="0"/>
              <w:numPr>
                <w:ilvl w:val="0"/>
                <w:numId w:val="15"/>
              </w:numPr>
              <w:shd w:val="clear" w:color="auto" w:fill="FFFFFF"/>
              <w:tabs>
                <w:tab w:val="left" w:pos="557"/>
              </w:tabs>
              <w:ind w:left="48" w:firstLine="741"/>
            </w:pPr>
            <w:r w:rsidRPr="00814CB6">
              <w:rPr>
                <w:rFonts w:ascii="Times New Roman" w:hAnsi="Times New Roman" w:cs="Times New Roman"/>
                <w:color w:val="000000"/>
                <w:spacing w:val="8"/>
                <w:sz w:val="28"/>
                <w:szCs w:val="28"/>
              </w:rPr>
              <w:t xml:space="preserve">«Как живёшь? — Вот так!» Рука сжата в кулак, </w:t>
            </w:r>
            <w:r w:rsidRPr="00814CB6">
              <w:rPr>
                <w:rFonts w:ascii="Times New Roman" w:hAnsi="Times New Roman" w:cs="Times New Roman"/>
                <w:color w:val="000000"/>
                <w:spacing w:val="8"/>
                <w:sz w:val="28"/>
                <w:szCs w:val="28"/>
              </w:rPr>
              <w:lastRenderedPageBreak/>
              <w:t xml:space="preserve">большой </w:t>
            </w:r>
            <w:r w:rsidRPr="00814CB6">
              <w:rPr>
                <w:rFonts w:ascii="Times New Roman" w:hAnsi="Times New Roman" w:cs="Times New Roman"/>
                <w:color w:val="000000"/>
                <w:sz w:val="28"/>
                <w:szCs w:val="28"/>
              </w:rPr>
              <w:t>палец поднят.</w:t>
            </w:r>
          </w:p>
          <w:p w14:paraId="0105A024" w14:textId="35F0386F" w:rsidR="00814CB6" w:rsidRPr="00814CB6" w:rsidRDefault="00814CB6" w:rsidP="00814CB6">
            <w:pPr>
              <w:widowControl w:val="0"/>
              <w:numPr>
                <w:ilvl w:val="0"/>
                <w:numId w:val="15"/>
              </w:numPr>
              <w:shd w:val="clear" w:color="auto" w:fill="FFFFFF"/>
              <w:tabs>
                <w:tab w:val="left" w:pos="557"/>
              </w:tabs>
              <w:ind w:left="48" w:firstLine="741"/>
              <w:jc w:val="both"/>
            </w:pPr>
            <w:r w:rsidRPr="00814CB6">
              <w:rPr>
                <w:rFonts w:ascii="Times New Roman" w:hAnsi="Times New Roman" w:cs="Times New Roman"/>
                <w:color w:val="000000"/>
                <w:spacing w:val="6"/>
                <w:sz w:val="28"/>
                <w:szCs w:val="28"/>
              </w:rPr>
              <w:t>«А плывёшь? — Вот так!» Руки вытянуты вперёд, пальцы прижаты друг к другу, кисти совершают волнообразные движе</w:t>
            </w:r>
            <w:r w:rsidRPr="00814CB6">
              <w:rPr>
                <w:rFonts w:ascii="Times New Roman" w:hAnsi="Times New Roman" w:cs="Times New Roman"/>
                <w:color w:val="000000"/>
                <w:spacing w:val="1"/>
                <w:sz w:val="28"/>
                <w:szCs w:val="28"/>
              </w:rPr>
              <w:t>ния.</w:t>
            </w:r>
          </w:p>
          <w:p w14:paraId="4FDD42F8" w14:textId="77777777" w:rsidR="00814CB6" w:rsidRPr="00814CB6" w:rsidRDefault="00814CB6" w:rsidP="00814CB6">
            <w:pPr>
              <w:widowControl w:val="0"/>
              <w:numPr>
                <w:ilvl w:val="0"/>
                <w:numId w:val="15"/>
              </w:numPr>
              <w:shd w:val="clear" w:color="auto" w:fill="FFFFFF"/>
              <w:tabs>
                <w:tab w:val="left" w:pos="557"/>
              </w:tabs>
              <w:ind w:left="48" w:firstLine="741"/>
              <w:jc w:val="both"/>
              <w:rPr>
                <w:rFonts w:ascii="Times New Roman" w:hAnsi="Times New Roman" w:cs="Times New Roman"/>
                <w:color w:val="000000"/>
                <w:spacing w:val="-13"/>
                <w:sz w:val="28"/>
                <w:szCs w:val="28"/>
              </w:rPr>
            </w:pPr>
            <w:r w:rsidRPr="00814CB6">
              <w:rPr>
                <w:rFonts w:ascii="Times New Roman" w:hAnsi="Times New Roman" w:cs="Times New Roman"/>
                <w:color w:val="000000"/>
                <w:spacing w:val="6"/>
                <w:sz w:val="28"/>
                <w:szCs w:val="28"/>
              </w:rPr>
              <w:t xml:space="preserve">«Машешь вслед? — Вот так!» Совершаются махательные </w:t>
            </w:r>
            <w:r w:rsidRPr="00814CB6">
              <w:rPr>
                <w:rFonts w:ascii="Times New Roman" w:hAnsi="Times New Roman" w:cs="Times New Roman"/>
                <w:color w:val="000000"/>
                <w:spacing w:val="3"/>
                <w:sz w:val="28"/>
                <w:szCs w:val="28"/>
              </w:rPr>
              <w:t>движения кистью руки.</w:t>
            </w:r>
          </w:p>
          <w:p w14:paraId="765EFF48" w14:textId="77777777" w:rsidR="00814CB6" w:rsidRPr="00814CB6" w:rsidRDefault="00814CB6" w:rsidP="00814CB6">
            <w:pPr>
              <w:widowControl w:val="0"/>
              <w:numPr>
                <w:ilvl w:val="0"/>
                <w:numId w:val="15"/>
              </w:numPr>
              <w:shd w:val="clear" w:color="auto" w:fill="FFFFFF"/>
              <w:tabs>
                <w:tab w:val="left" w:pos="557"/>
              </w:tabs>
              <w:ind w:left="48" w:firstLine="741"/>
              <w:jc w:val="both"/>
              <w:rPr>
                <w:rFonts w:ascii="Times New Roman" w:hAnsi="Times New Roman" w:cs="Times New Roman"/>
                <w:color w:val="000000"/>
                <w:spacing w:val="-10"/>
                <w:sz w:val="28"/>
                <w:szCs w:val="28"/>
              </w:rPr>
            </w:pPr>
            <w:r w:rsidRPr="00814CB6">
              <w:rPr>
                <w:rFonts w:ascii="Times New Roman" w:hAnsi="Times New Roman" w:cs="Times New Roman"/>
                <w:color w:val="000000"/>
                <w:spacing w:val="-1"/>
                <w:sz w:val="28"/>
                <w:szCs w:val="28"/>
              </w:rPr>
              <w:t xml:space="preserve">«Ждёшь обед? — Вот так!» Рука, сжатая в кулачок, подпирает </w:t>
            </w:r>
            <w:r w:rsidRPr="00814CB6">
              <w:rPr>
                <w:rFonts w:ascii="Times New Roman" w:hAnsi="Times New Roman" w:cs="Times New Roman"/>
                <w:color w:val="000000"/>
                <w:spacing w:val="1"/>
                <w:sz w:val="28"/>
                <w:szCs w:val="28"/>
              </w:rPr>
              <w:t>подбородок.</w:t>
            </w:r>
          </w:p>
          <w:p w14:paraId="357454A2" w14:textId="77777777" w:rsidR="00814CB6" w:rsidRPr="00814CB6" w:rsidRDefault="00814CB6" w:rsidP="00814CB6">
            <w:pPr>
              <w:widowControl w:val="0"/>
              <w:numPr>
                <w:ilvl w:val="0"/>
                <w:numId w:val="15"/>
              </w:numPr>
              <w:shd w:val="clear" w:color="auto" w:fill="FFFFFF"/>
              <w:tabs>
                <w:tab w:val="left" w:pos="557"/>
              </w:tabs>
              <w:ind w:left="48" w:firstLine="741"/>
              <w:jc w:val="both"/>
              <w:rPr>
                <w:rFonts w:ascii="Times New Roman" w:hAnsi="Times New Roman" w:cs="Times New Roman"/>
                <w:color w:val="000000"/>
                <w:spacing w:val="-11"/>
                <w:sz w:val="28"/>
                <w:szCs w:val="28"/>
              </w:rPr>
            </w:pPr>
            <w:r w:rsidRPr="00814CB6">
              <w:rPr>
                <w:rFonts w:ascii="Times New Roman" w:hAnsi="Times New Roman" w:cs="Times New Roman"/>
                <w:color w:val="000000"/>
                <w:spacing w:val="8"/>
                <w:sz w:val="28"/>
                <w:szCs w:val="28"/>
              </w:rPr>
              <w:t xml:space="preserve">«А шалишь? — Вот так!» Ладошки хлопают по надутым </w:t>
            </w:r>
            <w:r w:rsidRPr="00814CB6">
              <w:rPr>
                <w:rFonts w:ascii="Times New Roman" w:hAnsi="Times New Roman" w:cs="Times New Roman"/>
                <w:color w:val="000000"/>
                <w:sz w:val="28"/>
                <w:szCs w:val="28"/>
              </w:rPr>
              <w:t>щекам.</w:t>
            </w:r>
          </w:p>
          <w:p w14:paraId="4ADF9ED9" w14:textId="5BB1D3DD" w:rsidR="00814CB6" w:rsidRPr="00814CB6" w:rsidRDefault="00814CB6" w:rsidP="00814CB6">
            <w:pPr>
              <w:widowControl w:val="0"/>
              <w:shd w:val="clear" w:color="auto" w:fill="FFFFFF"/>
              <w:tabs>
                <w:tab w:val="left" w:pos="557"/>
              </w:tabs>
              <w:ind w:left="48" w:firstLine="741"/>
              <w:jc w:val="both"/>
              <w:rPr>
                <w:rFonts w:ascii="Times New Roman" w:hAnsi="Times New Roman" w:cs="Times New Roman"/>
                <w:color w:val="000000"/>
                <w:sz w:val="28"/>
                <w:szCs w:val="28"/>
              </w:rPr>
            </w:pPr>
            <w:r w:rsidRPr="00814CB6">
              <w:rPr>
                <w:rFonts w:ascii="Times New Roman" w:hAnsi="Times New Roman" w:cs="Times New Roman"/>
                <w:color w:val="000000"/>
                <w:sz w:val="28"/>
                <w:szCs w:val="28"/>
              </w:rPr>
              <w:t>Вместе с детьми можно проговаривать потешки, обыгрывая их, потому что поэтический язык воспринимается намного эффективнее, чем прозаический. При этом хорошо тренируется память ребенка, развивается речь.</w:t>
            </w:r>
          </w:p>
          <w:p w14:paraId="7FDDB60E" w14:textId="5019A172" w:rsidR="00814CB6" w:rsidRPr="00814CB6" w:rsidRDefault="00814CB6" w:rsidP="00814CB6">
            <w:pPr>
              <w:widowControl w:val="0"/>
              <w:shd w:val="clear" w:color="auto" w:fill="FFFFFF"/>
              <w:tabs>
                <w:tab w:val="left" w:pos="557"/>
              </w:tabs>
              <w:ind w:left="48" w:firstLine="741"/>
              <w:jc w:val="both"/>
              <w:rPr>
                <w:rFonts w:ascii="Times New Roman" w:hAnsi="Times New Roman" w:cs="Times New Roman"/>
                <w:color w:val="000000"/>
                <w:sz w:val="28"/>
                <w:szCs w:val="28"/>
              </w:rPr>
            </w:pPr>
            <w:r w:rsidRPr="00814CB6">
              <w:rPr>
                <w:rFonts w:ascii="Times New Roman" w:hAnsi="Times New Roman" w:cs="Times New Roman"/>
                <w:color w:val="000000"/>
                <w:sz w:val="28"/>
                <w:szCs w:val="28"/>
              </w:rPr>
              <w:t>Все знают о пользе утренней зарядки для детей: она дарит заряд бодрости и способствует физическому развитию ребенка. Во время гимнастики следует выполнять дыхательные упражнения, которые способствуют тренировке органов артикуляции. Например:</w:t>
            </w:r>
          </w:p>
          <w:p w14:paraId="779E455F"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«Коровка мычит»</w:t>
            </w:r>
          </w:p>
          <w:p w14:paraId="0DD84B52"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«Солнышко - Луна»</w:t>
            </w:r>
          </w:p>
          <w:p w14:paraId="3DCE3B5E"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«Пыхтим, как ежики»</w:t>
            </w:r>
          </w:p>
          <w:p w14:paraId="2BC84FEE"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«Ветерок»</w:t>
            </w:r>
          </w:p>
          <w:p w14:paraId="3EAF1B94"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«Радуга улыбается»</w:t>
            </w:r>
          </w:p>
          <w:p w14:paraId="5EC1C67E" w14:textId="77777777" w:rsidR="00814CB6" w:rsidRPr="00814CB6" w:rsidRDefault="00814CB6" w:rsidP="00814CB6">
            <w:pPr>
              <w:widowControl w:val="0"/>
              <w:numPr>
                <w:ilvl w:val="0"/>
                <w:numId w:val="16"/>
              </w:numPr>
              <w:shd w:val="clear" w:color="auto" w:fill="FFFFFF"/>
              <w:tabs>
                <w:tab w:val="left" w:pos="557"/>
              </w:tabs>
              <w:ind w:firstLine="741"/>
              <w:contextualSpacing/>
              <w:jc w:val="both"/>
              <w:rPr>
                <w:rFonts w:ascii="Times New Roman" w:hAnsi="Times New Roman" w:cs="Times New Roman"/>
                <w:color w:val="000000"/>
                <w:spacing w:val="-11"/>
                <w:sz w:val="28"/>
                <w:szCs w:val="28"/>
              </w:rPr>
            </w:pPr>
            <w:r w:rsidRPr="00814CB6">
              <w:rPr>
                <w:rFonts w:ascii="Times New Roman" w:hAnsi="Times New Roman" w:cs="Times New Roman"/>
                <w:color w:val="000000"/>
                <w:sz w:val="28"/>
                <w:szCs w:val="28"/>
              </w:rPr>
              <w:t>«Зарычал медведь»</w:t>
            </w:r>
          </w:p>
          <w:p w14:paraId="5EF88D14" w14:textId="77777777" w:rsidR="00814CB6" w:rsidRPr="00947810" w:rsidRDefault="00814CB6" w:rsidP="00A24FE0">
            <w:pPr>
              <w:widowControl w:val="0"/>
              <w:jc w:val="center"/>
              <w:rPr>
                <w:rFonts w:ascii="Times New Roman" w:eastAsia="Times New Roman" w:hAnsi="Times New Roman" w:cs="Times New Roman"/>
                <w:sz w:val="28"/>
                <w:szCs w:val="28"/>
              </w:rPr>
            </w:pPr>
            <w:r w:rsidRPr="00947810">
              <w:rPr>
                <w:rFonts w:ascii="Times New Roman" w:eastAsia="Times New Roman" w:hAnsi="Times New Roman" w:cs="Times New Roman"/>
                <w:sz w:val="28"/>
                <w:szCs w:val="28"/>
              </w:rPr>
              <w:t>Игра «Ветерок»</w:t>
            </w:r>
          </w:p>
          <w:p w14:paraId="11B7FFE9" w14:textId="2134B377" w:rsidR="00814CB6" w:rsidRPr="00814CB6" w:rsidRDefault="00814CB6" w:rsidP="00814CB6">
            <w:pPr>
              <w:widowControl w:val="0"/>
              <w:ind w:firstLine="741"/>
              <w:jc w:val="both"/>
              <w:rPr>
                <w:rFonts w:ascii="Times New Roman" w:eastAsia="Times New Roman" w:hAnsi="Times New Roman" w:cs="Times New Roman"/>
                <w:sz w:val="28"/>
                <w:szCs w:val="28"/>
              </w:rPr>
            </w:pPr>
            <w:r w:rsidRPr="00814CB6">
              <w:rPr>
                <w:rFonts w:ascii="Times New Roman" w:eastAsia="Times New Roman" w:hAnsi="Times New Roman" w:cs="Times New Roman"/>
                <w:sz w:val="28"/>
                <w:szCs w:val="28"/>
              </w:rPr>
              <w:t>Вдыхая носом, плавно отведите плечи назад, соединяя лопатки, — наш ветер набирает силу. Затем вытяните губы трубочкой, медленно выдувайте воздух тонкой стру</w:t>
            </w:r>
            <w:r w:rsidR="0095073B">
              <w:rPr>
                <w:rFonts w:ascii="Times New Roman" w:eastAsia="Times New Roman" w:hAnsi="Times New Roman" w:cs="Times New Roman"/>
                <w:sz w:val="28"/>
                <w:szCs w:val="28"/>
              </w:rPr>
              <w:t>е</w:t>
            </w:r>
            <w:r w:rsidRPr="00814CB6">
              <w:rPr>
                <w:rFonts w:ascii="Times New Roman" w:eastAsia="Times New Roman" w:hAnsi="Times New Roman" w:cs="Times New Roman"/>
                <w:sz w:val="28"/>
                <w:szCs w:val="28"/>
              </w:rPr>
              <w:t>й через ро</w:t>
            </w:r>
            <w:r w:rsidR="0095073B">
              <w:rPr>
                <w:rFonts w:ascii="Times New Roman" w:eastAsia="Times New Roman" w:hAnsi="Times New Roman" w:cs="Times New Roman"/>
                <w:sz w:val="28"/>
                <w:szCs w:val="28"/>
              </w:rPr>
              <w:t>т</w:t>
            </w:r>
            <w:r w:rsidRPr="00814CB6">
              <w:rPr>
                <w:rFonts w:ascii="Times New Roman" w:eastAsia="Times New Roman" w:hAnsi="Times New Roman" w:cs="Times New Roman"/>
                <w:sz w:val="28"/>
                <w:szCs w:val="28"/>
              </w:rPr>
              <w:t>, расслабляя плечи. Э</w:t>
            </w:r>
            <w:r w:rsidR="0095073B">
              <w:rPr>
                <w:rFonts w:ascii="Times New Roman" w:eastAsia="Times New Roman" w:hAnsi="Times New Roman" w:cs="Times New Roman"/>
                <w:sz w:val="28"/>
                <w:szCs w:val="28"/>
              </w:rPr>
              <w:t>т</w:t>
            </w:r>
            <w:r w:rsidRPr="00814CB6">
              <w:rPr>
                <w:rFonts w:ascii="Times New Roman" w:eastAsia="Times New Roman" w:hAnsi="Times New Roman" w:cs="Times New Roman"/>
                <w:sz w:val="28"/>
                <w:szCs w:val="28"/>
              </w:rPr>
              <w:t>о упражнение хорошо выполнять, дуя на воду, листик, пушинку, комочек ваты, мыльные пузыри, воздушный шарик.</w:t>
            </w:r>
          </w:p>
          <w:p w14:paraId="0F389A8B" w14:textId="77777777" w:rsidR="00814CB6" w:rsidRPr="00947810" w:rsidRDefault="00814CB6" w:rsidP="00A24FE0">
            <w:pPr>
              <w:widowControl w:val="0"/>
              <w:ind w:firstLine="32"/>
              <w:jc w:val="center"/>
              <w:rPr>
                <w:rFonts w:ascii="Times New Roman" w:eastAsia="Times New Roman" w:hAnsi="Times New Roman" w:cs="Times New Roman"/>
                <w:sz w:val="28"/>
                <w:szCs w:val="28"/>
              </w:rPr>
            </w:pPr>
            <w:r w:rsidRPr="00947810">
              <w:rPr>
                <w:rFonts w:ascii="Times New Roman" w:eastAsia="Times New Roman" w:hAnsi="Times New Roman" w:cs="Times New Roman"/>
                <w:sz w:val="28"/>
                <w:szCs w:val="28"/>
              </w:rPr>
              <w:t>Игра «Радуга улыбается»</w:t>
            </w:r>
          </w:p>
          <w:p w14:paraId="17220DE0" w14:textId="77777777" w:rsidR="00814CB6" w:rsidRPr="00814CB6" w:rsidRDefault="00814CB6" w:rsidP="00814CB6">
            <w:pPr>
              <w:widowControl w:val="0"/>
              <w:ind w:firstLine="741"/>
              <w:jc w:val="both"/>
              <w:rPr>
                <w:rFonts w:ascii="Times New Roman" w:eastAsia="Times New Roman" w:hAnsi="Times New Roman" w:cs="Times New Roman"/>
                <w:sz w:val="28"/>
                <w:szCs w:val="28"/>
              </w:rPr>
            </w:pPr>
            <w:r w:rsidRPr="00814CB6">
              <w:rPr>
                <w:rFonts w:ascii="Times New Roman" w:eastAsia="Times New Roman" w:hAnsi="Times New Roman" w:cs="Times New Roman"/>
                <w:sz w:val="28"/>
                <w:szCs w:val="28"/>
              </w:rPr>
              <w:t>Поднимая через стороны руки вверх над головой, как бы рисуем дугу радуги. Одновременно делаем медленный вдох. На выдохе широко улыбнёмся и произнесём звук «с-с-с», опуская плавно руки вниз.</w:t>
            </w:r>
          </w:p>
          <w:p w14:paraId="5D8E1625" w14:textId="77777777" w:rsidR="00814CB6" w:rsidRPr="00947810" w:rsidRDefault="00814CB6" w:rsidP="00814CB6">
            <w:pPr>
              <w:widowControl w:val="0"/>
              <w:ind w:firstLine="32"/>
              <w:jc w:val="center"/>
              <w:rPr>
                <w:rFonts w:ascii="Times New Roman" w:eastAsia="Times New Roman" w:hAnsi="Times New Roman" w:cs="Times New Roman"/>
                <w:sz w:val="28"/>
                <w:szCs w:val="28"/>
              </w:rPr>
            </w:pPr>
            <w:r w:rsidRPr="00947810">
              <w:rPr>
                <w:rFonts w:ascii="Times New Roman" w:eastAsia="Times New Roman" w:hAnsi="Times New Roman" w:cs="Times New Roman"/>
                <w:sz w:val="28"/>
                <w:szCs w:val="28"/>
              </w:rPr>
              <w:t>Игра «Зарычал медведь»</w:t>
            </w:r>
          </w:p>
          <w:p w14:paraId="72941BAD" w14:textId="77777777" w:rsidR="00814CB6" w:rsidRPr="00814CB6" w:rsidRDefault="00814CB6" w:rsidP="0095073B">
            <w:pPr>
              <w:widowControl w:val="0"/>
              <w:ind w:firstLine="741"/>
              <w:jc w:val="both"/>
              <w:rPr>
                <w:rFonts w:ascii="Times New Roman" w:eastAsia="Times New Roman" w:hAnsi="Times New Roman" w:cs="Times New Roman"/>
                <w:bCs/>
                <w:iCs/>
                <w:sz w:val="28"/>
                <w:szCs w:val="28"/>
              </w:rPr>
            </w:pPr>
            <w:r w:rsidRPr="00814CB6">
              <w:rPr>
                <w:rFonts w:ascii="Times New Roman" w:eastAsia="Times New Roman" w:hAnsi="Times New Roman" w:cs="Times New Roman"/>
                <w:bCs/>
                <w:iCs/>
                <w:sz w:val="28"/>
                <w:szCs w:val="28"/>
              </w:rPr>
              <w:t>Сделать глубокий вдох, задержать дыхание. Выдох р –р – р – р.</w:t>
            </w:r>
          </w:p>
          <w:p w14:paraId="36F6B2D6" w14:textId="35C29A7F" w:rsidR="00814CB6" w:rsidRPr="00814CB6" w:rsidRDefault="00814CB6" w:rsidP="0095073B">
            <w:pPr>
              <w:widowControl w:val="0"/>
              <w:ind w:firstLine="741"/>
              <w:jc w:val="both"/>
              <w:rPr>
                <w:rFonts w:ascii="Times New Roman" w:eastAsia="Times New Roman" w:hAnsi="Times New Roman" w:cs="Times New Roman"/>
                <w:bCs/>
                <w:iCs/>
                <w:sz w:val="28"/>
                <w:szCs w:val="28"/>
              </w:rPr>
            </w:pPr>
            <w:r w:rsidRPr="00814CB6">
              <w:rPr>
                <w:rFonts w:ascii="Times New Roman" w:eastAsia="Times New Roman" w:hAnsi="Times New Roman" w:cs="Times New Roman"/>
                <w:bCs/>
                <w:iCs/>
                <w:sz w:val="28"/>
                <w:szCs w:val="28"/>
              </w:rPr>
              <w:t>Дети знают, что перед едой нужно мыть руки, но им будет интересней</w:t>
            </w:r>
            <w:r w:rsidR="0095073B">
              <w:rPr>
                <w:rFonts w:ascii="Times New Roman" w:eastAsia="Times New Roman" w:hAnsi="Times New Roman" w:cs="Times New Roman"/>
                <w:bCs/>
                <w:iCs/>
                <w:sz w:val="28"/>
                <w:szCs w:val="28"/>
              </w:rPr>
              <w:t>,</w:t>
            </w:r>
            <w:r w:rsidRPr="00814CB6">
              <w:rPr>
                <w:rFonts w:ascii="Times New Roman" w:eastAsia="Times New Roman" w:hAnsi="Times New Roman" w:cs="Times New Roman"/>
                <w:bCs/>
                <w:iCs/>
                <w:sz w:val="28"/>
                <w:szCs w:val="28"/>
              </w:rPr>
              <w:t xml:space="preserve"> если они пойдут умываться со словами:</w:t>
            </w:r>
          </w:p>
          <w:p w14:paraId="3137804E" w14:textId="7AEFE8E0" w:rsidR="00814CB6" w:rsidRPr="00814CB6" w:rsidRDefault="00814CB6" w:rsidP="0095073B">
            <w:pPr>
              <w:widowControl w:val="0"/>
              <w:tabs>
                <w:tab w:val="left" w:pos="690"/>
              </w:tabs>
              <w:ind w:left="2155" w:firstLine="741"/>
              <w:jc w:val="both"/>
              <w:rPr>
                <w:rFonts w:ascii="Times New Roman" w:eastAsia="Times New Roman" w:hAnsi="Times New Roman" w:cs="Times New Roman"/>
                <w:bCs/>
                <w:iCs/>
                <w:sz w:val="28"/>
                <w:szCs w:val="28"/>
              </w:rPr>
            </w:pPr>
            <w:proofErr w:type="spellStart"/>
            <w:r w:rsidRPr="00814CB6">
              <w:rPr>
                <w:rFonts w:ascii="Times New Roman" w:eastAsia="Times New Roman" w:hAnsi="Times New Roman" w:cs="Times New Roman"/>
                <w:bCs/>
                <w:iCs/>
                <w:sz w:val="28"/>
                <w:szCs w:val="28"/>
              </w:rPr>
              <w:t>Тра</w:t>
            </w:r>
            <w:proofErr w:type="spellEnd"/>
            <w:r w:rsidRPr="00814CB6">
              <w:rPr>
                <w:rFonts w:ascii="Times New Roman" w:eastAsia="Times New Roman" w:hAnsi="Times New Roman" w:cs="Times New Roman"/>
                <w:bCs/>
                <w:iCs/>
                <w:sz w:val="28"/>
                <w:szCs w:val="28"/>
              </w:rPr>
              <w:t xml:space="preserve"> – та – та, </w:t>
            </w:r>
            <w:proofErr w:type="spellStart"/>
            <w:r w:rsidRPr="00814CB6">
              <w:rPr>
                <w:rFonts w:ascii="Times New Roman" w:eastAsia="Times New Roman" w:hAnsi="Times New Roman" w:cs="Times New Roman"/>
                <w:bCs/>
                <w:iCs/>
                <w:sz w:val="28"/>
                <w:szCs w:val="28"/>
              </w:rPr>
              <w:t>тра</w:t>
            </w:r>
            <w:proofErr w:type="spellEnd"/>
            <w:r w:rsidRPr="00814CB6">
              <w:rPr>
                <w:rFonts w:ascii="Times New Roman" w:eastAsia="Times New Roman" w:hAnsi="Times New Roman" w:cs="Times New Roman"/>
                <w:bCs/>
                <w:iCs/>
                <w:sz w:val="28"/>
                <w:szCs w:val="28"/>
              </w:rPr>
              <w:t xml:space="preserve"> – та – та</w:t>
            </w:r>
            <w:r w:rsidR="0095073B">
              <w:rPr>
                <w:rFonts w:ascii="Times New Roman" w:eastAsia="Times New Roman" w:hAnsi="Times New Roman" w:cs="Times New Roman"/>
                <w:bCs/>
                <w:iCs/>
                <w:sz w:val="28"/>
                <w:szCs w:val="28"/>
              </w:rPr>
              <w:t>.</w:t>
            </w:r>
            <w:r w:rsidRPr="00814CB6">
              <w:rPr>
                <w:rFonts w:ascii="Times New Roman" w:eastAsia="Times New Roman" w:hAnsi="Times New Roman" w:cs="Times New Roman"/>
                <w:bCs/>
                <w:iCs/>
                <w:sz w:val="28"/>
                <w:szCs w:val="28"/>
              </w:rPr>
              <w:t xml:space="preserve"> </w:t>
            </w:r>
          </w:p>
          <w:p w14:paraId="3941EB88" w14:textId="77777777" w:rsidR="00814CB6" w:rsidRPr="00814CB6" w:rsidRDefault="00814CB6" w:rsidP="0095073B">
            <w:pPr>
              <w:widowControl w:val="0"/>
              <w:tabs>
                <w:tab w:val="left" w:pos="690"/>
              </w:tabs>
              <w:ind w:left="2155" w:firstLine="741"/>
              <w:jc w:val="both"/>
              <w:rPr>
                <w:rFonts w:ascii="Times New Roman" w:eastAsia="Times New Roman" w:hAnsi="Times New Roman" w:cs="Times New Roman"/>
                <w:bCs/>
                <w:iCs/>
                <w:sz w:val="28"/>
                <w:szCs w:val="28"/>
              </w:rPr>
            </w:pPr>
            <w:r w:rsidRPr="00814CB6">
              <w:rPr>
                <w:rFonts w:ascii="Times New Roman" w:eastAsia="Times New Roman" w:hAnsi="Times New Roman" w:cs="Times New Roman"/>
                <w:bCs/>
                <w:iCs/>
                <w:sz w:val="28"/>
                <w:szCs w:val="28"/>
              </w:rPr>
              <w:t>Где там прячется вода?</w:t>
            </w:r>
          </w:p>
          <w:p w14:paraId="30F586EA" w14:textId="77777777" w:rsidR="00814CB6" w:rsidRPr="00814CB6" w:rsidRDefault="00814CB6" w:rsidP="0095073B">
            <w:pPr>
              <w:widowControl w:val="0"/>
              <w:tabs>
                <w:tab w:val="left" w:pos="690"/>
              </w:tabs>
              <w:ind w:left="2155" w:firstLine="741"/>
              <w:jc w:val="both"/>
              <w:rPr>
                <w:rFonts w:ascii="Times New Roman" w:eastAsia="Times New Roman" w:hAnsi="Times New Roman" w:cs="Times New Roman"/>
                <w:bCs/>
                <w:iCs/>
                <w:sz w:val="28"/>
                <w:szCs w:val="28"/>
              </w:rPr>
            </w:pPr>
            <w:r w:rsidRPr="00814CB6">
              <w:rPr>
                <w:rFonts w:ascii="Times New Roman" w:eastAsia="Times New Roman" w:hAnsi="Times New Roman" w:cs="Times New Roman"/>
                <w:bCs/>
                <w:iCs/>
                <w:sz w:val="28"/>
                <w:szCs w:val="28"/>
              </w:rPr>
              <w:t>Выходи, водица,</w:t>
            </w:r>
          </w:p>
          <w:p w14:paraId="564595EC" w14:textId="77777777" w:rsidR="00814CB6" w:rsidRPr="00814CB6" w:rsidRDefault="00814CB6" w:rsidP="0095073B">
            <w:pPr>
              <w:widowControl w:val="0"/>
              <w:tabs>
                <w:tab w:val="left" w:pos="690"/>
              </w:tabs>
              <w:ind w:left="2155" w:firstLine="741"/>
              <w:jc w:val="both"/>
              <w:rPr>
                <w:rFonts w:ascii="Times New Roman" w:eastAsia="Times New Roman" w:hAnsi="Times New Roman" w:cs="Times New Roman"/>
                <w:bCs/>
                <w:iCs/>
                <w:sz w:val="28"/>
                <w:szCs w:val="28"/>
              </w:rPr>
            </w:pPr>
            <w:r w:rsidRPr="00814CB6">
              <w:rPr>
                <w:rFonts w:ascii="Times New Roman" w:eastAsia="Times New Roman" w:hAnsi="Times New Roman" w:cs="Times New Roman"/>
                <w:bCs/>
                <w:iCs/>
                <w:sz w:val="28"/>
                <w:szCs w:val="28"/>
              </w:rPr>
              <w:t>Мы хотим умыться.</w:t>
            </w:r>
          </w:p>
          <w:p w14:paraId="4695738C" w14:textId="5AEC0A20"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В предвкушении приема пищи поднимают аппетит шутливые потешки:</w:t>
            </w:r>
          </w:p>
          <w:p w14:paraId="6E7EA284" w14:textId="56CB8E32" w:rsidR="00814CB6" w:rsidRPr="00814CB6" w:rsidRDefault="00814CB6"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lastRenderedPageBreak/>
              <w:t>Кастрюля</w:t>
            </w:r>
            <w:r w:rsidR="00600404">
              <w:rPr>
                <w:rFonts w:ascii="Times New Roman" w:hAnsi="Times New Roman" w:cs="Times New Roman"/>
                <w:sz w:val="28"/>
                <w:szCs w:val="28"/>
              </w:rPr>
              <w:t>-</w:t>
            </w:r>
            <w:proofErr w:type="spellStart"/>
            <w:r w:rsidRPr="00814CB6">
              <w:rPr>
                <w:rFonts w:ascii="Times New Roman" w:hAnsi="Times New Roman" w:cs="Times New Roman"/>
                <w:sz w:val="28"/>
                <w:szCs w:val="28"/>
              </w:rPr>
              <w:t>хитрюля</w:t>
            </w:r>
            <w:proofErr w:type="spellEnd"/>
            <w:r w:rsidRPr="00814CB6">
              <w:rPr>
                <w:rFonts w:ascii="Times New Roman" w:hAnsi="Times New Roman" w:cs="Times New Roman"/>
                <w:sz w:val="28"/>
                <w:szCs w:val="28"/>
              </w:rPr>
              <w:t xml:space="preserve"> </w:t>
            </w:r>
          </w:p>
          <w:p w14:paraId="5CBA886F" w14:textId="5A1B0A53" w:rsidR="0095073B" w:rsidRDefault="00814CB6"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t>Нам каши сварила</w:t>
            </w:r>
            <w:r w:rsidR="00600404">
              <w:rPr>
                <w:rFonts w:ascii="Times New Roman" w:hAnsi="Times New Roman" w:cs="Times New Roman"/>
                <w:sz w:val="28"/>
                <w:szCs w:val="28"/>
              </w:rPr>
              <w:t>,</w:t>
            </w:r>
            <w:r w:rsidRPr="00814CB6">
              <w:rPr>
                <w:rFonts w:ascii="Times New Roman" w:hAnsi="Times New Roman" w:cs="Times New Roman"/>
                <w:sz w:val="28"/>
                <w:szCs w:val="28"/>
              </w:rPr>
              <w:t xml:space="preserve"> </w:t>
            </w:r>
          </w:p>
          <w:p w14:paraId="55B9E6A4" w14:textId="77777777" w:rsidR="0095073B" w:rsidRDefault="0095073B"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t>Платочком накрыла,</w:t>
            </w:r>
          </w:p>
          <w:p w14:paraId="0B2D87EF" w14:textId="7B10FCA9" w:rsidR="00814CB6" w:rsidRPr="00814CB6" w:rsidRDefault="00814CB6"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t>И ждет нас – пождет,</w:t>
            </w:r>
          </w:p>
          <w:p w14:paraId="6CC4978A" w14:textId="5A67FD26" w:rsidR="00814CB6" w:rsidRPr="00814CB6" w:rsidRDefault="00814CB6" w:rsidP="0095073B">
            <w:pPr>
              <w:ind w:left="2297" w:firstLine="738"/>
              <w:jc w:val="both"/>
              <w:rPr>
                <w:rFonts w:ascii="Times New Roman" w:hAnsi="Times New Roman" w:cs="Times New Roman"/>
                <w:sz w:val="28"/>
                <w:szCs w:val="28"/>
              </w:rPr>
            </w:pPr>
            <w:r w:rsidRPr="00814CB6">
              <w:rPr>
                <w:rFonts w:ascii="Times New Roman" w:hAnsi="Times New Roman" w:cs="Times New Roman"/>
                <w:sz w:val="28"/>
                <w:szCs w:val="28"/>
              </w:rPr>
              <w:t>Нам каши сварила</w:t>
            </w:r>
            <w:r w:rsidR="00600404">
              <w:rPr>
                <w:rFonts w:ascii="Times New Roman" w:hAnsi="Times New Roman" w:cs="Times New Roman"/>
                <w:sz w:val="28"/>
                <w:szCs w:val="28"/>
              </w:rPr>
              <w:t>,</w:t>
            </w:r>
            <w:r w:rsidRPr="00814CB6">
              <w:rPr>
                <w:rFonts w:ascii="Times New Roman" w:hAnsi="Times New Roman" w:cs="Times New Roman"/>
                <w:sz w:val="28"/>
                <w:szCs w:val="28"/>
              </w:rPr>
              <w:t xml:space="preserve"> </w:t>
            </w:r>
          </w:p>
          <w:p w14:paraId="39145A4B" w14:textId="77777777" w:rsidR="0095073B" w:rsidRDefault="00814CB6"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t>Платочком накрыла!</w:t>
            </w:r>
            <w:r w:rsidR="0095073B" w:rsidRPr="00814CB6">
              <w:rPr>
                <w:rFonts w:ascii="Times New Roman" w:hAnsi="Times New Roman" w:cs="Times New Roman"/>
                <w:sz w:val="28"/>
                <w:szCs w:val="28"/>
              </w:rPr>
              <w:t xml:space="preserve"> </w:t>
            </w:r>
          </w:p>
          <w:p w14:paraId="4CF6806B" w14:textId="0AA6B903" w:rsidR="00814CB6" w:rsidRPr="00814CB6" w:rsidRDefault="0095073B" w:rsidP="0095073B">
            <w:pPr>
              <w:ind w:left="2297" w:firstLine="741"/>
              <w:jc w:val="both"/>
              <w:rPr>
                <w:rFonts w:ascii="Times New Roman" w:hAnsi="Times New Roman" w:cs="Times New Roman"/>
                <w:sz w:val="28"/>
                <w:szCs w:val="28"/>
              </w:rPr>
            </w:pPr>
            <w:r w:rsidRPr="00814CB6">
              <w:rPr>
                <w:rFonts w:ascii="Times New Roman" w:hAnsi="Times New Roman" w:cs="Times New Roman"/>
                <w:sz w:val="28"/>
                <w:szCs w:val="28"/>
              </w:rPr>
              <w:t>И ждет, кто же, первым придет?</w:t>
            </w:r>
          </w:p>
          <w:p w14:paraId="27A9694E" w14:textId="6D79299F"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В образовательной деятельности речевые игры, которые мы называем физкультминутками и пальчиков</w:t>
            </w:r>
            <w:r w:rsidR="00600404">
              <w:rPr>
                <w:rFonts w:ascii="Times New Roman" w:hAnsi="Times New Roman" w:cs="Times New Roman"/>
                <w:sz w:val="28"/>
                <w:szCs w:val="28"/>
              </w:rPr>
              <w:t>ой</w:t>
            </w:r>
            <w:r w:rsidRPr="00814CB6">
              <w:rPr>
                <w:rFonts w:ascii="Times New Roman" w:hAnsi="Times New Roman" w:cs="Times New Roman"/>
                <w:sz w:val="28"/>
                <w:szCs w:val="28"/>
              </w:rPr>
              <w:t xml:space="preserve"> гимнастик</w:t>
            </w:r>
            <w:r w:rsidR="00600404">
              <w:rPr>
                <w:rFonts w:ascii="Times New Roman" w:hAnsi="Times New Roman" w:cs="Times New Roman"/>
                <w:sz w:val="28"/>
                <w:szCs w:val="28"/>
              </w:rPr>
              <w:t>ой</w:t>
            </w:r>
            <w:r w:rsidRPr="00814CB6">
              <w:rPr>
                <w:rFonts w:ascii="Times New Roman" w:hAnsi="Times New Roman" w:cs="Times New Roman"/>
                <w:sz w:val="28"/>
                <w:szCs w:val="28"/>
              </w:rPr>
              <w:t>, также имеют большое значение, так как внимание детей короткое, они быстро устают.</w:t>
            </w:r>
          </w:p>
          <w:p w14:paraId="2939A669" w14:textId="589B5215"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Физкультминутки помогают им расслабиться, а пальчиковая гимнастика помо</w:t>
            </w:r>
            <w:r w:rsidR="00600404">
              <w:rPr>
                <w:rFonts w:ascii="Times New Roman" w:hAnsi="Times New Roman" w:cs="Times New Roman"/>
                <w:sz w:val="28"/>
                <w:szCs w:val="28"/>
              </w:rPr>
              <w:t>же</w:t>
            </w:r>
            <w:r w:rsidRPr="00814CB6">
              <w:rPr>
                <w:rFonts w:ascii="Times New Roman" w:hAnsi="Times New Roman" w:cs="Times New Roman"/>
                <w:sz w:val="28"/>
                <w:szCs w:val="28"/>
              </w:rPr>
              <w:t xml:space="preserve">т подготовиться к творческой деятельности. Дети проговаривают </w:t>
            </w:r>
            <w:r w:rsidR="00600404">
              <w:rPr>
                <w:rFonts w:ascii="Times New Roman" w:hAnsi="Times New Roman" w:cs="Times New Roman"/>
                <w:sz w:val="28"/>
                <w:szCs w:val="28"/>
              </w:rPr>
              <w:t>рифмовки</w:t>
            </w:r>
            <w:r w:rsidRPr="00814CB6">
              <w:rPr>
                <w:rFonts w:ascii="Times New Roman" w:hAnsi="Times New Roman" w:cs="Times New Roman"/>
                <w:sz w:val="28"/>
                <w:szCs w:val="28"/>
              </w:rPr>
              <w:t xml:space="preserve"> с воспитателем, сопровождая слова движениями.</w:t>
            </w:r>
          </w:p>
          <w:p w14:paraId="23B1D227" w14:textId="77777777"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Речевые игры разнообразят детские прогулки. Дети раннего возраста очень любят играть в короткие подвижные игры с забавными стихами, которые очень активно стимулируют развитие их речи. Чем веселее и интереснее речевое сопровождение, тем больше игра нравится детям и тем больший эффект в развитии речи получается.</w:t>
            </w:r>
          </w:p>
          <w:p w14:paraId="77D7EAFF" w14:textId="77777777"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Игры с правилами:</w:t>
            </w:r>
          </w:p>
          <w:p w14:paraId="315F27C2" w14:textId="77777777" w:rsidR="00814CB6" w:rsidRPr="00814CB6" w:rsidRDefault="00814CB6" w:rsidP="00814CB6">
            <w:pPr>
              <w:numPr>
                <w:ilvl w:val="0"/>
                <w:numId w:val="17"/>
              </w:numPr>
              <w:ind w:firstLine="741"/>
              <w:contextualSpacing/>
              <w:jc w:val="both"/>
              <w:rPr>
                <w:rFonts w:ascii="Times New Roman" w:hAnsi="Times New Roman" w:cs="Times New Roman"/>
                <w:sz w:val="28"/>
                <w:szCs w:val="28"/>
              </w:rPr>
            </w:pPr>
            <w:r w:rsidRPr="00814CB6">
              <w:rPr>
                <w:rFonts w:ascii="Times New Roman" w:hAnsi="Times New Roman" w:cs="Times New Roman"/>
                <w:sz w:val="28"/>
                <w:szCs w:val="28"/>
              </w:rPr>
              <w:t>«Лохматый пес»</w:t>
            </w:r>
          </w:p>
          <w:p w14:paraId="2A84FF57" w14:textId="77777777" w:rsidR="00814CB6" w:rsidRPr="00814CB6" w:rsidRDefault="00814CB6" w:rsidP="00814CB6">
            <w:pPr>
              <w:numPr>
                <w:ilvl w:val="0"/>
                <w:numId w:val="17"/>
              </w:numPr>
              <w:ind w:firstLine="741"/>
              <w:contextualSpacing/>
              <w:jc w:val="both"/>
              <w:rPr>
                <w:rFonts w:ascii="Times New Roman" w:hAnsi="Times New Roman" w:cs="Times New Roman"/>
                <w:sz w:val="28"/>
                <w:szCs w:val="28"/>
              </w:rPr>
            </w:pPr>
            <w:r w:rsidRPr="00814CB6">
              <w:rPr>
                <w:rFonts w:ascii="Times New Roman" w:hAnsi="Times New Roman" w:cs="Times New Roman"/>
                <w:sz w:val="28"/>
                <w:szCs w:val="28"/>
              </w:rPr>
              <w:t>«Гуси -гуси»</w:t>
            </w:r>
          </w:p>
          <w:p w14:paraId="4B44797B" w14:textId="77777777" w:rsidR="00814CB6" w:rsidRPr="00814CB6" w:rsidRDefault="00814CB6" w:rsidP="00814CB6">
            <w:pPr>
              <w:numPr>
                <w:ilvl w:val="0"/>
                <w:numId w:val="17"/>
              </w:numPr>
              <w:ind w:firstLine="741"/>
              <w:contextualSpacing/>
              <w:jc w:val="both"/>
              <w:rPr>
                <w:rFonts w:ascii="Times New Roman" w:hAnsi="Times New Roman" w:cs="Times New Roman"/>
                <w:sz w:val="28"/>
                <w:szCs w:val="28"/>
              </w:rPr>
            </w:pPr>
            <w:r w:rsidRPr="00814CB6">
              <w:rPr>
                <w:rFonts w:ascii="Times New Roman" w:hAnsi="Times New Roman" w:cs="Times New Roman"/>
                <w:sz w:val="28"/>
                <w:szCs w:val="28"/>
              </w:rPr>
              <w:t>«У медведя во бору»</w:t>
            </w:r>
          </w:p>
          <w:p w14:paraId="1CF54B76" w14:textId="77777777" w:rsidR="00814CB6" w:rsidRPr="00814CB6" w:rsidRDefault="00814CB6" w:rsidP="00814CB6">
            <w:pPr>
              <w:numPr>
                <w:ilvl w:val="0"/>
                <w:numId w:val="17"/>
              </w:numPr>
              <w:ind w:firstLine="741"/>
              <w:contextualSpacing/>
              <w:jc w:val="both"/>
              <w:rPr>
                <w:rFonts w:ascii="Times New Roman" w:hAnsi="Times New Roman" w:cs="Times New Roman"/>
                <w:sz w:val="28"/>
                <w:szCs w:val="28"/>
              </w:rPr>
            </w:pPr>
            <w:r w:rsidRPr="00814CB6">
              <w:rPr>
                <w:rFonts w:ascii="Times New Roman" w:hAnsi="Times New Roman" w:cs="Times New Roman"/>
                <w:sz w:val="28"/>
                <w:szCs w:val="28"/>
              </w:rPr>
              <w:t>«Зайка»</w:t>
            </w:r>
          </w:p>
          <w:p w14:paraId="095CB74D" w14:textId="77777777" w:rsidR="00814CB6" w:rsidRPr="00814CB6" w:rsidRDefault="00814CB6" w:rsidP="00814CB6">
            <w:pPr>
              <w:numPr>
                <w:ilvl w:val="0"/>
                <w:numId w:val="17"/>
              </w:numPr>
              <w:ind w:firstLine="741"/>
              <w:contextualSpacing/>
              <w:jc w:val="both"/>
              <w:rPr>
                <w:rFonts w:ascii="Times New Roman" w:hAnsi="Times New Roman" w:cs="Times New Roman"/>
                <w:sz w:val="28"/>
                <w:szCs w:val="28"/>
              </w:rPr>
            </w:pPr>
            <w:r w:rsidRPr="00814CB6">
              <w:rPr>
                <w:rFonts w:ascii="Times New Roman" w:hAnsi="Times New Roman" w:cs="Times New Roman"/>
                <w:sz w:val="28"/>
                <w:szCs w:val="28"/>
              </w:rPr>
              <w:t>«Кот и мыши»</w:t>
            </w:r>
          </w:p>
          <w:p w14:paraId="44F0B8C0" w14:textId="6D440D1F"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Игры</w:t>
            </w:r>
            <w:r w:rsidR="00600404">
              <w:rPr>
                <w:rFonts w:ascii="Times New Roman" w:hAnsi="Times New Roman" w:cs="Times New Roman"/>
                <w:sz w:val="28"/>
                <w:szCs w:val="28"/>
              </w:rPr>
              <w:t>-</w:t>
            </w:r>
            <w:r w:rsidRPr="00814CB6">
              <w:rPr>
                <w:rFonts w:ascii="Times New Roman" w:hAnsi="Times New Roman" w:cs="Times New Roman"/>
                <w:sz w:val="28"/>
                <w:szCs w:val="28"/>
              </w:rPr>
              <w:t>подражани</w:t>
            </w:r>
            <w:r w:rsidR="00600404">
              <w:rPr>
                <w:rFonts w:ascii="Times New Roman" w:hAnsi="Times New Roman" w:cs="Times New Roman"/>
                <w:sz w:val="28"/>
                <w:szCs w:val="28"/>
              </w:rPr>
              <w:t>я</w:t>
            </w:r>
            <w:r w:rsidRPr="00814CB6">
              <w:rPr>
                <w:rFonts w:ascii="Times New Roman" w:hAnsi="Times New Roman" w:cs="Times New Roman"/>
                <w:sz w:val="28"/>
                <w:szCs w:val="28"/>
              </w:rPr>
              <w:t xml:space="preserve"> с речевым сопровождением, основная цель которых упражнять детей в отчетливом произношении отдельных звуков, слов или фраз:</w:t>
            </w:r>
          </w:p>
          <w:p w14:paraId="61EC64EE" w14:textId="77777777" w:rsidR="00814CB6" w:rsidRPr="00947810" w:rsidRDefault="00814CB6" w:rsidP="00814CB6">
            <w:pPr>
              <w:shd w:val="clear" w:color="auto" w:fill="FFFFFF"/>
              <w:ind w:firstLine="32"/>
              <w:jc w:val="center"/>
              <w:rPr>
                <w:rFonts w:ascii="Times New Roman" w:eastAsia="Times New Roman" w:hAnsi="Times New Roman" w:cs="Times New Roman"/>
                <w:sz w:val="28"/>
                <w:szCs w:val="28"/>
                <w:lang w:eastAsia="ru-RU"/>
              </w:rPr>
            </w:pPr>
            <w:r w:rsidRPr="00947810">
              <w:rPr>
                <w:rFonts w:ascii="Times New Roman" w:eastAsia="Times New Roman" w:hAnsi="Times New Roman" w:cs="Times New Roman"/>
                <w:sz w:val="28"/>
                <w:szCs w:val="28"/>
                <w:lang w:eastAsia="ru-RU"/>
              </w:rPr>
              <w:t>«Птичий двор»</w:t>
            </w:r>
          </w:p>
          <w:p w14:paraId="44E8EDBB" w14:textId="77777777"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Наши уточки с утра – «Кря-кря-кря!», «Кря-кря-кря!»,</w:t>
            </w:r>
          </w:p>
          <w:p w14:paraId="36F4EEA8" w14:textId="77777777"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Наши гуси у пруда – «Га-га-га!», «Га-га-га!»,</w:t>
            </w:r>
          </w:p>
          <w:p w14:paraId="6D74870F" w14:textId="77777777"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Наши гуленьки вверху – «Гу-гу-</w:t>
            </w:r>
            <w:proofErr w:type="spellStart"/>
            <w:r w:rsidRPr="00814CB6">
              <w:rPr>
                <w:rFonts w:ascii="Times New Roman" w:eastAsia="Times New Roman" w:hAnsi="Times New Roman" w:cs="Times New Roman"/>
                <w:sz w:val="28"/>
                <w:szCs w:val="28"/>
                <w:lang w:eastAsia="ru-RU"/>
              </w:rPr>
              <w:t>гу</w:t>
            </w:r>
            <w:proofErr w:type="spellEnd"/>
            <w:r w:rsidRPr="00814CB6">
              <w:rPr>
                <w:rFonts w:ascii="Times New Roman" w:eastAsia="Times New Roman" w:hAnsi="Times New Roman" w:cs="Times New Roman"/>
                <w:sz w:val="28"/>
                <w:szCs w:val="28"/>
                <w:lang w:eastAsia="ru-RU"/>
              </w:rPr>
              <w:t>!», «Гу-гу-</w:t>
            </w:r>
            <w:proofErr w:type="spellStart"/>
            <w:r w:rsidRPr="00814CB6">
              <w:rPr>
                <w:rFonts w:ascii="Times New Roman" w:eastAsia="Times New Roman" w:hAnsi="Times New Roman" w:cs="Times New Roman"/>
                <w:sz w:val="28"/>
                <w:szCs w:val="28"/>
                <w:lang w:eastAsia="ru-RU"/>
              </w:rPr>
              <w:t>гу</w:t>
            </w:r>
            <w:proofErr w:type="spellEnd"/>
            <w:r w:rsidRPr="00814CB6">
              <w:rPr>
                <w:rFonts w:ascii="Times New Roman" w:eastAsia="Times New Roman" w:hAnsi="Times New Roman" w:cs="Times New Roman"/>
                <w:sz w:val="28"/>
                <w:szCs w:val="28"/>
                <w:lang w:eastAsia="ru-RU"/>
              </w:rPr>
              <w:t>!»</w:t>
            </w:r>
          </w:p>
          <w:p w14:paraId="2A6E3719" w14:textId="77777777"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Наши курочки в окно – «Ко-ко-ко!», «Ко-ко-ко!»,</w:t>
            </w:r>
          </w:p>
          <w:p w14:paraId="61447C3E" w14:textId="77777777"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А наш Петя-петушок рано-рано поутру</w:t>
            </w:r>
          </w:p>
          <w:p w14:paraId="1B5F3F47" w14:textId="6ACB40A8" w:rsidR="00814CB6" w:rsidRPr="00814CB6" w:rsidRDefault="00814CB6" w:rsidP="00600404">
            <w:pPr>
              <w:shd w:val="clear" w:color="auto" w:fill="FFFFFF"/>
              <w:ind w:firstLine="1163"/>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Нам споет «Ку-ка-ре-ку!»</w:t>
            </w:r>
          </w:p>
          <w:p w14:paraId="39657F23" w14:textId="77777777" w:rsidR="00814CB6" w:rsidRPr="00947810" w:rsidRDefault="00814CB6" w:rsidP="00814CB6">
            <w:pPr>
              <w:shd w:val="clear" w:color="auto" w:fill="FFFFFF"/>
              <w:jc w:val="center"/>
              <w:rPr>
                <w:rFonts w:ascii="Times New Roman" w:eastAsia="Times New Roman" w:hAnsi="Times New Roman" w:cs="Times New Roman"/>
                <w:bCs/>
                <w:sz w:val="28"/>
                <w:szCs w:val="28"/>
                <w:lang w:eastAsia="ru-RU"/>
              </w:rPr>
            </w:pPr>
            <w:r w:rsidRPr="00947810">
              <w:rPr>
                <w:rFonts w:ascii="Times New Roman" w:eastAsia="Times New Roman" w:hAnsi="Times New Roman" w:cs="Times New Roman"/>
                <w:bCs/>
                <w:sz w:val="28"/>
                <w:szCs w:val="28"/>
                <w:lang w:eastAsia="ru-RU"/>
              </w:rPr>
              <w:t>«Произношение гласных звуков»</w:t>
            </w:r>
          </w:p>
          <w:p w14:paraId="05CB2DC5" w14:textId="537276FD"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 А-а-а (плач ребенка, поет певица, уколол пальчик</w:t>
            </w:r>
            <w:r w:rsidR="00600404">
              <w:rPr>
                <w:rFonts w:ascii="Times New Roman" w:eastAsia="Times New Roman" w:hAnsi="Times New Roman" w:cs="Times New Roman"/>
                <w:sz w:val="28"/>
                <w:szCs w:val="28"/>
                <w:lang w:eastAsia="ru-RU"/>
              </w:rPr>
              <w:t>,</w:t>
            </w:r>
          </w:p>
          <w:p w14:paraId="5EA7A00D" w14:textId="77777777"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девочка укачивает куклу).</w:t>
            </w:r>
          </w:p>
          <w:p w14:paraId="5FB4097B" w14:textId="127C5363"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 О-о-о (разболелся зуб,</w:t>
            </w:r>
            <w:r>
              <w:rPr>
                <w:rFonts w:ascii="Times New Roman" w:eastAsia="Times New Roman" w:hAnsi="Times New Roman" w:cs="Times New Roman"/>
                <w:sz w:val="28"/>
                <w:szCs w:val="28"/>
                <w:lang w:eastAsia="ru-RU"/>
              </w:rPr>
              <w:t xml:space="preserve"> </w:t>
            </w:r>
            <w:r w:rsidRPr="00814CB6">
              <w:rPr>
                <w:rFonts w:ascii="Times New Roman" w:eastAsia="Times New Roman" w:hAnsi="Times New Roman" w:cs="Times New Roman"/>
                <w:sz w:val="28"/>
                <w:szCs w:val="28"/>
                <w:lang w:eastAsia="ru-RU"/>
              </w:rPr>
              <w:t>удивление).</w:t>
            </w:r>
          </w:p>
          <w:p w14:paraId="18DCB011" w14:textId="77777777"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 У-у-у (гудит поезд).</w:t>
            </w:r>
          </w:p>
          <w:p w14:paraId="655B43BB" w14:textId="4697B53C"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814CB6">
              <w:rPr>
                <w:rFonts w:ascii="Times New Roman" w:eastAsia="Times New Roman" w:hAnsi="Times New Roman" w:cs="Times New Roman"/>
                <w:sz w:val="28"/>
                <w:szCs w:val="28"/>
                <w:lang w:eastAsia="ru-RU"/>
              </w:rPr>
              <w:t>И-и-и (жеребенок ржет).</w:t>
            </w:r>
          </w:p>
          <w:p w14:paraId="794248AD" w14:textId="77777777" w:rsidR="00814CB6" w:rsidRPr="00814CB6" w:rsidRDefault="00814CB6" w:rsidP="00600404">
            <w:pPr>
              <w:shd w:val="clear" w:color="auto" w:fill="FFFFFF"/>
              <w:ind w:left="29" w:firstLine="1276"/>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Звуки произносятся на выдохе.</w:t>
            </w:r>
          </w:p>
          <w:p w14:paraId="1CB89848" w14:textId="2081C3D2"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lastRenderedPageBreak/>
              <w:t>Во время прогулки т</w:t>
            </w:r>
            <w:r w:rsidR="00600404">
              <w:rPr>
                <w:rFonts w:ascii="Times New Roman" w:hAnsi="Times New Roman" w:cs="Times New Roman"/>
                <w:sz w:val="28"/>
                <w:szCs w:val="28"/>
              </w:rPr>
              <w:t>о</w:t>
            </w:r>
            <w:r w:rsidRPr="00814CB6">
              <w:rPr>
                <w:rFonts w:ascii="Times New Roman" w:hAnsi="Times New Roman" w:cs="Times New Roman"/>
                <w:sz w:val="28"/>
                <w:szCs w:val="28"/>
              </w:rPr>
              <w:t>же можно применять пальчиковые игры, тем самым стимулируя речевое развитие, улучшая артикуляционную моторику.</w:t>
            </w:r>
          </w:p>
          <w:p w14:paraId="70B6BDDF" w14:textId="1D8E85E0" w:rsidR="00814CB6" w:rsidRPr="00947810" w:rsidRDefault="00814CB6" w:rsidP="00814CB6">
            <w:pPr>
              <w:ind w:firstLine="32"/>
              <w:jc w:val="center"/>
              <w:rPr>
                <w:rFonts w:ascii="Times New Roman" w:hAnsi="Times New Roman" w:cs="Times New Roman"/>
                <w:bCs/>
                <w:sz w:val="28"/>
                <w:szCs w:val="28"/>
              </w:rPr>
            </w:pPr>
            <w:bookmarkStart w:id="1" w:name="_GoBack"/>
            <w:bookmarkEnd w:id="1"/>
            <w:r w:rsidRPr="00947810">
              <w:rPr>
                <w:rFonts w:ascii="Times New Roman" w:hAnsi="Times New Roman" w:cs="Times New Roman"/>
                <w:bCs/>
                <w:sz w:val="28"/>
                <w:szCs w:val="28"/>
              </w:rPr>
              <w:t>Игра «Пальчики</w:t>
            </w:r>
            <w:r w:rsidR="00600404" w:rsidRPr="00947810">
              <w:rPr>
                <w:rFonts w:ascii="Times New Roman" w:hAnsi="Times New Roman" w:cs="Times New Roman"/>
                <w:bCs/>
                <w:sz w:val="28"/>
                <w:szCs w:val="28"/>
              </w:rPr>
              <w:t>-</w:t>
            </w:r>
            <w:r w:rsidRPr="00947810">
              <w:rPr>
                <w:rFonts w:ascii="Times New Roman" w:hAnsi="Times New Roman" w:cs="Times New Roman"/>
                <w:bCs/>
                <w:sz w:val="28"/>
                <w:szCs w:val="28"/>
              </w:rPr>
              <w:t>путешественники»</w:t>
            </w:r>
          </w:p>
          <w:p w14:paraId="2D9F0B4D" w14:textId="506C1544"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Мы знаем, как дети любят загадки, с каким восторгом они стараются их разгадать. Поэтому в игры включается множество загадок. Совсем не важно, что некоторые из них не отгадываются детьми самостоятельно. Ведь главное то, что они развивают воображение, помогают освоить умение характеризовать кого</w:t>
            </w:r>
            <w:r w:rsidR="00600404">
              <w:rPr>
                <w:rFonts w:ascii="Times New Roman" w:hAnsi="Times New Roman" w:cs="Times New Roman"/>
                <w:sz w:val="28"/>
                <w:szCs w:val="28"/>
              </w:rPr>
              <w:t>-</w:t>
            </w:r>
            <w:r w:rsidRPr="00814CB6">
              <w:rPr>
                <w:rFonts w:ascii="Times New Roman" w:hAnsi="Times New Roman" w:cs="Times New Roman"/>
                <w:sz w:val="28"/>
                <w:szCs w:val="28"/>
              </w:rPr>
              <w:t>либо или что</w:t>
            </w:r>
            <w:r w:rsidR="00600404">
              <w:rPr>
                <w:rFonts w:ascii="Times New Roman" w:hAnsi="Times New Roman" w:cs="Times New Roman"/>
                <w:sz w:val="28"/>
                <w:szCs w:val="28"/>
              </w:rPr>
              <w:t>-</w:t>
            </w:r>
            <w:r w:rsidRPr="00814CB6">
              <w:rPr>
                <w:rFonts w:ascii="Times New Roman" w:hAnsi="Times New Roman" w:cs="Times New Roman"/>
                <w:sz w:val="28"/>
                <w:szCs w:val="28"/>
              </w:rPr>
              <w:t xml:space="preserve">либо. Формируют быструю реакцию на слово. </w:t>
            </w:r>
          </w:p>
          <w:p w14:paraId="4981430B" w14:textId="5D78A94B" w:rsidR="00814CB6" w:rsidRPr="00814CB6" w:rsidRDefault="00814CB6" w:rsidP="00814CB6">
            <w:pPr>
              <w:ind w:firstLine="741"/>
              <w:jc w:val="both"/>
              <w:rPr>
                <w:rFonts w:ascii="Times New Roman" w:hAnsi="Times New Roman" w:cs="Times New Roman"/>
                <w:sz w:val="28"/>
                <w:szCs w:val="28"/>
              </w:rPr>
            </w:pPr>
            <w:r w:rsidRPr="00814CB6">
              <w:rPr>
                <w:rFonts w:ascii="Times New Roman" w:hAnsi="Times New Roman" w:cs="Times New Roman"/>
                <w:sz w:val="28"/>
                <w:szCs w:val="28"/>
              </w:rPr>
              <w:t>Можно использовать игры с различными предметами и материалами, проговаривая в стихотворной форме действия с ними.</w:t>
            </w:r>
          </w:p>
          <w:p w14:paraId="7EF5CE11" w14:textId="77777777" w:rsidR="00814CB6" w:rsidRPr="00947810" w:rsidRDefault="00814CB6" w:rsidP="00814CB6">
            <w:pPr>
              <w:shd w:val="clear" w:color="auto" w:fill="FFFFFF"/>
              <w:ind w:firstLine="32"/>
              <w:jc w:val="center"/>
              <w:rPr>
                <w:rFonts w:ascii="Times New Roman" w:eastAsia="Times New Roman" w:hAnsi="Times New Roman" w:cs="Times New Roman"/>
                <w:sz w:val="28"/>
                <w:szCs w:val="28"/>
                <w:lang w:eastAsia="ru-RU"/>
              </w:rPr>
            </w:pPr>
            <w:r w:rsidRPr="00947810">
              <w:rPr>
                <w:rFonts w:ascii="Times New Roman" w:eastAsia="Times New Roman" w:hAnsi="Times New Roman" w:cs="Times New Roman"/>
                <w:sz w:val="28"/>
                <w:szCs w:val="28"/>
                <w:lang w:eastAsia="ru-RU"/>
              </w:rPr>
              <w:t>«Яичко»</w:t>
            </w:r>
          </w:p>
          <w:p w14:paraId="36EF508C" w14:textId="77777777"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i/>
                <w:iCs/>
                <w:sz w:val="28"/>
                <w:szCs w:val="28"/>
                <w:lang w:eastAsia="ru-RU"/>
              </w:rPr>
              <w:t>(катаем грецкий орех или любой шарик между ладошками).</w:t>
            </w:r>
          </w:p>
          <w:p w14:paraId="15F1D3C4" w14:textId="77777777" w:rsidR="00814CB6" w:rsidRPr="00814CB6" w:rsidRDefault="00814CB6" w:rsidP="00814CB6">
            <w:pPr>
              <w:shd w:val="clear" w:color="auto" w:fill="FFFFFF"/>
              <w:ind w:left="1701"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Маленькая птичка принесла яичко,</w:t>
            </w:r>
          </w:p>
          <w:p w14:paraId="7955D5EC" w14:textId="77777777" w:rsidR="00814CB6" w:rsidRPr="00814CB6" w:rsidRDefault="00814CB6" w:rsidP="00814CB6">
            <w:pPr>
              <w:shd w:val="clear" w:color="auto" w:fill="FFFFFF"/>
              <w:ind w:left="1701"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Мы с яичком поиграем,</w:t>
            </w:r>
          </w:p>
          <w:p w14:paraId="6CFCC920" w14:textId="77777777" w:rsidR="00814CB6" w:rsidRPr="00814CB6" w:rsidRDefault="00814CB6" w:rsidP="00814CB6">
            <w:pPr>
              <w:shd w:val="clear" w:color="auto" w:fill="FFFFFF"/>
              <w:ind w:left="1701"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Мы яичко покатаем,</w:t>
            </w:r>
          </w:p>
          <w:p w14:paraId="38BCBD59" w14:textId="77777777" w:rsidR="00814CB6" w:rsidRPr="00814CB6" w:rsidRDefault="00814CB6" w:rsidP="00814CB6">
            <w:pPr>
              <w:shd w:val="clear" w:color="auto" w:fill="FFFFFF"/>
              <w:ind w:left="1701"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Покатаем, не съедим, его птичке отдадим.</w:t>
            </w:r>
          </w:p>
          <w:p w14:paraId="3BB8C863" w14:textId="778B6661"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Следовательно, очень важно работать над развитием речи малышей, но также необходимо большое внимание уделять умению детей раннего возраста контактировать с окружающими людьми, учиться общаться, договариваться.</w:t>
            </w:r>
          </w:p>
          <w:p w14:paraId="3AEC5BA0" w14:textId="52174434" w:rsidR="00814CB6" w:rsidRPr="00814CB6" w:rsidRDefault="00814CB6" w:rsidP="00814CB6">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bCs/>
                <w:sz w:val="28"/>
                <w:szCs w:val="28"/>
                <w:lang w:eastAsia="ru-RU"/>
              </w:rPr>
              <w:t>В заключение</w:t>
            </w:r>
            <w:r w:rsidR="00600404">
              <w:rPr>
                <w:rFonts w:ascii="Times New Roman" w:eastAsia="Times New Roman" w:hAnsi="Times New Roman" w:cs="Times New Roman"/>
                <w:bCs/>
                <w:sz w:val="28"/>
                <w:szCs w:val="28"/>
                <w:lang w:eastAsia="ru-RU"/>
              </w:rPr>
              <w:t xml:space="preserve"> </w:t>
            </w:r>
            <w:r w:rsidRPr="00814CB6">
              <w:rPr>
                <w:rFonts w:ascii="Times New Roman" w:eastAsia="Times New Roman" w:hAnsi="Times New Roman" w:cs="Times New Roman"/>
                <w:sz w:val="28"/>
                <w:szCs w:val="28"/>
                <w:lang w:eastAsia="ru-RU"/>
              </w:rPr>
              <w:t>хочу сказать следующее</w:t>
            </w:r>
            <w:r w:rsidR="00600404">
              <w:rPr>
                <w:rFonts w:ascii="Times New Roman" w:eastAsia="Times New Roman" w:hAnsi="Times New Roman" w:cs="Times New Roman"/>
                <w:sz w:val="28"/>
                <w:szCs w:val="28"/>
                <w:lang w:eastAsia="ru-RU"/>
              </w:rPr>
              <w:t>.</w:t>
            </w:r>
            <w:r w:rsidRPr="00814CB6">
              <w:rPr>
                <w:rFonts w:ascii="Times New Roman" w:eastAsia="Times New Roman" w:hAnsi="Times New Roman" w:cs="Times New Roman"/>
                <w:sz w:val="28"/>
                <w:szCs w:val="28"/>
                <w:lang w:eastAsia="ru-RU"/>
              </w:rPr>
              <w:t xml:space="preserve"> </w:t>
            </w:r>
            <w:r w:rsidR="00600404">
              <w:rPr>
                <w:rFonts w:ascii="Times New Roman" w:eastAsia="Times New Roman" w:hAnsi="Times New Roman" w:cs="Times New Roman"/>
                <w:sz w:val="28"/>
                <w:szCs w:val="28"/>
                <w:lang w:eastAsia="ru-RU"/>
              </w:rPr>
              <w:t>Н</w:t>
            </w:r>
            <w:r w:rsidRPr="00814CB6">
              <w:rPr>
                <w:rFonts w:ascii="Times New Roman" w:eastAsia="Times New Roman" w:hAnsi="Times New Roman" w:cs="Times New Roman"/>
                <w:sz w:val="28"/>
                <w:szCs w:val="28"/>
                <w:lang w:eastAsia="ru-RU"/>
              </w:rPr>
              <w:t>аши воспитанники – самые маленькие в детском саду. Они еще мало что знают, далеко не все понимают и совсем немногое умеют.</w:t>
            </w:r>
          </w:p>
          <w:p w14:paraId="54CB173F" w14:textId="62614E1C" w:rsidR="00814CB6" w:rsidRPr="00814CB6" w:rsidRDefault="00814CB6" w:rsidP="00600404">
            <w:pPr>
              <w:shd w:val="clear" w:color="auto" w:fill="FFFFFF"/>
              <w:ind w:firstLine="741"/>
              <w:jc w:val="both"/>
              <w:rPr>
                <w:rFonts w:ascii="Times New Roman" w:eastAsia="Times New Roman" w:hAnsi="Times New Roman" w:cs="Times New Roman"/>
                <w:sz w:val="28"/>
                <w:szCs w:val="28"/>
                <w:lang w:eastAsia="ru-RU"/>
              </w:rPr>
            </w:pPr>
            <w:r w:rsidRPr="00814CB6">
              <w:rPr>
                <w:rFonts w:ascii="Times New Roman" w:eastAsia="Times New Roman" w:hAnsi="Times New Roman" w:cs="Times New Roman"/>
                <w:sz w:val="28"/>
                <w:szCs w:val="28"/>
                <w:lang w:eastAsia="ru-RU"/>
              </w:rPr>
              <w:t>Ранний возраст по признанию специалистов всего мира – это уникальный период в жизни человека. Психологи называют его «возрастом нераскрытых резервов». Наша с вами задача – сделать так, чтобы ребенок прожил этот период жизни как можно более полноценно.</w:t>
            </w:r>
          </w:p>
        </w:tc>
      </w:tr>
    </w:tbl>
    <w:p w14:paraId="63553A31" w14:textId="04E64A7E" w:rsidR="00814CB6" w:rsidRDefault="00814CB6"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6E0D" w14:paraId="13DDC752" w14:textId="77777777" w:rsidTr="006B6E0D">
        <w:tc>
          <w:tcPr>
            <w:tcW w:w="8494" w:type="dxa"/>
          </w:tcPr>
          <w:p w14:paraId="096867F5" w14:textId="77777777" w:rsidR="006B6E0D" w:rsidRPr="006B6E0D" w:rsidRDefault="006B6E0D" w:rsidP="006B6E0D">
            <w:pPr>
              <w:contextualSpacing/>
              <w:jc w:val="right"/>
              <w:rPr>
                <w:rFonts w:ascii="Times New Roman" w:hAnsi="Times New Roman" w:cs="Times New Roman"/>
                <w:i/>
                <w:iCs/>
                <w:color w:val="000000"/>
                <w:sz w:val="28"/>
                <w:szCs w:val="28"/>
              </w:rPr>
            </w:pPr>
            <w:r w:rsidRPr="006B6E0D">
              <w:rPr>
                <w:rFonts w:ascii="Times New Roman" w:hAnsi="Times New Roman" w:cs="Times New Roman"/>
                <w:i/>
                <w:iCs/>
                <w:color w:val="000000"/>
                <w:sz w:val="28"/>
                <w:szCs w:val="28"/>
              </w:rPr>
              <w:t xml:space="preserve">Воспитатель МКДОУ детский сад № 22 </w:t>
            </w:r>
          </w:p>
          <w:p w14:paraId="0EA966EA" w14:textId="0568DC87" w:rsidR="006B6E0D" w:rsidRDefault="006B6E0D" w:rsidP="006B6E0D">
            <w:pPr>
              <w:contextualSpacing/>
              <w:jc w:val="right"/>
              <w:rPr>
                <w:rFonts w:ascii="Times New Roman" w:hAnsi="Times New Roman" w:cs="Times New Roman"/>
                <w:sz w:val="28"/>
                <w:szCs w:val="28"/>
              </w:rPr>
            </w:pPr>
            <w:r w:rsidRPr="006B6E0D">
              <w:rPr>
                <w:rFonts w:ascii="Times New Roman" w:hAnsi="Times New Roman" w:cs="Times New Roman"/>
                <w:i/>
                <w:iCs/>
                <w:color w:val="000000"/>
                <w:sz w:val="28"/>
                <w:szCs w:val="28"/>
              </w:rPr>
              <w:t>Рожкова Анна Ивановна</w:t>
            </w:r>
          </w:p>
        </w:tc>
      </w:tr>
    </w:tbl>
    <w:p w14:paraId="11C4760E" w14:textId="38F1A5FE" w:rsidR="006B6E0D" w:rsidRDefault="006B6E0D"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6B6E0D" w14:paraId="5C43603D" w14:textId="77777777" w:rsidTr="006B6E0D">
        <w:tc>
          <w:tcPr>
            <w:tcW w:w="8494" w:type="dxa"/>
          </w:tcPr>
          <w:p w14:paraId="593C45EF" w14:textId="1A0C4563" w:rsidR="006B6E0D" w:rsidRDefault="006B6E0D" w:rsidP="006B6E0D">
            <w:pPr>
              <w:pStyle w:val="a4"/>
              <w:shd w:val="clear" w:color="auto" w:fill="FFFFFF"/>
              <w:spacing w:beforeAutospacing="0" w:after="0" w:afterAutospacing="0"/>
              <w:ind w:firstLine="708"/>
              <w:contextualSpacing/>
              <w:jc w:val="center"/>
            </w:pPr>
            <w:r>
              <w:rPr>
                <w:b/>
                <w:color w:val="000000"/>
                <w:sz w:val="28"/>
                <w:szCs w:val="28"/>
              </w:rPr>
              <w:t>СЕНСОРНОЕ РАЗВИТИЕ ДЕТЕЙ</w:t>
            </w:r>
          </w:p>
          <w:p w14:paraId="0E007FFB" w14:textId="63CEB470" w:rsidR="006B6E0D" w:rsidRPr="006B6E0D" w:rsidRDefault="006B6E0D" w:rsidP="006B6E0D">
            <w:pPr>
              <w:pStyle w:val="a4"/>
              <w:shd w:val="clear" w:color="auto" w:fill="FFFFFF"/>
              <w:spacing w:beforeAutospacing="0" w:after="0" w:afterAutospacing="0"/>
              <w:ind w:left="2720" w:firstLine="851"/>
              <w:contextualSpacing/>
              <w:jc w:val="both"/>
              <w:rPr>
                <w:i/>
                <w:iCs/>
              </w:rPr>
            </w:pPr>
            <w:r w:rsidRPr="006B6E0D">
              <w:rPr>
                <w:i/>
                <w:iCs/>
                <w:color w:val="000000"/>
              </w:rPr>
              <w:t xml:space="preserve">Настоящее образование есть только самообразование, и оно начинается, когда человек прощается со всеми школами. </w:t>
            </w:r>
          </w:p>
          <w:p w14:paraId="443A735C" w14:textId="5FB1A660" w:rsidR="006B6E0D" w:rsidRPr="006B6E0D" w:rsidRDefault="006B6E0D" w:rsidP="006B6E0D">
            <w:pPr>
              <w:pStyle w:val="a4"/>
              <w:shd w:val="clear" w:color="auto" w:fill="FFFFFF"/>
              <w:spacing w:beforeAutospacing="0" w:after="0" w:afterAutospacing="0"/>
              <w:ind w:left="2720" w:firstLine="27"/>
              <w:contextualSpacing/>
              <w:jc w:val="right"/>
              <w:rPr>
                <w:i/>
                <w:iCs/>
              </w:rPr>
            </w:pPr>
            <w:r w:rsidRPr="006B6E0D">
              <w:rPr>
                <w:i/>
                <w:iCs/>
                <w:color w:val="000000"/>
              </w:rPr>
              <w:t>Д. И. Писарев</w:t>
            </w:r>
          </w:p>
          <w:p w14:paraId="11686C96" w14:textId="77777777" w:rsidR="006B6E0D" w:rsidRDefault="006B6E0D" w:rsidP="006B6E0D">
            <w:pPr>
              <w:pStyle w:val="a4"/>
              <w:shd w:val="clear" w:color="auto" w:fill="FFFFFF"/>
              <w:spacing w:beforeAutospacing="0" w:after="0" w:afterAutospacing="0"/>
              <w:ind w:firstLine="708"/>
              <w:contextualSpacing/>
              <w:jc w:val="both"/>
              <w:rPr>
                <w:color w:val="000000"/>
                <w:sz w:val="28"/>
                <w:szCs w:val="28"/>
              </w:rPr>
            </w:pPr>
          </w:p>
          <w:p w14:paraId="6E1A7A00" w14:textId="77777777" w:rsidR="006B6E0D" w:rsidRDefault="006B6E0D" w:rsidP="006B6E0D">
            <w:pPr>
              <w:pStyle w:val="a4"/>
              <w:shd w:val="clear" w:color="auto" w:fill="FFFFFF"/>
              <w:spacing w:beforeAutospacing="0" w:after="0" w:afterAutospacing="0"/>
              <w:ind w:firstLine="708"/>
              <w:contextualSpacing/>
              <w:jc w:val="both"/>
              <w:rPr>
                <w:color w:val="000000"/>
                <w:sz w:val="28"/>
                <w:szCs w:val="28"/>
              </w:rPr>
            </w:pPr>
            <w:r>
              <w:rPr>
                <w:color w:val="000000"/>
                <w:sz w:val="28"/>
                <w:szCs w:val="28"/>
              </w:rPr>
              <w:t>Появившись на свет, ребенок способен воспринимать бесконечное разнообразие окружающей среды (видит, слышит, чувствует тепло и холод).</w:t>
            </w:r>
          </w:p>
          <w:p w14:paraId="08C74518" w14:textId="77777777" w:rsidR="006B6E0D" w:rsidRDefault="006B6E0D" w:rsidP="006B6E0D">
            <w:pPr>
              <w:pStyle w:val="a4"/>
              <w:shd w:val="clear" w:color="auto" w:fill="FFFFFF"/>
              <w:spacing w:beforeAutospacing="0" w:after="0" w:afterAutospacing="0"/>
              <w:ind w:firstLine="736"/>
              <w:contextualSpacing/>
              <w:jc w:val="both"/>
              <w:rPr>
                <w:color w:val="000000"/>
                <w:sz w:val="28"/>
                <w:szCs w:val="28"/>
              </w:rPr>
            </w:pPr>
            <w:r>
              <w:rPr>
                <w:color w:val="000000"/>
                <w:sz w:val="28"/>
                <w:szCs w:val="28"/>
              </w:rPr>
              <w:lastRenderedPageBreak/>
              <w:t>Но далеко не у всех детей в достаточной мере развиваются природные способности. Формированием полноценного восприятия окружающего мира и служит сенсорное развитие.</w:t>
            </w:r>
          </w:p>
          <w:p w14:paraId="5FB25D31" w14:textId="14DBDE36" w:rsidR="006B6E0D" w:rsidRDefault="006B6E0D" w:rsidP="006B6E0D">
            <w:pPr>
              <w:ind w:firstLine="736"/>
              <w:contextualSpacing/>
              <w:jc w:val="both"/>
            </w:pPr>
            <w:r>
              <w:rPr>
                <w:rFonts w:ascii="Times New Roman" w:hAnsi="Times New Roman" w:cs="Times New Roman"/>
                <w:sz w:val="28"/>
                <w:szCs w:val="28"/>
              </w:rPr>
              <w:t xml:space="preserve">Моя педагогическая деятельность связана с детьми раннего возраста. Именно профессор Н.М. </w:t>
            </w:r>
            <w:proofErr w:type="spellStart"/>
            <w:r>
              <w:rPr>
                <w:rFonts w:ascii="Times New Roman" w:hAnsi="Times New Roman" w:cs="Times New Roman"/>
                <w:sz w:val="28"/>
                <w:szCs w:val="28"/>
              </w:rPr>
              <w:t>Щелованов</w:t>
            </w:r>
            <w:proofErr w:type="spellEnd"/>
            <w:r>
              <w:rPr>
                <w:rFonts w:ascii="Times New Roman" w:hAnsi="Times New Roman" w:cs="Times New Roman"/>
                <w:sz w:val="28"/>
                <w:szCs w:val="28"/>
              </w:rPr>
              <w:t xml:space="preserve"> называл ранний возраст «золотой порой» сенсорного развития.</w:t>
            </w:r>
          </w:p>
          <w:p w14:paraId="58AE18D6" w14:textId="77777777" w:rsidR="006B6E0D" w:rsidRDefault="006B6E0D" w:rsidP="006B6E0D">
            <w:pPr>
              <w:ind w:firstLine="708"/>
              <w:contextualSpacing/>
              <w:jc w:val="both"/>
            </w:pPr>
            <w:r>
              <w:rPr>
                <w:rFonts w:ascii="Times New Roman" w:hAnsi="Times New Roman" w:cs="Times New Roman"/>
                <w:sz w:val="28"/>
                <w:szCs w:val="28"/>
              </w:rPr>
              <w:t xml:space="preserve">Основательно изучив научную работу профессора Н.М. </w:t>
            </w:r>
            <w:proofErr w:type="spellStart"/>
            <w:r>
              <w:rPr>
                <w:rFonts w:ascii="Times New Roman" w:hAnsi="Times New Roman" w:cs="Times New Roman"/>
                <w:sz w:val="28"/>
                <w:szCs w:val="28"/>
              </w:rPr>
              <w:t>Щелованова</w:t>
            </w:r>
            <w:proofErr w:type="spellEnd"/>
            <w:r>
              <w:rPr>
                <w:rFonts w:ascii="Times New Roman" w:hAnsi="Times New Roman" w:cs="Times New Roman"/>
                <w:sz w:val="28"/>
                <w:szCs w:val="28"/>
              </w:rPr>
              <w:t xml:space="preserve"> по данному вопросу, я стала уделять особое внимание сенсорному развитию, так как оно имеет огромное значение для ребенка на определенном этапе его развития. </w:t>
            </w:r>
          </w:p>
          <w:p w14:paraId="29FBA322" w14:textId="665162E0" w:rsidR="006B6E0D" w:rsidRDefault="006B6E0D" w:rsidP="006B6E0D">
            <w:pPr>
              <w:ind w:firstLine="708"/>
              <w:contextualSpacing/>
              <w:jc w:val="both"/>
            </w:pPr>
            <w:r>
              <w:rPr>
                <w:rFonts w:ascii="Times New Roman" w:hAnsi="Times New Roman" w:cs="Times New Roman"/>
                <w:sz w:val="28"/>
                <w:szCs w:val="28"/>
              </w:rPr>
              <w:t>Из своего опыта работы я убедилась в том, что значение сенсорного развития в раннем возрасте переоценить трудно. Этот возраст наиболее благоприятен для совершенствования деятельности органов чувств, накоплени</w:t>
            </w:r>
            <w:r w:rsidR="007156C7">
              <w:rPr>
                <w:rFonts w:ascii="Times New Roman" w:hAnsi="Times New Roman" w:cs="Times New Roman"/>
                <w:sz w:val="28"/>
                <w:szCs w:val="28"/>
              </w:rPr>
              <w:t>я</w:t>
            </w:r>
            <w:r>
              <w:rPr>
                <w:rFonts w:ascii="Times New Roman" w:hAnsi="Times New Roman" w:cs="Times New Roman"/>
                <w:sz w:val="28"/>
                <w:szCs w:val="28"/>
              </w:rPr>
              <w:t xml:space="preserve"> представлений об окружающем мире. В возрасте от года до трех лет малыш осознает себя как отдельного человека. И я как педагог должна расширить и обогатить накопившийся опыт ребенка в окружающем его мире, формировать представления о предметах, о простейших связях между ними.</w:t>
            </w:r>
          </w:p>
          <w:p w14:paraId="73B18284" w14:textId="3E8D1936" w:rsidR="006B6E0D" w:rsidRDefault="007156C7"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З</w:t>
            </w:r>
            <w:r w:rsidR="006B6E0D">
              <w:rPr>
                <w:rFonts w:ascii="Times New Roman" w:hAnsi="Times New Roman" w:cs="Times New Roman"/>
                <w:sz w:val="28"/>
                <w:szCs w:val="28"/>
              </w:rPr>
              <w:t>адачи:</w:t>
            </w:r>
          </w:p>
          <w:p w14:paraId="7BE8F44A" w14:textId="77777777"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формировать у детей представления о цвете, форме, величине;</w:t>
            </w:r>
          </w:p>
          <w:p w14:paraId="32F0C248" w14:textId="77777777"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создать условия для обогащения сенсорного опыта детей в ходе предметно-игровой деятельности через игры с дидактическим материалом.</w:t>
            </w:r>
          </w:p>
          <w:p w14:paraId="595A0053" w14:textId="77895E8F"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xml:space="preserve">В своей работе использовала следующие методы и приемы: </w:t>
            </w:r>
          </w:p>
          <w:p w14:paraId="6CCB4485" w14:textId="3D0689F1"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практический (игры и упражнения);</w:t>
            </w:r>
          </w:p>
          <w:p w14:paraId="4D109063" w14:textId="77777777"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наглядный (рассматривание иллюстраций, картин, наблюдение);</w:t>
            </w:r>
          </w:p>
          <w:p w14:paraId="0F7FF95D" w14:textId="77777777"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 словесный (беседа, рассказывание, чтение художественной литературы).</w:t>
            </w:r>
          </w:p>
          <w:p w14:paraId="3B8E1EA1" w14:textId="4AE7FB88"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Для выполнения поставленных задач я создала в группе соответствующую возрастным особенностям детей развивающую среду. Использовала многофункциональные дидактические пособия для детей раннего возраста, которые способствуют развитию зрительного восприятия, внимания, мелкой моторики рук.</w:t>
            </w:r>
          </w:p>
          <w:p w14:paraId="5639E905" w14:textId="7ABC0764" w:rsidR="006B6E0D" w:rsidRDefault="006B6E0D" w:rsidP="006B6E0D">
            <w:pPr>
              <w:ind w:firstLine="736"/>
              <w:contextualSpacing/>
              <w:jc w:val="both"/>
              <w:rPr>
                <w:rFonts w:ascii="Times New Roman" w:hAnsi="Times New Roman" w:cs="Times New Roman"/>
                <w:sz w:val="28"/>
                <w:szCs w:val="28"/>
              </w:rPr>
            </w:pPr>
            <w:r>
              <w:rPr>
                <w:rFonts w:ascii="Times New Roman" w:hAnsi="Times New Roman" w:cs="Times New Roman"/>
                <w:sz w:val="28"/>
                <w:szCs w:val="28"/>
              </w:rPr>
              <w:t>В своей работе использовала ряд дидактических игр:</w:t>
            </w:r>
          </w:p>
          <w:p w14:paraId="06AD3931" w14:textId="3EF33DD6" w:rsidR="006B6E0D" w:rsidRDefault="006B6E0D" w:rsidP="006B6E0D">
            <w:pPr>
              <w:pStyle w:val="a6"/>
              <w:ind w:left="27" w:firstLine="709"/>
              <w:jc w:val="both"/>
            </w:pPr>
            <w:r>
              <w:rPr>
                <w:sz w:val="28"/>
                <w:szCs w:val="28"/>
              </w:rPr>
              <w:t xml:space="preserve">1. Игры, которые учат детей различать, чередовать, группировать предметы по величине: «Большие и маленькие», «Высокие и низкие», «Много </w:t>
            </w:r>
            <w:r w:rsidR="007156C7">
              <w:rPr>
                <w:sz w:val="28"/>
                <w:szCs w:val="28"/>
              </w:rPr>
              <w:t>-</w:t>
            </w:r>
            <w:r>
              <w:rPr>
                <w:sz w:val="28"/>
                <w:szCs w:val="28"/>
              </w:rPr>
              <w:t xml:space="preserve"> мало», «Какая матрешка больше?», «Угости котят» и т.д. </w:t>
            </w:r>
          </w:p>
          <w:p w14:paraId="3E77AE25" w14:textId="28038D4B" w:rsidR="006B6E0D" w:rsidRDefault="006B6E0D" w:rsidP="006B6E0D">
            <w:pPr>
              <w:pStyle w:val="a6"/>
              <w:ind w:left="27" w:firstLine="709"/>
              <w:jc w:val="both"/>
            </w:pPr>
            <w:r>
              <w:rPr>
                <w:sz w:val="28"/>
                <w:szCs w:val="28"/>
              </w:rPr>
              <w:t>2. Игры, в которых дети учатся различать, группировать предметы по форме. Вставлять предметы данной формы в соответствующие для них отверстия: «Какая это форма?», «Найди предмет нужной формы» и т.д.</w:t>
            </w:r>
          </w:p>
          <w:p w14:paraId="106094C4" w14:textId="376236FF" w:rsidR="006B6E0D" w:rsidRDefault="006B6E0D" w:rsidP="006B6E0D">
            <w:pPr>
              <w:pStyle w:val="a6"/>
              <w:ind w:left="27" w:firstLine="709"/>
              <w:jc w:val="both"/>
            </w:pPr>
            <w:r>
              <w:rPr>
                <w:sz w:val="28"/>
                <w:szCs w:val="28"/>
              </w:rPr>
              <w:lastRenderedPageBreak/>
              <w:t>3. Игры, где дети учатся группировать, соотносить предметы по цвету: «Разноцветные бусы», «Укажи нужный цвет», «Стираем одежду», «Посади цветок в нужный горшок».</w:t>
            </w:r>
          </w:p>
          <w:p w14:paraId="4D1CA3EB" w14:textId="77777777" w:rsidR="006B6E0D" w:rsidRDefault="006B6E0D" w:rsidP="006B6E0D">
            <w:pPr>
              <w:ind w:firstLine="736"/>
              <w:contextualSpacing/>
              <w:jc w:val="both"/>
            </w:pPr>
            <w:r>
              <w:rPr>
                <w:rFonts w:ascii="Times New Roman" w:hAnsi="Times New Roman" w:cs="Times New Roman"/>
                <w:sz w:val="28"/>
                <w:szCs w:val="28"/>
              </w:rPr>
              <w:t>Ограничиваясь этим перечислением игр, важно отметить, что каждая игра дает упражнения, полезные для умственного развития детей и их воспитания. Роль дидактических игр в сенсорном развитии очень велика. Потому что игра помогает ребенку узнать, как устроен окружающий мир и расширить его кругозор., словарный запас, познакомить с начальным понятием логических суждений, сопоставлений. В ходе занятий воспитываются внимание, усидчивость, настойчивость.</w:t>
            </w:r>
          </w:p>
          <w:p w14:paraId="5EC9425D" w14:textId="77777777" w:rsidR="006B6E0D" w:rsidRDefault="006B6E0D" w:rsidP="006B6E0D">
            <w:pPr>
              <w:ind w:firstLine="736"/>
              <w:contextualSpacing/>
              <w:jc w:val="both"/>
            </w:pPr>
            <w:r>
              <w:rPr>
                <w:rFonts w:ascii="Times New Roman" w:hAnsi="Times New Roman" w:cs="Times New Roman"/>
                <w:sz w:val="28"/>
                <w:szCs w:val="28"/>
              </w:rPr>
              <w:t xml:space="preserve">Работая над данной темой, я смогла убедиться в том, что сенсорный, чувственный опыт является источником познания мира. От того, как ребенок слышит, видит, мыслит, рассуждает, как он воспринимает мир, во многом зависит его сенсорное развитие, его становление как личности. Насколько хорошо будет развит ребенок в раннем детстве, настолько просто и естественно он будет овладевать новыми и более сложными знаниями на всех этапах своего развития. </w:t>
            </w:r>
          </w:p>
          <w:p w14:paraId="6A03DB60" w14:textId="1270DD3C" w:rsidR="006B6E0D" w:rsidRDefault="006B6E0D" w:rsidP="006B6E0D">
            <w:pPr>
              <w:ind w:firstLine="736"/>
              <w:contextualSpacing/>
              <w:jc w:val="both"/>
            </w:pPr>
            <w:r>
              <w:rPr>
                <w:rFonts w:ascii="Times New Roman" w:hAnsi="Times New Roman" w:cs="Times New Roman"/>
                <w:sz w:val="28"/>
                <w:szCs w:val="28"/>
              </w:rPr>
              <w:t>Знакомя детей с различными свойствами предметов, не следует добиваться запоминания и употребления их названий. Главное, чтобы ребенок умел учитывать свойства предметов во время действи</w:t>
            </w:r>
            <w:r w:rsidR="00F55E5D">
              <w:rPr>
                <w:rFonts w:ascii="Times New Roman" w:hAnsi="Times New Roman" w:cs="Times New Roman"/>
                <w:sz w:val="28"/>
                <w:szCs w:val="28"/>
              </w:rPr>
              <w:t>й</w:t>
            </w:r>
            <w:r>
              <w:rPr>
                <w:rFonts w:ascii="Times New Roman" w:hAnsi="Times New Roman" w:cs="Times New Roman"/>
                <w:sz w:val="28"/>
                <w:szCs w:val="28"/>
              </w:rPr>
              <w:t xml:space="preserve"> с ними.</w:t>
            </w:r>
          </w:p>
          <w:p w14:paraId="3103D9CD" w14:textId="41D024CE" w:rsidR="006B6E0D" w:rsidRPr="00947810" w:rsidRDefault="006B6E0D" w:rsidP="006B6E0D">
            <w:pPr>
              <w:ind w:firstLine="708"/>
              <w:contextualSpacing/>
              <w:jc w:val="both"/>
            </w:pPr>
            <w:r w:rsidRPr="00947810">
              <w:rPr>
                <w:rFonts w:ascii="Times New Roman" w:hAnsi="Times New Roman" w:cs="Times New Roman"/>
                <w:sz w:val="28"/>
                <w:szCs w:val="28"/>
              </w:rPr>
              <w:t xml:space="preserve">Работая над данной темой, планирую работу не только с детьми, но и с родителями. На родительском собрании выступила с докладом «Важное значение сенсорного развития детей», подготовила буклеты, листовки, которые постоянно размещаю на стенде «Для Вас, родители», провела мастер-класс с целью педагогического образования родителей по данному вопросу. Ведь дома ребенок тоже познает мир. </w:t>
            </w:r>
          </w:p>
          <w:p w14:paraId="4D1FE93B" w14:textId="4981C321" w:rsidR="006B6E0D" w:rsidRPr="006B6E0D" w:rsidRDefault="006B6E0D" w:rsidP="006B6E0D">
            <w:pPr>
              <w:ind w:firstLine="708"/>
              <w:contextualSpacing/>
              <w:jc w:val="both"/>
            </w:pPr>
            <w:r>
              <w:rPr>
                <w:rFonts w:ascii="Times New Roman" w:hAnsi="Times New Roman" w:cs="Times New Roman"/>
                <w:sz w:val="28"/>
                <w:szCs w:val="28"/>
              </w:rPr>
              <w:t xml:space="preserve">Анализ проведенной работы показал, что использование дидактических игр эффективно помогает развивать познавательную деятельность детей раннего возраста, работа по сенсорному развитию обогащает речь дошкольников, у них развиваются </w:t>
            </w:r>
            <w:r w:rsidR="00F119BA">
              <w:rPr>
                <w:rFonts w:ascii="Times New Roman" w:hAnsi="Times New Roman" w:cs="Times New Roman"/>
                <w:sz w:val="28"/>
                <w:szCs w:val="28"/>
              </w:rPr>
              <w:t xml:space="preserve">такие качества, как </w:t>
            </w:r>
            <w:r>
              <w:rPr>
                <w:rFonts w:ascii="Times New Roman" w:hAnsi="Times New Roman" w:cs="Times New Roman"/>
                <w:sz w:val="28"/>
                <w:szCs w:val="28"/>
              </w:rPr>
              <w:t>наблюдательность, внимание, память, воображение, упорядочиваются впечатления, которые они получили при взаимодействии с внешним миром, приобретаются навыки игровой и учебной деятельности.</w:t>
            </w:r>
          </w:p>
        </w:tc>
      </w:tr>
    </w:tbl>
    <w:p w14:paraId="2979CFE0" w14:textId="4328EE3B" w:rsidR="006B6E0D" w:rsidRDefault="006B6E0D"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E3CF4" w14:paraId="1AB0CE89" w14:textId="77777777" w:rsidTr="007E3CF4">
        <w:tc>
          <w:tcPr>
            <w:tcW w:w="8494" w:type="dxa"/>
          </w:tcPr>
          <w:p w14:paraId="7DD8BD3E" w14:textId="77777777" w:rsidR="007E3CF4" w:rsidRPr="007E3CF4" w:rsidRDefault="007E3CF4" w:rsidP="007E3CF4">
            <w:pPr>
              <w:contextualSpacing/>
              <w:jc w:val="right"/>
              <w:rPr>
                <w:rStyle w:val="c0"/>
                <w:rFonts w:ascii="Times New Roman" w:hAnsi="Times New Roman" w:cs="Times New Roman"/>
                <w:i/>
                <w:iCs/>
                <w:sz w:val="28"/>
                <w:szCs w:val="28"/>
              </w:rPr>
            </w:pPr>
            <w:r w:rsidRPr="007E3CF4">
              <w:rPr>
                <w:rStyle w:val="c0"/>
                <w:rFonts w:ascii="Times New Roman" w:hAnsi="Times New Roman" w:cs="Times New Roman"/>
                <w:i/>
                <w:iCs/>
                <w:sz w:val="28"/>
                <w:szCs w:val="28"/>
              </w:rPr>
              <w:t>Воспитатель МКДОУ детский сад № 25</w:t>
            </w:r>
          </w:p>
          <w:p w14:paraId="4E793345" w14:textId="34EF23D3" w:rsidR="007E3CF4" w:rsidRDefault="007E3CF4" w:rsidP="007E3CF4">
            <w:pPr>
              <w:contextualSpacing/>
              <w:jc w:val="right"/>
              <w:rPr>
                <w:rFonts w:ascii="Times New Roman" w:hAnsi="Times New Roman" w:cs="Times New Roman"/>
                <w:sz w:val="28"/>
                <w:szCs w:val="28"/>
              </w:rPr>
            </w:pPr>
            <w:r w:rsidRPr="007E3CF4">
              <w:rPr>
                <w:rStyle w:val="c0"/>
                <w:rFonts w:ascii="Times New Roman" w:hAnsi="Times New Roman" w:cs="Times New Roman"/>
                <w:i/>
                <w:iCs/>
                <w:sz w:val="28"/>
                <w:szCs w:val="28"/>
              </w:rPr>
              <w:t>Шевцова Наталья Сергеевна</w:t>
            </w:r>
          </w:p>
        </w:tc>
      </w:tr>
    </w:tbl>
    <w:p w14:paraId="14482208" w14:textId="0BF029E6" w:rsidR="007E3CF4" w:rsidRDefault="007E3CF4" w:rsidP="009A1D29">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4"/>
      </w:tblGrid>
      <w:tr w:rsidR="007E3CF4" w:rsidRPr="007E3CF4" w14:paraId="6DE2D845" w14:textId="77777777" w:rsidTr="007E3CF4">
        <w:tc>
          <w:tcPr>
            <w:tcW w:w="8494" w:type="dxa"/>
          </w:tcPr>
          <w:p w14:paraId="632B2C07" w14:textId="77777777" w:rsidR="007E3CF4" w:rsidRDefault="007E3CF4" w:rsidP="007E3CF4">
            <w:pPr>
              <w:jc w:val="center"/>
              <w:rPr>
                <w:rFonts w:ascii="Times New Roman" w:hAnsi="Times New Roman" w:cs="Times New Roman"/>
                <w:b/>
                <w:bCs/>
                <w:sz w:val="28"/>
                <w:szCs w:val="28"/>
              </w:rPr>
            </w:pPr>
            <w:r w:rsidRPr="007E3CF4">
              <w:rPr>
                <w:rFonts w:ascii="Times New Roman" w:hAnsi="Times New Roman" w:cs="Times New Roman"/>
                <w:b/>
                <w:bCs/>
                <w:sz w:val="28"/>
                <w:szCs w:val="28"/>
              </w:rPr>
              <w:t xml:space="preserve">ОПЫТНО-ИССЛЕДОВАТЕЛЬСКАЯ РАБОТА </w:t>
            </w:r>
          </w:p>
          <w:p w14:paraId="07335E73" w14:textId="103BDA1C" w:rsidR="007E3CF4" w:rsidRPr="007E3CF4" w:rsidRDefault="007E3CF4" w:rsidP="007E3CF4">
            <w:pPr>
              <w:jc w:val="center"/>
              <w:rPr>
                <w:rFonts w:ascii="Times New Roman" w:hAnsi="Times New Roman" w:cs="Times New Roman"/>
                <w:b/>
                <w:bCs/>
                <w:sz w:val="28"/>
                <w:szCs w:val="28"/>
              </w:rPr>
            </w:pPr>
            <w:r w:rsidRPr="007E3CF4">
              <w:rPr>
                <w:rFonts w:ascii="Times New Roman" w:hAnsi="Times New Roman" w:cs="Times New Roman"/>
                <w:b/>
                <w:bCs/>
                <w:sz w:val="28"/>
                <w:szCs w:val="28"/>
              </w:rPr>
              <w:t xml:space="preserve">В ЭКОЛОГИЧЕСКОМ ВОСПИТАНИИ ДОШКОЛЬНИКОВ </w:t>
            </w:r>
          </w:p>
          <w:p w14:paraId="35896178" w14:textId="77777777" w:rsidR="007E3CF4" w:rsidRDefault="007E3CF4" w:rsidP="007E3CF4">
            <w:pPr>
              <w:pStyle w:val="a4"/>
              <w:kinsoku w:val="0"/>
              <w:overflowPunct w:val="0"/>
              <w:spacing w:before="0" w:beforeAutospacing="0" w:after="0" w:afterAutospacing="0"/>
              <w:ind w:firstLine="878"/>
              <w:jc w:val="both"/>
              <w:textAlignment w:val="baseline"/>
              <w:rPr>
                <w:sz w:val="28"/>
                <w:szCs w:val="28"/>
                <w:shd w:val="clear" w:color="auto" w:fill="FFFFFF"/>
              </w:rPr>
            </w:pPr>
          </w:p>
          <w:p w14:paraId="68954E23" w14:textId="4F2D71CC" w:rsidR="007E3CF4" w:rsidRPr="007E3CF4" w:rsidRDefault="007E3CF4" w:rsidP="007E3CF4">
            <w:pPr>
              <w:pStyle w:val="a4"/>
              <w:kinsoku w:val="0"/>
              <w:overflowPunct w:val="0"/>
              <w:spacing w:before="0" w:beforeAutospacing="0" w:after="0" w:afterAutospacing="0"/>
              <w:ind w:firstLine="878"/>
              <w:jc w:val="both"/>
              <w:textAlignment w:val="baseline"/>
              <w:rPr>
                <w:color w:val="111111"/>
                <w:sz w:val="28"/>
                <w:szCs w:val="28"/>
                <w:shd w:val="clear" w:color="auto" w:fill="FFFFFF"/>
              </w:rPr>
            </w:pPr>
            <w:r w:rsidRPr="007E3CF4">
              <w:rPr>
                <w:sz w:val="28"/>
                <w:szCs w:val="28"/>
                <w:shd w:val="clear" w:color="auto" w:fill="FFFFFF"/>
              </w:rPr>
              <w:lastRenderedPageBreak/>
              <w:t>В своей работе с детьми я руководствуюсь мудрым советом В</w:t>
            </w:r>
            <w:r>
              <w:rPr>
                <w:sz w:val="28"/>
                <w:szCs w:val="28"/>
                <w:shd w:val="clear" w:color="auto" w:fill="FFFFFF"/>
              </w:rPr>
              <w:t>.</w:t>
            </w:r>
            <w:r w:rsidRPr="007E3CF4">
              <w:rPr>
                <w:sz w:val="28"/>
                <w:szCs w:val="28"/>
                <w:shd w:val="clear" w:color="auto" w:fill="FFFFFF"/>
              </w:rPr>
              <w:t>А</w:t>
            </w:r>
            <w:r>
              <w:rPr>
                <w:sz w:val="28"/>
                <w:szCs w:val="28"/>
                <w:shd w:val="clear" w:color="auto" w:fill="FFFFFF"/>
              </w:rPr>
              <w:t>.</w:t>
            </w:r>
            <w:r w:rsidRPr="007E3CF4">
              <w:rPr>
                <w:sz w:val="28"/>
                <w:szCs w:val="28"/>
                <w:shd w:val="clear" w:color="auto" w:fill="FFFFFF"/>
              </w:rPr>
              <w:t xml:space="preserve"> Сухомлинского: «Умейте открыть перед ребенком в окружающем мире что-то одно, но открыть так, чтобы кусочек жизни заиграл перед детьми всеми красками радуги.</w:t>
            </w:r>
            <w:r>
              <w:rPr>
                <w:sz w:val="28"/>
                <w:szCs w:val="28"/>
                <w:shd w:val="clear" w:color="auto" w:fill="FFFFFF"/>
              </w:rPr>
              <w:t xml:space="preserve"> </w:t>
            </w:r>
            <w:r w:rsidRPr="007E3CF4">
              <w:rPr>
                <w:rStyle w:val="a9"/>
                <w:b w:val="0"/>
                <w:bCs w:val="0"/>
                <w:sz w:val="28"/>
                <w:szCs w:val="28"/>
                <w:bdr w:val="none" w:sz="0" w:space="0" w:color="auto" w:frame="1"/>
                <w:shd w:val="clear" w:color="auto" w:fill="FFFFFF"/>
              </w:rPr>
              <w:t>Оставляйте всегда что-то недосказанное,</w:t>
            </w:r>
            <w:r>
              <w:rPr>
                <w:rStyle w:val="a9"/>
                <w:sz w:val="28"/>
                <w:szCs w:val="28"/>
                <w:bdr w:val="none" w:sz="0" w:space="0" w:color="auto" w:frame="1"/>
                <w:shd w:val="clear" w:color="auto" w:fill="FFFFFF"/>
              </w:rPr>
              <w:t xml:space="preserve"> </w:t>
            </w:r>
            <w:r w:rsidRPr="007E3CF4">
              <w:rPr>
                <w:sz w:val="28"/>
                <w:szCs w:val="28"/>
                <w:shd w:val="clear" w:color="auto" w:fill="FFFFFF"/>
              </w:rPr>
              <w:t>чтобы ребенку захотелось еще и еще раз возвратится к тому, что он узнал».</w:t>
            </w:r>
          </w:p>
          <w:p w14:paraId="42E38C73" w14:textId="77777777" w:rsidR="007E3CF4" w:rsidRPr="007E3CF4" w:rsidRDefault="007E3CF4" w:rsidP="007E3CF4">
            <w:pPr>
              <w:shd w:val="clear" w:color="auto" w:fill="FFFFFF"/>
              <w:ind w:firstLine="878"/>
              <w:jc w:val="both"/>
              <w:rPr>
                <w:rStyle w:val="c0"/>
                <w:rFonts w:ascii="Times New Roman" w:hAnsi="Times New Roman" w:cs="Times New Roman"/>
                <w:sz w:val="28"/>
                <w:szCs w:val="28"/>
              </w:rPr>
            </w:pPr>
            <w:r w:rsidRPr="007E3CF4">
              <w:rPr>
                <w:rStyle w:val="c0"/>
                <w:rFonts w:ascii="Times New Roman" w:hAnsi="Times New Roman" w:cs="Times New Roman"/>
                <w:sz w:val="28"/>
                <w:szCs w:val="28"/>
              </w:rPr>
              <w:t xml:space="preserve">В дошкольном возрасте процесс познания у ребенка происходит эмоционально-практическим путем. Каждый дошкольник – маленький исследователь, с радостью и удивлением открывающий для себя окружающий мир. </w:t>
            </w:r>
          </w:p>
          <w:p w14:paraId="2E8FFBA8" w14:textId="77777777" w:rsidR="007E3CF4" w:rsidRPr="007E3CF4" w:rsidRDefault="007E3CF4" w:rsidP="007E3CF4">
            <w:pPr>
              <w:shd w:val="clear" w:color="auto" w:fill="FFFFFF"/>
              <w:ind w:firstLine="708"/>
              <w:jc w:val="both"/>
              <w:rPr>
                <w:rStyle w:val="c0"/>
                <w:rFonts w:ascii="Times New Roman" w:hAnsi="Times New Roman" w:cs="Times New Roman"/>
                <w:sz w:val="28"/>
                <w:szCs w:val="28"/>
              </w:rPr>
            </w:pPr>
            <w:r w:rsidRPr="007E3CF4">
              <w:rPr>
                <w:rStyle w:val="c0"/>
                <w:rFonts w:ascii="Times New Roman" w:hAnsi="Times New Roman" w:cs="Times New Roman"/>
                <w:sz w:val="28"/>
                <w:szCs w:val="28"/>
              </w:rPr>
              <w:t xml:space="preserve">Развивать познавательный интерес и исследовательскую активность у детей дошкольного возраста позволяет экспериментальная деятельность. </w:t>
            </w:r>
          </w:p>
          <w:p w14:paraId="64B63ABD" w14:textId="46AD8CD2" w:rsidR="007E3CF4" w:rsidRPr="007E3CF4" w:rsidRDefault="007E3CF4" w:rsidP="007E3CF4">
            <w:pPr>
              <w:shd w:val="clear" w:color="auto" w:fill="FFFFFF"/>
              <w:ind w:firstLine="708"/>
              <w:jc w:val="both"/>
              <w:rPr>
                <w:rFonts w:ascii="Times New Roman" w:hAnsi="Times New Roman" w:cs="Times New Roman"/>
                <w:sz w:val="28"/>
                <w:szCs w:val="28"/>
              </w:rPr>
            </w:pPr>
            <w:r w:rsidRPr="007E3CF4">
              <w:rPr>
                <w:rStyle w:val="c0"/>
                <w:rFonts w:ascii="Times New Roman" w:hAnsi="Times New Roman" w:cs="Times New Roman"/>
                <w:sz w:val="28"/>
                <w:szCs w:val="28"/>
              </w:rPr>
              <w:t>Детское экспериментирование – это особая форма поисковой деятельности дошкольников, в которой проявляется собственная активность детей, направленная на получение новых сведений и новых знаний. Ознакомление с каким-либо предметом или явлением дает наиболее оптимальный результат, если оно носит действенный характер. Нужно предоставить детям возможность действовать с изучаемыми объектами окружающего мира.</w:t>
            </w:r>
          </w:p>
          <w:p w14:paraId="3DF85547" w14:textId="77777777" w:rsidR="007E3CF4" w:rsidRPr="007E3CF4" w:rsidRDefault="007E3CF4" w:rsidP="007E3CF4">
            <w:pPr>
              <w:shd w:val="clear" w:color="auto" w:fill="FFFFFF"/>
              <w:ind w:firstLine="708"/>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xml:space="preserve">Выдающийся педагог Василий Александрович Сухомлинский придавал особое значение влиянию природы на развитие ребёнка. По его мнению, природа лежит в основе детского мышления, чувств, творчества. </w:t>
            </w:r>
          </w:p>
          <w:p w14:paraId="7AEC5EDA" w14:textId="77777777" w:rsidR="007E3CF4" w:rsidRPr="007E3CF4" w:rsidRDefault="007E3CF4" w:rsidP="007E3CF4">
            <w:pPr>
              <w:shd w:val="clear" w:color="auto" w:fill="FFFFFF"/>
              <w:ind w:firstLine="708"/>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xml:space="preserve">Дошкольники – прирожденные исследователи. И тому подтверждение – их любознательность, постоянное стремление к эксперименту, желание самостоятельно находить решение в проблемной ситуации. Задача педагога – не пресекать эту деятельность, а наоборот, активно поощрять. </w:t>
            </w:r>
          </w:p>
          <w:p w14:paraId="58FFDE22" w14:textId="77777777" w:rsidR="007E3CF4" w:rsidRPr="007E3CF4" w:rsidRDefault="007E3CF4" w:rsidP="007E3CF4">
            <w:pPr>
              <w:shd w:val="clear" w:color="auto" w:fill="FFFFFF"/>
              <w:ind w:firstLine="708"/>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xml:space="preserve">Современная педагогика считает, что детское экспериментирование наряду с игровой деятельностью является одним из главных и естественных проявлений детской психики. Детское экспериментирование рассматривается как основной вид деятельности в познании окружающего мира, а также экологического воспитания в период дошкольного детства. </w:t>
            </w:r>
          </w:p>
          <w:p w14:paraId="6AF9B1D0" w14:textId="77777777" w:rsidR="007E3CF4" w:rsidRPr="007E3CF4" w:rsidRDefault="007E3CF4" w:rsidP="007E3CF4">
            <w:pPr>
              <w:shd w:val="clear" w:color="auto" w:fill="FFFFFF"/>
              <w:ind w:firstLine="708"/>
              <w:jc w:val="both"/>
              <w:rPr>
                <w:rStyle w:val="c0"/>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xml:space="preserve">Непосредственный контакт ребенка с объектами живой и неживой природы, элементарные опыты с ними позволяют познать их свойства, качества, возможности, пробуждают любознательность, желание узнать больше. </w:t>
            </w:r>
          </w:p>
          <w:p w14:paraId="0827753F" w14:textId="77777777" w:rsidR="007E3CF4" w:rsidRPr="007E3CF4" w:rsidRDefault="007E3CF4" w:rsidP="007E3CF4">
            <w:pPr>
              <w:shd w:val="clear" w:color="auto" w:fill="FFFFFF"/>
              <w:ind w:firstLine="708"/>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xml:space="preserve">В ходе опытно-экспериментальной деятельности дошкольник учится наблюдать, размышлять, сравнивать, отвечать на вопросы, делать выводы, устанавливать причинно-следственную связь, соблюдать правила безопасности. </w:t>
            </w:r>
          </w:p>
          <w:p w14:paraId="1049A1E8" w14:textId="77777777" w:rsidR="007E3CF4" w:rsidRPr="007E3CF4" w:rsidRDefault="007E3CF4" w:rsidP="007B5947">
            <w:pPr>
              <w:shd w:val="clear" w:color="auto" w:fill="FFFFFF"/>
              <w:ind w:firstLine="708"/>
              <w:jc w:val="both"/>
              <w:rPr>
                <w:rFonts w:ascii="Times New Roman" w:hAnsi="Times New Roman" w:cs="Times New Roman"/>
                <w:b/>
                <w:sz w:val="28"/>
                <w:szCs w:val="28"/>
              </w:rPr>
            </w:pPr>
            <w:r w:rsidRPr="007E3CF4">
              <w:rPr>
                <w:rStyle w:val="c0"/>
                <w:rFonts w:ascii="Times New Roman" w:hAnsi="Times New Roman" w:cs="Times New Roman"/>
                <w:sz w:val="28"/>
                <w:szCs w:val="28"/>
              </w:rPr>
              <w:t>Опытно-экспериментальная деятельность с детьми направлена на решение следующих задач:</w:t>
            </w:r>
          </w:p>
          <w:p w14:paraId="73D4FE0C"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lastRenderedPageBreak/>
              <w:t>- формирование у детей дошкольного возраста диалектического мышления, т.е. способности видеть многообразие мира в системе взаимосвязей.</w:t>
            </w:r>
          </w:p>
          <w:p w14:paraId="4D22F81D"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развитие собственного познавательного опыта в обобщённом виде с помощью наглядных средств (символов, условных заместителей).</w:t>
            </w:r>
          </w:p>
          <w:p w14:paraId="51953DC9"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поддержание у детей инициативы, сообразительности, пытливости, критичности и самостоятельности.</w:t>
            </w:r>
          </w:p>
          <w:p w14:paraId="1B5F549F" w14:textId="4E011677" w:rsidR="007E3CF4" w:rsidRPr="007E3CF4" w:rsidRDefault="007E3CF4" w:rsidP="007B5947">
            <w:pPr>
              <w:shd w:val="clear" w:color="auto" w:fill="FFFFFF"/>
              <w:ind w:firstLine="708"/>
              <w:jc w:val="both"/>
              <w:rPr>
                <w:rFonts w:ascii="Times New Roman" w:hAnsi="Times New Roman" w:cs="Times New Roman"/>
                <w:b/>
                <w:color w:val="000000"/>
                <w:sz w:val="28"/>
                <w:szCs w:val="28"/>
              </w:rPr>
            </w:pPr>
            <w:r w:rsidRPr="007E3CF4">
              <w:rPr>
                <w:rStyle w:val="c0"/>
                <w:rFonts w:ascii="Times New Roman" w:hAnsi="Times New Roman" w:cs="Times New Roman"/>
                <w:color w:val="000000"/>
                <w:sz w:val="28"/>
                <w:szCs w:val="28"/>
              </w:rPr>
              <w:t>Реализация работы осуществляется на основе следующих принципов</w:t>
            </w:r>
            <w:r w:rsidR="007B5947">
              <w:rPr>
                <w:rStyle w:val="c0"/>
                <w:rFonts w:ascii="Times New Roman" w:hAnsi="Times New Roman" w:cs="Times New Roman"/>
                <w:color w:val="000000"/>
                <w:sz w:val="28"/>
                <w:szCs w:val="28"/>
              </w:rPr>
              <w:t>.</w:t>
            </w:r>
          </w:p>
          <w:p w14:paraId="333E0D69" w14:textId="008F1FA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1. Постепенное наращивание объема материала (в течение учебного года и от возраста к возрасту)</w:t>
            </w:r>
            <w:r w:rsidR="007B5947">
              <w:rPr>
                <w:rStyle w:val="c0"/>
                <w:rFonts w:ascii="Times New Roman" w:hAnsi="Times New Roman" w:cs="Times New Roman"/>
                <w:color w:val="000000"/>
                <w:sz w:val="28"/>
                <w:szCs w:val="28"/>
              </w:rPr>
              <w:t>.</w:t>
            </w:r>
          </w:p>
          <w:p w14:paraId="6E955114" w14:textId="7AF239F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2. Первоочередное использование природного окружения (систематическое познание растений и животных зеленой зоны детского сада)</w:t>
            </w:r>
            <w:r w:rsidR="007B5947">
              <w:rPr>
                <w:rStyle w:val="c0"/>
                <w:rFonts w:ascii="Times New Roman" w:hAnsi="Times New Roman" w:cs="Times New Roman"/>
                <w:color w:val="000000"/>
                <w:sz w:val="28"/>
                <w:szCs w:val="28"/>
              </w:rPr>
              <w:t>.</w:t>
            </w:r>
          </w:p>
          <w:p w14:paraId="71546798" w14:textId="4BC0FE31"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3. Постепенное познавательное развитие детей (от одного явления природы к многообразию этих явлений)</w:t>
            </w:r>
            <w:r w:rsidR="007B5947">
              <w:rPr>
                <w:rStyle w:val="c0"/>
                <w:rFonts w:ascii="Times New Roman" w:hAnsi="Times New Roman" w:cs="Times New Roman"/>
                <w:color w:val="000000"/>
                <w:sz w:val="28"/>
                <w:szCs w:val="28"/>
              </w:rPr>
              <w:t>.</w:t>
            </w:r>
          </w:p>
          <w:p w14:paraId="4E1731D2"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4. Широкое использование разных видов практической деятельности (создание и поддержание необходимых условий для жизни растений зеленой зоны ДОУ).</w:t>
            </w:r>
          </w:p>
          <w:p w14:paraId="6ADF2C03" w14:textId="45E47E75" w:rsidR="007E3CF4" w:rsidRPr="007E3CF4" w:rsidRDefault="007E3CF4" w:rsidP="007E3CF4">
            <w:pPr>
              <w:shd w:val="clear" w:color="auto" w:fill="FFFFFF"/>
              <w:ind w:firstLine="708"/>
              <w:jc w:val="both"/>
              <w:rPr>
                <w:rStyle w:val="c0"/>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Знания и навыки даются детям не только во</w:t>
            </w:r>
            <w:r w:rsidR="007B5947">
              <w:rPr>
                <w:rStyle w:val="c0"/>
                <w:rFonts w:ascii="Times New Roman" w:hAnsi="Times New Roman" w:cs="Times New Roman"/>
                <w:color w:val="000000"/>
                <w:sz w:val="28"/>
                <w:szCs w:val="28"/>
              </w:rPr>
              <w:t xml:space="preserve"> </w:t>
            </w:r>
            <w:r w:rsidRPr="007E3CF4">
              <w:rPr>
                <w:rStyle w:val="c0"/>
                <w:rFonts w:ascii="Times New Roman" w:hAnsi="Times New Roman" w:cs="Times New Roman"/>
                <w:color w:val="000000"/>
                <w:sz w:val="28"/>
                <w:szCs w:val="28"/>
              </w:rPr>
              <w:t xml:space="preserve">время специально организованных опытов с объектами природы, но и во время совместной деятельности с детьми, а также самостоятельной деятельности дошкольников и работы с родителями воспитанников. </w:t>
            </w:r>
          </w:p>
          <w:p w14:paraId="0EA8706B" w14:textId="77777777" w:rsidR="007E3CF4" w:rsidRPr="007E3CF4" w:rsidRDefault="007E3CF4" w:rsidP="007E3CF4">
            <w:pPr>
              <w:shd w:val="clear" w:color="auto" w:fill="FFFFFF"/>
              <w:ind w:firstLine="708"/>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Дети подмечают многое: особенности строения растений, животных, их поведение и многое другое. Способность наблюдать окружающий мир – очень важное преимущество детства.</w:t>
            </w:r>
          </w:p>
          <w:p w14:paraId="285941DD" w14:textId="77777777" w:rsidR="007E3CF4" w:rsidRPr="007E3CF4" w:rsidRDefault="007E3CF4" w:rsidP="007E3CF4">
            <w:pPr>
              <w:shd w:val="clear" w:color="auto" w:fill="FFFFFF"/>
              <w:ind w:firstLine="708"/>
              <w:jc w:val="both"/>
              <w:rPr>
                <w:rFonts w:ascii="Times New Roman" w:hAnsi="Times New Roman" w:cs="Times New Roman"/>
                <w:b/>
                <w:color w:val="000000"/>
                <w:sz w:val="28"/>
                <w:szCs w:val="28"/>
              </w:rPr>
            </w:pPr>
            <w:r w:rsidRPr="007E3CF4">
              <w:rPr>
                <w:rStyle w:val="c0"/>
                <w:rFonts w:ascii="Times New Roman" w:hAnsi="Times New Roman" w:cs="Times New Roman"/>
                <w:color w:val="000000"/>
                <w:sz w:val="28"/>
                <w:szCs w:val="28"/>
              </w:rPr>
              <w:t>Можно выделить основные виды экспериментальной деятельности:</w:t>
            </w:r>
          </w:p>
          <w:p w14:paraId="0340870B"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элементарные опыты;</w:t>
            </w:r>
          </w:p>
          <w:p w14:paraId="5D89569C" w14:textId="77777777" w:rsidR="007E3CF4" w:rsidRPr="007E3CF4" w:rsidRDefault="007E3CF4" w:rsidP="007B5947">
            <w:pPr>
              <w:shd w:val="clear" w:color="auto" w:fill="FFFFFF"/>
              <w:ind w:firstLine="735"/>
              <w:jc w:val="both"/>
              <w:rPr>
                <w:rFonts w:ascii="Times New Roman" w:hAnsi="Times New Roman" w:cs="Times New Roman"/>
                <w:color w:val="000000"/>
                <w:sz w:val="28"/>
                <w:szCs w:val="28"/>
              </w:rPr>
            </w:pPr>
            <w:r w:rsidRPr="007E3CF4">
              <w:rPr>
                <w:rStyle w:val="c0"/>
                <w:rFonts w:ascii="Times New Roman" w:hAnsi="Times New Roman" w:cs="Times New Roman"/>
                <w:color w:val="000000"/>
                <w:sz w:val="28"/>
                <w:szCs w:val="28"/>
              </w:rPr>
              <w:t>- экологические проекты;</w:t>
            </w:r>
          </w:p>
          <w:p w14:paraId="78CC7F8E" w14:textId="77777777" w:rsidR="007E3CF4" w:rsidRPr="007E3CF4" w:rsidRDefault="007E3CF4" w:rsidP="007B5947">
            <w:pPr>
              <w:shd w:val="clear" w:color="auto" w:fill="FFFFFF"/>
              <w:ind w:firstLine="735"/>
              <w:jc w:val="both"/>
              <w:rPr>
                <w:rStyle w:val="c0"/>
                <w:rFonts w:ascii="Times New Roman" w:hAnsi="Times New Roman" w:cs="Times New Roman"/>
                <w:sz w:val="28"/>
                <w:szCs w:val="28"/>
              </w:rPr>
            </w:pPr>
            <w:r w:rsidRPr="007E3CF4">
              <w:rPr>
                <w:rStyle w:val="c0"/>
                <w:rFonts w:ascii="Times New Roman" w:hAnsi="Times New Roman" w:cs="Times New Roman"/>
                <w:sz w:val="28"/>
                <w:szCs w:val="28"/>
              </w:rPr>
              <w:t>- проблемные и поисковые ситуации;</w:t>
            </w:r>
          </w:p>
          <w:p w14:paraId="5846561B" w14:textId="77777777" w:rsidR="007E3CF4" w:rsidRPr="007E3CF4" w:rsidRDefault="007E3CF4" w:rsidP="007B5947">
            <w:pPr>
              <w:shd w:val="clear" w:color="auto" w:fill="FFFFFF"/>
              <w:ind w:firstLine="735"/>
              <w:jc w:val="both"/>
              <w:rPr>
                <w:rFonts w:ascii="Times New Roman" w:hAnsi="Times New Roman" w:cs="Times New Roman"/>
                <w:sz w:val="28"/>
                <w:szCs w:val="28"/>
              </w:rPr>
            </w:pPr>
            <w:r w:rsidRPr="007E3CF4">
              <w:rPr>
                <w:rStyle w:val="c0"/>
                <w:rFonts w:ascii="Times New Roman" w:hAnsi="Times New Roman" w:cs="Times New Roman"/>
                <w:sz w:val="28"/>
                <w:szCs w:val="28"/>
              </w:rPr>
              <w:t>- экологические сказки;</w:t>
            </w:r>
          </w:p>
          <w:p w14:paraId="1D623CD3" w14:textId="77777777" w:rsidR="007E3CF4" w:rsidRPr="007E3CF4" w:rsidRDefault="007E3CF4" w:rsidP="007B5947">
            <w:pPr>
              <w:shd w:val="clear" w:color="auto" w:fill="FFFFFF"/>
              <w:ind w:firstLine="735"/>
              <w:jc w:val="both"/>
              <w:rPr>
                <w:rStyle w:val="c0"/>
                <w:rFonts w:ascii="Times New Roman" w:hAnsi="Times New Roman" w:cs="Times New Roman"/>
                <w:sz w:val="28"/>
                <w:szCs w:val="28"/>
              </w:rPr>
            </w:pPr>
            <w:r w:rsidRPr="007E3CF4">
              <w:rPr>
                <w:rStyle w:val="c0"/>
                <w:rFonts w:ascii="Times New Roman" w:hAnsi="Times New Roman" w:cs="Times New Roman"/>
                <w:sz w:val="28"/>
                <w:szCs w:val="28"/>
              </w:rPr>
              <w:t>- моделирование объектов природы.</w:t>
            </w:r>
          </w:p>
          <w:p w14:paraId="6F791378" w14:textId="77777777" w:rsidR="007E3CF4" w:rsidRPr="007E3CF4" w:rsidRDefault="007E3CF4" w:rsidP="007B5947">
            <w:pPr>
              <w:pStyle w:val="c2"/>
              <w:shd w:val="clear" w:color="auto" w:fill="FFFFFF"/>
              <w:spacing w:before="0" w:beforeAutospacing="0" w:after="0" w:afterAutospacing="0"/>
              <w:ind w:firstLine="26"/>
              <w:jc w:val="center"/>
              <w:rPr>
                <w:color w:val="000000"/>
                <w:sz w:val="28"/>
                <w:szCs w:val="28"/>
              </w:rPr>
            </w:pPr>
            <w:r w:rsidRPr="007E3CF4">
              <w:rPr>
                <w:rFonts w:eastAsiaTheme="majorEastAsia"/>
                <w:color w:val="000000"/>
                <w:sz w:val="28"/>
                <w:szCs w:val="28"/>
              </w:rPr>
              <w:t>Несколько важных советов:</w:t>
            </w:r>
          </w:p>
          <w:p w14:paraId="12ECE1FA" w14:textId="4AE42524"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12"/>
                <w:sz w:val="28"/>
                <w:szCs w:val="28"/>
              </w:rPr>
              <w:t>1. Проводить опыты лучше утром, когда дети полны сил и энергии</w:t>
            </w:r>
            <w:r w:rsidR="007B5947">
              <w:rPr>
                <w:rStyle w:val="c12"/>
                <w:sz w:val="28"/>
                <w:szCs w:val="28"/>
              </w:rPr>
              <w:t>.</w:t>
            </w:r>
          </w:p>
          <w:p w14:paraId="24A5DF35" w14:textId="7E25F427"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2. Важно не только научить, но и заинтересовать ребенка, вызвать у него желание получать знания и самому делать новые опыты</w:t>
            </w:r>
            <w:r w:rsidR="007B5947">
              <w:rPr>
                <w:rStyle w:val="c0"/>
                <w:sz w:val="28"/>
                <w:szCs w:val="28"/>
              </w:rPr>
              <w:t>.</w:t>
            </w:r>
          </w:p>
          <w:p w14:paraId="0A70AE41" w14:textId="56B55FB5"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3. Объяснить детям, что нельзя пробовать на вкус неизвестные вещества, как бы красиво и аппетитно они не выглядели</w:t>
            </w:r>
            <w:r w:rsidR="007B5947">
              <w:rPr>
                <w:rStyle w:val="c0"/>
                <w:sz w:val="28"/>
                <w:szCs w:val="28"/>
              </w:rPr>
              <w:t>.</w:t>
            </w:r>
          </w:p>
          <w:p w14:paraId="1FD9975B" w14:textId="46712AA3"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4. Не просто покажите дошкольникам интересный опыт, но и объясните доступным ему языком, почему это происходит</w:t>
            </w:r>
            <w:r w:rsidR="007B5947">
              <w:rPr>
                <w:rStyle w:val="c0"/>
                <w:sz w:val="28"/>
                <w:szCs w:val="28"/>
              </w:rPr>
              <w:t>.</w:t>
            </w:r>
          </w:p>
          <w:p w14:paraId="79904A2F" w14:textId="320B03BB"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5. Не оставляйте без внимания вопросы детей – ищите ответы на них в книгах, справочниках, Интернете</w:t>
            </w:r>
            <w:r w:rsidR="007B5947">
              <w:rPr>
                <w:rStyle w:val="c0"/>
                <w:sz w:val="28"/>
                <w:szCs w:val="28"/>
              </w:rPr>
              <w:t>.</w:t>
            </w:r>
          </w:p>
          <w:p w14:paraId="2F7ADBE5" w14:textId="32F9DB9A"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lastRenderedPageBreak/>
              <w:t>6. Там, где нет опасности, предоставляйте старшим дошкольникам больше самостоятельности</w:t>
            </w:r>
            <w:r w:rsidR="007B5947">
              <w:rPr>
                <w:rStyle w:val="c0"/>
                <w:sz w:val="28"/>
                <w:szCs w:val="28"/>
              </w:rPr>
              <w:t>.</w:t>
            </w:r>
          </w:p>
          <w:p w14:paraId="1752AC8C" w14:textId="2E367D36"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7. Предложите детям показать наиболее понравившиеся опыты друзьям</w:t>
            </w:r>
            <w:r w:rsidR="007B5947">
              <w:rPr>
                <w:rStyle w:val="c0"/>
                <w:sz w:val="28"/>
                <w:szCs w:val="28"/>
              </w:rPr>
              <w:t>.</w:t>
            </w:r>
          </w:p>
          <w:p w14:paraId="59B22DDB" w14:textId="77777777" w:rsidR="007E3CF4" w:rsidRPr="007E3CF4" w:rsidRDefault="007E3CF4" w:rsidP="007B5947">
            <w:pPr>
              <w:pStyle w:val="c2"/>
              <w:shd w:val="clear" w:color="auto" w:fill="FFFFFF"/>
              <w:spacing w:before="0" w:beforeAutospacing="0" w:after="0" w:afterAutospacing="0"/>
              <w:ind w:firstLine="735"/>
              <w:jc w:val="both"/>
              <w:rPr>
                <w:sz w:val="28"/>
                <w:szCs w:val="28"/>
              </w:rPr>
            </w:pPr>
            <w:r w:rsidRPr="007E3CF4">
              <w:rPr>
                <w:rStyle w:val="c0"/>
                <w:sz w:val="28"/>
                <w:szCs w:val="28"/>
              </w:rPr>
              <w:t>8. И самое главное: радуйтесь успехам, хвалите детей и поощряйте желание учиться. Только положительные эмоции могут привить любовь к новым знаниям.</w:t>
            </w:r>
          </w:p>
          <w:p w14:paraId="4F10B942" w14:textId="2095B052" w:rsidR="007E3CF4" w:rsidRPr="007E3CF4" w:rsidRDefault="007B5947" w:rsidP="007B5947">
            <w:pPr>
              <w:shd w:val="clear" w:color="auto" w:fill="FFFFFF"/>
              <w:ind w:firstLine="709"/>
              <w:jc w:val="both"/>
              <w:rPr>
                <w:rFonts w:ascii="Times New Roman" w:hAnsi="Times New Roman" w:cs="Times New Roman"/>
                <w:color w:val="000000"/>
                <w:sz w:val="28"/>
                <w:szCs w:val="28"/>
              </w:rPr>
            </w:pPr>
            <w:r>
              <w:rPr>
                <w:rStyle w:val="c0"/>
                <w:rFonts w:ascii="Times New Roman" w:hAnsi="Times New Roman" w:cs="Times New Roman"/>
                <w:color w:val="000000"/>
                <w:sz w:val="28"/>
                <w:szCs w:val="28"/>
              </w:rPr>
              <w:t>П</w:t>
            </w:r>
            <w:r w:rsidR="007E3CF4" w:rsidRPr="007E3CF4">
              <w:rPr>
                <w:rStyle w:val="c0"/>
                <w:rFonts w:ascii="Times New Roman" w:hAnsi="Times New Roman" w:cs="Times New Roman"/>
                <w:color w:val="000000"/>
                <w:sz w:val="28"/>
                <w:szCs w:val="28"/>
              </w:rPr>
              <w:t>оощряя детскую любознательность, утоляя жажду познания маленьких “почемучек” и направляя их активную двигательную деятельность, мы способствуем развитию детских способностей в процессе опытно-экспериментальной деятельности.</w:t>
            </w:r>
          </w:p>
          <w:p w14:paraId="4F9FF8CF" w14:textId="189E1F53" w:rsidR="007E3CF4" w:rsidRPr="007E3CF4" w:rsidRDefault="007E3CF4" w:rsidP="007B5947">
            <w:pPr>
              <w:pStyle w:val="a4"/>
              <w:kinsoku w:val="0"/>
              <w:overflowPunct w:val="0"/>
              <w:spacing w:before="0" w:beforeAutospacing="0" w:after="0" w:afterAutospacing="0"/>
              <w:ind w:firstLine="709"/>
              <w:jc w:val="both"/>
              <w:textAlignment w:val="baseline"/>
              <w:rPr>
                <w:rStyle w:val="c0"/>
                <w:sz w:val="28"/>
                <w:szCs w:val="28"/>
              </w:rPr>
            </w:pPr>
            <w:r w:rsidRPr="007E3CF4">
              <w:rPr>
                <w:rStyle w:val="c0"/>
                <w:sz w:val="28"/>
                <w:szCs w:val="28"/>
              </w:rPr>
              <w:t>В завершени</w:t>
            </w:r>
            <w:r w:rsidR="007B5947">
              <w:rPr>
                <w:rStyle w:val="c0"/>
                <w:sz w:val="28"/>
                <w:szCs w:val="28"/>
              </w:rPr>
              <w:t>е</w:t>
            </w:r>
            <w:r w:rsidRPr="007E3CF4">
              <w:rPr>
                <w:rStyle w:val="c0"/>
                <w:sz w:val="28"/>
                <w:szCs w:val="28"/>
              </w:rPr>
              <w:t xml:space="preserve"> хотелось бы напомнить слова Василия Александровича Сухомлинского: </w:t>
            </w:r>
            <w:r w:rsidRPr="007E3CF4">
              <w:rPr>
                <w:rFonts w:eastAsiaTheme="minorEastAsia"/>
                <w:bCs/>
                <w:iCs/>
                <w:kern w:val="24"/>
                <w:sz w:val="28"/>
                <w:szCs w:val="28"/>
              </w:rPr>
              <w:t xml:space="preserve">«По природе своей дети </w:t>
            </w:r>
            <w:r w:rsidR="007B5947" w:rsidRPr="007E3CF4">
              <w:rPr>
                <w:rFonts w:eastAsiaTheme="minorEastAsia"/>
                <w:bCs/>
                <w:iCs/>
                <w:kern w:val="24"/>
                <w:sz w:val="28"/>
                <w:szCs w:val="28"/>
              </w:rPr>
              <w:t>–</w:t>
            </w:r>
            <w:r w:rsidR="007B5947">
              <w:rPr>
                <w:rFonts w:eastAsiaTheme="minorEastAsia"/>
                <w:bCs/>
                <w:iCs/>
                <w:kern w:val="24"/>
                <w:sz w:val="28"/>
                <w:szCs w:val="28"/>
              </w:rPr>
              <w:t xml:space="preserve"> </w:t>
            </w:r>
            <w:r w:rsidRPr="007E3CF4">
              <w:rPr>
                <w:rFonts w:eastAsiaTheme="minorEastAsia"/>
                <w:bCs/>
                <w:iCs/>
                <w:kern w:val="24"/>
                <w:sz w:val="28"/>
                <w:szCs w:val="28"/>
              </w:rPr>
              <w:t>исследователи. Открыть, изучить, исследовать – это первые шаги в неизведанное, благодаря такой деятельности дети учатся думать, говорить, пробовать, искать, экспериментировать».</w:t>
            </w:r>
          </w:p>
          <w:p w14:paraId="1799446D" w14:textId="45C42502" w:rsidR="007E3CF4" w:rsidRPr="007E3CF4" w:rsidRDefault="007E3CF4" w:rsidP="007E3CF4">
            <w:pPr>
              <w:pStyle w:val="c53"/>
              <w:shd w:val="clear" w:color="auto" w:fill="FFFFFF"/>
              <w:spacing w:before="0" w:beforeAutospacing="0" w:after="0" w:afterAutospacing="0"/>
              <w:ind w:firstLine="708"/>
              <w:jc w:val="both"/>
              <w:rPr>
                <w:sz w:val="28"/>
                <w:szCs w:val="28"/>
              </w:rPr>
            </w:pPr>
            <w:r w:rsidRPr="007E3CF4">
              <w:rPr>
                <w:rStyle w:val="c0"/>
                <w:sz w:val="28"/>
                <w:szCs w:val="28"/>
              </w:rPr>
              <w:t xml:space="preserve">Только через действие ребёнок сможет познать многообразие окружающего мира и определить собственное место в нём. </w:t>
            </w:r>
          </w:p>
        </w:tc>
      </w:tr>
    </w:tbl>
    <w:p w14:paraId="17842503" w14:textId="77777777" w:rsidR="007E3CF4" w:rsidRDefault="007E3CF4" w:rsidP="009A1D29">
      <w:pPr>
        <w:spacing w:after="0" w:line="240" w:lineRule="auto"/>
        <w:ind w:firstLine="709"/>
        <w:contextualSpacing/>
        <w:jc w:val="both"/>
        <w:rPr>
          <w:rFonts w:ascii="Times New Roman" w:hAnsi="Times New Roman" w:cs="Times New Roman"/>
          <w:sz w:val="28"/>
          <w:szCs w:val="28"/>
        </w:rPr>
      </w:pPr>
    </w:p>
    <w:sectPr w:rsidR="007E3CF4" w:rsidSect="00FA53D6">
      <w:footerReference w:type="default" r:id="rId35"/>
      <w:pgSz w:w="11906" w:h="16838"/>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59DAB5" w14:textId="77777777" w:rsidR="0040752A" w:rsidRDefault="0040752A" w:rsidP="00975ECA">
      <w:pPr>
        <w:spacing w:after="0" w:line="240" w:lineRule="auto"/>
      </w:pPr>
      <w:r>
        <w:separator/>
      </w:r>
    </w:p>
  </w:endnote>
  <w:endnote w:type="continuationSeparator" w:id="0">
    <w:p w14:paraId="366E0B4A" w14:textId="77777777" w:rsidR="0040752A" w:rsidRDefault="0040752A" w:rsidP="00975E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ivaldi">
    <w:charset w:val="00"/>
    <w:family w:val="script"/>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Neo Sans Intel">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font>
  <w:font w:name="VHDCJ C+ Officina Sans Bold ITC">
    <w:altName w:val="VHDCJ C+ Officina Sans Bold ITC"/>
    <w:panose1 w:val="00000000000000000000"/>
    <w:charset w:val="CC"/>
    <w:family w:val="swiss"/>
    <w:notTrueType/>
    <w:pitch w:val="default"/>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Warnock Pro">
    <w:altName w:val="Times New Roman"/>
    <w:panose1 w:val="00000000000000000000"/>
    <w:charset w:val="CC"/>
    <w:family w:val="roman"/>
    <w:notTrueType/>
    <w:pitch w:val="default"/>
    <w:sig w:usb0="00000001" w:usb1="00000000" w:usb2="00000000" w:usb3="00000000" w:csb0="00000005" w:csb1="00000000"/>
  </w:font>
  <w:font w:name="Droid Sans Devanagari">
    <w:altName w:val="Segoe UI"/>
    <w:charset w:val="01"/>
    <w:family w:val="auto"/>
    <w:pitch w:val="variable"/>
  </w:font>
  <w:font w:name="Batang">
    <w:altName w:val="바탕"/>
    <w:panose1 w:val="02030600000101010101"/>
    <w:charset w:val="81"/>
    <w:family w:val="roman"/>
    <w:pitch w:val="variable"/>
    <w:sig w:usb0="B00002AF" w:usb1="69D77CFB" w:usb2="00000030" w:usb3="00000000" w:csb0="0008009F" w:csb1="00000000"/>
  </w:font>
  <w:font w:name="FreeSans">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00594"/>
      <w:docPartObj>
        <w:docPartGallery w:val="Page Numbers (Bottom of Page)"/>
        <w:docPartUnique/>
      </w:docPartObj>
    </w:sdtPr>
    <w:sdtEndPr>
      <w:rPr>
        <w:rFonts w:ascii="Times New Roman" w:hAnsi="Times New Roman" w:cs="Times New Roman"/>
      </w:rPr>
    </w:sdtEndPr>
    <w:sdtContent>
      <w:p w14:paraId="727B084D" w14:textId="77777777" w:rsidR="00D96B9A" w:rsidRPr="000358AD" w:rsidRDefault="00D96B9A">
        <w:pPr>
          <w:pStyle w:val="ae"/>
          <w:jc w:val="center"/>
          <w:rPr>
            <w:rFonts w:ascii="Times New Roman" w:hAnsi="Times New Roman" w:cs="Times New Roman"/>
          </w:rPr>
        </w:pPr>
        <w:r w:rsidRPr="000358AD">
          <w:rPr>
            <w:rFonts w:ascii="Times New Roman" w:hAnsi="Times New Roman" w:cs="Times New Roman"/>
            <w:noProof/>
          </w:rPr>
          <w:fldChar w:fldCharType="begin"/>
        </w:r>
        <w:r w:rsidRPr="000358AD">
          <w:rPr>
            <w:rFonts w:ascii="Times New Roman" w:hAnsi="Times New Roman" w:cs="Times New Roman"/>
            <w:noProof/>
          </w:rPr>
          <w:instrText xml:space="preserve"> PAGE   \* MERGEFORMAT </w:instrText>
        </w:r>
        <w:r w:rsidRPr="000358AD">
          <w:rPr>
            <w:rFonts w:ascii="Times New Roman" w:hAnsi="Times New Roman" w:cs="Times New Roman"/>
            <w:noProof/>
          </w:rPr>
          <w:fldChar w:fldCharType="separate"/>
        </w:r>
        <w:r w:rsidRPr="000358AD">
          <w:rPr>
            <w:rFonts w:ascii="Times New Roman" w:hAnsi="Times New Roman" w:cs="Times New Roman"/>
            <w:noProof/>
          </w:rPr>
          <w:t>140</w:t>
        </w:r>
        <w:r w:rsidRPr="000358AD">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2D0D83" w14:textId="77777777" w:rsidR="0040752A" w:rsidRDefault="0040752A" w:rsidP="00975ECA">
      <w:pPr>
        <w:spacing w:after="0" w:line="240" w:lineRule="auto"/>
      </w:pPr>
      <w:r>
        <w:separator/>
      </w:r>
    </w:p>
  </w:footnote>
  <w:footnote w:type="continuationSeparator" w:id="0">
    <w:p w14:paraId="1F55E8FD" w14:textId="77777777" w:rsidR="0040752A" w:rsidRDefault="0040752A" w:rsidP="00975E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Num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1" w15:restartNumberingAfterBreak="0">
    <w:nsid w:val="00000002"/>
    <w:multiLevelType w:val="multilevel"/>
    <w:tmpl w:val="00000002"/>
    <w:name w:val="WW8Num1"/>
    <w:lvl w:ilvl="0">
      <w:start w:val="1"/>
      <w:numFmt w:val="bullet"/>
      <w:lvlText w:val=""/>
      <w:lvlJc w:val="left"/>
      <w:pPr>
        <w:tabs>
          <w:tab w:val="num" w:pos="720"/>
        </w:tabs>
        <w:ind w:left="720" w:hanging="360"/>
      </w:pPr>
      <w:rPr>
        <w:rFonts w:ascii="Symbol" w:hAnsi="Symbol" w:cs="Symbol"/>
        <w:sz w:val="28"/>
      </w:rPr>
    </w:lvl>
    <w:lvl w:ilvl="1">
      <w:start w:val="1"/>
      <w:numFmt w:val="bullet"/>
      <w:lvlText w:val="o"/>
      <w:lvlJc w:val="left"/>
      <w:pPr>
        <w:tabs>
          <w:tab w:val="num" w:pos="1440"/>
        </w:tabs>
        <w:ind w:left="1440" w:hanging="360"/>
      </w:pPr>
      <w:rPr>
        <w:rFonts w:ascii="Courier New" w:hAnsi="Courier New" w:cs="Courier New"/>
        <w:sz w:val="28"/>
      </w:rPr>
    </w:lvl>
    <w:lvl w:ilvl="2">
      <w:start w:val="1"/>
      <w:numFmt w:val="bullet"/>
      <w:lvlText w:val=""/>
      <w:lvlJc w:val="left"/>
      <w:pPr>
        <w:tabs>
          <w:tab w:val="num" w:pos="2160"/>
        </w:tabs>
        <w:ind w:left="2160" w:hanging="360"/>
      </w:pPr>
      <w:rPr>
        <w:rFonts w:ascii="Wingdings" w:hAnsi="Wingdings" w:cs="Wingdings"/>
        <w:sz w:val="28"/>
      </w:rPr>
    </w:lvl>
    <w:lvl w:ilvl="3">
      <w:start w:val="1"/>
      <w:numFmt w:val="bullet"/>
      <w:lvlText w:val=""/>
      <w:lvlJc w:val="left"/>
      <w:pPr>
        <w:tabs>
          <w:tab w:val="num" w:pos="2880"/>
        </w:tabs>
        <w:ind w:left="2880" w:hanging="360"/>
      </w:pPr>
      <w:rPr>
        <w:rFonts w:ascii="Wingdings" w:hAnsi="Wingdings" w:cs="Wingdings"/>
        <w:sz w:val="28"/>
      </w:rPr>
    </w:lvl>
    <w:lvl w:ilvl="4">
      <w:start w:val="1"/>
      <w:numFmt w:val="bullet"/>
      <w:lvlText w:val=""/>
      <w:lvlJc w:val="left"/>
      <w:pPr>
        <w:tabs>
          <w:tab w:val="num" w:pos="3600"/>
        </w:tabs>
        <w:ind w:left="3600" w:hanging="360"/>
      </w:pPr>
      <w:rPr>
        <w:rFonts w:ascii="Wingdings" w:hAnsi="Wingdings" w:cs="Wingdings"/>
        <w:sz w:val="28"/>
      </w:rPr>
    </w:lvl>
    <w:lvl w:ilvl="5">
      <w:start w:val="1"/>
      <w:numFmt w:val="bullet"/>
      <w:lvlText w:val=""/>
      <w:lvlJc w:val="left"/>
      <w:pPr>
        <w:tabs>
          <w:tab w:val="num" w:pos="4320"/>
        </w:tabs>
        <w:ind w:left="4320" w:hanging="360"/>
      </w:pPr>
      <w:rPr>
        <w:rFonts w:ascii="Wingdings" w:hAnsi="Wingdings" w:cs="Wingdings"/>
        <w:sz w:val="28"/>
      </w:rPr>
    </w:lvl>
    <w:lvl w:ilvl="6">
      <w:start w:val="1"/>
      <w:numFmt w:val="bullet"/>
      <w:lvlText w:val=""/>
      <w:lvlJc w:val="left"/>
      <w:pPr>
        <w:tabs>
          <w:tab w:val="num" w:pos="5040"/>
        </w:tabs>
        <w:ind w:left="5040" w:hanging="360"/>
      </w:pPr>
      <w:rPr>
        <w:rFonts w:ascii="Wingdings" w:hAnsi="Wingdings" w:cs="Wingdings"/>
        <w:sz w:val="28"/>
      </w:rPr>
    </w:lvl>
    <w:lvl w:ilvl="7">
      <w:start w:val="1"/>
      <w:numFmt w:val="bullet"/>
      <w:lvlText w:val=""/>
      <w:lvlJc w:val="left"/>
      <w:pPr>
        <w:tabs>
          <w:tab w:val="num" w:pos="5760"/>
        </w:tabs>
        <w:ind w:left="5760" w:hanging="360"/>
      </w:pPr>
      <w:rPr>
        <w:rFonts w:ascii="Wingdings" w:hAnsi="Wingdings" w:cs="Wingdings"/>
        <w:sz w:val="28"/>
      </w:rPr>
    </w:lvl>
    <w:lvl w:ilvl="8">
      <w:start w:val="1"/>
      <w:numFmt w:val="bullet"/>
      <w:lvlText w:val=""/>
      <w:lvlJc w:val="left"/>
      <w:pPr>
        <w:tabs>
          <w:tab w:val="num" w:pos="6480"/>
        </w:tabs>
        <w:ind w:left="6480" w:hanging="360"/>
      </w:pPr>
      <w:rPr>
        <w:rFonts w:ascii="Wingdings" w:hAnsi="Wingdings" w:cs="Wingdings"/>
        <w:sz w:val="28"/>
      </w:rPr>
    </w:lvl>
  </w:abstractNum>
  <w:abstractNum w:abstractNumId="2"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3" w15:restartNumberingAfterBreak="0">
    <w:nsid w:val="007E116D"/>
    <w:multiLevelType w:val="hybridMultilevel"/>
    <w:tmpl w:val="58843D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3627B0E"/>
    <w:multiLevelType w:val="hybridMultilevel"/>
    <w:tmpl w:val="263E6FB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5877D2"/>
    <w:multiLevelType w:val="multilevel"/>
    <w:tmpl w:val="0CA43FEE"/>
    <w:lvl w:ilvl="0">
      <w:start w:val="1"/>
      <w:numFmt w:val="decimal"/>
      <w:lvlText w:val="%1."/>
      <w:lvlJc w:val="left"/>
      <w:pPr>
        <w:ind w:left="408" w:hanging="360"/>
      </w:p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6" w15:restartNumberingAfterBreak="0">
    <w:nsid w:val="0B2F35AB"/>
    <w:multiLevelType w:val="hybridMultilevel"/>
    <w:tmpl w:val="43E8AD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E516936"/>
    <w:multiLevelType w:val="hybridMultilevel"/>
    <w:tmpl w:val="B01819B2"/>
    <w:lvl w:ilvl="0" w:tplc="4306B596">
      <w:start w:val="1"/>
      <w:numFmt w:val="decimal"/>
      <w:lvlText w:val="%1."/>
      <w:lvlJc w:val="left"/>
      <w:pPr>
        <w:ind w:left="1095" w:hanging="360"/>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8" w15:restartNumberingAfterBreak="0">
    <w:nsid w:val="0E8667FA"/>
    <w:multiLevelType w:val="multilevel"/>
    <w:tmpl w:val="4C3ADFB6"/>
    <w:lvl w:ilvl="0">
      <w:start w:val="1"/>
      <w:numFmt w:val="decimal"/>
      <w:lvlText w:val="%1."/>
      <w:lvlJc w:val="left"/>
      <w:pPr>
        <w:ind w:left="695" w:hanging="360"/>
      </w:pPr>
      <w:rPr>
        <w:rFonts w:ascii="Times New Roman" w:eastAsia="Calibri" w:hAnsi="Times New Roman"/>
        <w:sz w:val="28"/>
      </w:rPr>
    </w:lvl>
    <w:lvl w:ilvl="1">
      <w:start w:val="1"/>
      <w:numFmt w:val="lowerLetter"/>
      <w:lvlText w:val="%2."/>
      <w:lvlJc w:val="left"/>
      <w:pPr>
        <w:ind w:left="1415" w:hanging="360"/>
      </w:pPr>
    </w:lvl>
    <w:lvl w:ilvl="2">
      <w:start w:val="1"/>
      <w:numFmt w:val="lowerRoman"/>
      <w:lvlText w:val="%3."/>
      <w:lvlJc w:val="right"/>
      <w:pPr>
        <w:ind w:left="2135" w:hanging="180"/>
      </w:pPr>
    </w:lvl>
    <w:lvl w:ilvl="3">
      <w:start w:val="1"/>
      <w:numFmt w:val="decimal"/>
      <w:lvlText w:val="%4."/>
      <w:lvlJc w:val="left"/>
      <w:pPr>
        <w:ind w:left="2855" w:hanging="360"/>
      </w:pPr>
    </w:lvl>
    <w:lvl w:ilvl="4">
      <w:start w:val="1"/>
      <w:numFmt w:val="lowerLetter"/>
      <w:lvlText w:val="%5."/>
      <w:lvlJc w:val="left"/>
      <w:pPr>
        <w:ind w:left="3575" w:hanging="360"/>
      </w:pPr>
    </w:lvl>
    <w:lvl w:ilvl="5">
      <w:start w:val="1"/>
      <w:numFmt w:val="lowerRoman"/>
      <w:lvlText w:val="%6."/>
      <w:lvlJc w:val="right"/>
      <w:pPr>
        <w:ind w:left="4295" w:hanging="180"/>
      </w:pPr>
    </w:lvl>
    <w:lvl w:ilvl="6">
      <w:start w:val="1"/>
      <w:numFmt w:val="decimal"/>
      <w:lvlText w:val="%7."/>
      <w:lvlJc w:val="left"/>
      <w:pPr>
        <w:ind w:left="5015" w:hanging="360"/>
      </w:pPr>
    </w:lvl>
    <w:lvl w:ilvl="7">
      <w:start w:val="1"/>
      <w:numFmt w:val="lowerLetter"/>
      <w:lvlText w:val="%8."/>
      <w:lvlJc w:val="left"/>
      <w:pPr>
        <w:ind w:left="5735" w:hanging="360"/>
      </w:pPr>
    </w:lvl>
    <w:lvl w:ilvl="8">
      <w:start w:val="1"/>
      <w:numFmt w:val="lowerRoman"/>
      <w:lvlText w:val="%9."/>
      <w:lvlJc w:val="right"/>
      <w:pPr>
        <w:ind w:left="6455" w:hanging="180"/>
      </w:pPr>
    </w:lvl>
  </w:abstractNum>
  <w:abstractNum w:abstractNumId="9" w15:restartNumberingAfterBreak="0">
    <w:nsid w:val="103F664E"/>
    <w:multiLevelType w:val="hybridMultilevel"/>
    <w:tmpl w:val="07E401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4AD6806"/>
    <w:multiLevelType w:val="hybridMultilevel"/>
    <w:tmpl w:val="0BBA4BC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B1F21FB"/>
    <w:multiLevelType w:val="hybridMultilevel"/>
    <w:tmpl w:val="A72CE984"/>
    <w:lvl w:ilvl="0" w:tplc="04190001">
      <w:start w:val="1"/>
      <w:numFmt w:val="bullet"/>
      <w:lvlText w:val=""/>
      <w:lvlJc w:val="left"/>
      <w:pPr>
        <w:ind w:left="720" w:hanging="360"/>
      </w:pPr>
      <w:rPr>
        <w:rFonts w:ascii="Symbol" w:hAnsi="Symbol" w:hint="default"/>
      </w:rPr>
    </w:lvl>
    <w:lvl w:ilvl="1" w:tplc="EA58B304">
      <w:start w:val="1"/>
      <w:numFmt w:val="bullet"/>
      <w:lvlText w:val="—"/>
      <w:lvlJc w:val="left"/>
      <w:pPr>
        <w:ind w:left="1440" w:hanging="360"/>
      </w:pPr>
      <w:rPr>
        <w:rFonts w:ascii="Vivaldi" w:hAnsi="Vivaldi" w:hint="default"/>
        <w:sz w:val="22"/>
        <w:szCs w:val="22"/>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C3F4091"/>
    <w:multiLevelType w:val="hybridMultilevel"/>
    <w:tmpl w:val="BDD2A3D6"/>
    <w:lvl w:ilvl="0" w:tplc="95E05B1C">
      <w:start w:val="1"/>
      <w:numFmt w:val="decimal"/>
      <w:lvlText w:val="%1."/>
      <w:lvlJc w:val="left"/>
      <w:pPr>
        <w:ind w:left="1099" w:hanging="360"/>
      </w:pPr>
      <w:rPr>
        <w:rFonts w:hint="default"/>
      </w:rPr>
    </w:lvl>
    <w:lvl w:ilvl="1" w:tplc="04190019" w:tentative="1">
      <w:start w:val="1"/>
      <w:numFmt w:val="lowerLetter"/>
      <w:lvlText w:val="%2."/>
      <w:lvlJc w:val="left"/>
      <w:pPr>
        <w:ind w:left="1819" w:hanging="360"/>
      </w:pPr>
    </w:lvl>
    <w:lvl w:ilvl="2" w:tplc="0419001B" w:tentative="1">
      <w:start w:val="1"/>
      <w:numFmt w:val="lowerRoman"/>
      <w:lvlText w:val="%3."/>
      <w:lvlJc w:val="right"/>
      <w:pPr>
        <w:ind w:left="2539" w:hanging="180"/>
      </w:pPr>
    </w:lvl>
    <w:lvl w:ilvl="3" w:tplc="0419000F" w:tentative="1">
      <w:start w:val="1"/>
      <w:numFmt w:val="decimal"/>
      <w:lvlText w:val="%4."/>
      <w:lvlJc w:val="left"/>
      <w:pPr>
        <w:ind w:left="3259" w:hanging="360"/>
      </w:pPr>
    </w:lvl>
    <w:lvl w:ilvl="4" w:tplc="04190019" w:tentative="1">
      <w:start w:val="1"/>
      <w:numFmt w:val="lowerLetter"/>
      <w:lvlText w:val="%5."/>
      <w:lvlJc w:val="left"/>
      <w:pPr>
        <w:ind w:left="3979" w:hanging="360"/>
      </w:pPr>
    </w:lvl>
    <w:lvl w:ilvl="5" w:tplc="0419001B" w:tentative="1">
      <w:start w:val="1"/>
      <w:numFmt w:val="lowerRoman"/>
      <w:lvlText w:val="%6."/>
      <w:lvlJc w:val="right"/>
      <w:pPr>
        <w:ind w:left="4699" w:hanging="180"/>
      </w:pPr>
    </w:lvl>
    <w:lvl w:ilvl="6" w:tplc="0419000F" w:tentative="1">
      <w:start w:val="1"/>
      <w:numFmt w:val="decimal"/>
      <w:lvlText w:val="%7."/>
      <w:lvlJc w:val="left"/>
      <w:pPr>
        <w:ind w:left="5419" w:hanging="360"/>
      </w:pPr>
    </w:lvl>
    <w:lvl w:ilvl="7" w:tplc="04190019" w:tentative="1">
      <w:start w:val="1"/>
      <w:numFmt w:val="lowerLetter"/>
      <w:lvlText w:val="%8."/>
      <w:lvlJc w:val="left"/>
      <w:pPr>
        <w:ind w:left="6139" w:hanging="360"/>
      </w:pPr>
    </w:lvl>
    <w:lvl w:ilvl="8" w:tplc="0419001B" w:tentative="1">
      <w:start w:val="1"/>
      <w:numFmt w:val="lowerRoman"/>
      <w:lvlText w:val="%9."/>
      <w:lvlJc w:val="right"/>
      <w:pPr>
        <w:ind w:left="6859" w:hanging="180"/>
      </w:pPr>
    </w:lvl>
  </w:abstractNum>
  <w:abstractNum w:abstractNumId="13" w15:restartNumberingAfterBreak="0">
    <w:nsid w:val="260008D9"/>
    <w:multiLevelType w:val="multilevel"/>
    <w:tmpl w:val="1702287A"/>
    <w:lvl w:ilvl="0">
      <w:start w:val="1"/>
      <w:numFmt w:val="decimal"/>
      <w:lvlText w:val="%1."/>
      <w:lvlJc w:val="left"/>
      <w:pPr>
        <w:ind w:left="0" w:firstLine="0"/>
      </w:pPr>
      <w:rPr>
        <w:rFonts w:ascii="Times New Roman" w:hAnsi="Times New Roman" w:cs="Times New Roman"/>
        <w:sz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27FB08DA"/>
    <w:multiLevelType w:val="hybridMultilevel"/>
    <w:tmpl w:val="ADA6553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2E70D86"/>
    <w:multiLevelType w:val="multilevel"/>
    <w:tmpl w:val="EE7A5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004591"/>
    <w:multiLevelType w:val="hybridMultilevel"/>
    <w:tmpl w:val="058E69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8C5164B"/>
    <w:multiLevelType w:val="multilevel"/>
    <w:tmpl w:val="FA9263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B1A2760"/>
    <w:multiLevelType w:val="multilevel"/>
    <w:tmpl w:val="96FCA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8B08AF"/>
    <w:multiLevelType w:val="hybridMultilevel"/>
    <w:tmpl w:val="A01A95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1B33081"/>
    <w:multiLevelType w:val="hybridMultilevel"/>
    <w:tmpl w:val="172C5F64"/>
    <w:lvl w:ilvl="0" w:tplc="A078AB32">
      <w:start w:val="1"/>
      <w:numFmt w:val="decimal"/>
      <w:lvlText w:val="%1."/>
      <w:lvlJc w:val="left"/>
      <w:pPr>
        <w:ind w:left="1099" w:hanging="360"/>
      </w:pPr>
      <w:rPr>
        <w:rFonts w:hint="default"/>
      </w:rPr>
    </w:lvl>
    <w:lvl w:ilvl="1" w:tplc="04190019" w:tentative="1">
      <w:start w:val="1"/>
      <w:numFmt w:val="lowerLetter"/>
      <w:lvlText w:val="%2."/>
      <w:lvlJc w:val="left"/>
      <w:pPr>
        <w:ind w:left="1819" w:hanging="360"/>
      </w:pPr>
    </w:lvl>
    <w:lvl w:ilvl="2" w:tplc="0419001B" w:tentative="1">
      <w:start w:val="1"/>
      <w:numFmt w:val="lowerRoman"/>
      <w:lvlText w:val="%3."/>
      <w:lvlJc w:val="right"/>
      <w:pPr>
        <w:ind w:left="2539" w:hanging="180"/>
      </w:pPr>
    </w:lvl>
    <w:lvl w:ilvl="3" w:tplc="0419000F" w:tentative="1">
      <w:start w:val="1"/>
      <w:numFmt w:val="decimal"/>
      <w:lvlText w:val="%4."/>
      <w:lvlJc w:val="left"/>
      <w:pPr>
        <w:ind w:left="3259" w:hanging="360"/>
      </w:pPr>
    </w:lvl>
    <w:lvl w:ilvl="4" w:tplc="04190019" w:tentative="1">
      <w:start w:val="1"/>
      <w:numFmt w:val="lowerLetter"/>
      <w:lvlText w:val="%5."/>
      <w:lvlJc w:val="left"/>
      <w:pPr>
        <w:ind w:left="3979" w:hanging="360"/>
      </w:pPr>
    </w:lvl>
    <w:lvl w:ilvl="5" w:tplc="0419001B" w:tentative="1">
      <w:start w:val="1"/>
      <w:numFmt w:val="lowerRoman"/>
      <w:lvlText w:val="%6."/>
      <w:lvlJc w:val="right"/>
      <w:pPr>
        <w:ind w:left="4699" w:hanging="180"/>
      </w:pPr>
    </w:lvl>
    <w:lvl w:ilvl="6" w:tplc="0419000F" w:tentative="1">
      <w:start w:val="1"/>
      <w:numFmt w:val="decimal"/>
      <w:lvlText w:val="%7."/>
      <w:lvlJc w:val="left"/>
      <w:pPr>
        <w:ind w:left="5419" w:hanging="360"/>
      </w:pPr>
    </w:lvl>
    <w:lvl w:ilvl="7" w:tplc="04190019" w:tentative="1">
      <w:start w:val="1"/>
      <w:numFmt w:val="lowerLetter"/>
      <w:lvlText w:val="%8."/>
      <w:lvlJc w:val="left"/>
      <w:pPr>
        <w:ind w:left="6139" w:hanging="360"/>
      </w:pPr>
    </w:lvl>
    <w:lvl w:ilvl="8" w:tplc="0419001B" w:tentative="1">
      <w:start w:val="1"/>
      <w:numFmt w:val="lowerRoman"/>
      <w:lvlText w:val="%9."/>
      <w:lvlJc w:val="right"/>
      <w:pPr>
        <w:ind w:left="6859" w:hanging="180"/>
      </w:pPr>
    </w:lvl>
  </w:abstractNum>
  <w:abstractNum w:abstractNumId="21" w15:restartNumberingAfterBreak="0">
    <w:nsid w:val="43084A8E"/>
    <w:multiLevelType w:val="hybridMultilevel"/>
    <w:tmpl w:val="B9BCE9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C05EC9"/>
    <w:multiLevelType w:val="hybridMultilevel"/>
    <w:tmpl w:val="172C6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F7F0C1B"/>
    <w:multiLevelType w:val="multilevel"/>
    <w:tmpl w:val="5DC6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217FFD"/>
    <w:multiLevelType w:val="multilevel"/>
    <w:tmpl w:val="AAA0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2DF7CB7"/>
    <w:multiLevelType w:val="hybridMultilevel"/>
    <w:tmpl w:val="D7545A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D1B26F7"/>
    <w:multiLevelType w:val="multilevel"/>
    <w:tmpl w:val="FEEEA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F1854F9"/>
    <w:multiLevelType w:val="hybridMultilevel"/>
    <w:tmpl w:val="2CD8AAB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945401D"/>
    <w:multiLevelType w:val="hybridMultilevel"/>
    <w:tmpl w:val="BE9C026C"/>
    <w:lvl w:ilvl="0" w:tplc="4E428D66">
      <w:start w:val="1"/>
      <w:numFmt w:val="bullet"/>
      <w:lvlText w:val=""/>
      <w:lvlJc w:val="left"/>
      <w:pPr>
        <w:tabs>
          <w:tab w:val="num" w:pos="720"/>
        </w:tabs>
        <w:ind w:left="720" w:hanging="360"/>
      </w:pPr>
      <w:rPr>
        <w:rFonts w:ascii="Wingdings" w:hAnsi="Wingdings" w:hint="default"/>
      </w:rPr>
    </w:lvl>
    <w:lvl w:ilvl="1" w:tplc="04E65CCC" w:tentative="1">
      <w:start w:val="1"/>
      <w:numFmt w:val="bullet"/>
      <w:lvlText w:val=""/>
      <w:lvlJc w:val="left"/>
      <w:pPr>
        <w:tabs>
          <w:tab w:val="num" w:pos="1440"/>
        </w:tabs>
        <w:ind w:left="1440" w:hanging="360"/>
      </w:pPr>
      <w:rPr>
        <w:rFonts w:ascii="Wingdings" w:hAnsi="Wingdings" w:hint="default"/>
      </w:rPr>
    </w:lvl>
    <w:lvl w:ilvl="2" w:tplc="95767A3C" w:tentative="1">
      <w:start w:val="1"/>
      <w:numFmt w:val="bullet"/>
      <w:lvlText w:val=""/>
      <w:lvlJc w:val="left"/>
      <w:pPr>
        <w:tabs>
          <w:tab w:val="num" w:pos="2160"/>
        </w:tabs>
        <w:ind w:left="2160" w:hanging="360"/>
      </w:pPr>
      <w:rPr>
        <w:rFonts w:ascii="Wingdings" w:hAnsi="Wingdings" w:hint="default"/>
      </w:rPr>
    </w:lvl>
    <w:lvl w:ilvl="3" w:tplc="CAC0AE86" w:tentative="1">
      <w:start w:val="1"/>
      <w:numFmt w:val="bullet"/>
      <w:lvlText w:val=""/>
      <w:lvlJc w:val="left"/>
      <w:pPr>
        <w:tabs>
          <w:tab w:val="num" w:pos="2880"/>
        </w:tabs>
        <w:ind w:left="2880" w:hanging="360"/>
      </w:pPr>
      <w:rPr>
        <w:rFonts w:ascii="Wingdings" w:hAnsi="Wingdings" w:hint="default"/>
      </w:rPr>
    </w:lvl>
    <w:lvl w:ilvl="4" w:tplc="F208C148" w:tentative="1">
      <w:start w:val="1"/>
      <w:numFmt w:val="bullet"/>
      <w:lvlText w:val=""/>
      <w:lvlJc w:val="left"/>
      <w:pPr>
        <w:tabs>
          <w:tab w:val="num" w:pos="3600"/>
        </w:tabs>
        <w:ind w:left="3600" w:hanging="360"/>
      </w:pPr>
      <w:rPr>
        <w:rFonts w:ascii="Wingdings" w:hAnsi="Wingdings" w:hint="default"/>
      </w:rPr>
    </w:lvl>
    <w:lvl w:ilvl="5" w:tplc="A1E673F2" w:tentative="1">
      <w:start w:val="1"/>
      <w:numFmt w:val="bullet"/>
      <w:lvlText w:val=""/>
      <w:lvlJc w:val="left"/>
      <w:pPr>
        <w:tabs>
          <w:tab w:val="num" w:pos="4320"/>
        </w:tabs>
        <w:ind w:left="4320" w:hanging="360"/>
      </w:pPr>
      <w:rPr>
        <w:rFonts w:ascii="Wingdings" w:hAnsi="Wingdings" w:hint="default"/>
      </w:rPr>
    </w:lvl>
    <w:lvl w:ilvl="6" w:tplc="A21C7B2A" w:tentative="1">
      <w:start w:val="1"/>
      <w:numFmt w:val="bullet"/>
      <w:lvlText w:val=""/>
      <w:lvlJc w:val="left"/>
      <w:pPr>
        <w:tabs>
          <w:tab w:val="num" w:pos="5040"/>
        </w:tabs>
        <w:ind w:left="5040" w:hanging="360"/>
      </w:pPr>
      <w:rPr>
        <w:rFonts w:ascii="Wingdings" w:hAnsi="Wingdings" w:hint="default"/>
      </w:rPr>
    </w:lvl>
    <w:lvl w:ilvl="7" w:tplc="633E95F2" w:tentative="1">
      <w:start w:val="1"/>
      <w:numFmt w:val="bullet"/>
      <w:lvlText w:val=""/>
      <w:lvlJc w:val="left"/>
      <w:pPr>
        <w:tabs>
          <w:tab w:val="num" w:pos="5760"/>
        </w:tabs>
        <w:ind w:left="5760" w:hanging="360"/>
      </w:pPr>
      <w:rPr>
        <w:rFonts w:ascii="Wingdings" w:hAnsi="Wingdings" w:hint="default"/>
      </w:rPr>
    </w:lvl>
    <w:lvl w:ilvl="8" w:tplc="FCB07E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A3422C6"/>
    <w:multiLevelType w:val="hybridMultilevel"/>
    <w:tmpl w:val="0CE651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FBE1267"/>
    <w:multiLevelType w:val="multilevel"/>
    <w:tmpl w:val="66FE9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FE03350"/>
    <w:multiLevelType w:val="hybridMultilevel"/>
    <w:tmpl w:val="6D143B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0DB60D0"/>
    <w:multiLevelType w:val="hybridMultilevel"/>
    <w:tmpl w:val="B0D441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34B6723"/>
    <w:multiLevelType w:val="multilevel"/>
    <w:tmpl w:val="F2089E60"/>
    <w:lvl w:ilvl="0">
      <w:start w:val="1"/>
      <w:numFmt w:val="decimal"/>
      <w:lvlText w:val="%1."/>
      <w:lvlJc w:val="left"/>
      <w:pPr>
        <w:ind w:left="695" w:hanging="360"/>
      </w:pPr>
    </w:lvl>
    <w:lvl w:ilvl="1">
      <w:start w:val="1"/>
      <w:numFmt w:val="lowerLetter"/>
      <w:lvlText w:val="%2."/>
      <w:lvlJc w:val="left"/>
      <w:pPr>
        <w:ind w:left="1415" w:hanging="360"/>
      </w:pPr>
    </w:lvl>
    <w:lvl w:ilvl="2">
      <w:start w:val="1"/>
      <w:numFmt w:val="lowerRoman"/>
      <w:lvlText w:val="%3."/>
      <w:lvlJc w:val="right"/>
      <w:pPr>
        <w:ind w:left="2135" w:hanging="180"/>
      </w:pPr>
    </w:lvl>
    <w:lvl w:ilvl="3">
      <w:start w:val="1"/>
      <w:numFmt w:val="decimal"/>
      <w:lvlText w:val="%4."/>
      <w:lvlJc w:val="left"/>
      <w:pPr>
        <w:ind w:left="2855" w:hanging="360"/>
      </w:pPr>
    </w:lvl>
    <w:lvl w:ilvl="4">
      <w:start w:val="1"/>
      <w:numFmt w:val="lowerLetter"/>
      <w:lvlText w:val="%5."/>
      <w:lvlJc w:val="left"/>
      <w:pPr>
        <w:ind w:left="3575" w:hanging="360"/>
      </w:pPr>
    </w:lvl>
    <w:lvl w:ilvl="5">
      <w:start w:val="1"/>
      <w:numFmt w:val="lowerRoman"/>
      <w:lvlText w:val="%6."/>
      <w:lvlJc w:val="right"/>
      <w:pPr>
        <w:ind w:left="4295" w:hanging="180"/>
      </w:pPr>
    </w:lvl>
    <w:lvl w:ilvl="6">
      <w:start w:val="1"/>
      <w:numFmt w:val="decimal"/>
      <w:lvlText w:val="%7."/>
      <w:lvlJc w:val="left"/>
      <w:pPr>
        <w:ind w:left="5015" w:hanging="360"/>
      </w:pPr>
    </w:lvl>
    <w:lvl w:ilvl="7">
      <w:start w:val="1"/>
      <w:numFmt w:val="lowerLetter"/>
      <w:lvlText w:val="%8."/>
      <w:lvlJc w:val="left"/>
      <w:pPr>
        <w:ind w:left="5735" w:hanging="360"/>
      </w:pPr>
    </w:lvl>
    <w:lvl w:ilvl="8">
      <w:start w:val="1"/>
      <w:numFmt w:val="lowerRoman"/>
      <w:lvlText w:val="%9."/>
      <w:lvlJc w:val="right"/>
      <w:pPr>
        <w:ind w:left="6455" w:hanging="180"/>
      </w:pPr>
    </w:lvl>
  </w:abstractNum>
  <w:abstractNum w:abstractNumId="34" w15:restartNumberingAfterBreak="0">
    <w:nsid w:val="76404D94"/>
    <w:multiLevelType w:val="multilevel"/>
    <w:tmpl w:val="F7E233A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5" w15:restartNumberingAfterBreak="0">
    <w:nsid w:val="7B6E07D8"/>
    <w:multiLevelType w:val="multilevel"/>
    <w:tmpl w:val="25A49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B9602C7"/>
    <w:multiLevelType w:val="hybridMultilevel"/>
    <w:tmpl w:val="5B9260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10"/>
  </w:num>
  <w:num w:numId="3">
    <w:abstractNumId w:val="21"/>
  </w:num>
  <w:num w:numId="4">
    <w:abstractNumId w:val="15"/>
  </w:num>
  <w:num w:numId="5">
    <w:abstractNumId w:val="26"/>
  </w:num>
  <w:num w:numId="6">
    <w:abstractNumId w:val="24"/>
  </w:num>
  <w:num w:numId="7">
    <w:abstractNumId w:val="7"/>
  </w:num>
  <w:num w:numId="8">
    <w:abstractNumId w:val="23"/>
  </w:num>
  <w:num w:numId="9">
    <w:abstractNumId w:val="18"/>
  </w:num>
  <w:num w:numId="10">
    <w:abstractNumId w:val="30"/>
  </w:num>
  <w:num w:numId="11">
    <w:abstractNumId w:val="35"/>
  </w:num>
  <w:num w:numId="12">
    <w:abstractNumId w:val="22"/>
  </w:num>
  <w:num w:numId="13">
    <w:abstractNumId w:val="8"/>
  </w:num>
  <w:num w:numId="14">
    <w:abstractNumId w:val="33"/>
  </w:num>
  <w:num w:numId="15">
    <w:abstractNumId w:val="13"/>
  </w:num>
  <w:num w:numId="16">
    <w:abstractNumId w:val="5"/>
  </w:num>
  <w:num w:numId="17">
    <w:abstractNumId w:val="34"/>
  </w:num>
  <w:num w:numId="18">
    <w:abstractNumId w:val="29"/>
  </w:num>
  <w:num w:numId="19">
    <w:abstractNumId w:val="25"/>
  </w:num>
  <w:num w:numId="20">
    <w:abstractNumId w:val="36"/>
  </w:num>
  <w:num w:numId="21">
    <w:abstractNumId w:val="16"/>
  </w:num>
  <w:num w:numId="22">
    <w:abstractNumId w:val="27"/>
  </w:num>
  <w:num w:numId="23">
    <w:abstractNumId w:val="4"/>
  </w:num>
  <w:num w:numId="24">
    <w:abstractNumId w:val="9"/>
  </w:num>
  <w:num w:numId="25">
    <w:abstractNumId w:val="14"/>
  </w:num>
  <w:num w:numId="26">
    <w:abstractNumId w:val="31"/>
  </w:num>
  <w:num w:numId="27">
    <w:abstractNumId w:val="32"/>
  </w:num>
  <w:num w:numId="28">
    <w:abstractNumId w:val="3"/>
  </w:num>
  <w:num w:numId="29">
    <w:abstractNumId w:val="19"/>
  </w:num>
  <w:num w:numId="30">
    <w:abstractNumId w:val="11"/>
  </w:num>
  <w:num w:numId="31">
    <w:abstractNumId w:val="6"/>
  </w:num>
  <w:num w:numId="32">
    <w:abstractNumId w:val="17"/>
  </w:num>
  <w:num w:numId="33">
    <w:abstractNumId w:val="20"/>
  </w:num>
  <w:num w:numId="34">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4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62F"/>
    <w:rsid w:val="000006AE"/>
    <w:rsid w:val="00001E5F"/>
    <w:rsid w:val="00002476"/>
    <w:rsid w:val="000033AF"/>
    <w:rsid w:val="00003DFF"/>
    <w:rsid w:val="00006153"/>
    <w:rsid w:val="00010A5E"/>
    <w:rsid w:val="00016137"/>
    <w:rsid w:val="000201BF"/>
    <w:rsid w:val="000217F1"/>
    <w:rsid w:val="00021E86"/>
    <w:rsid w:val="00022592"/>
    <w:rsid w:val="00024677"/>
    <w:rsid w:val="00026B6E"/>
    <w:rsid w:val="000272AD"/>
    <w:rsid w:val="00027464"/>
    <w:rsid w:val="000275EB"/>
    <w:rsid w:val="000303D6"/>
    <w:rsid w:val="00034D40"/>
    <w:rsid w:val="000356F2"/>
    <w:rsid w:val="000358AD"/>
    <w:rsid w:val="00036A73"/>
    <w:rsid w:val="00041500"/>
    <w:rsid w:val="00042A43"/>
    <w:rsid w:val="00042B14"/>
    <w:rsid w:val="00042E2E"/>
    <w:rsid w:val="000435D7"/>
    <w:rsid w:val="00045F43"/>
    <w:rsid w:val="00046C40"/>
    <w:rsid w:val="00047A7A"/>
    <w:rsid w:val="00050720"/>
    <w:rsid w:val="00052994"/>
    <w:rsid w:val="00052DE9"/>
    <w:rsid w:val="00053AF6"/>
    <w:rsid w:val="00054555"/>
    <w:rsid w:val="00054901"/>
    <w:rsid w:val="00054C85"/>
    <w:rsid w:val="0005570E"/>
    <w:rsid w:val="000572F6"/>
    <w:rsid w:val="000579BD"/>
    <w:rsid w:val="00057C5B"/>
    <w:rsid w:val="00057CE7"/>
    <w:rsid w:val="00060067"/>
    <w:rsid w:val="0006059D"/>
    <w:rsid w:val="00061439"/>
    <w:rsid w:val="00066C89"/>
    <w:rsid w:val="00071CEA"/>
    <w:rsid w:val="0007507C"/>
    <w:rsid w:val="00080650"/>
    <w:rsid w:val="000809C2"/>
    <w:rsid w:val="00080C97"/>
    <w:rsid w:val="0008133B"/>
    <w:rsid w:val="00082688"/>
    <w:rsid w:val="0008486D"/>
    <w:rsid w:val="000848DC"/>
    <w:rsid w:val="00084F3A"/>
    <w:rsid w:val="000867A2"/>
    <w:rsid w:val="000868D3"/>
    <w:rsid w:val="000946ED"/>
    <w:rsid w:val="00096411"/>
    <w:rsid w:val="000A1AB7"/>
    <w:rsid w:val="000A337C"/>
    <w:rsid w:val="000A4151"/>
    <w:rsid w:val="000A4961"/>
    <w:rsid w:val="000A58B9"/>
    <w:rsid w:val="000C3989"/>
    <w:rsid w:val="000C4A03"/>
    <w:rsid w:val="000C64C9"/>
    <w:rsid w:val="000C7174"/>
    <w:rsid w:val="000D19EE"/>
    <w:rsid w:val="000D1E29"/>
    <w:rsid w:val="000D78FF"/>
    <w:rsid w:val="000E0CFE"/>
    <w:rsid w:val="000E1CF7"/>
    <w:rsid w:val="000E1E28"/>
    <w:rsid w:val="000E6DD7"/>
    <w:rsid w:val="000F0736"/>
    <w:rsid w:val="000F59D6"/>
    <w:rsid w:val="000F5E66"/>
    <w:rsid w:val="000F66A4"/>
    <w:rsid w:val="000F7612"/>
    <w:rsid w:val="00100C5D"/>
    <w:rsid w:val="00102241"/>
    <w:rsid w:val="001025DA"/>
    <w:rsid w:val="00104BEF"/>
    <w:rsid w:val="00105305"/>
    <w:rsid w:val="00112984"/>
    <w:rsid w:val="00112B32"/>
    <w:rsid w:val="00120DBC"/>
    <w:rsid w:val="00120E3C"/>
    <w:rsid w:val="0012297C"/>
    <w:rsid w:val="001246CD"/>
    <w:rsid w:val="001247E9"/>
    <w:rsid w:val="00130696"/>
    <w:rsid w:val="00131E4A"/>
    <w:rsid w:val="00131E86"/>
    <w:rsid w:val="00132127"/>
    <w:rsid w:val="001334CC"/>
    <w:rsid w:val="00135137"/>
    <w:rsid w:val="001358B0"/>
    <w:rsid w:val="00136D25"/>
    <w:rsid w:val="00137CC9"/>
    <w:rsid w:val="001416E6"/>
    <w:rsid w:val="00143296"/>
    <w:rsid w:val="0014691C"/>
    <w:rsid w:val="00146CBB"/>
    <w:rsid w:val="00150EBC"/>
    <w:rsid w:val="00152062"/>
    <w:rsid w:val="00155417"/>
    <w:rsid w:val="0015715B"/>
    <w:rsid w:val="00160443"/>
    <w:rsid w:val="00160E78"/>
    <w:rsid w:val="00161864"/>
    <w:rsid w:val="00164783"/>
    <w:rsid w:val="00165780"/>
    <w:rsid w:val="001664E2"/>
    <w:rsid w:val="00167934"/>
    <w:rsid w:val="0017163C"/>
    <w:rsid w:val="001734C9"/>
    <w:rsid w:val="001742F8"/>
    <w:rsid w:val="001763A5"/>
    <w:rsid w:val="001806AE"/>
    <w:rsid w:val="00181ED4"/>
    <w:rsid w:val="001833B0"/>
    <w:rsid w:val="00183DF1"/>
    <w:rsid w:val="00186C1B"/>
    <w:rsid w:val="0019199D"/>
    <w:rsid w:val="00193AE2"/>
    <w:rsid w:val="00196C97"/>
    <w:rsid w:val="001A42B2"/>
    <w:rsid w:val="001A583E"/>
    <w:rsid w:val="001B064C"/>
    <w:rsid w:val="001B454D"/>
    <w:rsid w:val="001B55CB"/>
    <w:rsid w:val="001B6080"/>
    <w:rsid w:val="001B63CB"/>
    <w:rsid w:val="001C17B1"/>
    <w:rsid w:val="001C4B43"/>
    <w:rsid w:val="001C4FC9"/>
    <w:rsid w:val="001C62D2"/>
    <w:rsid w:val="001C6B4D"/>
    <w:rsid w:val="001D60B4"/>
    <w:rsid w:val="001D645F"/>
    <w:rsid w:val="001E2539"/>
    <w:rsid w:val="001E3860"/>
    <w:rsid w:val="001E3D0D"/>
    <w:rsid w:val="001E4357"/>
    <w:rsid w:val="001E52C3"/>
    <w:rsid w:val="001E66D1"/>
    <w:rsid w:val="001E71B6"/>
    <w:rsid w:val="001F12DE"/>
    <w:rsid w:val="001F1818"/>
    <w:rsid w:val="001F26A0"/>
    <w:rsid w:val="001F36E2"/>
    <w:rsid w:val="001F382F"/>
    <w:rsid w:val="001F4BD3"/>
    <w:rsid w:val="001F67E3"/>
    <w:rsid w:val="001F757D"/>
    <w:rsid w:val="001F7FBC"/>
    <w:rsid w:val="002017EA"/>
    <w:rsid w:val="002026F0"/>
    <w:rsid w:val="0020321C"/>
    <w:rsid w:val="00203C96"/>
    <w:rsid w:val="002047C0"/>
    <w:rsid w:val="00205A09"/>
    <w:rsid w:val="002071DF"/>
    <w:rsid w:val="00207952"/>
    <w:rsid w:val="00207A20"/>
    <w:rsid w:val="00211001"/>
    <w:rsid w:val="00211B25"/>
    <w:rsid w:val="00211D27"/>
    <w:rsid w:val="0021487A"/>
    <w:rsid w:val="00214B0E"/>
    <w:rsid w:val="00215564"/>
    <w:rsid w:val="00216234"/>
    <w:rsid w:val="002175D1"/>
    <w:rsid w:val="002200FB"/>
    <w:rsid w:val="00220B64"/>
    <w:rsid w:val="0022135B"/>
    <w:rsid w:val="00221452"/>
    <w:rsid w:val="002214FE"/>
    <w:rsid w:val="00222DF6"/>
    <w:rsid w:val="002258E6"/>
    <w:rsid w:val="00225E83"/>
    <w:rsid w:val="0023012E"/>
    <w:rsid w:val="00232926"/>
    <w:rsid w:val="00240C51"/>
    <w:rsid w:val="00242399"/>
    <w:rsid w:val="002425A4"/>
    <w:rsid w:val="002432AC"/>
    <w:rsid w:val="00245B68"/>
    <w:rsid w:val="002460C0"/>
    <w:rsid w:val="002473D3"/>
    <w:rsid w:val="002479C6"/>
    <w:rsid w:val="0025009D"/>
    <w:rsid w:val="00254728"/>
    <w:rsid w:val="0025476D"/>
    <w:rsid w:val="002550F3"/>
    <w:rsid w:val="002552FE"/>
    <w:rsid w:val="0025581A"/>
    <w:rsid w:val="002565B6"/>
    <w:rsid w:val="00263B67"/>
    <w:rsid w:val="00265461"/>
    <w:rsid w:val="002678BC"/>
    <w:rsid w:val="00275657"/>
    <w:rsid w:val="00276F10"/>
    <w:rsid w:val="0027740B"/>
    <w:rsid w:val="002802DD"/>
    <w:rsid w:val="00280992"/>
    <w:rsid w:val="00281D1B"/>
    <w:rsid w:val="00285C55"/>
    <w:rsid w:val="00286DEC"/>
    <w:rsid w:val="002918D5"/>
    <w:rsid w:val="00292474"/>
    <w:rsid w:val="00295A85"/>
    <w:rsid w:val="002A1EC3"/>
    <w:rsid w:val="002A32F6"/>
    <w:rsid w:val="002A5F26"/>
    <w:rsid w:val="002A65CA"/>
    <w:rsid w:val="002A6B8C"/>
    <w:rsid w:val="002A6F3A"/>
    <w:rsid w:val="002A7D44"/>
    <w:rsid w:val="002B2142"/>
    <w:rsid w:val="002B2BA4"/>
    <w:rsid w:val="002B3029"/>
    <w:rsid w:val="002B3857"/>
    <w:rsid w:val="002B54B0"/>
    <w:rsid w:val="002B62A6"/>
    <w:rsid w:val="002C1A59"/>
    <w:rsid w:val="002C2C81"/>
    <w:rsid w:val="002C4BE2"/>
    <w:rsid w:val="002C7940"/>
    <w:rsid w:val="002D2495"/>
    <w:rsid w:val="002D5767"/>
    <w:rsid w:val="002D5F68"/>
    <w:rsid w:val="002D621E"/>
    <w:rsid w:val="002E00CB"/>
    <w:rsid w:val="002E2C22"/>
    <w:rsid w:val="002E5889"/>
    <w:rsid w:val="002E6613"/>
    <w:rsid w:val="002E7D49"/>
    <w:rsid w:val="002F01B9"/>
    <w:rsid w:val="002F0E01"/>
    <w:rsid w:val="002F1692"/>
    <w:rsid w:val="002F2DBB"/>
    <w:rsid w:val="002F3767"/>
    <w:rsid w:val="002F3956"/>
    <w:rsid w:val="002F3C07"/>
    <w:rsid w:val="00300E62"/>
    <w:rsid w:val="00304FEC"/>
    <w:rsid w:val="0030694E"/>
    <w:rsid w:val="00306FEC"/>
    <w:rsid w:val="003109C2"/>
    <w:rsid w:val="00310CC0"/>
    <w:rsid w:val="00310D39"/>
    <w:rsid w:val="00310D69"/>
    <w:rsid w:val="00311A83"/>
    <w:rsid w:val="00311E69"/>
    <w:rsid w:val="003137A8"/>
    <w:rsid w:val="00314366"/>
    <w:rsid w:val="003145F8"/>
    <w:rsid w:val="0031589C"/>
    <w:rsid w:val="00320B49"/>
    <w:rsid w:val="00321B3F"/>
    <w:rsid w:val="00323046"/>
    <w:rsid w:val="00323086"/>
    <w:rsid w:val="00324C69"/>
    <w:rsid w:val="003263FF"/>
    <w:rsid w:val="003313CE"/>
    <w:rsid w:val="00333AA1"/>
    <w:rsid w:val="00335F20"/>
    <w:rsid w:val="00336F7D"/>
    <w:rsid w:val="003447C2"/>
    <w:rsid w:val="00344E53"/>
    <w:rsid w:val="00346FC7"/>
    <w:rsid w:val="003501FE"/>
    <w:rsid w:val="003527E9"/>
    <w:rsid w:val="00353D8F"/>
    <w:rsid w:val="00360386"/>
    <w:rsid w:val="0036347D"/>
    <w:rsid w:val="00363981"/>
    <w:rsid w:val="003649AE"/>
    <w:rsid w:val="00364A43"/>
    <w:rsid w:val="00364A85"/>
    <w:rsid w:val="00364F82"/>
    <w:rsid w:val="003655A4"/>
    <w:rsid w:val="003671ED"/>
    <w:rsid w:val="003700B4"/>
    <w:rsid w:val="0037342F"/>
    <w:rsid w:val="0037391C"/>
    <w:rsid w:val="00374688"/>
    <w:rsid w:val="00374E7B"/>
    <w:rsid w:val="00375FD8"/>
    <w:rsid w:val="00376FCB"/>
    <w:rsid w:val="003853DA"/>
    <w:rsid w:val="0038610E"/>
    <w:rsid w:val="00386DA1"/>
    <w:rsid w:val="00387B8A"/>
    <w:rsid w:val="00387E29"/>
    <w:rsid w:val="003905F8"/>
    <w:rsid w:val="00390713"/>
    <w:rsid w:val="00390988"/>
    <w:rsid w:val="00391393"/>
    <w:rsid w:val="003942F8"/>
    <w:rsid w:val="00394A0F"/>
    <w:rsid w:val="003A0ADE"/>
    <w:rsid w:val="003A245E"/>
    <w:rsid w:val="003A267E"/>
    <w:rsid w:val="003A3B1A"/>
    <w:rsid w:val="003A6204"/>
    <w:rsid w:val="003A63F4"/>
    <w:rsid w:val="003A7578"/>
    <w:rsid w:val="003B140A"/>
    <w:rsid w:val="003B2340"/>
    <w:rsid w:val="003B3E99"/>
    <w:rsid w:val="003B3EA9"/>
    <w:rsid w:val="003B6BEA"/>
    <w:rsid w:val="003B6E24"/>
    <w:rsid w:val="003C144C"/>
    <w:rsid w:val="003C14E8"/>
    <w:rsid w:val="003C1DF2"/>
    <w:rsid w:val="003C2449"/>
    <w:rsid w:val="003C3B9E"/>
    <w:rsid w:val="003C3EB9"/>
    <w:rsid w:val="003C4439"/>
    <w:rsid w:val="003D3726"/>
    <w:rsid w:val="003D6384"/>
    <w:rsid w:val="003E0F67"/>
    <w:rsid w:val="003E14F6"/>
    <w:rsid w:val="003E17EF"/>
    <w:rsid w:val="003E3208"/>
    <w:rsid w:val="003E34F7"/>
    <w:rsid w:val="003E3575"/>
    <w:rsid w:val="003E4438"/>
    <w:rsid w:val="003E49F0"/>
    <w:rsid w:val="003E5A22"/>
    <w:rsid w:val="003F0F54"/>
    <w:rsid w:val="003F4EA6"/>
    <w:rsid w:val="003F5296"/>
    <w:rsid w:val="0040752A"/>
    <w:rsid w:val="00407871"/>
    <w:rsid w:val="00410FAA"/>
    <w:rsid w:val="0041144A"/>
    <w:rsid w:val="004116EA"/>
    <w:rsid w:val="004164DC"/>
    <w:rsid w:val="00422212"/>
    <w:rsid w:val="00423F6E"/>
    <w:rsid w:val="004248E8"/>
    <w:rsid w:val="00425B5E"/>
    <w:rsid w:val="00426D06"/>
    <w:rsid w:val="00427078"/>
    <w:rsid w:val="00430E9A"/>
    <w:rsid w:val="00431057"/>
    <w:rsid w:val="004319D2"/>
    <w:rsid w:val="004322DB"/>
    <w:rsid w:val="0043327A"/>
    <w:rsid w:val="004355D3"/>
    <w:rsid w:val="0043786F"/>
    <w:rsid w:val="00442219"/>
    <w:rsid w:val="00443782"/>
    <w:rsid w:val="004447E3"/>
    <w:rsid w:val="00444FEA"/>
    <w:rsid w:val="0044567F"/>
    <w:rsid w:val="004479CD"/>
    <w:rsid w:val="00447E35"/>
    <w:rsid w:val="0045294E"/>
    <w:rsid w:val="00453699"/>
    <w:rsid w:val="0045468B"/>
    <w:rsid w:val="00456440"/>
    <w:rsid w:val="00463B69"/>
    <w:rsid w:val="00464360"/>
    <w:rsid w:val="0046596A"/>
    <w:rsid w:val="00465D66"/>
    <w:rsid w:val="00466F33"/>
    <w:rsid w:val="004717FD"/>
    <w:rsid w:val="00472B04"/>
    <w:rsid w:val="00473E1D"/>
    <w:rsid w:val="00474690"/>
    <w:rsid w:val="00476176"/>
    <w:rsid w:val="00476F7A"/>
    <w:rsid w:val="0047732E"/>
    <w:rsid w:val="0048018F"/>
    <w:rsid w:val="004810BA"/>
    <w:rsid w:val="00483866"/>
    <w:rsid w:val="00484785"/>
    <w:rsid w:val="00490AC8"/>
    <w:rsid w:val="0049103A"/>
    <w:rsid w:val="00491951"/>
    <w:rsid w:val="00491E0A"/>
    <w:rsid w:val="00492471"/>
    <w:rsid w:val="00492CAD"/>
    <w:rsid w:val="004933B6"/>
    <w:rsid w:val="004963D5"/>
    <w:rsid w:val="00496816"/>
    <w:rsid w:val="004A0A40"/>
    <w:rsid w:val="004A2070"/>
    <w:rsid w:val="004A45EB"/>
    <w:rsid w:val="004A7FF6"/>
    <w:rsid w:val="004B1A4C"/>
    <w:rsid w:val="004B1B51"/>
    <w:rsid w:val="004B4423"/>
    <w:rsid w:val="004B7F34"/>
    <w:rsid w:val="004C260F"/>
    <w:rsid w:val="004C28EB"/>
    <w:rsid w:val="004C3665"/>
    <w:rsid w:val="004C6963"/>
    <w:rsid w:val="004C7AED"/>
    <w:rsid w:val="004C7D68"/>
    <w:rsid w:val="004D0D87"/>
    <w:rsid w:val="004D0F8D"/>
    <w:rsid w:val="004D1357"/>
    <w:rsid w:val="004D178D"/>
    <w:rsid w:val="004D18D6"/>
    <w:rsid w:val="004D2AD6"/>
    <w:rsid w:val="004D5532"/>
    <w:rsid w:val="004D5576"/>
    <w:rsid w:val="004D6D1E"/>
    <w:rsid w:val="004E0BFC"/>
    <w:rsid w:val="004E4915"/>
    <w:rsid w:val="004E7857"/>
    <w:rsid w:val="004F1863"/>
    <w:rsid w:val="004F28D1"/>
    <w:rsid w:val="004F575B"/>
    <w:rsid w:val="00501035"/>
    <w:rsid w:val="00502C69"/>
    <w:rsid w:val="00506234"/>
    <w:rsid w:val="00506C2C"/>
    <w:rsid w:val="00510B2D"/>
    <w:rsid w:val="005110A8"/>
    <w:rsid w:val="0051117D"/>
    <w:rsid w:val="00511A03"/>
    <w:rsid w:val="0051247C"/>
    <w:rsid w:val="005126CD"/>
    <w:rsid w:val="00512D10"/>
    <w:rsid w:val="00513431"/>
    <w:rsid w:val="00515486"/>
    <w:rsid w:val="00515707"/>
    <w:rsid w:val="00515B58"/>
    <w:rsid w:val="00515F5F"/>
    <w:rsid w:val="0052199F"/>
    <w:rsid w:val="00522B39"/>
    <w:rsid w:val="0052569A"/>
    <w:rsid w:val="00525F71"/>
    <w:rsid w:val="00527A24"/>
    <w:rsid w:val="00527C45"/>
    <w:rsid w:val="0053117C"/>
    <w:rsid w:val="00532185"/>
    <w:rsid w:val="00533349"/>
    <w:rsid w:val="00541688"/>
    <w:rsid w:val="00541B51"/>
    <w:rsid w:val="00542227"/>
    <w:rsid w:val="00542B48"/>
    <w:rsid w:val="005431C7"/>
    <w:rsid w:val="005469E8"/>
    <w:rsid w:val="00546F35"/>
    <w:rsid w:val="00553BFC"/>
    <w:rsid w:val="00561374"/>
    <w:rsid w:val="00563209"/>
    <w:rsid w:val="005647E9"/>
    <w:rsid w:val="00564ED6"/>
    <w:rsid w:val="00567204"/>
    <w:rsid w:val="00570A7A"/>
    <w:rsid w:val="005714CC"/>
    <w:rsid w:val="005726C2"/>
    <w:rsid w:val="005731EC"/>
    <w:rsid w:val="00574233"/>
    <w:rsid w:val="00574BAC"/>
    <w:rsid w:val="00574C1B"/>
    <w:rsid w:val="005761C8"/>
    <w:rsid w:val="005777E0"/>
    <w:rsid w:val="0058039E"/>
    <w:rsid w:val="00580A81"/>
    <w:rsid w:val="00581708"/>
    <w:rsid w:val="005838B1"/>
    <w:rsid w:val="00590B17"/>
    <w:rsid w:val="0059352D"/>
    <w:rsid w:val="00593F6D"/>
    <w:rsid w:val="0059787E"/>
    <w:rsid w:val="005A24E6"/>
    <w:rsid w:val="005A30A8"/>
    <w:rsid w:val="005A336B"/>
    <w:rsid w:val="005A3982"/>
    <w:rsid w:val="005A3F8C"/>
    <w:rsid w:val="005A5493"/>
    <w:rsid w:val="005A6159"/>
    <w:rsid w:val="005A721D"/>
    <w:rsid w:val="005A7D94"/>
    <w:rsid w:val="005C0FA7"/>
    <w:rsid w:val="005C26A3"/>
    <w:rsid w:val="005C4237"/>
    <w:rsid w:val="005C4C20"/>
    <w:rsid w:val="005D0331"/>
    <w:rsid w:val="005D0BFC"/>
    <w:rsid w:val="005D454A"/>
    <w:rsid w:val="005D5C6E"/>
    <w:rsid w:val="005D6E6D"/>
    <w:rsid w:val="005E09B1"/>
    <w:rsid w:val="005E1724"/>
    <w:rsid w:val="005E2593"/>
    <w:rsid w:val="005E2E2C"/>
    <w:rsid w:val="005E688A"/>
    <w:rsid w:val="005E6B82"/>
    <w:rsid w:val="005E71B9"/>
    <w:rsid w:val="005E7326"/>
    <w:rsid w:val="005E7C9D"/>
    <w:rsid w:val="005F0307"/>
    <w:rsid w:val="005F0996"/>
    <w:rsid w:val="005F0DC6"/>
    <w:rsid w:val="005F6618"/>
    <w:rsid w:val="005F6EDB"/>
    <w:rsid w:val="005F7EBE"/>
    <w:rsid w:val="00600404"/>
    <w:rsid w:val="00606987"/>
    <w:rsid w:val="006069C6"/>
    <w:rsid w:val="00612635"/>
    <w:rsid w:val="006129D9"/>
    <w:rsid w:val="00613501"/>
    <w:rsid w:val="00615DCF"/>
    <w:rsid w:val="006207DA"/>
    <w:rsid w:val="00624E77"/>
    <w:rsid w:val="00626820"/>
    <w:rsid w:val="00630DF1"/>
    <w:rsid w:val="00631747"/>
    <w:rsid w:val="00632B3D"/>
    <w:rsid w:val="00632E2A"/>
    <w:rsid w:val="00637D6F"/>
    <w:rsid w:val="00641612"/>
    <w:rsid w:val="00642A6E"/>
    <w:rsid w:val="006440E2"/>
    <w:rsid w:val="0064450D"/>
    <w:rsid w:val="00644595"/>
    <w:rsid w:val="006455C9"/>
    <w:rsid w:val="00647F20"/>
    <w:rsid w:val="00661955"/>
    <w:rsid w:val="00661F49"/>
    <w:rsid w:val="00661F80"/>
    <w:rsid w:val="00662616"/>
    <w:rsid w:val="00663268"/>
    <w:rsid w:val="00664A5B"/>
    <w:rsid w:val="00665009"/>
    <w:rsid w:val="006655EF"/>
    <w:rsid w:val="00671776"/>
    <w:rsid w:val="00673D1D"/>
    <w:rsid w:val="006753E2"/>
    <w:rsid w:val="00676119"/>
    <w:rsid w:val="00676F77"/>
    <w:rsid w:val="006805B9"/>
    <w:rsid w:val="00681DCE"/>
    <w:rsid w:val="0068552A"/>
    <w:rsid w:val="00686736"/>
    <w:rsid w:val="0068791A"/>
    <w:rsid w:val="00687C86"/>
    <w:rsid w:val="00691B10"/>
    <w:rsid w:val="006939AB"/>
    <w:rsid w:val="006A0658"/>
    <w:rsid w:val="006A595B"/>
    <w:rsid w:val="006A7A80"/>
    <w:rsid w:val="006B0D37"/>
    <w:rsid w:val="006B10C5"/>
    <w:rsid w:val="006B2DF1"/>
    <w:rsid w:val="006B371C"/>
    <w:rsid w:val="006B455A"/>
    <w:rsid w:val="006B4E55"/>
    <w:rsid w:val="006B6E0D"/>
    <w:rsid w:val="006B6EB0"/>
    <w:rsid w:val="006B7062"/>
    <w:rsid w:val="006C1C9F"/>
    <w:rsid w:val="006C400D"/>
    <w:rsid w:val="006C4588"/>
    <w:rsid w:val="006C5EBB"/>
    <w:rsid w:val="006C6141"/>
    <w:rsid w:val="006D160C"/>
    <w:rsid w:val="006D2310"/>
    <w:rsid w:val="006D3CF8"/>
    <w:rsid w:val="006D3FCF"/>
    <w:rsid w:val="006D4DC7"/>
    <w:rsid w:val="006E000D"/>
    <w:rsid w:val="006E0219"/>
    <w:rsid w:val="006E0232"/>
    <w:rsid w:val="006E3A63"/>
    <w:rsid w:val="006E4CC1"/>
    <w:rsid w:val="006E62D5"/>
    <w:rsid w:val="006E7B53"/>
    <w:rsid w:val="006F0A8D"/>
    <w:rsid w:val="006F13EA"/>
    <w:rsid w:val="006F143C"/>
    <w:rsid w:val="006F2384"/>
    <w:rsid w:val="006F3F0B"/>
    <w:rsid w:val="006F63D0"/>
    <w:rsid w:val="006F669D"/>
    <w:rsid w:val="007002F9"/>
    <w:rsid w:val="007010A2"/>
    <w:rsid w:val="00701284"/>
    <w:rsid w:val="007014FD"/>
    <w:rsid w:val="0070170B"/>
    <w:rsid w:val="00705A34"/>
    <w:rsid w:val="00706584"/>
    <w:rsid w:val="00707002"/>
    <w:rsid w:val="00711BFE"/>
    <w:rsid w:val="00712516"/>
    <w:rsid w:val="00714836"/>
    <w:rsid w:val="007156C7"/>
    <w:rsid w:val="00721005"/>
    <w:rsid w:val="007229F4"/>
    <w:rsid w:val="007271C2"/>
    <w:rsid w:val="00732CD6"/>
    <w:rsid w:val="00733D28"/>
    <w:rsid w:val="00733EFB"/>
    <w:rsid w:val="00733FEE"/>
    <w:rsid w:val="007359B8"/>
    <w:rsid w:val="00740D75"/>
    <w:rsid w:val="0074141E"/>
    <w:rsid w:val="00741B03"/>
    <w:rsid w:val="00742EAA"/>
    <w:rsid w:val="00744623"/>
    <w:rsid w:val="00746B63"/>
    <w:rsid w:val="00747B6B"/>
    <w:rsid w:val="007517DE"/>
    <w:rsid w:val="00751DDA"/>
    <w:rsid w:val="0075245F"/>
    <w:rsid w:val="0075392F"/>
    <w:rsid w:val="00756D29"/>
    <w:rsid w:val="00760661"/>
    <w:rsid w:val="00761F6B"/>
    <w:rsid w:val="00762575"/>
    <w:rsid w:val="00762FF2"/>
    <w:rsid w:val="0076406A"/>
    <w:rsid w:val="0076546B"/>
    <w:rsid w:val="007655AB"/>
    <w:rsid w:val="00767D0E"/>
    <w:rsid w:val="00770CE1"/>
    <w:rsid w:val="00772D6F"/>
    <w:rsid w:val="00772FC5"/>
    <w:rsid w:val="0077628F"/>
    <w:rsid w:val="0077674F"/>
    <w:rsid w:val="00776F41"/>
    <w:rsid w:val="0078253C"/>
    <w:rsid w:val="00782765"/>
    <w:rsid w:val="007830EA"/>
    <w:rsid w:val="00785871"/>
    <w:rsid w:val="00786E20"/>
    <w:rsid w:val="00790DED"/>
    <w:rsid w:val="00791314"/>
    <w:rsid w:val="00792425"/>
    <w:rsid w:val="00793BCE"/>
    <w:rsid w:val="007972F1"/>
    <w:rsid w:val="007A0177"/>
    <w:rsid w:val="007A1AAD"/>
    <w:rsid w:val="007A43B8"/>
    <w:rsid w:val="007A49EC"/>
    <w:rsid w:val="007A67DC"/>
    <w:rsid w:val="007B04F1"/>
    <w:rsid w:val="007B0A4E"/>
    <w:rsid w:val="007B387A"/>
    <w:rsid w:val="007B5947"/>
    <w:rsid w:val="007B6F62"/>
    <w:rsid w:val="007B7041"/>
    <w:rsid w:val="007C01C3"/>
    <w:rsid w:val="007C09E9"/>
    <w:rsid w:val="007C1A33"/>
    <w:rsid w:val="007C7D58"/>
    <w:rsid w:val="007D487C"/>
    <w:rsid w:val="007D489A"/>
    <w:rsid w:val="007D4E20"/>
    <w:rsid w:val="007D69B7"/>
    <w:rsid w:val="007E0795"/>
    <w:rsid w:val="007E09A6"/>
    <w:rsid w:val="007E0AB5"/>
    <w:rsid w:val="007E11DD"/>
    <w:rsid w:val="007E2555"/>
    <w:rsid w:val="007E3CF4"/>
    <w:rsid w:val="007E70BA"/>
    <w:rsid w:val="007F1AA9"/>
    <w:rsid w:val="007F390B"/>
    <w:rsid w:val="007F39B7"/>
    <w:rsid w:val="007F62DD"/>
    <w:rsid w:val="007F679B"/>
    <w:rsid w:val="00800176"/>
    <w:rsid w:val="0080110A"/>
    <w:rsid w:val="0080401B"/>
    <w:rsid w:val="00807A9D"/>
    <w:rsid w:val="00814CB6"/>
    <w:rsid w:val="00815AC8"/>
    <w:rsid w:val="00817AA0"/>
    <w:rsid w:val="008200E5"/>
    <w:rsid w:val="00820746"/>
    <w:rsid w:val="00820B27"/>
    <w:rsid w:val="00822D43"/>
    <w:rsid w:val="008243C6"/>
    <w:rsid w:val="00826B2E"/>
    <w:rsid w:val="00827AF7"/>
    <w:rsid w:val="0083002E"/>
    <w:rsid w:val="00831716"/>
    <w:rsid w:val="00832444"/>
    <w:rsid w:val="0083677F"/>
    <w:rsid w:val="00836CAA"/>
    <w:rsid w:val="0084067F"/>
    <w:rsid w:val="00840B96"/>
    <w:rsid w:val="00842855"/>
    <w:rsid w:val="00842F0C"/>
    <w:rsid w:val="0084328C"/>
    <w:rsid w:val="00846AF6"/>
    <w:rsid w:val="00846EB0"/>
    <w:rsid w:val="00851457"/>
    <w:rsid w:val="008518C9"/>
    <w:rsid w:val="008538DF"/>
    <w:rsid w:val="00854544"/>
    <w:rsid w:val="008559E9"/>
    <w:rsid w:val="00856D5C"/>
    <w:rsid w:val="008618E7"/>
    <w:rsid w:val="008631D2"/>
    <w:rsid w:val="00864AAC"/>
    <w:rsid w:val="0086535F"/>
    <w:rsid w:val="0086596E"/>
    <w:rsid w:val="00865C70"/>
    <w:rsid w:val="00867CAD"/>
    <w:rsid w:val="00871313"/>
    <w:rsid w:val="008744BE"/>
    <w:rsid w:val="008750AB"/>
    <w:rsid w:val="008772FF"/>
    <w:rsid w:val="00885173"/>
    <w:rsid w:val="008860B8"/>
    <w:rsid w:val="008869AE"/>
    <w:rsid w:val="00892C40"/>
    <w:rsid w:val="00896CC3"/>
    <w:rsid w:val="008979A4"/>
    <w:rsid w:val="008A1803"/>
    <w:rsid w:val="008A42C7"/>
    <w:rsid w:val="008A662F"/>
    <w:rsid w:val="008B2CE6"/>
    <w:rsid w:val="008B2D54"/>
    <w:rsid w:val="008B40E3"/>
    <w:rsid w:val="008B4229"/>
    <w:rsid w:val="008B5103"/>
    <w:rsid w:val="008B57AA"/>
    <w:rsid w:val="008B661C"/>
    <w:rsid w:val="008C0DFE"/>
    <w:rsid w:val="008C1683"/>
    <w:rsid w:val="008C2E52"/>
    <w:rsid w:val="008C4879"/>
    <w:rsid w:val="008D5B6B"/>
    <w:rsid w:val="008E3BEC"/>
    <w:rsid w:val="008E7563"/>
    <w:rsid w:val="008F4AB5"/>
    <w:rsid w:val="009008D8"/>
    <w:rsid w:val="00902987"/>
    <w:rsid w:val="00902A77"/>
    <w:rsid w:val="0090459B"/>
    <w:rsid w:val="00910561"/>
    <w:rsid w:val="009123B4"/>
    <w:rsid w:val="009126A7"/>
    <w:rsid w:val="00912FAA"/>
    <w:rsid w:val="00914785"/>
    <w:rsid w:val="00915935"/>
    <w:rsid w:val="00916104"/>
    <w:rsid w:val="00916391"/>
    <w:rsid w:val="00920067"/>
    <w:rsid w:val="00920C73"/>
    <w:rsid w:val="00923070"/>
    <w:rsid w:val="00923698"/>
    <w:rsid w:val="00923A60"/>
    <w:rsid w:val="0092449D"/>
    <w:rsid w:val="009266EF"/>
    <w:rsid w:val="009320D7"/>
    <w:rsid w:val="0093276B"/>
    <w:rsid w:val="00933FB3"/>
    <w:rsid w:val="00940C65"/>
    <w:rsid w:val="00944058"/>
    <w:rsid w:val="00944BB5"/>
    <w:rsid w:val="009463B8"/>
    <w:rsid w:val="00947810"/>
    <w:rsid w:val="0095073B"/>
    <w:rsid w:val="00951159"/>
    <w:rsid w:val="009516C4"/>
    <w:rsid w:val="00951FFA"/>
    <w:rsid w:val="00954906"/>
    <w:rsid w:val="0095566D"/>
    <w:rsid w:val="00956E55"/>
    <w:rsid w:val="0096000C"/>
    <w:rsid w:val="0096524F"/>
    <w:rsid w:val="00965F2D"/>
    <w:rsid w:val="009679B6"/>
    <w:rsid w:val="00967D66"/>
    <w:rsid w:val="00970EF2"/>
    <w:rsid w:val="00971FB0"/>
    <w:rsid w:val="00972C2E"/>
    <w:rsid w:val="00975ECA"/>
    <w:rsid w:val="00980106"/>
    <w:rsid w:val="0098366A"/>
    <w:rsid w:val="00983912"/>
    <w:rsid w:val="00983B61"/>
    <w:rsid w:val="00987676"/>
    <w:rsid w:val="00996CD2"/>
    <w:rsid w:val="009A1D29"/>
    <w:rsid w:val="009A32F9"/>
    <w:rsid w:val="009A44C6"/>
    <w:rsid w:val="009A693A"/>
    <w:rsid w:val="009A7B40"/>
    <w:rsid w:val="009B02C6"/>
    <w:rsid w:val="009B0827"/>
    <w:rsid w:val="009B0DB8"/>
    <w:rsid w:val="009B2C80"/>
    <w:rsid w:val="009B32F8"/>
    <w:rsid w:val="009B5216"/>
    <w:rsid w:val="009B7243"/>
    <w:rsid w:val="009D1E14"/>
    <w:rsid w:val="009D1FDD"/>
    <w:rsid w:val="009D618B"/>
    <w:rsid w:val="009D7178"/>
    <w:rsid w:val="009E57C7"/>
    <w:rsid w:val="009E6EF7"/>
    <w:rsid w:val="009F0793"/>
    <w:rsid w:val="009F0DD4"/>
    <w:rsid w:val="009F23D4"/>
    <w:rsid w:val="009F24BE"/>
    <w:rsid w:val="009F56D8"/>
    <w:rsid w:val="009F6348"/>
    <w:rsid w:val="00A06DD6"/>
    <w:rsid w:val="00A10224"/>
    <w:rsid w:val="00A1069F"/>
    <w:rsid w:val="00A11382"/>
    <w:rsid w:val="00A1209F"/>
    <w:rsid w:val="00A12134"/>
    <w:rsid w:val="00A1231A"/>
    <w:rsid w:val="00A12D0A"/>
    <w:rsid w:val="00A14642"/>
    <w:rsid w:val="00A163A9"/>
    <w:rsid w:val="00A16555"/>
    <w:rsid w:val="00A16865"/>
    <w:rsid w:val="00A176FA"/>
    <w:rsid w:val="00A2191E"/>
    <w:rsid w:val="00A24FE0"/>
    <w:rsid w:val="00A25FCD"/>
    <w:rsid w:val="00A271AA"/>
    <w:rsid w:val="00A3025E"/>
    <w:rsid w:val="00A32BAB"/>
    <w:rsid w:val="00A32DE8"/>
    <w:rsid w:val="00A34867"/>
    <w:rsid w:val="00A3488A"/>
    <w:rsid w:val="00A35A2A"/>
    <w:rsid w:val="00A35D2A"/>
    <w:rsid w:val="00A3640C"/>
    <w:rsid w:val="00A36912"/>
    <w:rsid w:val="00A40874"/>
    <w:rsid w:val="00A4299B"/>
    <w:rsid w:val="00A43605"/>
    <w:rsid w:val="00A438D2"/>
    <w:rsid w:val="00A444EF"/>
    <w:rsid w:val="00A44E89"/>
    <w:rsid w:val="00A51F16"/>
    <w:rsid w:val="00A54117"/>
    <w:rsid w:val="00A5674C"/>
    <w:rsid w:val="00A5730B"/>
    <w:rsid w:val="00A607F6"/>
    <w:rsid w:val="00A628B0"/>
    <w:rsid w:val="00A642A0"/>
    <w:rsid w:val="00A65875"/>
    <w:rsid w:val="00A67A3E"/>
    <w:rsid w:val="00A700E9"/>
    <w:rsid w:val="00A71583"/>
    <w:rsid w:val="00A75BBB"/>
    <w:rsid w:val="00A802A5"/>
    <w:rsid w:val="00A81464"/>
    <w:rsid w:val="00A854C0"/>
    <w:rsid w:val="00A85A78"/>
    <w:rsid w:val="00A86846"/>
    <w:rsid w:val="00A9051D"/>
    <w:rsid w:val="00A9396A"/>
    <w:rsid w:val="00A951E8"/>
    <w:rsid w:val="00A958D5"/>
    <w:rsid w:val="00A96BA2"/>
    <w:rsid w:val="00A96F8C"/>
    <w:rsid w:val="00AA10DB"/>
    <w:rsid w:val="00AA16B1"/>
    <w:rsid w:val="00AA1D61"/>
    <w:rsid w:val="00AA26C5"/>
    <w:rsid w:val="00AA4551"/>
    <w:rsid w:val="00AB09EC"/>
    <w:rsid w:val="00AB1FBB"/>
    <w:rsid w:val="00AB51F4"/>
    <w:rsid w:val="00AB6288"/>
    <w:rsid w:val="00AB62A6"/>
    <w:rsid w:val="00AC125F"/>
    <w:rsid w:val="00AC29AB"/>
    <w:rsid w:val="00AC4438"/>
    <w:rsid w:val="00AC4663"/>
    <w:rsid w:val="00AC4C5F"/>
    <w:rsid w:val="00AC5111"/>
    <w:rsid w:val="00AC67A4"/>
    <w:rsid w:val="00AC72E3"/>
    <w:rsid w:val="00AC7804"/>
    <w:rsid w:val="00AC7AD7"/>
    <w:rsid w:val="00AD2989"/>
    <w:rsid w:val="00AD3B58"/>
    <w:rsid w:val="00AD3CC7"/>
    <w:rsid w:val="00AD615B"/>
    <w:rsid w:val="00AD6160"/>
    <w:rsid w:val="00AE0632"/>
    <w:rsid w:val="00AE1ED8"/>
    <w:rsid w:val="00AE43F0"/>
    <w:rsid w:val="00AE45BC"/>
    <w:rsid w:val="00AE5279"/>
    <w:rsid w:val="00AE64A3"/>
    <w:rsid w:val="00AE6B39"/>
    <w:rsid w:val="00AE7511"/>
    <w:rsid w:val="00AF2272"/>
    <w:rsid w:val="00AF4D66"/>
    <w:rsid w:val="00AF4E1C"/>
    <w:rsid w:val="00AF5992"/>
    <w:rsid w:val="00AF5E44"/>
    <w:rsid w:val="00AF771F"/>
    <w:rsid w:val="00AF7AC8"/>
    <w:rsid w:val="00B02553"/>
    <w:rsid w:val="00B05FAA"/>
    <w:rsid w:val="00B06CB2"/>
    <w:rsid w:val="00B102D8"/>
    <w:rsid w:val="00B149DE"/>
    <w:rsid w:val="00B165B9"/>
    <w:rsid w:val="00B168E5"/>
    <w:rsid w:val="00B17082"/>
    <w:rsid w:val="00B223BC"/>
    <w:rsid w:val="00B228BC"/>
    <w:rsid w:val="00B24F95"/>
    <w:rsid w:val="00B2569E"/>
    <w:rsid w:val="00B26D8B"/>
    <w:rsid w:val="00B30C01"/>
    <w:rsid w:val="00B33165"/>
    <w:rsid w:val="00B34D75"/>
    <w:rsid w:val="00B34D92"/>
    <w:rsid w:val="00B34FE6"/>
    <w:rsid w:val="00B40ECA"/>
    <w:rsid w:val="00B4118F"/>
    <w:rsid w:val="00B43BE8"/>
    <w:rsid w:val="00B4538D"/>
    <w:rsid w:val="00B46357"/>
    <w:rsid w:val="00B566A3"/>
    <w:rsid w:val="00B60757"/>
    <w:rsid w:val="00B61697"/>
    <w:rsid w:val="00B658D7"/>
    <w:rsid w:val="00B6598D"/>
    <w:rsid w:val="00B66052"/>
    <w:rsid w:val="00B67169"/>
    <w:rsid w:val="00B73B82"/>
    <w:rsid w:val="00B746B8"/>
    <w:rsid w:val="00B76C0D"/>
    <w:rsid w:val="00B81795"/>
    <w:rsid w:val="00B818D4"/>
    <w:rsid w:val="00B81C5C"/>
    <w:rsid w:val="00B830DB"/>
    <w:rsid w:val="00B84E2F"/>
    <w:rsid w:val="00B91F05"/>
    <w:rsid w:val="00B9206C"/>
    <w:rsid w:val="00B926AB"/>
    <w:rsid w:val="00B942F7"/>
    <w:rsid w:val="00B9543F"/>
    <w:rsid w:val="00B97BA3"/>
    <w:rsid w:val="00BA02D0"/>
    <w:rsid w:val="00BA3BC3"/>
    <w:rsid w:val="00BA5109"/>
    <w:rsid w:val="00BB01AF"/>
    <w:rsid w:val="00BB01E6"/>
    <w:rsid w:val="00BB113D"/>
    <w:rsid w:val="00BB2306"/>
    <w:rsid w:val="00BB3D75"/>
    <w:rsid w:val="00BB583A"/>
    <w:rsid w:val="00BB7790"/>
    <w:rsid w:val="00BC0299"/>
    <w:rsid w:val="00BC5330"/>
    <w:rsid w:val="00BC539C"/>
    <w:rsid w:val="00BC54DD"/>
    <w:rsid w:val="00BC59E0"/>
    <w:rsid w:val="00BC5CD1"/>
    <w:rsid w:val="00BC6A23"/>
    <w:rsid w:val="00BD16B6"/>
    <w:rsid w:val="00BD2F6F"/>
    <w:rsid w:val="00BD3557"/>
    <w:rsid w:val="00BD414F"/>
    <w:rsid w:val="00BD42E6"/>
    <w:rsid w:val="00BD46ED"/>
    <w:rsid w:val="00BD6AD7"/>
    <w:rsid w:val="00BD73B1"/>
    <w:rsid w:val="00BE1E89"/>
    <w:rsid w:val="00BE3ECB"/>
    <w:rsid w:val="00BE5406"/>
    <w:rsid w:val="00BE6BCC"/>
    <w:rsid w:val="00BF011C"/>
    <w:rsid w:val="00BF0B15"/>
    <w:rsid w:val="00BF2362"/>
    <w:rsid w:val="00BF2900"/>
    <w:rsid w:val="00C00496"/>
    <w:rsid w:val="00C00D75"/>
    <w:rsid w:val="00C0192B"/>
    <w:rsid w:val="00C062B3"/>
    <w:rsid w:val="00C1115B"/>
    <w:rsid w:val="00C13516"/>
    <w:rsid w:val="00C15F38"/>
    <w:rsid w:val="00C1715B"/>
    <w:rsid w:val="00C20BCC"/>
    <w:rsid w:val="00C23808"/>
    <w:rsid w:val="00C271F3"/>
    <w:rsid w:val="00C30699"/>
    <w:rsid w:val="00C33051"/>
    <w:rsid w:val="00C34395"/>
    <w:rsid w:val="00C36EAB"/>
    <w:rsid w:val="00C40530"/>
    <w:rsid w:val="00C40C88"/>
    <w:rsid w:val="00C4122E"/>
    <w:rsid w:val="00C4193D"/>
    <w:rsid w:val="00C42C84"/>
    <w:rsid w:val="00C4399D"/>
    <w:rsid w:val="00C43FC4"/>
    <w:rsid w:val="00C4536C"/>
    <w:rsid w:val="00C477B9"/>
    <w:rsid w:val="00C47BA5"/>
    <w:rsid w:val="00C54E35"/>
    <w:rsid w:val="00C552EF"/>
    <w:rsid w:val="00C571A3"/>
    <w:rsid w:val="00C62454"/>
    <w:rsid w:val="00C643CD"/>
    <w:rsid w:val="00C67947"/>
    <w:rsid w:val="00C67C4F"/>
    <w:rsid w:val="00C72530"/>
    <w:rsid w:val="00C72EE1"/>
    <w:rsid w:val="00C76486"/>
    <w:rsid w:val="00C776AD"/>
    <w:rsid w:val="00C828F1"/>
    <w:rsid w:val="00C82A25"/>
    <w:rsid w:val="00C843B4"/>
    <w:rsid w:val="00C85837"/>
    <w:rsid w:val="00C90D9E"/>
    <w:rsid w:val="00C963AD"/>
    <w:rsid w:val="00C96AC7"/>
    <w:rsid w:val="00C973FC"/>
    <w:rsid w:val="00C97758"/>
    <w:rsid w:val="00C97DB1"/>
    <w:rsid w:val="00CA00D3"/>
    <w:rsid w:val="00CA1A81"/>
    <w:rsid w:val="00CA1FF5"/>
    <w:rsid w:val="00CA26EA"/>
    <w:rsid w:val="00CB08B6"/>
    <w:rsid w:val="00CB12E9"/>
    <w:rsid w:val="00CB17D7"/>
    <w:rsid w:val="00CB4E00"/>
    <w:rsid w:val="00CB529F"/>
    <w:rsid w:val="00CB5A79"/>
    <w:rsid w:val="00CB67E5"/>
    <w:rsid w:val="00CC1397"/>
    <w:rsid w:val="00CC1BED"/>
    <w:rsid w:val="00CC1C53"/>
    <w:rsid w:val="00CC4CDB"/>
    <w:rsid w:val="00CC5772"/>
    <w:rsid w:val="00CC778F"/>
    <w:rsid w:val="00CD064D"/>
    <w:rsid w:val="00CD090E"/>
    <w:rsid w:val="00CD1EAE"/>
    <w:rsid w:val="00CD1F5B"/>
    <w:rsid w:val="00CD6168"/>
    <w:rsid w:val="00CD7767"/>
    <w:rsid w:val="00CE2331"/>
    <w:rsid w:val="00CE2C5D"/>
    <w:rsid w:val="00CE4475"/>
    <w:rsid w:val="00CE5B8E"/>
    <w:rsid w:val="00CF13FA"/>
    <w:rsid w:val="00CF2DD3"/>
    <w:rsid w:val="00CF398D"/>
    <w:rsid w:val="00CF3ACE"/>
    <w:rsid w:val="00CF4102"/>
    <w:rsid w:val="00D01841"/>
    <w:rsid w:val="00D01FB6"/>
    <w:rsid w:val="00D0296C"/>
    <w:rsid w:val="00D03A8B"/>
    <w:rsid w:val="00D04B60"/>
    <w:rsid w:val="00D058CB"/>
    <w:rsid w:val="00D1148F"/>
    <w:rsid w:val="00D1364C"/>
    <w:rsid w:val="00D14675"/>
    <w:rsid w:val="00D17A37"/>
    <w:rsid w:val="00D226CB"/>
    <w:rsid w:val="00D256DB"/>
    <w:rsid w:val="00D301EA"/>
    <w:rsid w:val="00D30885"/>
    <w:rsid w:val="00D31C67"/>
    <w:rsid w:val="00D329BA"/>
    <w:rsid w:val="00D33567"/>
    <w:rsid w:val="00D358C7"/>
    <w:rsid w:val="00D425D2"/>
    <w:rsid w:val="00D449FF"/>
    <w:rsid w:val="00D44A9D"/>
    <w:rsid w:val="00D46A78"/>
    <w:rsid w:val="00D513A0"/>
    <w:rsid w:val="00D5260A"/>
    <w:rsid w:val="00D52D67"/>
    <w:rsid w:val="00D53708"/>
    <w:rsid w:val="00D5434F"/>
    <w:rsid w:val="00D743C4"/>
    <w:rsid w:val="00D7494C"/>
    <w:rsid w:val="00D761E0"/>
    <w:rsid w:val="00D80D26"/>
    <w:rsid w:val="00D816F4"/>
    <w:rsid w:val="00D821D1"/>
    <w:rsid w:val="00D85603"/>
    <w:rsid w:val="00D85B9B"/>
    <w:rsid w:val="00D90F17"/>
    <w:rsid w:val="00D91379"/>
    <w:rsid w:val="00D96B9A"/>
    <w:rsid w:val="00D97110"/>
    <w:rsid w:val="00DA1E7A"/>
    <w:rsid w:val="00DA2F75"/>
    <w:rsid w:val="00DA4D64"/>
    <w:rsid w:val="00DA4EE5"/>
    <w:rsid w:val="00DA65A8"/>
    <w:rsid w:val="00DA7021"/>
    <w:rsid w:val="00DA726F"/>
    <w:rsid w:val="00DB2BE9"/>
    <w:rsid w:val="00DB6313"/>
    <w:rsid w:val="00DB6908"/>
    <w:rsid w:val="00DC053F"/>
    <w:rsid w:val="00DC0E1B"/>
    <w:rsid w:val="00DC5883"/>
    <w:rsid w:val="00DC58A7"/>
    <w:rsid w:val="00DD0C99"/>
    <w:rsid w:val="00DD1169"/>
    <w:rsid w:val="00DD2099"/>
    <w:rsid w:val="00DD32D5"/>
    <w:rsid w:val="00DD3DB6"/>
    <w:rsid w:val="00DD4922"/>
    <w:rsid w:val="00DD5EC0"/>
    <w:rsid w:val="00DD6C89"/>
    <w:rsid w:val="00DD7140"/>
    <w:rsid w:val="00DD7C6B"/>
    <w:rsid w:val="00DD7E92"/>
    <w:rsid w:val="00DE434C"/>
    <w:rsid w:val="00DE6170"/>
    <w:rsid w:val="00DE7234"/>
    <w:rsid w:val="00DE77DF"/>
    <w:rsid w:val="00DE7AB6"/>
    <w:rsid w:val="00DF0E5C"/>
    <w:rsid w:val="00DF1898"/>
    <w:rsid w:val="00DF1BA2"/>
    <w:rsid w:val="00DF2452"/>
    <w:rsid w:val="00DF3B8F"/>
    <w:rsid w:val="00DF5015"/>
    <w:rsid w:val="00DF5E83"/>
    <w:rsid w:val="00DF5FC5"/>
    <w:rsid w:val="00DF761D"/>
    <w:rsid w:val="00E01237"/>
    <w:rsid w:val="00E01D29"/>
    <w:rsid w:val="00E0621B"/>
    <w:rsid w:val="00E10641"/>
    <w:rsid w:val="00E12DD3"/>
    <w:rsid w:val="00E21886"/>
    <w:rsid w:val="00E24F5D"/>
    <w:rsid w:val="00E2584E"/>
    <w:rsid w:val="00E25B7B"/>
    <w:rsid w:val="00E25FA4"/>
    <w:rsid w:val="00E26D27"/>
    <w:rsid w:val="00E36763"/>
    <w:rsid w:val="00E36ABD"/>
    <w:rsid w:val="00E4095D"/>
    <w:rsid w:val="00E41CC1"/>
    <w:rsid w:val="00E426A2"/>
    <w:rsid w:val="00E43756"/>
    <w:rsid w:val="00E43A4E"/>
    <w:rsid w:val="00E46ACA"/>
    <w:rsid w:val="00E47718"/>
    <w:rsid w:val="00E47CEB"/>
    <w:rsid w:val="00E51C05"/>
    <w:rsid w:val="00E51EF7"/>
    <w:rsid w:val="00E5464D"/>
    <w:rsid w:val="00E54C5E"/>
    <w:rsid w:val="00E55A30"/>
    <w:rsid w:val="00E563C7"/>
    <w:rsid w:val="00E569D9"/>
    <w:rsid w:val="00E56ABD"/>
    <w:rsid w:val="00E5713B"/>
    <w:rsid w:val="00E61653"/>
    <w:rsid w:val="00E66EF5"/>
    <w:rsid w:val="00E67586"/>
    <w:rsid w:val="00E774A3"/>
    <w:rsid w:val="00E82745"/>
    <w:rsid w:val="00E85B2E"/>
    <w:rsid w:val="00E86972"/>
    <w:rsid w:val="00E90F2E"/>
    <w:rsid w:val="00E91D59"/>
    <w:rsid w:val="00E93DB7"/>
    <w:rsid w:val="00E9512A"/>
    <w:rsid w:val="00E96993"/>
    <w:rsid w:val="00E971FA"/>
    <w:rsid w:val="00E97C9D"/>
    <w:rsid w:val="00EA0CBB"/>
    <w:rsid w:val="00EA6230"/>
    <w:rsid w:val="00EA67AA"/>
    <w:rsid w:val="00EA751A"/>
    <w:rsid w:val="00EB24E4"/>
    <w:rsid w:val="00EB283D"/>
    <w:rsid w:val="00EB4FBF"/>
    <w:rsid w:val="00EB6D4F"/>
    <w:rsid w:val="00EB715A"/>
    <w:rsid w:val="00EC04AF"/>
    <w:rsid w:val="00EC2EC2"/>
    <w:rsid w:val="00EC376D"/>
    <w:rsid w:val="00EC7CD8"/>
    <w:rsid w:val="00ED157D"/>
    <w:rsid w:val="00ED36F0"/>
    <w:rsid w:val="00ED7122"/>
    <w:rsid w:val="00EE0D01"/>
    <w:rsid w:val="00EE13CC"/>
    <w:rsid w:val="00EE35DD"/>
    <w:rsid w:val="00EE36A1"/>
    <w:rsid w:val="00EE3F77"/>
    <w:rsid w:val="00EF253A"/>
    <w:rsid w:val="00EF2671"/>
    <w:rsid w:val="00EF27AF"/>
    <w:rsid w:val="00EF2DE8"/>
    <w:rsid w:val="00EF38E8"/>
    <w:rsid w:val="00EF6ED0"/>
    <w:rsid w:val="00F001A6"/>
    <w:rsid w:val="00F00B2D"/>
    <w:rsid w:val="00F0400D"/>
    <w:rsid w:val="00F040E7"/>
    <w:rsid w:val="00F05719"/>
    <w:rsid w:val="00F07A94"/>
    <w:rsid w:val="00F102AA"/>
    <w:rsid w:val="00F10C7A"/>
    <w:rsid w:val="00F119BA"/>
    <w:rsid w:val="00F11A28"/>
    <w:rsid w:val="00F11E69"/>
    <w:rsid w:val="00F12AA1"/>
    <w:rsid w:val="00F13E36"/>
    <w:rsid w:val="00F207D2"/>
    <w:rsid w:val="00F20D8B"/>
    <w:rsid w:val="00F21C44"/>
    <w:rsid w:val="00F222EF"/>
    <w:rsid w:val="00F2398A"/>
    <w:rsid w:val="00F25683"/>
    <w:rsid w:val="00F260B0"/>
    <w:rsid w:val="00F26248"/>
    <w:rsid w:val="00F26263"/>
    <w:rsid w:val="00F31E67"/>
    <w:rsid w:val="00F3267B"/>
    <w:rsid w:val="00F33D80"/>
    <w:rsid w:val="00F36913"/>
    <w:rsid w:val="00F429A1"/>
    <w:rsid w:val="00F42D32"/>
    <w:rsid w:val="00F4646E"/>
    <w:rsid w:val="00F533B5"/>
    <w:rsid w:val="00F550BD"/>
    <w:rsid w:val="00F552FA"/>
    <w:rsid w:val="00F55E5D"/>
    <w:rsid w:val="00F57C9D"/>
    <w:rsid w:val="00F57FD9"/>
    <w:rsid w:val="00F60D3F"/>
    <w:rsid w:val="00F615AB"/>
    <w:rsid w:val="00F61A6E"/>
    <w:rsid w:val="00F61FAE"/>
    <w:rsid w:val="00F70CA2"/>
    <w:rsid w:val="00F70D2B"/>
    <w:rsid w:val="00F74B89"/>
    <w:rsid w:val="00F802C6"/>
    <w:rsid w:val="00F84346"/>
    <w:rsid w:val="00F85E2C"/>
    <w:rsid w:val="00F85ED8"/>
    <w:rsid w:val="00F86876"/>
    <w:rsid w:val="00F86C3F"/>
    <w:rsid w:val="00F87374"/>
    <w:rsid w:val="00F92509"/>
    <w:rsid w:val="00FA02AC"/>
    <w:rsid w:val="00FA0570"/>
    <w:rsid w:val="00FA1376"/>
    <w:rsid w:val="00FA53D6"/>
    <w:rsid w:val="00FA566B"/>
    <w:rsid w:val="00FA645D"/>
    <w:rsid w:val="00FA6D05"/>
    <w:rsid w:val="00FB143B"/>
    <w:rsid w:val="00FB1B00"/>
    <w:rsid w:val="00FB3858"/>
    <w:rsid w:val="00FB5473"/>
    <w:rsid w:val="00FB5951"/>
    <w:rsid w:val="00FB7B71"/>
    <w:rsid w:val="00FB7CDC"/>
    <w:rsid w:val="00FC767C"/>
    <w:rsid w:val="00FD12AF"/>
    <w:rsid w:val="00FD1807"/>
    <w:rsid w:val="00FD35BB"/>
    <w:rsid w:val="00FE3904"/>
    <w:rsid w:val="00FE3CA0"/>
    <w:rsid w:val="00FE6496"/>
    <w:rsid w:val="00FE6E2E"/>
    <w:rsid w:val="00FF0EA0"/>
    <w:rsid w:val="00FF36F3"/>
    <w:rsid w:val="00FF4450"/>
    <w:rsid w:val="00FF5CC0"/>
    <w:rsid w:val="00FF641A"/>
    <w:rsid w:val="00FF7E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54BF4A"/>
  <w15:docId w15:val="{ED1CC629-3D11-49F1-B9F4-CA328EE45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62F"/>
  </w:style>
  <w:style w:type="paragraph" w:styleId="1">
    <w:name w:val="heading 1"/>
    <w:basedOn w:val="a"/>
    <w:next w:val="a"/>
    <w:link w:val="10"/>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2A65CA"/>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unhideWhenUsed/>
    <w:qFormat/>
    <w:rsid w:val="005431C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8A662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80C97"/>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A65C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8A662F"/>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rsid w:val="005431C7"/>
    <w:rPr>
      <w:rFonts w:asciiTheme="majorHAnsi" w:eastAsiaTheme="majorEastAsia" w:hAnsiTheme="majorHAnsi" w:cstheme="majorBidi"/>
      <w:color w:val="404040" w:themeColor="text1" w:themeTint="BF"/>
      <w:sz w:val="20"/>
      <w:szCs w:val="20"/>
    </w:rPr>
  </w:style>
  <w:style w:type="table" w:styleId="a3">
    <w:name w:val="Table Grid"/>
    <w:basedOn w:val="a1"/>
    <w:uiPriority w:val="39"/>
    <w:rsid w:val="008A662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basedOn w:val="a0"/>
    <w:link w:val="a4"/>
    <w:uiPriority w:val="99"/>
    <w:rsid w:val="008A662F"/>
    <w:rPr>
      <w:rFonts w:ascii="Times New Roman" w:eastAsia="Times New Roman" w:hAnsi="Times New Roman" w:cs="Times New Roman"/>
      <w:sz w:val="24"/>
      <w:szCs w:val="24"/>
      <w:lang w:eastAsia="ru-RU"/>
    </w:rPr>
  </w:style>
  <w:style w:type="paragraph" w:styleId="a6">
    <w:name w:val="List Paragraph"/>
    <w:basedOn w:val="a"/>
    <w:uiPriority w:val="34"/>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paragraph" w:styleId="a7">
    <w:name w:val="No Spacing"/>
    <w:aliases w:val="Руев"/>
    <w:link w:val="a8"/>
    <w:uiPriority w:val="1"/>
    <w:qFormat/>
    <w:rsid w:val="008A662F"/>
    <w:pPr>
      <w:spacing w:after="0" w:line="240" w:lineRule="auto"/>
    </w:pPr>
  </w:style>
  <w:style w:type="character" w:customStyle="1" w:styleId="a8">
    <w:name w:val="Без интервала Знак"/>
    <w:aliases w:val="Руев Знак"/>
    <w:basedOn w:val="a0"/>
    <w:link w:val="a7"/>
    <w:uiPriority w:val="99"/>
    <w:locked/>
    <w:rsid w:val="002A65CA"/>
  </w:style>
  <w:style w:type="character" w:styleId="a9">
    <w:name w:val="Strong"/>
    <w:basedOn w:val="a0"/>
    <w:uiPriority w:val="22"/>
    <w:qFormat/>
    <w:rsid w:val="008A662F"/>
    <w:rPr>
      <w:b/>
      <w:bCs/>
    </w:rPr>
  </w:style>
  <w:style w:type="paragraph" w:styleId="aa">
    <w:name w:val="Balloon Text"/>
    <w:basedOn w:val="a"/>
    <w:link w:val="ab"/>
    <w:uiPriority w:val="99"/>
    <w:semiHidden/>
    <w:unhideWhenUsed/>
    <w:rsid w:val="008A662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A662F"/>
    <w:rPr>
      <w:rFonts w:ascii="Tahoma" w:hAnsi="Tahoma" w:cs="Tahoma"/>
      <w:sz w:val="16"/>
      <w:szCs w:val="16"/>
    </w:rPr>
  </w:style>
  <w:style w:type="paragraph" w:styleId="ac">
    <w:name w:val="header"/>
    <w:basedOn w:val="a"/>
    <w:link w:val="ad"/>
    <w:uiPriority w:val="99"/>
    <w:unhideWhenUsed/>
    <w:rsid w:val="008A662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A662F"/>
  </w:style>
  <w:style w:type="paragraph" w:styleId="ae">
    <w:name w:val="footer"/>
    <w:basedOn w:val="a"/>
    <w:link w:val="af"/>
    <w:uiPriority w:val="99"/>
    <w:unhideWhenUsed/>
    <w:rsid w:val="008A662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A662F"/>
  </w:style>
  <w:style w:type="character" w:styleId="af0">
    <w:name w:val="Hyperlink"/>
    <w:basedOn w:val="a0"/>
    <w:uiPriority w:val="99"/>
    <w:unhideWhenUsed/>
    <w:rsid w:val="008A662F"/>
    <w:rPr>
      <w:color w:val="0000FF" w:themeColor="hyperlink"/>
      <w:u w:val="single"/>
    </w:rPr>
  </w:style>
  <w:style w:type="character" w:customStyle="1" w:styleId="apple-converted-space">
    <w:name w:val="apple-converted-space"/>
    <w:basedOn w:val="a0"/>
    <w:rsid w:val="008A662F"/>
  </w:style>
  <w:style w:type="character" w:customStyle="1" w:styleId="c9">
    <w:name w:val="c9"/>
    <w:basedOn w:val="a0"/>
    <w:rsid w:val="008A662F"/>
  </w:style>
  <w:style w:type="character" w:customStyle="1" w:styleId="c5">
    <w:name w:val="c5"/>
    <w:basedOn w:val="a0"/>
    <w:rsid w:val="008A662F"/>
  </w:style>
  <w:style w:type="character" w:customStyle="1" w:styleId="c1">
    <w:name w:val="c1"/>
    <w:basedOn w:val="a0"/>
    <w:qFormat/>
    <w:rsid w:val="008A662F"/>
  </w:style>
  <w:style w:type="character" w:customStyle="1" w:styleId="c3">
    <w:name w:val="c3"/>
    <w:basedOn w:val="a0"/>
    <w:rsid w:val="008A662F"/>
  </w:style>
  <w:style w:type="paragraph" w:styleId="af1">
    <w:name w:val="Body Text"/>
    <w:basedOn w:val="a"/>
    <w:link w:val="11"/>
    <w:uiPriority w:val="99"/>
    <w:semiHidden/>
    <w:unhideWhenUsed/>
    <w:rsid w:val="008A662F"/>
    <w:pPr>
      <w:shd w:val="clear" w:color="auto" w:fill="FFFFFF"/>
      <w:spacing w:after="120" w:line="211" w:lineRule="exact"/>
      <w:jc w:val="right"/>
    </w:pPr>
    <w:rPr>
      <w:rFonts w:eastAsiaTheme="minorEastAsia"/>
      <w:lang w:eastAsia="ru-RU"/>
    </w:rPr>
  </w:style>
  <w:style w:type="character" w:customStyle="1" w:styleId="11">
    <w:name w:val="Основной текст Знак1"/>
    <w:link w:val="af1"/>
    <w:uiPriority w:val="99"/>
    <w:semiHidden/>
    <w:locked/>
    <w:rsid w:val="008A662F"/>
    <w:rPr>
      <w:rFonts w:eastAsiaTheme="minorEastAsia"/>
      <w:shd w:val="clear" w:color="auto" w:fill="FFFFFF"/>
      <w:lang w:eastAsia="ru-RU"/>
    </w:rPr>
  </w:style>
  <w:style w:type="character" w:customStyle="1" w:styleId="af2">
    <w:name w:val="Основной текст Знак"/>
    <w:basedOn w:val="a0"/>
    <w:uiPriority w:val="99"/>
    <w:semiHidden/>
    <w:rsid w:val="008A662F"/>
  </w:style>
  <w:style w:type="character" w:customStyle="1" w:styleId="324">
    <w:name w:val="Заголовок №3 (2) + Не полужирный4"/>
    <w:aliases w:val="Не курсив16"/>
    <w:rsid w:val="008A662F"/>
    <w:rPr>
      <w:b/>
      <w:bCs/>
      <w:i/>
      <w:iCs/>
      <w:sz w:val="22"/>
      <w:szCs w:val="22"/>
      <w:lang w:bidi="ar-SA"/>
    </w:rPr>
  </w:style>
  <w:style w:type="character" w:customStyle="1" w:styleId="c0">
    <w:name w:val="c0"/>
    <w:basedOn w:val="a0"/>
    <w:rsid w:val="008A662F"/>
  </w:style>
  <w:style w:type="paragraph" w:customStyle="1" w:styleId="c10">
    <w:name w:val="c10"/>
    <w:basedOn w:val="a"/>
    <w:uiPriority w:val="99"/>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8A662F"/>
    <w:rPr>
      <w:rFonts w:ascii="Candara" w:eastAsia="Candara" w:hAnsi="Candara" w:cs="Candara"/>
      <w:b/>
      <w:bCs/>
      <w:sz w:val="26"/>
      <w:szCs w:val="26"/>
      <w:shd w:val="clear" w:color="auto" w:fill="FFFFFF"/>
    </w:rPr>
  </w:style>
  <w:style w:type="paragraph" w:customStyle="1" w:styleId="13">
    <w:name w:val="Заголовок №1"/>
    <w:basedOn w:val="a"/>
    <w:link w:val="12"/>
    <w:rsid w:val="008A662F"/>
    <w:pPr>
      <w:widowControl w:val="0"/>
      <w:shd w:val="clear" w:color="auto" w:fill="FFFFFF"/>
      <w:spacing w:after="120" w:line="0" w:lineRule="atLeast"/>
      <w:jc w:val="center"/>
      <w:outlineLvl w:val="0"/>
    </w:pPr>
    <w:rPr>
      <w:rFonts w:ascii="Candara" w:eastAsia="Candara" w:hAnsi="Candara" w:cs="Candara"/>
      <w:b/>
      <w:bCs/>
      <w:sz w:val="26"/>
      <w:szCs w:val="26"/>
    </w:rPr>
  </w:style>
  <w:style w:type="character" w:customStyle="1" w:styleId="1TimesNewRoman">
    <w:name w:val="Заголовок №1 + Times New Roman;Не полужирный;Курсив"/>
    <w:basedOn w:val="12"/>
    <w:rsid w:val="008A662F"/>
    <w:rPr>
      <w:rFonts w:ascii="Times New Roman" w:eastAsia="Times New Roman" w:hAnsi="Times New Roman" w:cs="Times New Roman"/>
      <w:b/>
      <w:bCs/>
      <w:i/>
      <w:iCs/>
      <w:color w:val="000000"/>
      <w:spacing w:val="0"/>
      <w:w w:val="100"/>
      <w:position w:val="0"/>
      <w:sz w:val="26"/>
      <w:szCs w:val="26"/>
      <w:shd w:val="clear" w:color="auto" w:fill="FFFFFF"/>
      <w:lang w:val="ru-RU" w:eastAsia="ru-RU" w:bidi="ru-RU"/>
    </w:rPr>
  </w:style>
  <w:style w:type="character" w:customStyle="1" w:styleId="31">
    <w:name w:val="Основной текст (3)_"/>
    <w:basedOn w:val="a0"/>
    <w:link w:val="32"/>
    <w:uiPriority w:val="99"/>
    <w:rsid w:val="008A662F"/>
    <w:rPr>
      <w:rFonts w:ascii="Candara" w:eastAsia="Candara" w:hAnsi="Candara" w:cs="Candara"/>
      <w:b/>
      <w:bCs/>
      <w:shd w:val="clear" w:color="auto" w:fill="FFFFFF"/>
    </w:rPr>
  </w:style>
  <w:style w:type="paragraph" w:customStyle="1" w:styleId="32">
    <w:name w:val="Основной текст (3)"/>
    <w:basedOn w:val="a"/>
    <w:link w:val="31"/>
    <w:uiPriority w:val="99"/>
    <w:rsid w:val="008A662F"/>
    <w:pPr>
      <w:widowControl w:val="0"/>
      <w:shd w:val="clear" w:color="auto" w:fill="FFFFFF"/>
      <w:spacing w:before="420" w:after="240" w:line="0" w:lineRule="atLeast"/>
    </w:pPr>
    <w:rPr>
      <w:rFonts w:ascii="Candara" w:eastAsia="Candara" w:hAnsi="Candara" w:cs="Candara"/>
      <w:b/>
      <w:bCs/>
    </w:rPr>
  </w:style>
  <w:style w:type="character" w:customStyle="1" w:styleId="3TimesNewRoman1pt">
    <w:name w:val="Основной текст (3) + Times New Roman;Не полужирный;Курсив;Интервал 1 pt"/>
    <w:basedOn w:val="31"/>
    <w:rsid w:val="008A662F"/>
    <w:rPr>
      <w:rFonts w:ascii="Times New Roman" w:eastAsia="Times New Roman" w:hAnsi="Times New Roman" w:cs="Times New Roman"/>
      <w:b/>
      <w:bCs/>
      <w:i/>
      <w:iCs/>
      <w:color w:val="000000"/>
      <w:spacing w:val="20"/>
      <w:w w:val="100"/>
      <w:position w:val="0"/>
      <w:shd w:val="clear" w:color="auto" w:fill="FFFFFF"/>
      <w:lang w:val="ru-RU" w:eastAsia="ru-RU" w:bidi="ru-RU"/>
    </w:rPr>
  </w:style>
  <w:style w:type="character" w:customStyle="1" w:styleId="22">
    <w:name w:val="Заголовок №2 (2)_"/>
    <w:basedOn w:val="a0"/>
    <w:link w:val="220"/>
    <w:rsid w:val="008A662F"/>
    <w:rPr>
      <w:rFonts w:ascii="Times New Roman" w:eastAsia="Times New Roman" w:hAnsi="Times New Roman" w:cs="Times New Roman"/>
      <w:b/>
      <w:bCs/>
      <w:sz w:val="21"/>
      <w:szCs w:val="21"/>
      <w:shd w:val="clear" w:color="auto" w:fill="FFFFFF"/>
    </w:rPr>
  </w:style>
  <w:style w:type="paragraph" w:customStyle="1" w:styleId="220">
    <w:name w:val="Заголовок №2 (2)"/>
    <w:basedOn w:val="a"/>
    <w:link w:val="22"/>
    <w:rsid w:val="008A662F"/>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character" w:customStyle="1" w:styleId="2211pt1pt">
    <w:name w:val="Заголовок №2 (2) + 11 pt;Не полужирный;Курсив;Интервал 1 pt"/>
    <w:basedOn w:val="22"/>
    <w:rsid w:val="008A662F"/>
    <w:rPr>
      <w:rFonts w:ascii="Times New Roman" w:eastAsia="Times New Roman" w:hAnsi="Times New Roman" w:cs="Times New Roman"/>
      <w:b/>
      <w:bCs/>
      <w:i/>
      <w:iCs/>
      <w:color w:val="000000"/>
      <w:spacing w:val="20"/>
      <w:w w:val="100"/>
      <w:position w:val="0"/>
      <w:sz w:val="22"/>
      <w:szCs w:val="22"/>
      <w:shd w:val="clear" w:color="auto" w:fill="FFFFFF"/>
      <w:lang w:val="ru-RU" w:eastAsia="ru-RU" w:bidi="ru-RU"/>
    </w:rPr>
  </w:style>
  <w:style w:type="character" w:customStyle="1" w:styleId="21">
    <w:name w:val="Заголовок №2_"/>
    <w:basedOn w:val="a0"/>
    <w:link w:val="23"/>
    <w:rsid w:val="008A662F"/>
    <w:rPr>
      <w:rFonts w:ascii="Times New Roman" w:eastAsia="Times New Roman" w:hAnsi="Times New Roman" w:cs="Times New Roman"/>
      <w:b/>
      <w:bCs/>
      <w:shd w:val="clear" w:color="auto" w:fill="FFFFFF"/>
    </w:rPr>
  </w:style>
  <w:style w:type="paragraph" w:customStyle="1" w:styleId="23">
    <w:name w:val="Заголовок №2"/>
    <w:basedOn w:val="a"/>
    <w:link w:val="21"/>
    <w:rsid w:val="008A662F"/>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character" w:customStyle="1" w:styleId="24">
    <w:name w:val="Основной текст (2)_"/>
    <w:basedOn w:val="a0"/>
    <w:link w:val="25"/>
    <w:uiPriority w:val="99"/>
    <w:rsid w:val="008A662F"/>
    <w:rPr>
      <w:rFonts w:ascii="Times New Roman" w:eastAsia="Times New Roman" w:hAnsi="Times New Roman" w:cs="Times New Roman"/>
      <w:i/>
      <w:iCs/>
      <w:shd w:val="clear" w:color="auto" w:fill="FFFFFF"/>
    </w:rPr>
  </w:style>
  <w:style w:type="paragraph" w:customStyle="1" w:styleId="25">
    <w:name w:val="Основной текст (2)"/>
    <w:basedOn w:val="a"/>
    <w:link w:val="24"/>
    <w:uiPriority w:val="99"/>
    <w:rsid w:val="008A662F"/>
    <w:pPr>
      <w:widowControl w:val="0"/>
      <w:shd w:val="clear" w:color="auto" w:fill="FFFFFF"/>
      <w:spacing w:before="120" w:after="120" w:line="0" w:lineRule="atLeast"/>
      <w:ind w:hanging="200"/>
    </w:pPr>
    <w:rPr>
      <w:rFonts w:ascii="Times New Roman" w:eastAsia="Times New Roman" w:hAnsi="Times New Roman" w:cs="Times New Roman"/>
      <w:i/>
      <w:iCs/>
    </w:rPr>
  </w:style>
  <w:style w:type="character" w:customStyle="1" w:styleId="41">
    <w:name w:val="Основной текст (4)_"/>
    <w:basedOn w:val="a0"/>
    <w:link w:val="42"/>
    <w:uiPriority w:val="99"/>
    <w:rsid w:val="008A662F"/>
    <w:rPr>
      <w:rFonts w:ascii="Times New Roman" w:eastAsia="Times New Roman" w:hAnsi="Times New Roman" w:cs="Times New Roman"/>
      <w:b/>
      <w:bCs/>
      <w:shd w:val="clear" w:color="auto" w:fill="FFFFFF"/>
    </w:rPr>
  </w:style>
  <w:style w:type="paragraph" w:customStyle="1" w:styleId="42">
    <w:name w:val="Основной текст (4)"/>
    <w:basedOn w:val="a"/>
    <w:link w:val="41"/>
    <w:uiPriority w:val="99"/>
    <w:rsid w:val="008A662F"/>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2Candara12pt-1pt">
    <w:name w:val="Основной текст (2) + Candara;12 pt;Не курсив;Интервал -1 pt"/>
    <w:basedOn w:val="24"/>
    <w:rsid w:val="008A662F"/>
    <w:rPr>
      <w:rFonts w:ascii="Candara" w:eastAsia="Candara" w:hAnsi="Candara" w:cs="Candara"/>
      <w:i/>
      <w:iCs/>
      <w:color w:val="000000"/>
      <w:spacing w:val="-20"/>
      <w:w w:val="100"/>
      <w:position w:val="0"/>
      <w:sz w:val="24"/>
      <w:szCs w:val="24"/>
      <w:shd w:val="clear" w:color="auto" w:fill="FFFFFF"/>
      <w:lang w:val="en-US" w:eastAsia="en-US" w:bidi="en-US"/>
    </w:rPr>
  </w:style>
  <w:style w:type="character" w:customStyle="1" w:styleId="26">
    <w:name w:val="Основной текст (2) + Полужирный;Не курсив"/>
    <w:basedOn w:val="24"/>
    <w:rsid w:val="008A662F"/>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312pt">
    <w:name w:val="Основной текст (3) + 12 pt;Не 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4115pt1pt">
    <w:name w:val="Основной текст (4) + 11;5 pt;Курсив;Интервал 1 pt"/>
    <w:basedOn w:val="41"/>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1pt">
    <w:name w:val="Основной текст (4) + 11 pt;Полужирный"/>
    <w:basedOn w:val="4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3">
    <w:name w:val="Основной текст (4) + Курсив"/>
    <w:basedOn w:val="41"/>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7">
    <w:name w:val="Основной текст (2) + 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15pt1pt">
    <w:name w:val="Основной текст (2) + 11;5 pt;Интервал 1 pt"/>
    <w:basedOn w:val="24"/>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pt">
    <w:name w:val="Основной текст (4) + Интервал 1 pt"/>
    <w:basedOn w:val="41"/>
    <w:rsid w:val="008A662F"/>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2"/>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3115pt1pt">
    <w:name w:val="Основной текст (3) + 11;5 pt;Не полужирный;Курсив;Интервал 1 pt"/>
    <w:basedOn w:val="31"/>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211pt">
    <w:name w:val="Основной текст (2) + 11 pt;Полужирный;Не курсив"/>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11pt">
    <w:name w:val="Основной текст (3) + 11 pt;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
    <w:name w:val="Основной текст (3) + 11 pt;Курсив"/>
    <w:basedOn w:val="31"/>
    <w:rsid w:val="008A662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af3">
    <w:name w:val="Подпись к таблице_"/>
    <w:basedOn w:val="a0"/>
    <w:link w:val="af4"/>
    <w:rsid w:val="008A662F"/>
    <w:rPr>
      <w:rFonts w:ascii="Times New Roman" w:eastAsia="Times New Roman" w:hAnsi="Times New Roman" w:cs="Times New Roman"/>
      <w:b/>
      <w:bCs/>
      <w:shd w:val="clear" w:color="auto" w:fill="FFFFFF"/>
    </w:rPr>
  </w:style>
  <w:style w:type="paragraph" w:customStyle="1" w:styleId="af4">
    <w:name w:val="Подпись к таблице"/>
    <w:basedOn w:val="a"/>
    <w:link w:val="af3"/>
    <w:rsid w:val="008A662F"/>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TimesNewRoman12pt">
    <w:name w:val="Заголовок №1 + Times New Roman;12 pt;Не полужирный;Курсив"/>
    <w:basedOn w:val="12"/>
    <w:rsid w:val="008A662F"/>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33">
    <w:name w:val="Основной текст (3) + Курсив"/>
    <w:basedOn w:val="31"/>
    <w:uiPriority w:val="99"/>
    <w:rsid w:val="008A662F"/>
    <w:rPr>
      <w:rFonts w:ascii="Bookman Old Style" w:eastAsia="Bookman Old Style" w:hAnsi="Bookman Old Style" w:cs="Bookman Old Style"/>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34">
    <w:name w:val="Основной текст (3) + Полужирный"/>
    <w:basedOn w:val="3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4">
    <w:name w:val="Основной текст (4) + Не полужирный"/>
    <w:basedOn w:val="4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5">
    <w:name w:val="Основной текст (4) + Не полужирный;Курсив"/>
    <w:basedOn w:val="41"/>
    <w:rsid w:val="008A662F"/>
    <w:rPr>
      <w:rFonts w:ascii="Bookman Old Style" w:eastAsia="Bookman Old Style" w:hAnsi="Bookman Old Style" w:cs="Bookman Old Style"/>
      <w:b/>
      <w:bCs/>
      <w:i/>
      <w:iCs/>
      <w:smallCaps w:val="0"/>
      <w:strike w:val="0"/>
      <w:color w:val="000000"/>
      <w:spacing w:val="0"/>
      <w:w w:val="100"/>
      <w:position w:val="0"/>
      <w:sz w:val="20"/>
      <w:szCs w:val="20"/>
      <w:u w:val="none"/>
      <w:shd w:val="clear" w:color="auto" w:fill="FFFFFF"/>
      <w:lang w:val="ru-RU" w:eastAsia="ru-RU" w:bidi="ru-RU"/>
    </w:rPr>
  </w:style>
  <w:style w:type="character" w:customStyle="1" w:styleId="28pt1pt">
    <w:name w:val="Основной текст (2) + 8 pt;Полужирный;Интервал 1 pt"/>
    <w:basedOn w:val="24"/>
    <w:rsid w:val="008A662F"/>
    <w:rPr>
      <w:rFonts w:ascii="Bookman Old Style" w:eastAsia="Bookman Old Style" w:hAnsi="Bookman Old Style" w:cs="Bookman Old Style"/>
      <w:b/>
      <w:bCs/>
      <w:i/>
      <w:iCs/>
      <w:smallCaps w:val="0"/>
      <w:strike w:val="0"/>
      <w:color w:val="000000"/>
      <w:spacing w:val="30"/>
      <w:w w:val="100"/>
      <w:position w:val="0"/>
      <w:sz w:val="16"/>
      <w:szCs w:val="16"/>
      <w:u w:val="none"/>
      <w:shd w:val="clear" w:color="auto" w:fill="FFFFFF"/>
      <w:lang w:val="ru-RU" w:eastAsia="ru-RU" w:bidi="ru-RU"/>
    </w:rPr>
  </w:style>
  <w:style w:type="character" w:customStyle="1" w:styleId="3Constantia11pt0pt">
    <w:name w:val="Основной текст (3) + Constantia;11 pt;Курсив;Интервал 0 pt"/>
    <w:basedOn w:val="31"/>
    <w:rsid w:val="008A662F"/>
    <w:rPr>
      <w:rFonts w:ascii="Constantia" w:eastAsia="Constantia" w:hAnsi="Constantia" w:cs="Constantia"/>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28pt1pt0">
    <w:name w:val="Основной текст (2) + 8 pt;Интервал 1 pt"/>
    <w:basedOn w:val="24"/>
    <w:rsid w:val="008A662F"/>
    <w:rPr>
      <w:rFonts w:ascii="Constantia" w:eastAsia="Constantia" w:hAnsi="Constantia" w:cs="Constantia"/>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3Constantia11pt">
    <w:name w:val="Основной текст (3) + Constantia;11 pt"/>
    <w:basedOn w:val="31"/>
    <w:rsid w:val="008A662F"/>
    <w:rPr>
      <w:rFonts w:ascii="Constantia" w:eastAsia="Constantia" w:hAnsi="Constantia" w:cs="Constanti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4"/>
    <w:rsid w:val="008A662F"/>
    <w:rPr>
      <w:rFonts w:ascii="Constantia" w:eastAsia="Constantia" w:hAnsi="Constantia" w:cs="Constantia"/>
      <w:b w:val="0"/>
      <w:bCs w:val="0"/>
      <w:i w:val="0"/>
      <w:iCs w:val="0"/>
      <w:smallCaps w:val="0"/>
      <w:strike w:val="0"/>
      <w:color w:val="000000"/>
      <w:spacing w:val="20"/>
      <w:w w:val="100"/>
      <w:position w:val="0"/>
      <w:sz w:val="22"/>
      <w:szCs w:val="22"/>
      <w:u w:val="none"/>
      <w:shd w:val="clear" w:color="auto" w:fill="FFFFFF"/>
      <w:lang w:val="en-US" w:eastAsia="en-US" w:bidi="en-US"/>
    </w:rPr>
  </w:style>
  <w:style w:type="character" w:customStyle="1" w:styleId="2MicrosoftSansSerif11pt">
    <w:name w:val="Основной текст (2) + Microsoft Sans Serif;11 pt"/>
    <w:basedOn w:val="24"/>
    <w:rsid w:val="008A662F"/>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0pt">
    <w:name w:val="Основной текст (3) + 10 pt;Полужирный"/>
    <w:basedOn w:val="31"/>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TimesNewRoman11pt">
    <w:name w:val="Основной текст (3) + Times New Roman;11 pt;Полужирный;Курсив"/>
    <w:basedOn w:val="31"/>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5">
    <w:name w:val="Основной текст (3) + Малые прописные"/>
    <w:basedOn w:val="31"/>
    <w:rsid w:val="008A662F"/>
    <w:rPr>
      <w:rFonts w:ascii="Arial Unicode MS" w:eastAsia="Arial Unicode MS" w:hAnsi="Arial Unicode MS" w:cs="Arial Unicode MS"/>
      <w:b w:val="0"/>
      <w:bCs w:val="0"/>
      <w:i w:val="0"/>
      <w:iCs w:val="0"/>
      <w:smallCaps/>
      <w:strike w:val="0"/>
      <w:color w:val="000000"/>
      <w:spacing w:val="0"/>
      <w:w w:val="100"/>
      <w:position w:val="0"/>
      <w:sz w:val="19"/>
      <w:szCs w:val="19"/>
      <w:u w:val="none"/>
      <w:shd w:val="clear" w:color="auto" w:fill="FFFFFF"/>
      <w:lang w:val="en-US" w:eastAsia="en-US" w:bidi="en-US"/>
    </w:rPr>
  </w:style>
  <w:style w:type="character" w:customStyle="1" w:styleId="29">
    <w:name w:val="Основной текст (2) + Курсив"/>
    <w:basedOn w:val="24"/>
    <w:uiPriority w:val="99"/>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ArialUnicodeMS10pt">
    <w:name w:val="Основной текст (2) + Arial Unicode MS;10 pt"/>
    <w:basedOn w:val="24"/>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4"/>
    <w:rsid w:val="008A662F"/>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UnicodeMS95pt">
    <w:name w:val="Основной текст (2) + Arial Unicode MS;9;5 pt;Не полужирный"/>
    <w:basedOn w:val="24"/>
    <w:rsid w:val="008A662F"/>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ndara9pt">
    <w:name w:val="Основной текст (2) + Candara;9 pt;Не полужирный"/>
    <w:basedOn w:val="24"/>
    <w:rsid w:val="008A662F"/>
    <w:rPr>
      <w:rFonts w:ascii="Candara" w:eastAsia="Candara" w:hAnsi="Candara" w:cs="Candar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basedOn w:val="24"/>
    <w:rsid w:val="008A662F"/>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8A662F"/>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5">
    <w:name w:val="Emphasis"/>
    <w:basedOn w:val="a0"/>
    <w:qFormat/>
    <w:rsid w:val="008A662F"/>
    <w:rPr>
      <w:i/>
      <w:iCs/>
    </w:rPr>
  </w:style>
  <w:style w:type="character" w:customStyle="1" w:styleId="310">
    <w:name w:val="Основной текст (3) + 10"/>
    <w:aliases w:val="5 pt,Курсив"/>
    <w:basedOn w:val="31"/>
    <w:uiPriority w:val="99"/>
    <w:rsid w:val="008A662F"/>
    <w:rPr>
      <w:rFonts w:ascii="Times New Roman" w:eastAsia="Candara" w:hAnsi="Times New Roman" w:cs="Times New Roman"/>
      <w:b/>
      <w:bCs/>
      <w:i/>
      <w:iCs/>
      <w:sz w:val="21"/>
      <w:szCs w:val="21"/>
      <w:shd w:val="clear" w:color="auto" w:fill="FFFFFF"/>
    </w:rPr>
  </w:style>
  <w:style w:type="character" w:customStyle="1" w:styleId="23pt">
    <w:name w:val="Основной текст (2) + Интервал 3 pt"/>
    <w:basedOn w:val="24"/>
    <w:uiPriority w:val="99"/>
    <w:rsid w:val="008A662F"/>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1"/>
    <w:uiPriority w:val="99"/>
    <w:rsid w:val="008A662F"/>
    <w:rPr>
      <w:rFonts w:ascii="Times New Roman" w:eastAsia="Candara" w:hAnsi="Times New Roman" w:cs="Times New Roman"/>
      <w:b/>
      <w:bCs/>
      <w:spacing w:val="30"/>
      <w:sz w:val="18"/>
      <w:szCs w:val="18"/>
      <w:shd w:val="clear" w:color="auto" w:fill="FFFFFF"/>
    </w:rPr>
  </w:style>
  <w:style w:type="character" w:customStyle="1" w:styleId="22pt">
    <w:name w:val="Основной текст (2) + Интервал 2 pt"/>
    <w:basedOn w:val="24"/>
    <w:uiPriority w:val="99"/>
    <w:rsid w:val="008A662F"/>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rsid w:val="008A662F"/>
    <w:rPr>
      <w:rFonts w:ascii="Bookman Old Style" w:hAnsi="Bookman Old Style" w:cs="Bookman Old Style" w:hint="default"/>
      <w:color w:val="000000"/>
      <w:sz w:val="18"/>
      <w:szCs w:val="18"/>
    </w:rPr>
  </w:style>
  <w:style w:type="character" w:customStyle="1" w:styleId="FontStyle108">
    <w:name w:val="Font Style108"/>
    <w:basedOn w:val="a0"/>
    <w:uiPriority w:val="99"/>
    <w:rsid w:val="008A662F"/>
    <w:rPr>
      <w:rFonts w:ascii="Bookman Old Style" w:hAnsi="Bookman Old Style" w:cs="Bookman Old Style" w:hint="default"/>
      <w:b/>
      <w:bCs/>
      <w:color w:val="000000"/>
      <w:sz w:val="18"/>
      <w:szCs w:val="18"/>
    </w:rPr>
  </w:style>
  <w:style w:type="paragraph" w:customStyle="1" w:styleId="Style24">
    <w:name w:val="Style24"/>
    <w:basedOn w:val="a"/>
    <w:uiPriority w:val="99"/>
    <w:rsid w:val="008A662F"/>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8A662F"/>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8A662F"/>
  </w:style>
  <w:style w:type="character" w:customStyle="1" w:styleId="ucoz-forum-post">
    <w:name w:val="ucoz-forum-post"/>
    <w:basedOn w:val="a0"/>
    <w:rsid w:val="008A662F"/>
  </w:style>
  <w:style w:type="paragraph" w:styleId="af6">
    <w:name w:val="Title"/>
    <w:basedOn w:val="a"/>
    <w:link w:val="af7"/>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character" w:customStyle="1" w:styleId="af7">
    <w:name w:val="Заголовок Знак"/>
    <w:basedOn w:val="a0"/>
    <w:link w:val="af6"/>
    <w:uiPriority w:val="10"/>
    <w:rsid w:val="008A662F"/>
    <w:rPr>
      <w:rFonts w:ascii="Times New Roman" w:eastAsia="Times New Roman" w:hAnsi="Times New Roman" w:cs="Times New Roman"/>
      <w:b/>
      <w:sz w:val="24"/>
      <w:szCs w:val="20"/>
      <w:lang w:eastAsia="ru-RU"/>
    </w:rPr>
  </w:style>
  <w:style w:type="paragraph" w:styleId="af8">
    <w:name w:val="Subtitle"/>
    <w:aliases w:val=" Знак"/>
    <w:basedOn w:val="a"/>
    <w:link w:val="af9"/>
    <w:qFormat/>
    <w:rsid w:val="008A662F"/>
    <w:pPr>
      <w:spacing w:after="0" w:line="240" w:lineRule="auto"/>
      <w:jc w:val="center"/>
    </w:pPr>
    <w:rPr>
      <w:rFonts w:ascii="Times New Roman" w:eastAsia="Times New Roman" w:hAnsi="Times New Roman" w:cs="Times New Roman"/>
      <w:sz w:val="36"/>
      <w:szCs w:val="20"/>
      <w:lang w:eastAsia="ru-RU"/>
    </w:rPr>
  </w:style>
  <w:style w:type="character" w:customStyle="1" w:styleId="af9">
    <w:name w:val="Подзаголовок Знак"/>
    <w:aliases w:val=" Знак Знак"/>
    <w:basedOn w:val="a0"/>
    <w:link w:val="af8"/>
    <w:rsid w:val="008A662F"/>
    <w:rPr>
      <w:rFonts w:ascii="Times New Roman" w:eastAsia="Times New Roman" w:hAnsi="Times New Roman" w:cs="Times New Roman"/>
      <w:sz w:val="36"/>
      <w:szCs w:val="20"/>
      <w:lang w:eastAsia="ru-RU"/>
    </w:rPr>
  </w:style>
  <w:style w:type="paragraph" w:styleId="afa">
    <w:name w:val="Body Text Indent"/>
    <w:basedOn w:val="a"/>
    <w:link w:val="afb"/>
    <w:uiPriority w:val="99"/>
    <w:unhideWhenUsed/>
    <w:rsid w:val="008A662F"/>
    <w:pPr>
      <w:spacing w:after="120"/>
      <w:ind w:left="283"/>
    </w:pPr>
  </w:style>
  <w:style w:type="character" w:customStyle="1" w:styleId="afb">
    <w:name w:val="Основной текст с отступом Знак"/>
    <w:basedOn w:val="a0"/>
    <w:link w:val="afa"/>
    <w:uiPriority w:val="99"/>
    <w:rsid w:val="008A662F"/>
  </w:style>
  <w:style w:type="character" w:customStyle="1" w:styleId="28pt">
    <w:name w:val="Основной текст (2) + 8 pt"/>
    <w:basedOn w:val="24"/>
    <w:rsid w:val="008A662F"/>
    <w:rPr>
      <w:rFonts w:ascii="Calibri" w:eastAsia="Calibri" w:hAnsi="Calibri" w:cs="Calibri"/>
      <w:i/>
      <w:iCs/>
      <w:color w:val="000000"/>
      <w:spacing w:val="0"/>
      <w:w w:val="100"/>
      <w:position w:val="0"/>
      <w:sz w:val="16"/>
      <w:szCs w:val="16"/>
      <w:shd w:val="clear" w:color="auto" w:fill="FFFFFF"/>
      <w:lang w:val="ru-RU" w:eastAsia="ru-RU" w:bidi="ru-RU"/>
    </w:rPr>
  </w:style>
  <w:style w:type="character" w:customStyle="1" w:styleId="9">
    <w:name w:val="Основной текст (9)"/>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8A662F"/>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a">
    <w:name w:val="Подпись к таблице (2)"/>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8A662F"/>
    <w:rPr>
      <w:rFonts w:ascii="Calibri" w:eastAsia="Calibri" w:hAnsi="Calibri" w:cs="Calibri"/>
      <w:b/>
      <w:bCs/>
      <w:i/>
      <w:iCs/>
      <w:smallCaps w:val="0"/>
      <w:strike w:val="0"/>
      <w:color w:val="000000"/>
      <w:spacing w:val="0"/>
      <w:w w:val="100"/>
      <w:position w:val="0"/>
      <w:sz w:val="16"/>
      <w:szCs w:val="16"/>
      <w:u w:val="none"/>
      <w:shd w:val="clear" w:color="auto" w:fill="FFFFFF"/>
      <w:lang w:val="ru-RU" w:eastAsia="ru-RU" w:bidi="ru-RU"/>
    </w:rPr>
  </w:style>
  <w:style w:type="character" w:customStyle="1" w:styleId="2TimesNewRoman85pt0pt">
    <w:name w:val="Основной текст (2) + Times New Roman;8;5 pt;Полужирный;Интервал 0 pt"/>
    <w:basedOn w:val="24"/>
    <w:rsid w:val="008A662F"/>
    <w:rPr>
      <w:rFonts w:ascii="Times New Roman" w:eastAsia="Times New Roman" w:hAnsi="Times New Roman" w:cs="Times New Roman"/>
      <w:b/>
      <w:bCs/>
      <w:i/>
      <w:iCs/>
      <w:color w:val="000000"/>
      <w:spacing w:val="-10"/>
      <w:w w:val="100"/>
      <w:position w:val="0"/>
      <w:sz w:val="17"/>
      <w:szCs w:val="17"/>
      <w:shd w:val="clear" w:color="auto" w:fill="FFFFFF"/>
      <w:lang w:val="ru-RU" w:eastAsia="ru-RU" w:bidi="ru-RU"/>
    </w:rPr>
  </w:style>
  <w:style w:type="character" w:customStyle="1" w:styleId="2TimesNewRoman9pt">
    <w:name w:val="Основной текст (2) + Times New Roman;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rsid w:val="008A662F"/>
    <w:rPr>
      <w:rFonts w:ascii="Trebuchet MS" w:eastAsia="Trebuchet MS" w:hAnsi="Trebuchet MS" w:cs="Trebuchet MS"/>
      <w:i/>
      <w:iCs/>
      <w:smallCaps/>
      <w:color w:val="000000"/>
      <w:spacing w:val="0"/>
      <w:w w:val="100"/>
      <w:position w:val="0"/>
      <w:sz w:val="11"/>
      <w:szCs w:val="11"/>
      <w:shd w:val="clear" w:color="auto" w:fill="FFFFFF"/>
      <w:lang w:val="ru-RU" w:eastAsia="ru-RU" w:bidi="ru-RU"/>
    </w:rPr>
  </w:style>
  <w:style w:type="character" w:customStyle="1" w:styleId="2TrebuchetMS55pt0">
    <w:name w:val="Основной текст (2) + Trebuchet MS;5;5 pt"/>
    <w:basedOn w:val="24"/>
    <w:rsid w:val="008A662F"/>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29pt">
    <w:name w:val="Основной текст (2) + 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95pt">
    <w:name w:val="Основной текст (2) + 9;5 pt"/>
    <w:basedOn w:val="24"/>
    <w:rsid w:val="008A662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3pt">
    <w:name w:val="Основной текст (2) + 9;5 pt;Интервал 3 pt"/>
    <w:basedOn w:val="24"/>
    <w:rsid w:val="008A662F"/>
    <w:rPr>
      <w:rFonts w:ascii="Times New Roman" w:eastAsia="Times New Roman" w:hAnsi="Times New Roman" w:cs="Times New Roman"/>
      <w:b w:val="0"/>
      <w:bCs w:val="0"/>
      <w:i w:val="0"/>
      <w:iCs w:val="0"/>
      <w:smallCaps w:val="0"/>
      <w:strike w:val="0"/>
      <w:color w:val="000000"/>
      <w:spacing w:val="70"/>
      <w:w w:val="100"/>
      <w:position w:val="0"/>
      <w:sz w:val="19"/>
      <w:szCs w:val="19"/>
      <w:u w:val="none"/>
      <w:shd w:val="clear" w:color="auto" w:fill="FFFFFF"/>
      <w:lang w:val="ru-RU" w:eastAsia="ru-RU" w:bidi="ru-RU"/>
    </w:rPr>
  </w:style>
  <w:style w:type="paragraph" w:customStyle="1" w:styleId="Default">
    <w:name w:val="Default Знак Знак"/>
    <w:link w:val="Default0"/>
    <w:rsid w:val="008A662F"/>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8A662F"/>
    <w:rPr>
      <w:rFonts w:ascii="Neo Sans Intel" w:eastAsia="Times New Roman" w:hAnsi="Neo Sans Intel" w:cs="Neo Sans Intel"/>
      <w:color w:val="000000"/>
      <w:sz w:val="24"/>
      <w:szCs w:val="24"/>
      <w:lang w:eastAsia="ru-RU"/>
    </w:rPr>
  </w:style>
  <w:style w:type="character" w:customStyle="1" w:styleId="c4">
    <w:name w:val="c4"/>
    <w:basedOn w:val="a0"/>
    <w:rsid w:val="008A662F"/>
  </w:style>
  <w:style w:type="paragraph" w:customStyle="1" w:styleId="Default1">
    <w:name w:val="Default"/>
    <w:rsid w:val="008A662F"/>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8A662F"/>
    <w:rPr>
      <w:rFonts w:ascii="Times New Roman" w:hAnsi="Times New Roman" w:cs="Times New Roman" w:hint="default"/>
      <w:sz w:val="18"/>
      <w:szCs w:val="18"/>
    </w:rPr>
  </w:style>
  <w:style w:type="paragraph" w:customStyle="1" w:styleId="c2">
    <w:name w:val="c2"/>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c">
    <w:name w:val="Book Title"/>
    <w:basedOn w:val="a0"/>
    <w:uiPriority w:val="33"/>
    <w:qFormat/>
    <w:rsid w:val="008A662F"/>
    <w:rPr>
      <w:b/>
      <w:bCs/>
      <w:smallCaps/>
      <w:spacing w:val="5"/>
    </w:rPr>
  </w:style>
  <w:style w:type="paragraph" w:customStyle="1" w:styleId="p3">
    <w:name w:val="p3"/>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8A662F"/>
  </w:style>
  <w:style w:type="character" w:customStyle="1" w:styleId="s2">
    <w:name w:val="s2"/>
    <w:basedOn w:val="a0"/>
    <w:rsid w:val="008A662F"/>
  </w:style>
  <w:style w:type="paragraph" w:customStyle="1" w:styleId="p6">
    <w:name w:val="p6"/>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8A662F"/>
  </w:style>
  <w:style w:type="paragraph" w:customStyle="1" w:styleId="p7">
    <w:name w:val="p7"/>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8A662F"/>
  </w:style>
  <w:style w:type="character" w:customStyle="1" w:styleId="s6">
    <w:name w:val="s6"/>
    <w:basedOn w:val="a0"/>
    <w:rsid w:val="008A662F"/>
  </w:style>
  <w:style w:type="table" w:customStyle="1" w:styleId="14">
    <w:name w:val="Сетка таблицы1"/>
    <w:basedOn w:val="a1"/>
    <w:next w:val="a3"/>
    <w:uiPriority w:val="59"/>
    <w:rsid w:val="008A662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4924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492471"/>
  </w:style>
  <w:style w:type="character" w:customStyle="1" w:styleId="ff2">
    <w:name w:val="ff2"/>
    <w:basedOn w:val="a0"/>
    <w:rsid w:val="00394A0F"/>
  </w:style>
  <w:style w:type="character" w:customStyle="1" w:styleId="ff1">
    <w:name w:val="ff1"/>
    <w:basedOn w:val="a0"/>
    <w:rsid w:val="00394A0F"/>
  </w:style>
  <w:style w:type="paragraph" w:customStyle="1" w:styleId="c8">
    <w:name w:val="c8"/>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2A65CA"/>
  </w:style>
  <w:style w:type="paragraph" w:customStyle="1" w:styleId="c7">
    <w:name w:val="c7"/>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2A65CA"/>
  </w:style>
  <w:style w:type="character" w:customStyle="1" w:styleId="gltxtsm">
    <w:name w:val="gl_txtsm"/>
    <w:basedOn w:val="a0"/>
    <w:rsid w:val="002A65CA"/>
  </w:style>
  <w:style w:type="character" w:customStyle="1" w:styleId="definition">
    <w:name w:val="definition"/>
    <w:basedOn w:val="a0"/>
    <w:rsid w:val="002A65CA"/>
  </w:style>
  <w:style w:type="character" w:customStyle="1" w:styleId="w">
    <w:name w:val="w"/>
    <w:basedOn w:val="a0"/>
    <w:rsid w:val="002A65CA"/>
  </w:style>
  <w:style w:type="character" w:customStyle="1" w:styleId="example">
    <w:name w:val="example"/>
    <w:basedOn w:val="a0"/>
    <w:rsid w:val="002A65CA"/>
  </w:style>
  <w:style w:type="character" w:customStyle="1" w:styleId="dicexample">
    <w:name w:val="dic_example"/>
    <w:basedOn w:val="a0"/>
    <w:rsid w:val="002A65CA"/>
  </w:style>
  <w:style w:type="paragraph" w:customStyle="1" w:styleId="Pa14">
    <w:name w:val="Pa14"/>
    <w:basedOn w:val="Default1"/>
    <w:next w:val="Default1"/>
    <w:uiPriority w:val="99"/>
    <w:rsid w:val="004116EA"/>
    <w:pPr>
      <w:spacing w:line="281" w:lineRule="atLeast"/>
    </w:pPr>
    <w:rPr>
      <w:rFonts w:ascii="VHDCJ C+ Officina Sans Bold ITC" w:eastAsiaTheme="minorHAnsi" w:hAnsi="VHDCJ C+ Officina Sans Bold ITC" w:cstheme="minorBidi"/>
      <w:color w:val="auto"/>
      <w:lang w:eastAsia="en-US"/>
    </w:rPr>
  </w:style>
  <w:style w:type="paragraph" w:customStyle="1" w:styleId="Pa8">
    <w:name w:val="Pa8"/>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Pa1">
    <w:name w:val="Pa1"/>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15">
    <w:name w:val="Абзац списка1"/>
    <w:basedOn w:val="a"/>
    <w:rsid w:val="000C64C9"/>
    <w:pPr>
      <w:suppressAutoHyphens/>
      <w:ind w:left="720"/>
    </w:pPr>
    <w:rPr>
      <w:rFonts w:ascii="Calibri" w:eastAsia="Lucida Sans Unicode" w:hAnsi="Calibri" w:cs="Calibri"/>
      <w:kern w:val="1"/>
      <w:lang w:eastAsia="ar-SA"/>
    </w:rPr>
  </w:style>
  <w:style w:type="table" w:customStyle="1" w:styleId="TableGrid">
    <w:name w:val="TableGrid"/>
    <w:rsid w:val="0017163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Standard">
    <w:name w:val="Standard"/>
    <w:rsid w:val="00456440"/>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ru-RU"/>
    </w:rPr>
  </w:style>
  <w:style w:type="character" w:customStyle="1" w:styleId="A40">
    <w:name w:val="A4"/>
    <w:uiPriority w:val="99"/>
    <w:rsid w:val="005E7326"/>
    <w:rPr>
      <w:rFonts w:ascii="Warnock Pro" w:hAnsi="Warnock Pro" w:cs="Warnock Pro" w:hint="default"/>
      <w:color w:val="000000"/>
    </w:rPr>
  </w:style>
  <w:style w:type="character" w:customStyle="1" w:styleId="FontStyle16">
    <w:name w:val="Font Style16"/>
    <w:basedOn w:val="a0"/>
    <w:rsid w:val="00E5464D"/>
    <w:rPr>
      <w:rFonts w:ascii="Times New Roman" w:hAnsi="Times New Roman" w:cs="Times New Roman"/>
      <w:sz w:val="18"/>
      <w:szCs w:val="18"/>
    </w:rPr>
  </w:style>
  <w:style w:type="paragraph" w:styleId="afd">
    <w:name w:val="footnote text"/>
    <w:basedOn w:val="a"/>
    <w:link w:val="afe"/>
    <w:semiHidden/>
    <w:rsid w:val="00F00B2D"/>
    <w:pPr>
      <w:widowControl w:val="0"/>
      <w:autoSpaceDE w:val="0"/>
      <w:autoSpaceDN w:val="0"/>
      <w:adjustRightInd w:val="0"/>
      <w:spacing w:after="0" w:line="240" w:lineRule="auto"/>
      <w:ind w:firstLine="420"/>
      <w:jc w:val="both"/>
    </w:pPr>
    <w:rPr>
      <w:rFonts w:ascii="Times New Roman" w:eastAsia="Times New Roman" w:hAnsi="Times New Roman" w:cs="Times New Roman"/>
      <w:sz w:val="20"/>
      <w:szCs w:val="20"/>
      <w:lang w:eastAsia="ru-RU"/>
    </w:rPr>
  </w:style>
  <w:style w:type="character" w:customStyle="1" w:styleId="afe">
    <w:name w:val="Текст сноски Знак"/>
    <w:basedOn w:val="a0"/>
    <w:link w:val="afd"/>
    <w:semiHidden/>
    <w:rsid w:val="00F00B2D"/>
    <w:rPr>
      <w:rFonts w:ascii="Times New Roman" w:eastAsia="Times New Roman" w:hAnsi="Times New Roman" w:cs="Times New Roman"/>
      <w:sz w:val="20"/>
      <w:szCs w:val="20"/>
      <w:lang w:eastAsia="ru-RU"/>
    </w:rPr>
  </w:style>
  <w:style w:type="character" w:styleId="aff">
    <w:name w:val="footnote reference"/>
    <w:basedOn w:val="a0"/>
    <w:semiHidden/>
    <w:rsid w:val="00F00B2D"/>
    <w:rPr>
      <w:vertAlign w:val="superscript"/>
    </w:rPr>
  </w:style>
  <w:style w:type="paragraph" w:customStyle="1" w:styleId="2b">
    <w:name w:val="Абзац списка2"/>
    <w:basedOn w:val="a"/>
    <w:rsid w:val="00F36913"/>
    <w:pPr>
      <w:ind w:left="720"/>
      <w:contextualSpacing/>
    </w:pPr>
    <w:rPr>
      <w:rFonts w:ascii="Calibri" w:eastAsia="Times New Roman" w:hAnsi="Calibri" w:cs="Times New Roman"/>
    </w:rPr>
  </w:style>
  <w:style w:type="paragraph" w:customStyle="1" w:styleId="16">
    <w:name w:val="Без интервала1"/>
    <w:basedOn w:val="a"/>
    <w:uiPriority w:val="99"/>
    <w:rsid w:val="00F36913"/>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0">
    <w:name w:val="Основной текст_"/>
    <w:link w:val="17"/>
    <w:locked/>
    <w:rsid w:val="00F36913"/>
    <w:rPr>
      <w:sz w:val="19"/>
      <w:szCs w:val="19"/>
      <w:shd w:val="clear" w:color="auto" w:fill="FFFFFF"/>
    </w:rPr>
  </w:style>
  <w:style w:type="paragraph" w:customStyle="1" w:styleId="17">
    <w:name w:val="Основной текст1"/>
    <w:basedOn w:val="a"/>
    <w:link w:val="aff0"/>
    <w:rsid w:val="00F36913"/>
    <w:pPr>
      <w:widowControl w:val="0"/>
      <w:shd w:val="clear" w:color="auto" w:fill="FFFFFF"/>
      <w:spacing w:before="180" w:after="0" w:line="240" w:lineRule="exact"/>
      <w:ind w:firstLine="280"/>
      <w:jc w:val="both"/>
    </w:pPr>
    <w:rPr>
      <w:sz w:val="19"/>
      <w:szCs w:val="19"/>
      <w:shd w:val="clear" w:color="auto" w:fill="FFFFFF"/>
    </w:rPr>
  </w:style>
  <w:style w:type="paragraph" w:customStyle="1" w:styleId="140">
    <w:name w:val="Основной текст14"/>
    <w:basedOn w:val="a"/>
    <w:rsid w:val="00733D28"/>
    <w:pPr>
      <w:widowControl w:val="0"/>
      <w:shd w:val="clear" w:color="auto" w:fill="FFFFFF"/>
      <w:spacing w:before="240" w:after="0" w:line="250" w:lineRule="exact"/>
      <w:ind w:firstLine="460"/>
      <w:jc w:val="both"/>
    </w:pPr>
    <w:rPr>
      <w:sz w:val="19"/>
      <w:szCs w:val="19"/>
    </w:rPr>
  </w:style>
  <w:style w:type="character" w:customStyle="1" w:styleId="aff1">
    <w:name w:val="Название Знак"/>
    <w:rsid w:val="00733D28"/>
    <w:rPr>
      <w:rFonts w:ascii="Times New Roman" w:eastAsia="Times New Roman" w:hAnsi="Times New Roman" w:cs="Times New Roman"/>
      <w:b/>
      <w:color w:val="000000"/>
      <w:sz w:val="24"/>
      <w:szCs w:val="36"/>
      <w:shd w:val="clear" w:color="auto" w:fill="FFFFFF"/>
      <w:lang w:val="x-none" w:eastAsia="x-none"/>
    </w:rPr>
  </w:style>
  <w:style w:type="paragraph" w:customStyle="1" w:styleId="18">
    <w:name w:val="1"/>
    <w:basedOn w:val="a"/>
    <w:next w:val="a4"/>
    <w:uiPriority w:val="99"/>
    <w:unhideWhenUsed/>
    <w:rsid w:val="004963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2">
    <w:name w:val="Содержимое таблицы"/>
    <w:basedOn w:val="a"/>
    <w:rsid w:val="003E4438"/>
    <w:pPr>
      <w:suppressLineNumbers/>
      <w:suppressAutoHyphens/>
      <w:spacing w:after="0" w:line="240" w:lineRule="auto"/>
    </w:pPr>
    <w:rPr>
      <w:rFonts w:ascii="Times New Roman" w:eastAsia="Tahoma" w:hAnsi="Times New Roman" w:cs="Droid Sans Devanagari"/>
      <w:kern w:val="2"/>
      <w:sz w:val="28"/>
      <w:szCs w:val="24"/>
      <w:lang w:eastAsia="zh-CN" w:bidi="hi-IN"/>
    </w:rPr>
  </w:style>
  <w:style w:type="paragraph" w:styleId="36">
    <w:name w:val="Body Text Indent 3"/>
    <w:basedOn w:val="a"/>
    <w:link w:val="37"/>
    <w:uiPriority w:val="99"/>
    <w:semiHidden/>
    <w:unhideWhenUsed/>
    <w:rsid w:val="002550F3"/>
    <w:pPr>
      <w:spacing w:after="120"/>
      <w:ind w:left="283"/>
    </w:pPr>
    <w:rPr>
      <w:sz w:val="16"/>
      <w:szCs w:val="16"/>
    </w:rPr>
  </w:style>
  <w:style w:type="character" w:customStyle="1" w:styleId="37">
    <w:name w:val="Основной текст с отступом 3 Знак"/>
    <w:basedOn w:val="a0"/>
    <w:link w:val="36"/>
    <w:uiPriority w:val="99"/>
    <w:semiHidden/>
    <w:rsid w:val="002550F3"/>
    <w:rPr>
      <w:sz w:val="16"/>
      <w:szCs w:val="16"/>
    </w:rPr>
  </w:style>
  <w:style w:type="paragraph" w:customStyle="1" w:styleId="c6">
    <w:name w:val="c6"/>
    <w:basedOn w:val="a"/>
    <w:rsid w:val="00186C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c4">
    <w:name w:val="c1 c4"/>
    <w:basedOn w:val="a0"/>
    <w:rsid w:val="00042A43"/>
  </w:style>
  <w:style w:type="paragraph" w:customStyle="1" w:styleId="2c">
    <w:name w:val="2"/>
    <w:basedOn w:val="a"/>
    <w:next w:val="a4"/>
    <w:uiPriority w:val="99"/>
    <w:unhideWhenUsed/>
    <w:rsid w:val="00D03A8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9">
    <w:name w:val="Обычный (веб)1"/>
    <w:basedOn w:val="a"/>
    <w:rsid w:val="00D513A0"/>
    <w:pPr>
      <w:widowControl w:val="0"/>
      <w:suppressAutoHyphens/>
      <w:spacing w:before="280" w:after="280" w:line="240" w:lineRule="auto"/>
    </w:pPr>
    <w:rPr>
      <w:rFonts w:ascii="Times New Roman" w:eastAsia="Times New Roman" w:hAnsi="Times New Roman" w:cs="Times New Roman"/>
      <w:kern w:val="1"/>
      <w:sz w:val="24"/>
      <w:szCs w:val="24"/>
      <w:lang w:eastAsia="zh-CN" w:bidi="hi-IN"/>
    </w:rPr>
  </w:style>
  <w:style w:type="character" w:styleId="aff3">
    <w:name w:val="Unresolved Mention"/>
    <w:basedOn w:val="a0"/>
    <w:uiPriority w:val="99"/>
    <w:semiHidden/>
    <w:unhideWhenUsed/>
    <w:rsid w:val="00947810"/>
    <w:rPr>
      <w:color w:val="605E5C"/>
      <w:shd w:val="clear" w:color="auto" w:fill="E1DFDD"/>
    </w:rPr>
  </w:style>
  <w:style w:type="character" w:customStyle="1" w:styleId="c11">
    <w:name w:val="c11"/>
    <w:basedOn w:val="a0"/>
    <w:rsid w:val="007E3CF4"/>
  </w:style>
  <w:style w:type="character" w:customStyle="1" w:styleId="c12">
    <w:name w:val="c12"/>
    <w:basedOn w:val="a0"/>
    <w:rsid w:val="007E3CF4"/>
  </w:style>
  <w:style w:type="paragraph" w:customStyle="1" w:styleId="c53">
    <w:name w:val="c53"/>
    <w:basedOn w:val="a"/>
    <w:rsid w:val="007E3CF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161912">
      <w:bodyDiv w:val="1"/>
      <w:marLeft w:val="0"/>
      <w:marRight w:val="0"/>
      <w:marTop w:val="0"/>
      <w:marBottom w:val="0"/>
      <w:divBdr>
        <w:top w:val="none" w:sz="0" w:space="0" w:color="auto"/>
        <w:left w:val="none" w:sz="0" w:space="0" w:color="auto"/>
        <w:bottom w:val="none" w:sz="0" w:space="0" w:color="auto"/>
        <w:right w:val="none" w:sz="0" w:space="0" w:color="auto"/>
      </w:divBdr>
    </w:div>
    <w:div w:id="495269718">
      <w:bodyDiv w:val="1"/>
      <w:marLeft w:val="0"/>
      <w:marRight w:val="0"/>
      <w:marTop w:val="0"/>
      <w:marBottom w:val="0"/>
      <w:divBdr>
        <w:top w:val="none" w:sz="0" w:space="0" w:color="auto"/>
        <w:left w:val="none" w:sz="0" w:space="0" w:color="auto"/>
        <w:bottom w:val="none" w:sz="0" w:space="0" w:color="auto"/>
        <w:right w:val="none" w:sz="0" w:space="0" w:color="auto"/>
      </w:divBdr>
    </w:div>
    <w:div w:id="498425840">
      <w:bodyDiv w:val="1"/>
      <w:marLeft w:val="0"/>
      <w:marRight w:val="0"/>
      <w:marTop w:val="0"/>
      <w:marBottom w:val="0"/>
      <w:divBdr>
        <w:top w:val="none" w:sz="0" w:space="0" w:color="auto"/>
        <w:left w:val="none" w:sz="0" w:space="0" w:color="auto"/>
        <w:bottom w:val="none" w:sz="0" w:space="0" w:color="auto"/>
        <w:right w:val="none" w:sz="0" w:space="0" w:color="auto"/>
      </w:divBdr>
    </w:div>
    <w:div w:id="635643946">
      <w:bodyDiv w:val="1"/>
      <w:marLeft w:val="0"/>
      <w:marRight w:val="0"/>
      <w:marTop w:val="0"/>
      <w:marBottom w:val="0"/>
      <w:divBdr>
        <w:top w:val="none" w:sz="0" w:space="0" w:color="auto"/>
        <w:left w:val="none" w:sz="0" w:space="0" w:color="auto"/>
        <w:bottom w:val="none" w:sz="0" w:space="0" w:color="auto"/>
        <w:right w:val="none" w:sz="0" w:space="0" w:color="auto"/>
      </w:divBdr>
    </w:div>
    <w:div w:id="638531977">
      <w:bodyDiv w:val="1"/>
      <w:marLeft w:val="0"/>
      <w:marRight w:val="0"/>
      <w:marTop w:val="0"/>
      <w:marBottom w:val="0"/>
      <w:divBdr>
        <w:top w:val="none" w:sz="0" w:space="0" w:color="auto"/>
        <w:left w:val="none" w:sz="0" w:space="0" w:color="auto"/>
        <w:bottom w:val="none" w:sz="0" w:space="0" w:color="auto"/>
        <w:right w:val="none" w:sz="0" w:space="0" w:color="auto"/>
      </w:divBdr>
    </w:div>
    <w:div w:id="831792596">
      <w:bodyDiv w:val="1"/>
      <w:marLeft w:val="0"/>
      <w:marRight w:val="0"/>
      <w:marTop w:val="0"/>
      <w:marBottom w:val="0"/>
      <w:divBdr>
        <w:top w:val="none" w:sz="0" w:space="0" w:color="auto"/>
        <w:left w:val="none" w:sz="0" w:space="0" w:color="auto"/>
        <w:bottom w:val="none" w:sz="0" w:space="0" w:color="auto"/>
        <w:right w:val="none" w:sz="0" w:space="0" w:color="auto"/>
      </w:divBdr>
    </w:div>
    <w:div w:id="833185892">
      <w:bodyDiv w:val="1"/>
      <w:marLeft w:val="0"/>
      <w:marRight w:val="0"/>
      <w:marTop w:val="0"/>
      <w:marBottom w:val="0"/>
      <w:divBdr>
        <w:top w:val="none" w:sz="0" w:space="0" w:color="auto"/>
        <w:left w:val="none" w:sz="0" w:space="0" w:color="auto"/>
        <w:bottom w:val="none" w:sz="0" w:space="0" w:color="auto"/>
        <w:right w:val="none" w:sz="0" w:space="0" w:color="auto"/>
      </w:divBdr>
    </w:div>
    <w:div w:id="1268732146">
      <w:bodyDiv w:val="1"/>
      <w:marLeft w:val="0"/>
      <w:marRight w:val="0"/>
      <w:marTop w:val="0"/>
      <w:marBottom w:val="0"/>
      <w:divBdr>
        <w:top w:val="none" w:sz="0" w:space="0" w:color="auto"/>
        <w:left w:val="none" w:sz="0" w:space="0" w:color="auto"/>
        <w:bottom w:val="none" w:sz="0" w:space="0" w:color="auto"/>
        <w:right w:val="none" w:sz="0" w:space="0" w:color="auto"/>
      </w:divBdr>
    </w:div>
    <w:div w:id="141886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obrazovaka.ru/" TargetMode="Externa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nsportal.ru/detskiy-sad"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vk.com/away.php?to=http%3A%2F%2Fikkk.ru%2Fnews%2Fizbiratelnaya-komissiya-krasnodarskogo-kraya-provodit-internet-viktorinu-v-preddverii-prazdnovaniya-25-letiya-konstitutsii-rossii%2F&amp;post=231212972_178&amp;cc_key=" TargetMode="External"/><Relationship Id="rId25" Type="http://schemas.openxmlformats.org/officeDocument/2006/relationships/image" Target="media/image13.jpeg"/><Relationship Id="rId33" Type="http://schemas.openxmlformats.org/officeDocument/2006/relationships/hyperlink" Target="http://www.maam.ru" TargetMode="External"/><Relationship Id="rId2" Type="http://schemas.openxmlformats.org/officeDocument/2006/relationships/numbering" Target="numbering.xml"/><Relationship Id="rId16" Type="http://schemas.openxmlformats.org/officeDocument/2006/relationships/hyperlink" Target="https://vk.com/away.php?to=http%3A%2F%2F%FE%F0%E4%E8%EA%F2%E0%ED%F2.%F0%F4&amp;post=231212972_176&amp;cc_key=" TargetMode="Externa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ni-fg.ru"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vk.com/away.php?to=http%3A%2F%2Ftest.finzachet.ru%2Fcert%2F5ad754e35a567036ba128925&amp;post=231212972_170&amp;el=snippet"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F76367-DF41-4BBB-AA61-AB4AE8718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14389</TotalTime>
  <Pages>81</Pages>
  <Words>24948</Words>
  <Characters>142206</Characters>
  <Application>Microsoft Office Word</Application>
  <DocSecurity>0</DocSecurity>
  <Lines>1185</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166821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Пользователь</cp:lastModifiedBy>
  <cp:revision>7</cp:revision>
  <cp:lastPrinted>2020-01-14T10:28:00Z</cp:lastPrinted>
  <dcterms:created xsi:type="dcterms:W3CDTF">2018-02-05T08:33:00Z</dcterms:created>
  <dcterms:modified xsi:type="dcterms:W3CDTF">2020-03-24T08:39:00Z</dcterms:modified>
</cp:coreProperties>
</file>